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61B" w:rsidRDefault="00EC761B" w:rsidP="002331A8">
      <w:pPr>
        <w:spacing w:after="120"/>
        <w:rPr>
          <w:kern w:val="2"/>
        </w:rPr>
      </w:pPr>
    </w:p>
    <w:p w:rsidR="00277647" w:rsidRPr="00442A21" w:rsidRDefault="00277647" w:rsidP="002331A8">
      <w:pPr>
        <w:spacing w:after="120"/>
        <w:rPr>
          <w:kern w:val="2"/>
        </w:rPr>
      </w:pPr>
    </w:p>
    <w:p w:rsidR="00890D65" w:rsidRPr="00442A21" w:rsidRDefault="00890D65" w:rsidP="002331A8">
      <w:pPr>
        <w:spacing w:after="120"/>
        <w:rPr>
          <w:kern w:val="2"/>
        </w:rPr>
      </w:pPr>
    </w:p>
    <w:p w:rsidR="00EC761B" w:rsidRPr="00442A21" w:rsidRDefault="00EC761B" w:rsidP="002331A8">
      <w:pPr>
        <w:spacing w:after="120"/>
        <w:jc w:val="center"/>
        <w:rPr>
          <w:b/>
          <w:smallCaps/>
          <w:color w:val="5F497A"/>
          <w:kern w:val="2"/>
        </w:rPr>
      </w:pPr>
      <w:r w:rsidRPr="00442A21">
        <w:rPr>
          <w:b/>
          <w:smallCaps/>
          <w:color w:val="5F497A"/>
          <w:kern w:val="2"/>
        </w:rPr>
        <w:t>S</w:t>
      </w:r>
      <w:r w:rsidR="00085FD4" w:rsidRPr="00442A21">
        <w:rPr>
          <w:b/>
          <w:smallCaps/>
          <w:color w:val="5F497A"/>
          <w:kern w:val="2"/>
        </w:rPr>
        <w:t>pecyfikacja Warunków</w:t>
      </w:r>
      <w:r w:rsidR="00EA0AC6" w:rsidRPr="00442A21">
        <w:rPr>
          <w:b/>
          <w:smallCaps/>
          <w:color w:val="5F497A"/>
          <w:kern w:val="2"/>
        </w:rPr>
        <w:t xml:space="preserve"> </w:t>
      </w:r>
      <w:r w:rsidR="00085FD4" w:rsidRPr="00442A21">
        <w:rPr>
          <w:b/>
          <w:smallCaps/>
          <w:color w:val="5F497A"/>
          <w:kern w:val="2"/>
        </w:rPr>
        <w:t xml:space="preserve"> Zamówienia</w:t>
      </w:r>
    </w:p>
    <w:p w:rsidR="001C0098" w:rsidRDefault="001C0098" w:rsidP="002331A8">
      <w:pPr>
        <w:spacing w:after="120"/>
        <w:rPr>
          <w:kern w:val="2"/>
        </w:rPr>
      </w:pPr>
    </w:p>
    <w:p w:rsidR="00277647" w:rsidRPr="00442A21" w:rsidRDefault="00277647" w:rsidP="002331A8">
      <w:pPr>
        <w:spacing w:after="120"/>
        <w:rPr>
          <w:kern w:val="2"/>
        </w:rPr>
      </w:pPr>
    </w:p>
    <w:p w:rsidR="00D97EBC" w:rsidRPr="00442A21" w:rsidRDefault="00D97EBC" w:rsidP="002331A8">
      <w:pPr>
        <w:spacing w:after="120"/>
        <w:rPr>
          <w:kern w:val="2"/>
        </w:rPr>
      </w:pPr>
      <w:r w:rsidRPr="00442A21">
        <w:rPr>
          <w:kern w:val="2"/>
          <w:u w:val="single"/>
        </w:rPr>
        <w:t>Podstawa prawna</w:t>
      </w:r>
      <w:r w:rsidRPr="00442A21">
        <w:rPr>
          <w:kern w:val="2"/>
        </w:rPr>
        <w:t xml:space="preserve">: </w:t>
      </w:r>
    </w:p>
    <w:p w:rsidR="003E242A" w:rsidRPr="00442A21" w:rsidRDefault="003E242A" w:rsidP="002331A8">
      <w:pPr>
        <w:spacing w:after="120"/>
        <w:ind w:left="567"/>
        <w:jc w:val="both"/>
        <w:rPr>
          <w:kern w:val="2"/>
        </w:rPr>
      </w:pPr>
      <w:r w:rsidRPr="00442A21">
        <w:rPr>
          <w:kern w:val="2"/>
        </w:rPr>
        <w:t xml:space="preserve">Ustawa z dnia </w:t>
      </w:r>
      <w:r w:rsidR="00C76121">
        <w:rPr>
          <w:kern w:val="2"/>
        </w:rPr>
        <w:t>11</w:t>
      </w:r>
      <w:r w:rsidRPr="00442A21">
        <w:rPr>
          <w:kern w:val="2"/>
        </w:rPr>
        <w:t xml:space="preserve"> </w:t>
      </w:r>
      <w:r w:rsidR="00C76121">
        <w:rPr>
          <w:kern w:val="2"/>
        </w:rPr>
        <w:t>września 2019</w:t>
      </w:r>
      <w:r w:rsidRPr="00442A21">
        <w:rPr>
          <w:kern w:val="2"/>
        </w:rPr>
        <w:t xml:space="preserve"> roku – Prawo zamówie</w:t>
      </w:r>
      <w:r w:rsidR="00A60F1A">
        <w:rPr>
          <w:kern w:val="2"/>
        </w:rPr>
        <w:t>ń publicznych (</w:t>
      </w:r>
      <w:r w:rsidR="00E408B7" w:rsidRPr="00442A21">
        <w:rPr>
          <w:kern w:val="2"/>
        </w:rPr>
        <w:t xml:space="preserve">tekst jednolity: </w:t>
      </w:r>
      <w:r w:rsidRPr="00442A21">
        <w:rPr>
          <w:kern w:val="2"/>
        </w:rPr>
        <w:t>Dz. U. z </w:t>
      </w:r>
      <w:r w:rsidR="00C02942">
        <w:rPr>
          <w:kern w:val="2"/>
        </w:rPr>
        <w:t>2022</w:t>
      </w:r>
      <w:r w:rsidR="004A2A99" w:rsidRPr="00442A21">
        <w:rPr>
          <w:kern w:val="2"/>
        </w:rPr>
        <w:t xml:space="preserve"> r.</w:t>
      </w:r>
      <w:r w:rsidR="00A60F1A">
        <w:rPr>
          <w:kern w:val="2"/>
        </w:rPr>
        <w:t xml:space="preserve"> </w:t>
      </w:r>
      <w:r w:rsidR="004A2A99" w:rsidRPr="00442A21">
        <w:rPr>
          <w:kern w:val="2"/>
        </w:rPr>
        <w:t xml:space="preserve">poz. </w:t>
      </w:r>
      <w:r w:rsidR="00C02942">
        <w:rPr>
          <w:kern w:val="2"/>
        </w:rPr>
        <w:t>1710</w:t>
      </w:r>
      <w:r w:rsidR="00E408B7">
        <w:rPr>
          <w:kern w:val="2"/>
        </w:rPr>
        <w:t xml:space="preserve"> z</w:t>
      </w:r>
      <w:r w:rsidR="00C76121">
        <w:rPr>
          <w:kern w:val="2"/>
        </w:rPr>
        <w:t xml:space="preserve"> późn. zm.</w:t>
      </w:r>
      <w:r w:rsidRPr="00442A21">
        <w:rPr>
          <w:kern w:val="2"/>
        </w:rPr>
        <w:t>) oraz w sprawach nieuregulowanych przepisy ustawy z dnia</w:t>
      </w:r>
      <w:r w:rsidR="004A2A99" w:rsidRPr="00442A21">
        <w:rPr>
          <w:kern w:val="2"/>
        </w:rPr>
        <w:t xml:space="preserve"> </w:t>
      </w:r>
      <w:r w:rsidRPr="00442A21">
        <w:rPr>
          <w:kern w:val="2"/>
        </w:rPr>
        <w:t>23</w:t>
      </w:r>
      <w:r w:rsidR="00C929D1">
        <w:rPr>
          <w:kern w:val="2"/>
        </w:rPr>
        <w:t> </w:t>
      </w:r>
      <w:r w:rsidRPr="00442A21">
        <w:rPr>
          <w:kern w:val="2"/>
        </w:rPr>
        <w:t xml:space="preserve">kwietnia 1964 roku – Kodeks Cywilny (tekst jednolity: Dz. U. z </w:t>
      </w:r>
      <w:r w:rsidR="00C02942">
        <w:rPr>
          <w:kern w:val="2"/>
        </w:rPr>
        <w:t>2022</w:t>
      </w:r>
      <w:r w:rsidRPr="00442A21">
        <w:rPr>
          <w:kern w:val="2"/>
        </w:rPr>
        <w:t xml:space="preserve"> r. poz. </w:t>
      </w:r>
      <w:r w:rsidR="00C02942">
        <w:rPr>
          <w:kern w:val="2"/>
        </w:rPr>
        <w:t xml:space="preserve">1360 </w:t>
      </w:r>
      <w:r w:rsidR="00FF50BF">
        <w:rPr>
          <w:kern w:val="2"/>
        </w:rPr>
        <w:t>z późn. zm.</w:t>
      </w:r>
      <w:r w:rsidRPr="00442A21">
        <w:rPr>
          <w:kern w:val="2"/>
        </w:rPr>
        <w:t>)</w:t>
      </w:r>
    </w:p>
    <w:p w:rsidR="008C43AE" w:rsidRPr="00442A21" w:rsidRDefault="008C43AE" w:rsidP="002331A8">
      <w:pPr>
        <w:spacing w:after="120"/>
        <w:ind w:left="567"/>
        <w:rPr>
          <w:kern w:val="2"/>
        </w:rPr>
      </w:pPr>
    </w:p>
    <w:p w:rsidR="00381111" w:rsidRPr="00442A21" w:rsidRDefault="00381111" w:rsidP="002331A8">
      <w:pPr>
        <w:spacing w:after="120"/>
        <w:rPr>
          <w:kern w:val="2"/>
          <w:u w:val="single"/>
        </w:rPr>
      </w:pPr>
      <w:r w:rsidRPr="00442A21">
        <w:rPr>
          <w:kern w:val="2"/>
          <w:u w:val="single"/>
        </w:rPr>
        <w:t>Zamawiający</w:t>
      </w:r>
      <w:r w:rsidRPr="00442A21">
        <w:rPr>
          <w:kern w:val="2"/>
        </w:rPr>
        <w:t>:</w:t>
      </w:r>
    </w:p>
    <w:p w:rsidR="00754965" w:rsidRPr="00442A21" w:rsidRDefault="00381111" w:rsidP="002331A8">
      <w:pPr>
        <w:spacing w:after="120"/>
        <w:ind w:left="567"/>
        <w:rPr>
          <w:kern w:val="2"/>
        </w:rPr>
      </w:pPr>
      <w:r w:rsidRPr="00442A21">
        <w:rPr>
          <w:kern w:val="2"/>
        </w:rPr>
        <w:t xml:space="preserve">Teatr Wielki w Łodzi </w:t>
      </w:r>
      <w:r w:rsidR="002331A8" w:rsidRPr="00442A21">
        <w:rPr>
          <w:kern w:val="2"/>
        </w:rPr>
        <w:br/>
      </w:r>
      <w:r w:rsidRPr="00442A21">
        <w:rPr>
          <w:kern w:val="2"/>
        </w:rPr>
        <w:t>90-249 Łódź, Pl</w:t>
      </w:r>
      <w:r w:rsidR="00D9578A" w:rsidRPr="00442A21">
        <w:rPr>
          <w:kern w:val="2"/>
        </w:rPr>
        <w:t>ac</w:t>
      </w:r>
      <w:r w:rsidRPr="00442A21">
        <w:rPr>
          <w:kern w:val="2"/>
        </w:rPr>
        <w:t xml:space="preserve"> Dąbrowskiego</w:t>
      </w:r>
      <w:r w:rsidR="002331A8" w:rsidRPr="00442A21">
        <w:rPr>
          <w:kern w:val="2"/>
        </w:rPr>
        <w:br/>
      </w:r>
      <w:r w:rsidRPr="00442A21">
        <w:rPr>
          <w:kern w:val="2"/>
        </w:rPr>
        <w:t xml:space="preserve">tel. +48 42 </w:t>
      </w:r>
      <w:r w:rsidR="00B65001" w:rsidRPr="00442A21">
        <w:rPr>
          <w:kern w:val="2"/>
        </w:rPr>
        <w:t>6319079</w:t>
      </w:r>
      <w:r w:rsidR="002331A8" w:rsidRPr="00442A21">
        <w:rPr>
          <w:kern w:val="2"/>
        </w:rPr>
        <w:br/>
      </w:r>
      <w:r w:rsidR="00754965" w:rsidRPr="00442A21">
        <w:rPr>
          <w:kern w:val="2"/>
        </w:rPr>
        <w:t>www.</w:t>
      </w:r>
      <w:r w:rsidR="0070380D" w:rsidRPr="00442A21">
        <w:rPr>
          <w:kern w:val="2"/>
        </w:rPr>
        <w:t>opera</w:t>
      </w:r>
      <w:r w:rsidR="00754965" w:rsidRPr="00442A21">
        <w:rPr>
          <w:kern w:val="2"/>
        </w:rPr>
        <w:t>lodz.</w:t>
      </w:r>
      <w:r w:rsidR="0070380D" w:rsidRPr="00442A21">
        <w:rPr>
          <w:kern w:val="2"/>
        </w:rPr>
        <w:t>com</w:t>
      </w:r>
    </w:p>
    <w:p w:rsidR="007C4FCB" w:rsidRPr="00442A21" w:rsidRDefault="007C4FCB" w:rsidP="002331A8">
      <w:pPr>
        <w:spacing w:after="120"/>
        <w:ind w:left="567"/>
        <w:rPr>
          <w:kern w:val="2"/>
        </w:rPr>
      </w:pPr>
    </w:p>
    <w:p w:rsidR="00E7182D" w:rsidRPr="00442A21" w:rsidRDefault="00381111" w:rsidP="002331A8">
      <w:pPr>
        <w:spacing w:after="120"/>
        <w:rPr>
          <w:kern w:val="2"/>
        </w:rPr>
      </w:pPr>
      <w:r w:rsidRPr="00442A21">
        <w:rPr>
          <w:kern w:val="2"/>
          <w:u w:val="single"/>
        </w:rPr>
        <w:t>Przedmiot zamówienia</w:t>
      </w:r>
      <w:r w:rsidRPr="00442A21">
        <w:rPr>
          <w:kern w:val="2"/>
        </w:rPr>
        <w:t>:</w:t>
      </w:r>
    </w:p>
    <w:p w:rsidR="00C02942" w:rsidRDefault="00C02942" w:rsidP="00F169A7">
      <w:pPr>
        <w:spacing w:after="120"/>
        <w:ind w:left="567"/>
        <w:jc w:val="both"/>
        <w:rPr>
          <w:rFonts w:cs="Calibri"/>
        </w:rPr>
      </w:pPr>
      <w:r w:rsidRPr="007E79E1">
        <w:rPr>
          <w:rFonts w:cs="Calibri"/>
        </w:rPr>
        <w:t>Wymiana ślusarki okiennej i drzwiowej w budynku głównym w części frontowej w ramach projektu pn:</w:t>
      </w:r>
      <w:r>
        <w:rPr>
          <w:rFonts w:cs="Calibri"/>
        </w:rPr>
        <w:t> </w:t>
      </w:r>
      <w:r w:rsidRPr="007E79E1">
        <w:rPr>
          <w:rFonts w:cs="Calibri"/>
        </w:rPr>
        <w:t>Wymiana ślusarki okiennej i drzwiowej w budynku głównym Teatru Wielkiego w Łodzi, wpisanego do</w:t>
      </w:r>
      <w:r w:rsidR="009D0E11">
        <w:rPr>
          <w:rFonts w:cs="Calibri"/>
        </w:rPr>
        <w:t> </w:t>
      </w:r>
      <w:r w:rsidRPr="007E79E1">
        <w:rPr>
          <w:rFonts w:cs="Calibri"/>
        </w:rPr>
        <w:t xml:space="preserve">rejestru  zabytków pod nr A/202 </w:t>
      </w:r>
      <w:r w:rsidRPr="007E79E1">
        <w:t xml:space="preserve">w ramach </w:t>
      </w:r>
      <w:r w:rsidR="009D0E11">
        <w:t>zadania inwestycyjnego</w:t>
      </w:r>
      <w:r w:rsidRPr="007E79E1">
        <w:t xml:space="preserve">: </w:t>
      </w:r>
      <w:r w:rsidRPr="00C02942">
        <w:rPr>
          <w:rFonts w:eastAsia="Tahoma,Bold"/>
          <w:bCs/>
        </w:rPr>
        <w:t>Modernizacja</w:t>
      </w:r>
      <w:r w:rsidRPr="00C02942">
        <w:t xml:space="preserve"> Teatru Wielkiego w</w:t>
      </w:r>
      <w:r w:rsidR="009D0E11">
        <w:t> </w:t>
      </w:r>
      <w:r w:rsidRPr="00C02942">
        <w:t>Łodzi</w:t>
      </w:r>
    </w:p>
    <w:p w:rsidR="00277647" w:rsidRPr="00442A21" w:rsidRDefault="00277647" w:rsidP="00F169A7">
      <w:pPr>
        <w:spacing w:after="120"/>
        <w:ind w:left="567"/>
        <w:jc w:val="both"/>
        <w:rPr>
          <w:kern w:val="2"/>
        </w:rPr>
      </w:pPr>
    </w:p>
    <w:p w:rsidR="00277647" w:rsidRPr="00442A21" w:rsidRDefault="00277647" w:rsidP="00277647">
      <w:pPr>
        <w:spacing w:after="120"/>
        <w:rPr>
          <w:kern w:val="2"/>
        </w:rPr>
      </w:pPr>
      <w:r>
        <w:rPr>
          <w:kern w:val="2"/>
          <w:u w:val="single"/>
        </w:rPr>
        <w:t>Tryb postępowania</w:t>
      </w:r>
      <w:r w:rsidRPr="00442A21">
        <w:rPr>
          <w:kern w:val="2"/>
        </w:rPr>
        <w:t>:</w:t>
      </w:r>
    </w:p>
    <w:p w:rsidR="00277647" w:rsidRPr="00442A21" w:rsidRDefault="00277647" w:rsidP="00277647">
      <w:pPr>
        <w:spacing w:after="120"/>
        <w:ind w:left="567"/>
        <w:jc w:val="both"/>
        <w:rPr>
          <w:kern w:val="2"/>
        </w:rPr>
      </w:pPr>
      <w:r w:rsidRPr="009D0E11">
        <w:rPr>
          <w:kern w:val="2"/>
        </w:rPr>
        <w:t>Postępowanie prowadzone w trybie podstawowym bez przeprowadzenia negocjacji</w:t>
      </w:r>
      <w:r w:rsidRPr="009D0E11">
        <w:t xml:space="preserve"> - </w:t>
      </w:r>
      <w:r w:rsidRPr="009D0E11">
        <w:rPr>
          <w:kern w:val="2"/>
        </w:rPr>
        <w:t>art. 275 pkt. 1</w:t>
      </w:r>
      <w:r w:rsidRPr="009D0E11">
        <w:t xml:space="preserve"> </w:t>
      </w:r>
      <w:r w:rsidRPr="009D0E11">
        <w:rPr>
          <w:kern w:val="2"/>
        </w:rPr>
        <w:t>ustawy z dnia 11 września 2019 roku – Prawo zamówień publicznych</w:t>
      </w:r>
    </w:p>
    <w:p w:rsidR="008F41C7" w:rsidRPr="00442A21" w:rsidRDefault="008F41C7" w:rsidP="002331A8">
      <w:pPr>
        <w:spacing w:after="120"/>
        <w:ind w:left="567"/>
        <w:jc w:val="both"/>
        <w:rPr>
          <w:kern w:val="2"/>
        </w:rPr>
      </w:pPr>
    </w:p>
    <w:p w:rsidR="008F41C7" w:rsidRPr="00442A21" w:rsidRDefault="008F41C7" w:rsidP="008F41C7">
      <w:pPr>
        <w:spacing w:after="120"/>
        <w:rPr>
          <w:kern w:val="2"/>
          <w:u w:val="single"/>
        </w:rPr>
      </w:pPr>
      <w:r w:rsidRPr="00442A21">
        <w:rPr>
          <w:kern w:val="2"/>
          <w:u w:val="single"/>
        </w:rPr>
        <w:t>Numer referencyjny sprawy:</w:t>
      </w:r>
    </w:p>
    <w:p w:rsidR="008F41C7" w:rsidRPr="00442A21" w:rsidRDefault="008F41C7" w:rsidP="008F41C7">
      <w:pPr>
        <w:spacing w:after="120"/>
        <w:ind w:left="567"/>
        <w:rPr>
          <w:kern w:val="2"/>
        </w:rPr>
      </w:pPr>
      <w:r w:rsidRPr="009D0E11">
        <w:rPr>
          <w:kern w:val="2"/>
        </w:rPr>
        <w:t>DP/</w:t>
      </w:r>
      <w:r w:rsidR="00835C88" w:rsidRPr="009D0E11">
        <w:rPr>
          <w:kern w:val="2"/>
        </w:rPr>
        <w:t>TP</w:t>
      </w:r>
      <w:r w:rsidRPr="009D0E11">
        <w:rPr>
          <w:kern w:val="2"/>
        </w:rPr>
        <w:t>/0</w:t>
      </w:r>
      <w:r w:rsidR="00DA4CCD" w:rsidRPr="009D0E11">
        <w:rPr>
          <w:kern w:val="2"/>
        </w:rPr>
        <w:t>5</w:t>
      </w:r>
      <w:r w:rsidR="00E12F28" w:rsidRPr="009D0E11">
        <w:rPr>
          <w:kern w:val="2"/>
        </w:rPr>
        <w:t>/202</w:t>
      </w:r>
      <w:r w:rsidR="009D0E11" w:rsidRPr="009D0E11">
        <w:rPr>
          <w:kern w:val="2"/>
        </w:rPr>
        <w:t>3</w:t>
      </w:r>
    </w:p>
    <w:p w:rsidR="008F41C7" w:rsidRPr="00442A21" w:rsidRDefault="008F41C7" w:rsidP="002331A8">
      <w:pPr>
        <w:spacing w:after="120"/>
        <w:ind w:left="567"/>
        <w:jc w:val="both"/>
        <w:rPr>
          <w:kern w:val="2"/>
        </w:rPr>
      </w:pPr>
    </w:p>
    <w:p w:rsidR="001545FC" w:rsidRPr="00442A21" w:rsidRDefault="001545FC" w:rsidP="002331A8">
      <w:pPr>
        <w:tabs>
          <w:tab w:val="left" w:pos="851"/>
        </w:tabs>
        <w:spacing w:after="120"/>
        <w:jc w:val="both"/>
        <w:rPr>
          <w:kern w:val="2"/>
        </w:rPr>
      </w:pPr>
      <w:r w:rsidRPr="00442A21">
        <w:rPr>
          <w:kern w:val="2"/>
          <w:u w:val="single"/>
        </w:rPr>
        <w:t>Wartość zamówienia</w:t>
      </w:r>
      <w:r w:rsidRPr="00442A21">
        <w:rPr>
          <w:kern w:val="2"/>
        </w:rPr>
        <w:t>:</w:t>
      </w:r>
    </w:p>
    <w:p w:rsidR="007C4FCB" w:rsidRPr="00442A21" w:rsidRDefault="00F86F26" w:rsidP="00EB1098">
      <w:pPr>
        <w:spacing w:after="120"/>
        <w:ind w:left="567"/>
        <w:jc w:val="both"/>
        <w:rPr>
          <w:kern w:val="2"/>
        </w:rPr>
      </w:pPr>
      <w:r>
        <w:rPr>
          <w:kern w:val="2"/>
        </w:rPr>
        <w:t>W</w:t>
      </w:r>
      <w:r w:rsidR="00560EA5" w:rsidRPr="00442A21">
        <w:rPr>
          <w:kern w:val="2"/>
        </w:rPr>
        <w:t xml:space="preserve">artość zamówienia nie przekracza </w:t>
      </w:r>
      <w:r>
        <w:rPr>
          <w:kern w:val="2"/>
        </w:rPr>
        <w:t>progu unijnego</w:t>
      </w:r>
      <w:r w:rsidR="00560EA5" w:rsidRPr="00442A21">
        <w:rPr>
          <w:kern w:val="2"/>
        </w:rPr>
        <w:t xml:space="preserve">, tj. </w:t>
      </w:r>
      <w:r w:rsidR="009D0E11">
        <w:rPr>
          <w:kern w:val="2"/>
        </w:rPr>
        <w:t>23.969.275 złotych</w:t>
      </w:r>
      <w:r w:rsidR="00560EA5" w:rsidRPr="00442A21">
        <w:rPr>
          <w:kern w:val="2"/>
        </w:rPr>
        <w:t>, zgodnie</w:t>
      </w:r>
      <w:r w:rsidR="00BE53A1" w:rsidRPr="00442A21">
        <w:rPr>
          <w:kern w:val="2"/>
        </w:rPr>
        <w:t xml:space="preserve"> </w:t>
      </w:r>
      <w:r w:rsidR="00560EA5" w:rsidRPr="00442A21">
        <w:rPr>
          <w:kern w:val="2"/>
        </w:rPr>
        <w:t xml:space="preserve">z </w:t>
      </w:r>
      <w:r w:rsidRPr="00F86F26">
        <w:rPr>
          <w:kern w:val="2"/>
        </w:rPr>
        <w:t>Obwieszczenie</w:t>
      </w:r>
      <w:r>
        <w:rPr>
          <w:kern w:val="2"/>
        </w:rPr>
        <w:t>m</w:t>
      </w:r>
      <w:r w:rsidR="00EB1098">
        <w:rPr>
          <w:kern w:val="2"/>
        </w:rPr>
        <w:t xml:space="preserve"> </w:t>
      </w:r>
      <w:r w:rsidRPr="00F86F26">
        <w:rPr>
          <w:kern w:val="2"/>
        </w:rPr>
        <w:t>Prezesa Urzędu Zamówień Publicznych</w:t>
      </w:r>
      <w:r>
        <w:rPr>
          <w:kern w:val="2"/>
        </w:rPr>
        <w:t xml:space="preserve"> </w:t>
      </w:r>
      <w:r w:rsidRPr="00F86F26">
        <w:rPr>
          <w:kern w:val="2"/>
        </w:rPr>
        <w:t xml:space="preserve">z dnia </w:t>
      </w:r>
      <w:r w:rsidR="00DA4CCD">
        <w:rPr>
          <w:kern w:val="2"/>
        </w:rPr>
        <w:t xml:space="preserve">3 grudnia </w:t>
      </w:r>
      <w:r w:rsidRPr="00F86F26">
        <w:rPr>
          <w:kern w:val="2"/>
        </w:rPr>
        <w:t>2021 r.</w:t>
      </w:r>
      <w:r>
        <w:rPr>
          <w:kern w:val="2"/>
        </w:rPr>
        <w:t xml:space="preserve"> </w:t>
      </w:r>
      <w:r w:rsidRPr="00F86F26">
        <w:rPr>
          <w:kern w:val="2"/>
        </w:rPr>
        <w:t>w sprawie aktualnych progów unijnych, ich równowartości w złotych, równowartości w złotych kwot</w:t>
      </w:r>
      <w:r>
        <w:rPr>
          <w:kern w:val="2"/>
        </w:rPr>
        <w:t xml:space="preserve"> </w:t>
      </w:r>
      <w:r w:rsidRPr="00F86F26">
        <w:rPr>
          <w:kern w:val="2"/>
        </w:rPr>
        <w:t>wyrażonych w euro oraz średniego kursu złotego w stosunku do euro stanowiącego podstawę przeliczania</w:t>
      </w:r>
      <w:r>
        <w:rPr>
          <w:kern w:val="2"/>
        </w:rPr>
        <w:t xml:space="preserve"> </w:t>
      </w:r>
      <w:r w:rsidRPr="00F86F26">
        <w:rPr>
          <w:kern w:val="2"/>
        </w:rPr>
        <w:t xml:space="preserve">wartości zamówień publicznych lub konkursów </w:t>
      </w:r>
      <w:r w:rsidR="008F41C7" w:rsidRPr="00442A21">
        <w:rPr>
          <w:kern w:val="2"/>
        </w:rPr>
        <w:t>(</w:t>
      </w:r>
      <w:r>
        <w:rPr>
          <w:kern w:val="2"/>
        </w:rPr>
        <w:t>Monitor Polski z 2021 r. poz. 11</w:t>
      </w:r>
      <w:r w:rsidR="00DA4CCD">
        <w:rPr>
          <w:kern w:val="2"/>
        </w:rPr>
        <w:t>77</w:t>
      </w:r>
      <w:r w:rsidR="008F41C7" w:rsidRPr="00442A21">
        <w:rPr>
          <w:kern w:val="2"/>
        </w:rPr>
        <w:t>)</w:t>
      </w:r>
    </w:p>
    <w:p w:rsidR="00277647" w:rsidRDefault="00277647" w:rsidP="002331A8">
      <w:pPr>
        <w:spacing w:after="120"/>
        <w:ind w:left="2552"/>
        <w:jc w:val="right"/>
        <w:rPr>
          <w:kern w:val="2"/>
        </w:rPr>
      </w:pPr>
    </w:p>
    <w:p w:rsidR="00277647" w:rsidRDefault="00277647" w:rsidP="002331A8">
      <w:pPr>
        <w:spacing w:after="120"/>
        <w:ind w:left="2552"/>
        <w:jc w:val="right"/>
        <w:rPr>
          <w:kern w:val="2"/>
        </w:rPr>
      </w:pPr>
    </w:p>
    <w:p w:rsidR="00D64683" w:rsidRPr="0069568A" w:rsidRDefault="00D64683" w:rsidP="002331A8">
      <w:pPr>
        <w:spacing w:after="120"/>
        <w:ind w:left="2552"/>
        <w:jc w:val="right"/>
        <w:rPr>
          <w:kern w:val="2"/>
          <w:sz w:val="24"/>
        </w:rPr>
      </w:pPr>
    </w:p>
    <w:p w:rsidR="00C73F81" w:rsidRPr="00442A21" w:rsidRDefault="00C73F81" w:rsidP="002331A8">
      <w:pPr>
        <w:spacing w:after="120"/>
        <w:ind w:left="2552"/>
        <w:jc w:val="right"/>
        <w:rPr>
          <w:kern w:val="2"/>
        </w:rPr>
      </w:pPr>
    </w:p>
    <w:p w:rsidR="00206A15" w:rsidRPr="00442A21" w:rsidRDefault="00206A15" w:rsidP="00C73F81">
      <w:pPr>
        <w:ind w:left="2552"/>
        <w:jc w:val="right"/>
        <w:rPr>
          <w:kern w:val="2"/>
        </w:rPr>
      </w:pPr>
      <w:r w:rsidRPr="00442A21">
        <w:rPr>
          <w:kern w:val="2"/>
        </w:rPr>
        <w:t xml:space="preserve">Łódź, dnia </w:t>
      </w:r>
      <w:r w:rsidR="005C5E5E" w:rsidRPr="00442A21">
        <w:rPr>
          <w:kern w:val="2"/>
        </w:rPr>
        <w:t>………</w:t>
      </w:r>
      <w:r w:rsidR="00415115" w:rsidRPr="00442A21">
        <w:rPr>
          <w:kern w:val="2"/>
        </w:rPr>
        <w:t>…</w:t>
      </w:r>
      <w:r w:rsidR="00C929D1">
        <w:rPr>
          <w:kern w:val="2"/>
        </w:rPr>
        <w:t>……</w:t>
      </w:r>
      <w:r w:rsidR="005C5E5E" w:rsidRPr="00442A21">
        <w:rPr>
          <w:kern w:val="2"/>
        </w:rPr>
        <w:t>……</w:t>
      </w:r>
      <w:r w:rsidR="00C929D1">
        <w:rPr>
          <w:kern w:val="2"/>
        </w:rPr>
        <w:t>……</w:t>
      </w:r>
      <w:r w:rsidR="008F41C7" w:rsidRPr="00442A21">
        <w:rPr>
          <w:kern w:val="2"/>
        </w:rPr>
        <w:t>…………</w:t>
      </w:r>
      <w:r w:rsidRPr="00442A21">
        <w:rPr>
          <w:kern w:val="2"/>
        </w:rPr>
        <w:t xml:space="preserve">  r. ………</w:t>
      </w:r>
      <w:r w:rsidR="00FB5F2B" w:rsidRPr="00442A21">
        <w:rPr>
          <w:kern w:val="2"/>
        </w:rPr>
        <w:t>…</w:t>
      </w:r>
      <w:r w:rsidRPr="00442A21">
        <w:rPr>
          <w:kern w:val="2"/>
        </w:rPr>
        <w:t>……………</w:t>
      </w:r>
      <w:r w:rsidR="00C929D1">
        <w:rPr>
          <w:kern w:val="2"/>
        </w:rPr>
        <w:t>………</w:t>
      </w:r>
      <w:r w:rsidRPr="00442A21">
        <w:rPr>
          <w:kern w:val="2"/>
        </w:rPr>
        <w:t>………</w:t>
      </w:r>
      <w:r w:rsidR="00FB5F2B" w:rsidRPr="00442A21">
        <w:rPr>
          <w:kern w:val="2"/>
        </w:rPr>
        <w:t>…</w:t>
      </w:r>
      <w:r w:rsidRPr="00442A21">
        <w:rPr>
          <w:kern w:val="2"/>
        </w:rPr>
        <w:t>………………</w:t>
      </w:r>
    </w:p>
    <w:p w:rsidR="00206A15" w:rsidRPr="00D64683" w:rsidRDefault="00206A15" w:rsidP="00E50DC7">
      <w:pPr>
        <w:ind w:left="6379"/>
        <w:jc w:val="center"/>
        <w:rPr>
          <w:i/>
          <w:kern w:val="2"/>
          <w:sz w:val="16"/>
          <w:szCs w:val="16"/>
        </w:rPr>
      </w:pPr>
      <w:r w:rsidRPr="00D64683">
        <w:rPr>
          <w:i/>
          <w:kern w:val="2"/>
          <w:sz w:val="16"/>
          <w:szCs w:val="16"/>
        </w:rPr>
        <w:t>podpis Zamawiającego</w:t>
      </w:r>
    </w:p>
    <w:p w:rsidR="00B52227" w:rsidRPr="00442A21" w:rsidRDefault="00C549EA" w:rsidP="00B604AB">
      <w:pPr>
        <w:pStyle w:val="Nagwek1"/>
      </w:pPr>
      <w:bookmarkStart w:id="0" w:name="_Toc266964070"/>
      <w:bookmarkStart w:id="1" w:name="_Toc266964494"/>
      <w:r w:rsidRPr="00442A21">
        <w:lastRenderedPageBreak/>
        <w:t>Rozdział 1.</w:t>
      </w:r>
      <w:r w:rsidR="00C62B50" w:rsidRPr="00442A21">
        <w:tab/>
      </w:r>
      <w:r w:rsidRPr="00442A21">
        <w:t>Informacje ogólne</w:t>
      </w:r>
      <w:bookmarkEnd w:id="0"/>
      <w:bookmarkEnd w:id="1"/>
    </w:p>
    <w:p w:rsidR="00B52227" w:rsidRPr="00AD6C95" w:rsidRDefault="00C84277" w:rsidP="00C84277">
      <w:pPr>
        <w:numPr>
          <w:ilvl w:val="0"/>
          <w:numId w:val="2"/>
        </w:numPr>
        <w:spacing w:after="120"/>
        <w:jc w:val="both"/>
        <w:rPr>
          <w:kern w:val="2"/>
        </w:rPr>
      </w:pPr>
      <w:r w:rsidRPr="00AD6C95">
        <w:rPr>
          <w:kern w:val="2"/>
        </w:rPr>
        <w:t xml:space="preserve">Nazwa oraz adres Zamawiającego: Teatr Wielki w Łodzi, 90-249 Łódź, Plac Dąbrowskiego, numer telefonu: +48 42 631 90 79, adres poczty elektronicznej: </w:t>
      </w:r>
      <w:r w:rsidR="0069568A">
        <w:rPr>
          <w:kern w:val="2"/>
        </w:rPr>
        <w:t>a.iwanowska</w:t>
      </w:r>
      <w:r w:rsidRPr="00AD6C95">
        <w:rPr>
          <w:kern w:val="2"/>
        </w:rPr>
        <w:t xml:space="preserve">@teatr-wielki.lodz.pl oraz </w:t>
      </w:r>
      <w:r w:rsidR="00050095" w:rsidRPr="00AD6C95">
        <w:rPr>
          <w:kern w:val="2"/>
        </w:rPr>
        <w:t xml:space="preserve">adres </w:t>
      </w:r>
      <w:r w:rsidRPr="00AD6C95">
        <w:rPr>
          <w:kern w:val="2"/>
        </w:rPr>
        <w:t xml:space="preserve">strony internetowej prowadzonego postępowania: </w:t>
      </w:r>
      <w:hyperlink r:id="rId8">
        <w:r w:rsidR="00C11C2C" w:rsidRPr="00AD6C95">
          <w:rPr>
            <w:rFonts w:eastAsia="Calibri"/>
            <w:color w:val="1155CC"/>
            <w:u w:val="single"/>
          </w:rPr>
          <w:t>platformazakupowa.pl</w:t>
        </w:r>
      </w:hyperlink>
      <w:r w:rsidR="00C549EA" w:rsidRPr="00AD6C95">
        <w:rPr>
          <w:kern w:val="2"/>
        </w:rPr>
        <w:t>.</w:t>
      </w:r>
    </w:p>
    <w:p w:rsidR="002C3A32" w:rsidRPr="00AD6C95" w:rsidRDefault="002C3A32" w:rsidP="00C84277">
      <w:pPr>
        <w:numPr>
          <w:ilvl w:val="0"/>
          <w:numId w:val="2"/>
        </w:numPr>
        <w:spacing w:after="120"/>
        <w:jc w:val="both"/>
        <w:rPr>
          <w:kern w:val="2"/>
        </w:rPr>
      </w:pPr>
      <w:r w:rsidRPr="00AD6C95">
        <w:rPr>
          <w:kern w:val="2"/>
        </w:rPr>
        <w:t>Adres strony internetowej, na której udostępniane będą zmiany i wyjaśnienia treści Specyfikacji Warunków Zamówienia (dalej: SWZ) oraz inne dokumenty zamówienia bezpośrednio związane</w:t>
      </w:r>
      <w:r w:rsidR="005537CE" w:rsidRPr="00AD6C95">
        <w:rPr>
          <w:kern w:val="2"/>
        </w:rPr>
        <w:t xml:space="preserve"> </w:t>
      </w:r>
      <w:r w:rsidRPr="00AD6C95">
        <w:rPr>
          <w:kern w:val="2"/>
        </w:rPr>
        <w:t>z postępowaniem</w:t>
      </w:r>
      <w:r w:rsidR="0069568A">
        <w:rPr>
          <w:kern w:val="2"/>
        </w:rPr>
        <w:t xml:space="preserve"> </w:t>
      </w:r>
      <w:r w:rsidRPr="00AD6C95">
        <w:rPr>
          <w:kern w:val="2"/>
        </w:rPr>
        <w:t xml:space="preserve">o udzielenie zamówienia: </w:t>
      </w:r>
      <w:hyperlink r:id="rId9">
        <w:r w:rsidR="007F48D7" w:rsidRPr="00AD6C95">
          <w:rPr>
            <w:rFonts w:eastAsia="Calibri"/>
            <w:color w:val="1155CC"/>
            <w:u w:val="single"/>
          </w:rPr>
          <w:t>platformazakupowa.pl</w:t>
        </w:r>
      </w:hyperlink>
      <w:r w:rsidRPr="00AD6C95">
        <w:rPr>
          <w:kern w:val="2"/>
        </w:rPr>
        <w:t>.</w:t>
      </w:r>
    </w:p>
    <w:p w:rsidR="00C549EA" w:rsidRDefault="00C549EA" w:rsidP="002331A8">
      <w:pPr>
        <w:numPr>
          <w:ilvl w:val="0"/>
          <w:numId w:val="2"/>
        </w:numPr>
        <w:spacing w:after="120"/>
        <w:jc w:val="both"/>
        <w:rPr>
          <w:kern w:val="2"/>
        </w:rPr>
      </w:pPr>
      <w:r w:rsidRPr="00AD6C95">
        <w:rPr>
          <w:kern w:val="2"/>
        </w:rPr>
        <w:t xml:space="preserve">Postępowanie prowadzone jest na podstawie </w:t>
      </w:r>
      <w:r w:rsidR="008320FF" w:rsidRPr="00AD6C95">
        <w:rPr>
          <w:kern w:val="2"/>
        </w:rPr>
        <w:t>ustawy z dnia 11 września 2019 roku – Prawo zamówień</w:t>
      </w:r>
      <w:r w:rsidR="008320FF" w:rsidRPr="007F475E">
        <w:rPr>
          <w:kern w:val="2"/>
        </w:rPr>
        <w:t xml:space="preserve"> publicznych</w:t>
      </w:r>
      <w:r w:rsidR="00C732D6" w:rsidRPr="007F475E">
        <w:rPr>
          <w:kern w:val="2"/>
        </w:rPr>
        <w:t xml:space="preserve"> (Dz. U. z </w:t>
      </w:r>
      <w:r w:rsidR="00DA4CCD">
        <w:rPr>
          <w:kern w:val="2"/>
        </w:rPr>
        <w:t>2022</w:t>
      </w:r>
      <w:r w:rsidR="00C732D6" w:rsidRPr="007F475E">
        <w:rPr>
          <w:kern w:val="2"/>
        </w:rPr>
        <w:t xml:space="preserve"> r. poz. </w:t>
      </w:r>
      <w:r w:rsidR="00DA4CCD">
        <w:rPr>
          <w:kern w:val="2"/>
        </w:rPr>
        <w:t>1710</w:t>
      </w:r>
      <w:r w:rsidR="00C732D6" w:rsidRPr="007F475E">
        <w:rPr>
          <w:kern w:val="2"/>
        </w:rPr>
        <w:t xml:space="preserve"> z późn</w:t>
      </w:r>
      <w:r w:rsidR="0069568A">
        <w:rPr>
          <w:kern w:val="2"/>
        </w:rPr>
        <w:t>iejszymi zmianami</w:t>
      </w:r>
      <w:r w:rsidR="00C732D6" w:rsidRPr="007F475E">
        <w:rPr>
          <w:kern w:val="2"/>
        </w:rPr>
        <w:t>, dalej</w:t>
      </w:r>
      <w:r w:rsidR="00C732D6">
        <w:rPr>
          <w:kern w:val="2"/>
        </w:rPr>
        <w:t>: uPzp</w:t>
      </w:r>
      <w:r w:rsidR="00C732D6" w:rsidRPr="00C732D6">
        <w:rPr>
          <w:kern w:val="2"/>
        </w:rPr>
        <w:t>)</w:t>
      </w:r>
      <w:r w:rsidRPr="00442A21">
        <w:rPr>
          <w:kern w:val="2"/>
        </w:rPr>
        <w:t>, przepisów wykonawczych wydanych na jej podstawie oraz niniejszej S</w:t>
      </w:r>
      <w:r w:rsidR="008320FF">
        <w:rPr>
          <w:kern w:val="2"/>
        </w:rPr>
        <w:t>WZ</w:t>
      </w:r>
      <w:r w:rsidRPr="00442A21">
        <w:rPr>
          <w:kern w:val="2"/>
        </w:rPr>
        <w:t>. W sprawach nieuregulowanych zastosowa</w:t>
      </w:r>
      <w:r w:rsidR="00C732D6">
        <w:rPr>
          <w:kern w:val="2"/>
        </w:rPr>
        <w:t>nie mają przepisy ustawy</w:t>
      </w:r>
      <w:r w:rsidR="0069568A">
        <w:rPr>
          <w:kern w:val="2"/>
        </w:rPr>
        <w:t xml:space="preserve"> </w:t>
      </w:r>
      <w:r w:rsidR="008F463F" w:rsidRPr="00442A21">
        <w:rPr>
          <w:kern w:val="2"/>
        </w:rPr>
        <w:t xml:space="preserve">z dnia </w:t>
      </w:r>
      <w:r w:rsidRPr="00442A21">
        <w:rPr>
          <w:kern w:val="2"/>
        </w:rPr>
        <w:t>23</w:t>
      </w:r>
      <w:r w:rsidR="006673A2" w:rsidRPr="00442A21">
        <w:rPr>
          <w:kern w:val="2"/>
        </w:rPr>
        <w:t> </w:t>
      </w:r>
      <w:r w:rsidRPr="00442A21">
        <w:rPr>
          <w:kern w:val="2"/>
        </w:rPr>
        <w:t>kwiet</w:t>
      </w:r>
      <w:r w:rsidR="00066C25">
        <w:rPr>
          <w:kern w:val="2"/>
        </w:rPr>
        <w:t>nia 1964 roku – Kodeks cywilny.</w:t>
      </w:r>
      <w:r w:rsidR="00C732D6">
        <w:rPr>
          <w:kern w:val="2"/>
        </w:rPr>
        <w:t xml:space="preserve"> </w:t>
      </w:r>
      <w:r w:rsidR="00BE7255" w:rsidRPr="00442A21">
        <w:rPr>
          <w:kern w:val="2"/>
        </w:rPr>
        <w:t>W przypadk</w:t>
      </w:r>
      <w:r w:rsidR="00066C25">
        <w:rPr>
          <w:kern w:val="2"/>
        </w:rPr>
        <w:t>u niezgodności między treścią S</w:t>
      </w:r>
      <w:r w:rsidR="00C732D6">
        <w:rPr>
          <w:kern w:val="2"/>
        </w:rPr>
        <w:t>WZ</w:t>
      </w:r>
      <w:r w:rsidR="0069568A">
        <w:rPr>
          <w:kern w:val="2"/>
        </w:rPr>
        <w:t xml:space="preserve"> </w:t>
      </w:r>
      <w:r w:rsidR="00BE7255" w:rsidRPr="00442A21">
        <w:rPr>
          <w:kern w:val="2"/>
        </w:rPr>
        <w:t>a</w:t>
      </w:r>
      <w:r w:rsidR="005C3A9C">
        <w:rPr>
          <w:kern w:val="2"/>
        </w:rPr>
        <w:t xml:space="preserve"> </w:t>
      </w:r>
      <w:r w:rsidR="00BE7255" w:rsidRPr="00442A21">
        <w:rPr>
          <w:kern w:val="2"/>
        </w:rPr>
        <w:t>powszechnie obowiązującymi przepisami prawnymi, zastosowanie znajdują właściwe przepisy, które zastępują n</w:t>
      </w:r>
      <w:r w:rsidR="00066C25">
        <w:rPr>
          <w:kern w:val="2"/>
        </w:rPr>
        <w:t>iezgodne z nimi postanowienia S</w:t>
      </w:r>
      <w:r w:rsidR="00BE7255" w:rsidRPr="00442A21">
        <w:rPr>
          <w:kern w:val="2"/>
        </w:rPr>
        <w:t>WZ.</w:t>
      </w:r>
    </w:p>
    <w:p w:rsidR="00C732D6" w:rsidRPr="0097443E" w:rsidRDefault="00C732D6" w:rsidP="002331A8">
      <w:pPr>
        <w:numPr>
          <w:ilvl w:val="0"/>
          <w:numId w:val="2"/>
        </w:numPr>
        <w:spacing w:after="120"/>
        <w:jc w:val="both"/>
        <w:rPr>
          <w:kern w:val="2"/>
        </w:rPr>
      </w:pPr>
      <w:r w:rsidRPr="0097443E">
        <w:rPr>
          <w:kern w:val="2"/>
        </w:rPr>
        <w:t xml:space="preserve">Tryb udzielenia zamówienia </w:t>
      </w:r>
      <w:r w:rsidR="00065ACE" w:rsidRPr="0097443E">
        <w:rPr>
          <w:kern w:val="2"/>
        </w:rPr>
        <w:t xml:space="preserve">wraz z informacją, czy Zamawiający przewiduje wybór najkorzystniejszej oferty z możliwością prowadzenia negocjacji </w:t>
      </w:r>
      <w:r w:rsidRPr="0097443E">
        <w:rPr>
          <w:kern w:val="2"/>
        </w:rPr>
        <w:t>- postępowanie prowadzone w trybie podstawowym bez przeprowadzenia negocjacji - art. 275 pkt. 1 uPzp</w:t>
      </w:r>
      <w:r w:rsidR="00065ACE" w:rsidRPr="0097443E">
        <w:rPr>
          <w:kern w:val="2"/>
        </w:rPr>
        <w:t>.</w:t>
      </w:r>
    </w:p>
    <w:p w:rsidR="00C549EA" w:rsidRPr="00442A21" w:rsidRDefault="00C549EA" w:rsidP="00532BE8">
      <w:pPr>
        <w:numPr>
          <w:ilvl w:val="0"/>
          <w:numId w:val="2"/>
        </w:numPr>
        <w:spacing w:after="60"/>
        <w:jc w:val="both"/>
        <w:rPr>
          <w:kern w:val="2"/>
        </w:rPr>
      </w:pPr>
      <w:r w:rsidRPr="00442A21">
        <w:rPr>
          <w:kern w:val="2"/>
        </w:rPr>
        <w:t>Użyte w Specyfikacji terminy mają następujące znaczenie:</w:t>
      </w:r>
    </w:p>
    <w:p w:rsidR="00C549EA" w:rsidRPr="00442A21" w:rsidRDefault="00C549EA" w:rsidP="00532BE8">
      <w:pPr>
        <w:numPr>
          <w:ilvl w:val="1"/>
          <w:numId w:val="2"/>
        </w:numPr>
        <w:spacing w:after="60"/>
        <w:jc w:val="both"/>
        <w:rPr>
          <w:kern w:val="2"/>
        </w:rPr>
      </w:pPr>
      <w:r w:rsidRPr="00442A21">
        <w:rPr>
          <w:kern w:val="2"/>
        </w:rPr>
        <w:t>Zamawiający lub Teatr – Teatr Wielki w Łodzi;</w:t>
      </w:r>
    </w:p>
    <w:p w:rsidR="00C549EA" w:rsidRPr="00442A21" w:rsidRDefault="002D00A5" w:rsidP="00532BE8">
      <w:pPr>
        <w:numPr>
          <w:ilvl w:val="1"/>
          <w:numId w:val="2"/>
        </w:numPr>
        <w:spacing w:after="60"/>
        <w:jc w:val="both"/>
        <w:rPr>
          <w:kern w:val="2"/>
        </w:rPr>
      </w:pPr>
      <w:r w:rsidRPr="00442A21">
        <w:rPr>
          <w:kern w:val="2"/>
        </w:rPr>
        <w:t>postępowanie – postępowanie prowadzone przez Zamawiającego na podstawie ni</w:t>
      </w:r>
      <w:r w:rsidR="00276CC6">
        <w:rPr>
          <w:kern w:val="2"/>
        </w:rPr>
        <w:t>niejszej SWZ</w:t>
      </w:r>
      <w:r w:rsidRPr="00442A21">
        <w:rPr>
          <w:kern w:val="2"/>
        </w:rPr>
        <w:t xml:space="preserve">; </w:t>
      </w:r>
    </w:p>
    <w:p w:rsidR="002D00A5" w:rsidRPr="00442A21" w:rsidRDefault="004A03FD" w:rsidP="00532BE8">
      <w:pPr>
        <w:numPr>
          <w:ilvl w:val="1"/>
          <w:numId w:val="2"/>
        </w:numPr>
        <w:spacing w:after="60"/>
        <w:jc w:val="both"/>
        <w:rPr>
          <w:kern w:val="2"/>
        </w:rPr>
      </w:pPr>
      <w:r w:rsidRPr="00442A21">
        <w:rPr>
          <w:kern w:val="2"/>
        </w:rPr>
        <w:t>SWZ – niniejsza Specyfikacja warunków zamówienia;</w:t>
      </w:r>
    </w:p>
    <w:p w:rsidR="004A03FD" w:rsidRPr="00442A21" w:rsidRDefault="004A03FD" w:rsidP="00532BE8">
      <w:pPr>
        <w:numPr>
          <w:ilvl w:val="1"/>
          <w:numId w:val="2"/>
        </w:numPr>
        <w:spacing w:after="60"/>
        <w:jc w:val="both"/>
        <w:rPr>
          <w:kern w:val="2"/>
        </w:rPr>
      </w:pPr>
      <w:r w:rsidRPr="00442A21">
        <w:rPr>
          <w:kern w:val="2"/>
        </w:rPr>
        <w:t xml:space="preserve">Ustawa lub uPzp - </w:t>
      </w:r>
      <w:r w:rsidR="00276CC6" w:rsidRPr="00276CC6">
        <w:rPr>
          <w:kern w:val="2"/>
        </w:rPr>
        <w:t>ustaw</w:t>
      </w:r>
      <w:r w:rsidR="00276CC6">
        <w:rPr>
          <w:kern w:val="2"/>
        </w:rPr>
        <w:t>a</w:t>
      </w:r>
      <w:r w:rsidR="00276CC6" w:rsidRPr="00276CC6">
        <w:rPr>
          <w:kern w:val="2"/>
        </w:rPr>
        <w:t xml:space="preserve"> z dnia 11 września 2019 roku – Prawo zamówień publicznych</w:t>
      </w:r>
      <w:r w:rsidRPr="00442A21">
        <w:rPr>
          <w:kern w:val="2"/>
        </w:rPr>
        <w:t>;</w:t>
      </w:r>
    </w:p>
    <w:p w:rsidR="004A03FD" w:rsidRPr="00442A21" w:rsidRDefault="004A03FD" w:rsidP="00532BE8">
      <w:pPr>
        <w:numPr>
          <w:ilvl w:val="1"/>
          <w:numId w:val="2"/>
        </w:numPr>
        <w:spacing w:after="60"/>
        <w:jc w:val="both"/>
        <w:rPr>
          <w:kern w:val="2"/>
        </w:rPr>
      </w:pPr>
      <w:r w:rsidRPr="00442A21">
        <w:rPr>
          <w:kern w:val="2"/>
        </w:rPr>
        <w:t xml:space="preserve">Zamówienie – należy przez to rozumieć </w:t>
      </w:r>
      <w:r w:rsidR="00A9716D" w:rsidRPr="00442A21">
        <w:rPr>
          <w:kern w:val="2"/>
        </w:rPr>
        <w:t>zamówienie publiczne, którego przedmiot został opis</w:t>
      </w:r>
      <w:r w:rsidR="00B740D0" w:rsidRPr="00442A21">
        <w:rPr>
          <w:kern w:val="2"/>
        </w:rPr>
        <w:t>a</w:t>
      </w:r>
      <w:r w:rsidR="00A9716D" w:rsidRPr="00442A21">
        <w:rPr>
          <w:kern w:val="2"/>
        </w:rPr>
        <w:t>ny w</w:t>
      </w:r>
      <w:r w:rsidR="006673A2" w:rsidRPr="00442A21">
        <w:rPr>
          <w:kern w:val="2"/>
        </w:rPr>
        <w:t> </w:t>
      </w:r>
      <w:r w:rsidR="00A9716D" w:rsidRPr="00442A21">
        <w:rPr>
          <w:kern w:val="2"/>
        </w:rPr>
        <w:t xml:space="preserve">Rozdziale </w:t>
      </w:r>
      <w:r w:rsidR="006A6FF6" w:rsidRPr="00442A21">
        <w:rPr>
          <w:kern w:val="2"/>
        </w:rPr>
        <w:t>2</w:t>
      </w:r>
      <w:r w:rsidR="00276CC6">
        <w:rPr>
          <w:kern w:val="2"/>
        </w:rPr>
        <w:t xml:space="preserve"> S</w:t>
      </w:r>
      <w:r w:rsidR="0061336C" w:rsidRPr="00442A21">
        <w:rPr>
          <w:kern w:val="2"/>
        </w:rPr>
        <w:t>WZ</w:t>
      </w:r>
      <w:r w:rsidR="00A9716D" w:rsidRPr="00442A21">
        <w:rPr>
          <w:kern w:val="2"/>
        </w:rPr>
        <w:t>;</w:t>
      </w:r>
      <w:r w:rsidRPr="00442A21">
        <w:rPr>
          <w:kern w:val="2"/>
        </w:rPr>
        <w:t xml:space="preserve"> </w:t>
      </w:r>
    </w:p>
    <w:p w:rsidR="00B740D0" w:rsidRPr="00B15C21" w:rsidRDefault="00B740D0" w:rsidP="002331A8">
      <w:pPr>
        <w:numPr>
          <w:ilvl w:val="1"/>
          <w:numId w:val="2"/>
        </w:numPr>
        <w:spacing w:after="120"/>
        <w:jc w:val="both"/>
        <w:rPr>
          <w:kern w:val="2"/>
        </w:rPr>
      </w:pPr>
      <w:r w:rsidRPr="00442A21">
        <w:rPr>
          <w:kern w:val="2"/>
        </w:rPr>
        <w:t xml:space="preserve">Wykonawca – </w:t>
      </w:r>
      <w:r w:rsidR="00584089">
        <w:rPr>
          <w:kern w:val="2"/>
        </w:rPr>
        <w:t>osoba</w:t>
      </w:r>
      <w:r w:rsidR="00584089" w:rsidRPr="00584089">
        <w:rPr>
          <w:kern w:val="2"/>
        </w:rPr>
        <w:t xml:space="preserve"> fizyczn</w:t>
      </w:r>
      <w:r w:rsidR="00584089">
        <w:rPr>
          <w:kern w:val="2"/>
        </w:rPr>
        <w:t>a</w:t>
      </w:r>
      <w:r w:rsidR="00584089" w:rsidRPr="00584089">
        <w:rPr>
          <w:kern w:val="2"/>
        </w:rPr>
        <w:t>, osob</w:t>
      </w:r>
      <w:r w:rsidR="00584089">
        <w:rPr>
          <w:kern w:val="2"/>
        </w:rPr>
        <w:t>a prawna albo jednostka</w:t>
      </w:r>
      <w:r w:rsidR="00584089" w:rsidRPr="00584089">
        <w:rPr>
          <w:kern w:val="2"/>
        </w:rPr>
        <w:t xml:space="preserve"> organizacyjn</w:t>
      </w:r>
      <w:r w:rsidR="00584089">
        <w:rPr>
          <w:kern w:val="2"/>
        </w:rPr>
        <w:t>a</w:t>
      </w:r>
      <w:r w:rsidR="00584089" w:rsidRPr="00584089">
        <w:rPr>
          <w:kern w:val="2"/>
        </w:rPr>
        <w:t xml:space="preserve"> nieposiadając</w:t>
      </w:r>
      <w:r w:rsidR="00584089">
        <w:rPr>
          <w:kern w:val="2"/>
        </w:rPr>
        <w:t>a</w:t>
      </w:r>
      <w:r w:rsidR="00584089" w:rsidRPr="00584089">
        <w:rPr>
          <w:kern w:val="2"/>
        </w:rPr>
        <w:t xml:space="preserve"> osobowości prawnej, która oferuje na rynku wykonanie robót budowlanych lub obiektu budowlanego, dostawę produktów lub świadczenie usług l</w:t>
      </w:r>
      <w:r w:rsidR="00584089">
        <w:rPr>
          <w:kern w:val="2"/>
        </w:rPr>
        <w:t>ub ubiega się o udzielenie z</w:t>
      </w:r>
      <w:r w:rsidR="00584089" w:rsidRPr="00B15C21">
        <w:rPr>
          <w:kern w:val="2"/>
        </w:rPr>
        <w:t>amówienia, złożyła ofertę lub zawarła umowę w sprawie zamówienia publicznego</w:t>
      </w:r>
      <w:r w:rsidR="00CB6201" w:rsidRPr="00B15C21">
        <w:rPr>
          <w:kern w:val="2"/>
        </w:rPr>
        <w:t>.</w:t>
      </w:r>
    </w:p>
    <w:p w:rsidR="00B740D0" w:rsidRPr="00B15C21" w:rsidRDefault="00B740D0" w:rsidP="00532BE8">
      <w:pPr>
        <w:numPr>
          <w:ilvl w:val="0"/>
          <w:numId w:val="2"/>
        </w:numPr>
        <w:spacing w:after="60"/>
        <w:jc w:val="both"/>
        <w:rPr>
          <w:kern w:val="2"/>
        </w:rPr>
      </w:pPr>
      <w:r w:rsidRPr="00B15C21">
        <w:rPr>
          <w:kern w:val="2"/>
        </w:rPr>
        <w:t>Dane Zamawiającego:</w:t>
      </w:r>
    </w:p>
    <w:p w:rsidR="00B740D0" w:rsidRPr="00B15C21" w:rsidRDefault="000B6369" w:rsidP="00532BE8">
      <w:pPr>
        <w:numPr>
          <w:ilvl w:val="1"/>
          <w:numId w:val="2"/>
        </w:numPr>
        <w:spacing w:after="60"/>
        <w:jc w:val="both"/>
        <w:rPr>
          <w:kern w:val="2"/>
        </w:rPr>
      </w:pPr>
      <w:r w:rsidRPr="00B15C21">
        <w:rPr>
          <w:kern w:val="2"/>
        </w:rPr>
        <w:t xml:space="preserve">Rejestr Instytucji Kultury prowadzony przez Urząd Marszałkowski </w:t>
      </w:r>
      <w:r w:rsidR="00A53645" w:rsidRPr="00B15C21">
        <w:rPr>
          <w:kern w:val="2"/>
        </w:rPr>
        <w:t>Województwa Łódzkiego</w:t>
      </w:r>
      <w:r w:rsidR="004A1AF3" w:rsidRPr="00B15C21">
        <w:rPr>
          <w:kern w:val="2"/>
        </w:rPr>
        <w:t xml:space="preserve"> RIK </w:t>
      </w:r>
      <w:r w:rsidRPr="00B15C21">
        <w:rPr>
          <w:kern w:val="2"/>
        </w:rPr>
        <w:t>1/99;</w:t>
      </w:r>
    </w:p>
    <w:p w:rsidR="00D70B72" w:rsidRPr="00B15C21" w:rsidRDefault="00D70B72" w:rsidP="00532BE8">
      <w:pPr>
        <w:numPr>
          <w:ilvl w:val="1"/>
          <w:numId w:val="2"/>
        </w:numPr>
        <w:spacing w:after="60"/>
        <w:jc w:val="both"/>
        <w:rPr>
          <w:kern w:val="2"/>
        </w:rPr>
      </w:pPr>
      <w:r w:rsidRPr="00B15C21">
        <w:rPr>
          <w:kern w:val="2"/>
        </w:rPr>
        <w:t>n</w:t>
      </w:r>
      <w:r w:rsidR="008F41C7" w:rsidRPr="00B15C21">
        <w:rPr>
          <w:kern w:val="2"/>
        </w:rPr>
        <w:t>ume</w:t>
      </w:r>
      <w:r w:rsidRPr="00B15C21">
        <w:rPr>
          <w:kern w:val="2"/>
        </w:rPr>
        <w:t xml:space="preserve">r </w:t>
      </w:r>
      <w:r w:rsidR="008F41C7" w:rsidRPr="00B15C21">
        <w:rPr>
          <w:kern w:val="2"/>
        </w:rPr>
        <w:t>identyfikacji podatkowej (</w:t>
      </w:r>
      <w:r w:rsidRPr="00B15C21">
        <w:rPr>
          <w:kern w:val="2"/>
        </w:rPr>
        <w:t>NIP</w:t>
      </w:r>
      <w:r w:rsidR="008F41C7" w:rsidRPr="00B15C21">
        <w:rPr>
          <w:kern w:val="2"/>
        </w:rPr>
        <w:t>)</w:t>
      </w:r>
      <w:r w:rsidRPr="00B15C21">
        <w:rPr>
          <w:kern w:val="2"/>
        </w:rPr>
        <w:t>: PL 724-000-17-93;</w:t>
      </w:r>
    </w:p>
    <w:p w:rsidR="0010227E" w:rsidRPr="00B15C21" w:rsidRDefault="00D70B72" w:rsidP="005537CE">
      <w:pPr>
        <w:numPr>
          <w:ilvl w:val="1"/>
          <w:numId w:val="2"/>
        </w:numPr>
        <w:spacing w:after="60"/>
        <w:jc w:val="both"/>
        <w:rPr>
          <w:kern w:val="2"/>
        </w:rPr>
      </w:pPr>
      <w:r w:rsidRPr="00B15C21">
        <w:rPr>
          <w:kern w:val="2"/>
        </w:rPr>
        <w:t>Regon 000279195</w:t>
      </w:r>
      <w:r w:rsidR="005537CE" w:rsidRPr="00B15C21">
        <w:rPr>
          <w:kern w:val="2"/>
        </w:rPr>
        <w:t>;</w:t>
      </w:r>
    </w:p>
    <w:p w:rsidR="00EF0F20" w:rsidRPr="00B15C21" w:rsidRDefault="00EF0F20" w:rsidP="002331A8">
      <w:pPr>
        <w:numPr>
          <w:ilvl w:val="1"/>
          <w:numId w:val="2"/>
        </w:numPr>
        <w:spacing w:after="120"/>
        <w:jc w:val="both"/>
        <w:rPr>
          <w:kern w:val="2"/>
        </w:rPr>
      </w:pPr>
      <w:r w:rsidRPr="00B15C21">
        <w:rPr>
          <w:kern w:val="2"/>
        </w:rPr>
        <w:t>konto bankowe Getin Bank: 74 1560 0013 2027 0306 1857 0001</w:t>
      </w:r>
      <w:r w:rsidR="007841DB" w:rsidRPr="00B15C21">
        <w:rPr>
          <w:kern w:val="2"/>
        </w:rPr>
        <w:t>.</w:t>
      </w:r>
    </w:p>
    <w:p w:rsidR="0010227E" w:rsidRPr="00AA047D" w:rsidRDefault="0010227E" w:rsidP="00B604AB">
      <w:pPr>
        <w:pStyle w:val="Nagwek1"/>
      </w:pPr>
      <w:bookmarkStart w:id="2" w:name="_Toc266964071"/>
      <w:bookmarkStart w:id="3" w:name="_Toc266964495"/>
      <w:r w:rsidRPr="00AA047D">
        <w:t>Rozdział 2.</w:t>
      </w:r>
      <w:r w:rsidR="00C62B50" w:rsidRPr="00AA047D">
        <w:tab/>
      </w:r>
      <w:r w:rsidRPr="00AA047D">
        <w:t>Opis przedmiotu zamówienia</w:t>
      </w:r>
      <w:bookmarkEnd w:id="2"/>
      <w:bookmarkEnd w:id="3"/>
    </w:p>
    <w:p w:rsidR="00E50DC7" w:rsidRPr="0056491B" w:rsidRDefault="001F2659" w:rsidP="00DA4CCD">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56491B">
        <w:rPr>
          <w:kern w:val="2"/>
        </w:rPr>
        <w:t xml:space="preserve">Przedmiotem </w:t>
      </w:r>
      <w:r w:rsidR="00F95F86" w:rsidRPr="0056491B">
        <w:rPr>
          <w:kern w:val="2"/>
        </w:rPr>
        <w:t xml:space="preserve">niniejszego </w:t>
      </w:r>
      <w:r w:rsidRPr="0056491B">
        <w:rPr>
          <w:kern w:val="2"/>
        </w:rPr>
        <w:t xml:space="preserve">zamówienia </w:t>
      </w:r>
      <w:r w:rsidR="00AA047D" w:rsidRPr="0056491B">
        <w:rPr>
          <w:kern w:val="2"/>
        </w:rPr>
        <w:t xml:space="preserve">jest </w:t>
      </w:r>
      <w:r w:rsidR="00DA4CCD" w:rsidRPr="0056491B">
        <w:rPr>
          <w:rFonts w:cs="Calibri"/>
        </w:rPr>
        <w:t>w</w:t>
      </w:r>
      <w:r w:rsidR="0097443E" w:rsidRPr="0056491B">
        <w:rPr>
          <w:rFonts w:cs="Calibri"/>
        </w:rPr>
        <w:t>y</w:t>
      </w:r>
      <w:r w:rsidR="00DA4CCD" w:rsidRPr="0056491B">
        <w:rPr>
          <w:rFonts w:cs="Calibri"/>
        </w:rPr>
        <w:t xml:space="preserve">miana ślusarki okiennej i drzwiowej w budynku głównym w części frontowej w ramach projektu pn: Wymiana ślusarki okiennej i drzwiowej w budynku głównym Teatru Wielkiego w Łodzi, wpisanego do rejestru  zabytków pod nr A/202 </w:t>
      </w:r>
      <w:r w:rsidR="00DA4CCD" w:rsidRPr="0056491B">
        <w:t xml:space="preserve">w ramach </w:t>
      </w:r>
      <w:r w:rsidR="0056491B">
        <w:t>zadania inwestycyjnego</w:t>
      </w:r>
      <w:r w:rsidR="00DA4CCD" w:rsidRPr="0056491B">
        <w:t xml:space="preserve">: </w:t>
      </w:r>
      <w:r w:rsidR="00DA4CCD" w:rsidRPr="0056491B">
        <w:rPr>
          <w:rFonts w:eastAsia="Tahoma,Bold"/>
          <w:bCs/>
        </w:rPr>
        <w:t>Modernizacja</w:t>
      </w:r>
      <w:r w:rsidR="00DA4CCD" w:rsidRPr="0056491B">
        <w:t xml:space="preserve"> Teatru Wielkiego w Łodzi</w:t>
      </w:r>
      <w:r w:rsidR="0069568A" w:rsidRPr="0056491B">
        <w:rPr>
          <w:kern w:val="2"/>
        </w:rPr>
        <w:t xml:space="preserve">. </w:t>
      </w:r>
      <w:r w:rsidR="00F9108A" w:rsidRPr="0056491B">
        <w:rPr>
          <w:kern w:val="2"/>
        </w:rPr>
        <w:t xml:space="preserve">Szczegółowy opis przedmiotu zamówienia </w:t>
      </w:r>
      <w:r w:rsidR="00F9108A" w:rsidRPr="00900174">
        <w:rPr>
          <w:kern w:val="2"/>
        </w:rPr>
        <w:t>zawarty jest w</w:t>
      </w:r>
      <w:r w:rsidR="00AA047D" w:rsidRPr="00900174">
        <w:rPr>
          <w:kern w:val="2"/>
        </w:rPr>
        <w:t> </w:t>
      </w:r>
      <w:r w:rsidR="00F9108A" w:rsidRPr="00900174">
        <w:rPr>
          <w:kern w:val="2"/>
        </w:rPr>
        <w:t xml:space="preserve">dokumentacji projektowej, </w:t>
      </w:r>
      <w:r w:rsidR="00A874EC" w:rsidRPr="00900174">
        <w:rPr>
          <w:kern w:val="2"/>
        </w:rPr>
        <w:t>stanowiącej załącznik nr 4 do S</w:t>
      </w:r>
      <w:r w:rsidR="00F9108A" w:rsidRPr="00900174">
        <w:rPr>
          <w:kern w:val="2"/>
        </w:rPr>
        <w:t>WZ, w skład której wchodzą:</w:t>
      </w:r>
      <w:r w:rsidR="00F9108A" w:rsidRPr="0056491B">
        <w:rPr>
          <w:kern w:val="2"/>
        </w:rPr>
        <w:t xml:space="preserve"> projekt budowlan</w:t>
      </w:r>
      <w:r w:rsidR="00362F03" w:rsidRPr="0056491B">
        <w:rPr>
          <w:kern w:val="2"/>
        </w:rPr>
        <w:t>y</w:t>
      </w:r>
      <w:r w:rsidR="0097443E" w:rsidRPr="0056491B">
        <w:rPr>
          <w:kern w:val="2"/>
        </w:rPr>
        <w:t xml:space="preserve"> wykonawczy - aktualizacja</w:t>
      </w:r>
      <w:r w:rsidR="00362F03" w:rsidRPr="0056491B">
        <w:rPr>
          <w:kern w:val="2"/>
        </w:rPr>
        <w:t xml:space="preserve">, </w:t>
      </w:r>
      <w:r w:rsidR="00F9108A" w:rsidRPr="0056491B">
        <w:rPr>
          <w:kern w:val="2"/>
        </w:rPr>
        <w:t>specyfikacj</w:t>
      </w:r>
      <w:r w:rsidR="00362F03" w:rsidRPr="0056491B">
        <w:rPr>
          <w:kern w:val="2"/>
        </w:rPr>
        <w:t>a</w:t>
      </w:r>
      <w:r w:rsidR="00F9108A" w:rsidRPr="0056491B">
        <w:rPr>
          <w:kern w:val="2"/>
        </w:rPr>
        <w:t xml:space="preserve"> techniczn</w:t>
      </w:r>
      <w:r w:rsidR="00362F03" w:rsidRPr="0056491B">
        <w:rPr>
          <w:kern w:val="2"/>
        </w:rPr>
        <w:t>a</w:t>
      </w:r>
      <w:r w:rsidR="00F9108A" w:rsidRPr="0056491B">
        <w:rPr>
          <w:kern w:val="2"/>
        </w:rPr>
        <w:t xml:space="preserve"> wykonania i</w:t>
      </w:r>
      <w:r w:rsidR="007F4F41" w:rsidRPr="0056491B">
        <w:rPr>
          <w:kern w:val="2"/>
        </w:rPr>
        <w:t> </w:t>
      </w:r>
      <w:r w:rsidR="00CB227C" w:rsidRPr="0056491B">
        <w:rPr>
          <w:kern w:val="2"/>
        </w:rPr>
        <w:t>odbioru robót, przedmiar robót</w:t>
      </w:r>
      <w:r w:rsidR="00E55F03" w:rsidRPr="0056491B">
        <w:rPr>
          <w:kern w:val="2"/>
        </w:rPr>
        <w:t xml:space="preserve"> – w części prac objętych niniejszym zamówieniem.</w:t>
      </w:r>
      <w:r w:rsidR="00BC31AC" w:rsidRPr="0056491B">
        <w:rPr>
          <w:kern w:val="2"/>
        </w:rPr>
        <w:t xml:space="preserve"> </w:t>
      </w:r>
    </w:p>
    <w:p w:rsidR="00F9108A" w:rsidRPr="00F9108A" w:rsidRDefault="00F9108A" w:rsidP="00F9108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F9108A">
        <w:rPr>
          <w:kern w:val="2"/>
        </w:rPr>
        <w:t xml:space="preserve">Dokumentacja projektowa wymieniona w pkt. 1 zawiera szczegółowy opis przedmiotu zamówienia, specyfikację techniczną wykonania i odbioru robót, przedmiar </w:t>
      </w:r>
      <w:r w:rsidRPr="00AB4227">
        <w:rPr>
          <w:kern w:val="2"/>
        </w:rPr>
        <w:t xml:space="preserve">robót oraz </w:t>
      </w:r>
      <w:r w:rsidR="00AD6C95" w:rsidRPr="00AB4227">
        <w:rPr>
          <w:kern w:val="2"/>
        </w:rPr>
        <w:t xml:space="preserve">inne </w:t>
      </w:r>
      <w:r w:rsidRPr="00AB4227">
        <w:rPr>
          <w:kern w:val="2"/>
        </w:rPr>
        <w:t>informacje</w:t>
      </w:r>
      <w:r w:rsidRPr="00F9108A">
        <w:rPr>
          <w:kern w:val="2"/>
        </w:rPr>
        <w:t xml:space="preserve"> niezbędne do prawidłowej realizacji przedmiotu zamówienia.</w:t>
      </w:r>
      <w:r w:rsidR="00CB227C">
        <w:rPr>
          <w:kern w:val="2"/>
        </w:rPr>
        <w:t xml:space="preserve"> </w:t>
      </w:r>
    </w:p>
    <w:p w:rsidR="00F9108A" w:rsidRDefault="00F9108A" w:rsidP="00F9108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F9108A">
        <w:rPr>
          <w:kern w:val="2"/>
        </w:rPr>
        <w:t xml:space="preserve">Prace objęte przedmiotem zamówienia winny być wykonane zgodnie z otrzymaną dokumentacją projektową i specyfikacją techniczną wykonania i odbioru robót, przedmiarem, </w:t>
      </w:r>
      <w:r w:rsidR="00A874EC">
        <w:rPr>
          <w:kern w:val="2"/>
        </w:rPr>
        <w:t>umową i warunkami zawartymi w S</w:t>
      </w:r>
      <w:r w:rsidRPr="00F9108A">
        <w:rPr>
          <w:kern w:val="2"/>
        </w:rPr>
        <w:t xml:space="preserve">WZ oraz </w:t>
      </w:r>
      <w:r w:rsidRPr="00442686">
        <w:rPr>
          <w:kern w:val="2"/>
        </w:rPr>
        <w:t xml:space="preserve">zasadami wiedzy technicznej i sztuki budowlanej, w oparciu o obowiązujące </w:t>
      </w:r>
      <w:r w:rsidRPr="00D0442B">
        <w:rPr>
          <w:kern w:val="2"/>
        </w:rPr>
        <w:t>przepisy Prawa Budowlanego</w:t>
      </w:r>
      <w:r w:rsidR="002A0160" w:rsidRPr="00D0442B">
        <w:rPr>
          <w:kern w:val="2"/>
        </w:rPr>
        <w:t xml:space="preserve"> </w:t>
      </w:r>
      <w:r w:rsidRPr="00D0442B">
        <w:rPr>
          <w:kern w:val="2"/>
        </w:rPr>
        <w:t>i wydan</w:t>
      </w:r>
      <w:r w:rsidR="00B15E6A" w:rsidRPr="00D0442B">
        <w:rPr>
          <w:kern w:val="2"/>
        </w:rPr>
        <w:t>e</w:t>
      </w:r>
      <w:r w:rsidRPr="00D0442B">
        <w:rPr>
          <w:kern w:val="2"/>
        </w:rPr>
        <w:t xml:space="preserve"> na </w:t>
      </w:r>
      <w:r w:rsidR="00B15E6A" w:rsidRPr="00D0442B">
        <w:rPr>
          <w:kern w:val="2"/>
        </w:rPr>
        <w:t>ich</w:t>
      </w:r>
      <w:r w:rsidRPr="00D0442B">
        <w:rPr>
          <w:kern w:val="2"/>
        </w:rPr>
        <w:t xml:space="preserve"> podstawie akt</w:t>
      </w:r>
      <w:r w:rsidR="00B15E6A" w:rsidRPr="00D0442B">
        <w:rPr>
          <w:kern w:val="2"/>
        </w:rPr>
        <w:t>y</w:t>
      </w:r>
      <w:r w:rsidRPr="00D0442B">
        <w:rPr>
          <w:kern w:val="2"/>
        </w:rPr>
        <w:t xml:space="preserve"> wykonawcz</w:t>
      </w:r>
      <w:r w:rsidR="00B15E6A" w:rsidRPr="00D0442B">
        <w:rPr>
          <w:kern w:val="2"/>
        </w:rPr>
        <w:t>e</w:t>
      </w:r>
      <w:r w:rsidRPr="00D0442B">
        <w:rPr>
          <w:kern w:val="2"/>
        </w:rPr>
        <w:t>, przepisy Kodeksu Cywilnego</w:t>
      </w:r>
      <w:r w:rsidR="007F4F41">
        <w:rPr>
          <w:kern w:val="2"/>
        </w:rPr>
        <w:t xml:space="preserve"> </w:t>
      </w:r>
      <w:r w:rsidRPr="00D0442B">
        <w:rPr>
          <w:kern w:val="2"/>
        </w:rPr>
        <w:t>i</w:t>
      </w:r>
      <w:r w:rsidR="007F4F41">
        <w:rPr>
          <w:kern w:val="2"/>
        </w:rPr>
        <w:t> </w:t>
      </w:r>
      <w:r w:rsidRPr="00D0442B">
        <w:rPr>
          <w:kern w:val="2"/>
        </w:rPr>
        <w:t>inne wynikające ze specyfiki przedmiotu zamówienia.</w:t>
      </w:r>
    </w:p>
    <w:p w:rsidR="002867CD" w:rsidRPr="0056491B" w:rsidRDefault="002867CD" w:rsidP="002867CD">
      <w:pPr>
        <w:widowControl w:val="0"/>
        <w:numPr>
          <w:ilvl w:val="0"/>
          <w:numId w:val="16"/>
        </w:numPr>
        <w:shd w:val="clear" w:color="auto" w:fill="FFFFFF"/>
        <w:tabs>
          <w:tab w:val="left" w:pos="566"/>
        </w:tabs>
        <w:autoSpaceDE w:val="0"/>
        <w:autoSpaceDN w:val="0"/>
        <w:adjustRightInd w:val="0"/>
        <w:spacing w:after="60"/>
        <w:ind w:right="6"/>
        <w:jc w:val="both"/>
        <w:rPr>
          <w:kern w:val="2"/>
        </w:rPr>
      </w:pPr>
      <w:r w:rsidRPr="0056491B">
        <w:rPr>
          <w:kern w:val="2"/>
        </w:rPr>
        <w:t>Zakres zadań objętych przedmiotem zamówienia obejmuje w szczególności:</w:t>
      </w:r>
    </w:p>
    <w:p w:rsidR="002867CD" w:rsidRPr="002867CD" w:rsidRDefault="002867CD" w:rsidP="002867CD">
      <w:pPr>
        <w:widowControl w:val="0"/>
        <w:numPr>
          <w:ilvl w:val="1"/>
          <w:numId w:val="16"/>
        </w:numPr>
        <w:shd w:val="clear" w:color="auto" w:fill="FFFFFF"/>
        <w:tabs>
          <w:tab w:val="left" w:pos="566"/>
        </w:tabs>
        <w:autoSpaceDE w:val="0"/>
        <w:autoSpaceDN w:val="0"/>
        <w:adjustRightInd w:val="0"/>
        <w:spacing w:after="120"/>
        <w:ind w:right="6"/>
        <w:jc w:val="both"/>
        <w:rPr>
          <w:kern w:val="2"/>
        </w:rPr>
      </w:pPr>
      <w:r w:rsidRPr="002867CD">
        <w:rPr>
          <w:kern w:val="2"/>
        </w:rPr>
        <w:t xml:space="preserve">Demontaż wraz z utylizacją oraz montaż okien, drzwi i witryn na elewacji wschodniej, południowej i </w:t>
      </w:r>
      <w:r w:rsidRPr="002867CD">
        <w:rPr>
          <w:kern w:val="2"/>
        </w:rPr>
        <w:lastRenderedPageBreak/>
        <w:t>zachodniej części frontowej budynku głównego Teatru Wielkiego w Łodzi (sztuk 161).</w:t>
      </w:r>
    </w:p>
    <w:p w:rsidR="002867CD" w:rsidRPr="002867CD" w:rsidRDefault="002867CD" w:rsidP="002867CD">
      <w:pPr>
        <w:widowControl w:val="0"/>
        <w:numPr>
          <w:ilvl w:val="1"/>
          <w:numId w:val="16"/>
        </w:numPr>
        <w:shd w:val="clear" w:color="auto" w:fill="FFFFFF"/>
        <w:tabs>
          <w:tab w:val="left" w:pos="566"/>
        </w:tabs>
        <w:autoSpaceDE w:val="0"/>
        <w:autoSpaceDN w:val="0"/>
        <w:adjustRightInd w:val="0"/>
        <w:spacing w:after="120"/>
        <w:ind w:right="6"/>
        <w:jc w:val="both"/>
        <w:rPr>
          <w:kern w:val="2"/>
        </w:rPr>
      </w:pPr>
      <w:r w:rsidRPr="002867CD">
        <w:rPr>
          <w:kern w:val="2"/>
        </w:rPr>
        <w:t xml:space="preserve">Demontaż i ponowny montaż urządzeń-siłowników związanych z instalacją oddymiania budynku głównego </w:t>
      </w:r>
      <w:r w:rsidR="002B747D">
        <w:rPr>
          <w:kern w:val="2"/>
        </w:rPr>
        <w:t>T</w:t>
      </w:r>
      <w:r w:rsidRPr="002867CD">
        <w:rPr>
          <w:kern w:val="2"/>
        </w:rPr>
        <w:t>eatru (dotyczy okien oznaczonych na rysunkach  gwiazdką).</w:t>
      </w:r>
    </w:p>
    <w:p w:rsidR="002867CD" w:rsidRDefault="002867CD" w:rsidP="002867CD">
      <w:pPr>
        <w:widowControl w:val="0"/>
        <w:numPr>
          <w:ilvl w:val="1"/>
          <w:numId w:val="16"/>
        </w:numPr>
        <w:shd w:val="clear" w:color="auto" w:fill="FFFFFF"/>
        <w:tabs>
          <w:tab w:val="left" w:pos="566"/>
        </w:tabs>
        <w:autoSpaceDE w:val="0"/>
        <w:autoSpaceDN w:val="0"/>
        <w:adjustRightInd w:val="0"/>
        <w:spacing w:after="60"/>
        <w:ind w:right="6"/>
        <w:jc w:val="both"/>
        <w:rPr>
          <w:kern w:val="2"/>
        </w:rPr>
      </w:pPr>
      <w:r w:rsidRPr="002867CD">
        <w:rPr>
          <w:kern w:val="2"/>
        </w:rPr>
        <w:t>Do przeprowadzenia robót związanych z wymianą ślusarki okiennej, drzwiowej i witryn konieczne jest wykonanie następujących robót towarzyszących:</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demontaż i ponowny montaż cokołów, docięcie cokołów</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docięcie posadzki z płyt marmurowych</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demontaż i ponowny montaż balustrad w rejonie klatki schodowej</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demontaż i ponowny montaż okna przeciwpożarowego (szt.2)</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Pr>
          <w:kern w:val="2"/>
        </w:rPr>
        <w:t>z</w:t>
      </w:r>
      <w:r w:rsidRPr="002867CD">
        <w:rPr>
          <w:kern w:val="2"/>
        </w:rPr>
        <w:t>abezpieczenie posadzki na foyer przed uszkodzeniami spowodowanymi rozstawieniem rusztowań</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skucie części podestu schodów oraz ponowne odtworzenie skutego elementu</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 xml:space="preserve">demontaż istniejącego systemu ryglowania – zwory oraz zamki solenoidowe, do przekazania </w:t>
      </w:r>
      <w:r>
        <w:rPr>
          <w:kern w:val="2"/>
        </w:rPr>
        <w:t>Zamawiającemu</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demontaż i ponowny montaż instalacji elektrycznych zamontowanych na konstrukcji okien i drzwi – wg rysunków</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wykonanie nowej konstrukcji wsporczej pod montaż istniejących kurtyn powietrznych i ich   montaż</w:t>
      </w:r>
    </w:p>
    <w:p w:rsidR="002867CD" w:rsidRPr="002867CD" w:rsidRDefault="002867CD" w:rsidP="002867CD">
      <w:pPr>
        <w:widowControl w:val="0"/>
        <w:numPr>
          <w:ilvl w:val="2"/>
          <w:numId w:val="16"/>
        </w:numPr>
        <w:shd w:val="clear" w:color="auto" w:fill="FFFFFF"/>
        <w:tabs>
          <w:tab w:val="left" w:pos="566"/>
        </w:tabs>
        <w:autoSpaceDE w:val="0"/>
        <w:autoSpaceDN w:val="0"/>
        <w:adjustRightInd w:val="0"/>
        <w:spacing w:after="60"/>
        <w:ind w:left="1418" w:right="6" w:hanging="284"/>
        <w:jc w:val="both"/>
        <w:rPr>
          <w:kern w:val="2"/>
        </w:rPr>
      </w:pPr>
      <w:r w:rsidRPr="002867CD">
        <w:rPr>
          <w:kern w:val="2"/>
        </w:rPr>
        <w:t xml:space="preserve">przebudowa barierek przed oknami napowietrzającymi O1/34, O1/36, O1/6 oraz O1/8 tak, aby umożliwić otwarcie się skrzydła okna w warunkach pożaru </w:t>
      </w:r>
    </w:p>
    <w:p w:rsidR="002867CD" w:rsidRDefault="002867CD" w:rsidP="002867CD">
      <w:pPr>
        <w:widowControl w:val="0"/>
        <w:numPr>
          <w:ilvl w:val="2"/>
          <w:numId w:val="16"/>
        </w:numPr>
        <w:shd w:val="clear" w:color="auto" w:fill="FFFFFF"/>
        <w:tabs>
          <w:tab w:val="left" w:pos="566"/>
        </w:tabs>
        <w:autoSpaceDE w:val="0"/>
        <w:autoSpaceDN w:val="0"/>
        <w:adjustRightInd w:val="0"/>
        <w:spacing w:after="120"/>
        <w:ind w:left="1418" w:right="6" w:hanging="284"/>
        <w:jc w:val="both"/>
        <w:rPr>
          <w:kern w:val="2"/>
        </w:rPr>
      </w:pPr>
      <w:r>
        <w:rPr>
          <w:kern w:val="2"/>
        </w:rPr>
        <w:t>w</w:t>
      </w:r>
      <w:r w:rsidRPr="002867CD">
        <w:rPr>
          <w:kern w:val="2"/>
        </w:rPr>
        <w:t>ymiana modułów sterujących instalacji p.poż. na moduły sterująco – monitorujące kompatybilne i dostosowane do współpracy z istniejącym systemem ochrony p.poż.</w:t>
      </w:r>
    </w:p>
    <w:p w:rsidR="002867CD" w:rsidRPr="002867CD" w:rsidRDefault="002867CD" w:rsidP="002867CD">
      <w:pPr>
        <w:widowControl w:val="0"/>
        <w:shd w:val="clear" w:color="auto" w:fill="FFFFFF"/>
        <w:tabs>
          <w:tab w:val="left" w:pos="1560"/>
        </w:tabs>
        <w:autoSpaceDE w:val="0"/>
        <w:autoSpaceDN w:val="0"/>
        <w:adjustRightInd w:val="0"/>
        <w:spacing w:after="120"/>
        <w:ind w:left="1560" w:right="6" w:hanging="993"/>
        <w:jc w:val="both"/>
        <w:rPr>
          <w:kern w:val="2"/>
        </w:rPr>
      </w:pPr>
      <w:r w:rsidRPr="002867CD">
        <w:rPr>
          <w:b/>
          <w:kern w:val="2"/>
        </w:rPr>
        <w:t>UWAGA</w:t>
      </w:r>
      <w:r>
        <w:rPr>
          <w:kern w:val="2"/>
        </w:rPr>
        <w:tab/>
      </w:r>
      <w:r w:rsidRPr="002867CD">
        <w:rPr>
          <w:kern w:val="2"/>
        </w:rPr>
        <w:t>W 2022 roku na schodach wzdłuż wschodniej elewacji budynku głównego Teatru Wielkiego w</w:t>
      </w:r>
      <w:r>
        <w:rPr>
          <w:kern w:val="2"/>
        </w:rPr>
        <w:t> </w:t>
      </w:r>
      <w:r w:rsidRPr="002867CD">
        <w:rPr>
          <w:kern w:val="2"/>
        </w:rPr>
        <w:t>Łodzi została wybudowana pochylnia dla niepełnosprawnych. Przy wykonywaniu robót budowlanych wymiany ślusarki w tym rejonie należy zwrócić szczególną uwagę na szklaną barierkę oddzielającą pochylnię od podestu schodów</w:t>
      </w:r>
      <w:r w:rsidR="008938DA">
        <w:rPr>
          <w:kern w:val="2"/>
        </w:rPr>
        <w:t>.</w:t>
      </w:r>
    </w:p>
    <w:p w:rsidR="002867CD" w:rsidRPr="002867CD" w:rsidRDefault="002867CD" w:rsidP="002867CD">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2867CD">
        <w:rPr>
          <w:kern w:val="2"/>
        </w:rPr>
        <w:t>Decyzja o nr DAR-UA-I.755.2017 o pozwoleniu na prowadzenie robót budowlanych została wydana na podstawie projektu budowlanego wymiany ślusarki okiennej i drzwiowej w budynku głównym Teatru Wielkiego w Łodzi, wpisanego do rejestru zabytków pod nr A/202.  Aktualizacja projektu budowlanego nastąpiła w 08.2022 r. Projektant jednocześnie oświadczył, że aktualizacja projektu budowlanego wymiany ślusarki okiennej i drzwiowej w Teatrze Wielkim w Łodzi nie wymaga nowego pozwolenia na budowę, jak również nowych uzgodnień konserwatorskich. Uwagi wprowadzone do projektu zgodnie z</w:t>
      </w:r>
      <w:r>
        <w:rPr>
          <w:kern w:val="2"/>
        </w:rPr>
        <w:t> </w:t>
      </w:r>
      <w:r w:rsidRPr="002867CD">
        <w:rPr>
          <w:kern w:val="2"/>
        </w:rPr>
        <w:t>ustawą Prawo Budowlane są nieistotne. Budowa na podstawie powyższej decyzji pozwolenia na budowę została rozpoczęta w dniu 27.02.2020 roku wpisem Kierownika Budowy do Dziennika Budowy i zgodnie z</w:t>
      </w:r>
      <w:r>
        <w:rPr>
          <w:kern w:val="2"/>
        </w:rPr>
        <w:t> </w:t>
      </w:r>
      <w:r w:rsidRPr="002867CD">
        <w:rPr>
          <w:kern w:val="2"/>
        </w:rPr>
        <w:t xml:space="preserve">wymogami Prawa Budowlanego jest aktualnie kontynuowana.  </w:t>
      </w:r>
    </w:p>
    <w:p w:rsidR="002867CD" w:rsidRPr="002867CD" w:rsidRDefault="002867CD" w:rsidP="002867CD">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2867CD">
        <w:rPr>
          <w:kern w:val="2"/>
        </w:rPr>
        <w:t>Teatr Wielki w Łodzi nie dysponuje terenem z możliwością przeznaczenia go na miejsce magazynowania i</w:t>
      </w:r>
      <w:r>
        <w:rPr>
          <w:kern w:val="2"/>
        </w:rPr>
        <w:t> </w:t>
      </w:r>
      <w:r w:rsidRPr="002867CD">
        <w:rPr>
          <w:kern w:val="2"/>
        </w:rPr>
        <w:t>składowania gabarytowych materiałów (ślusarka okienna i drzwiowa).</w:t>
      </w:r>
    </w:p>
    <w:p w:rsidR="00F9108A" w:rsidRPr="00EA5B51" w:rsidRDefault="00F9108A" w:rsidP="002867CD">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F9108A">
        <w:rPr>
          <w:kern w:val="2"/>
        </w:rPr>
        <w:t>Prace objęte przedmiotem zamówienia będą wykonywane na czynnym, użytkowanym obiekcie. Wszelkie prace mogą być wykonywane w każdym dniu tygodnia w godzinach uzgodnionych z Zamawiającym</w:t>
      </w:r>
      <w:r w:rsidR="007F4F41">
        <w:rPr>
          <w:kern w:val="2"/>
        </w:rPr>
        <w:t xml:space="preserve"> </w:t>
      </w:r>
      <w:r w:rsidRPr="00EA5B51">
        <w:rPr>
          <w:kern w:val="2"/>
        </w:rPr>
        <w:t>(z</w:t>
      </w:r>
      <w:r w:rsidR="007F4F41">
        <w:rPr>
          <w:kern w:val="2"/>
        </w:rPr>
        <w:t> </w:t>
      </w:r>
      <w:r w:rsidRPr="00EA5B51">
        <w:rPr>
          <w:kern w:val="2"/>
        </w:rPr>
        <w:t xml:space="preserve">uwzględnieniem godzin pracy Teatru). </w:t>
      </w:r>
    </w:p>
    <w:p w:rsidR="008938DA" w:rsidRPr="008938DA" w:rsidRDefault="00F9108A" w:rsidP="008938D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8938DA">
        <w:rPr>
          <w:kern w:val="2"/>
        </w:rPr>
        <w:t>Zamawiający wymaga</w:t>
      </w:r>
      <w:r w:rsidR="00421311" w:rsidRPr="008938DA">
        <w:rPr>
          <w:kern w:val="2"/>
        </w:rPr>
        <w:t>,</w:t>
      </w:r>
      <w:r w:rsidRPr="008938DA">
        <w:rPr>
          <w:kern w:val="2"/>
        </w:rPr>
        <w:t xml:space="preserve"> aby oferta obejmowała pełny zakres zamówienia.</w:t>
      </w:r>
      <w:r w:rsidR="00382DBC" w:rsidRPr="008938DA">
        <w:rPr>
          <w:kern w:val="2"/>
        </w:rPr>
        <w:t xml:space="preserve"> Zamawiający nie dopuszcza składania ofert częściowych.</w:t>
      </w:r>
      <w:r w:rsidR="00360CB9" w:rsidRPr="008938DA">
        <w:rPr>
          <w:kern w:val="2"/>
        </w:rPr>
        <w:t xml:space="preserve"> </w:t>
      </w:r>
      <w:r w:rsidR="008938DA">
        <w:rPr>
          <w:kern w:val="2"/>
        </w:rPr>
        <w:t>Uzasadnienie</w:t>
      </w:r>
      <w:r w:rsidR="00360CB9" w:rsidRPr="008938DA">
        <w:rPr>
          <w:kern w:val="2"/>
        </w:rPr>
        <w:t xml:space="preserve">: </w:t>
      </w:r>
      <w:r w:rsidR="008938DA" w:rsidRPr="008938DA">
        <w:rPr>
          <w:kern w:val="2"/>
        </w:rPr>
        <w:t>Przedmiot zamówienia obejmuje wymianę ślusarki okiennej i drzwiowej w obiekcie wpisanym do rejestru zabytków co imp</w:t>
      </w:r>
      <w:r w:rsidR="008938DA">
        <w:rPr>
          <w:kern w:val="2"/>
        </w:rPr>
        <w:t>likuje konieczność uzyskania na</w:t>
      </w:r>
      <w:r w:rsidR="008938DA" w:rsidRPr="008938DA">
        <w:rPr>
          <w:kern w:val="2"/>
        </w:rPr>
        <w:t xml:space="preserve"> etapie realizacji, efektu wizualnego porównywalnego ze stanem istniejącym, przy jednoczesnym spełnieniu wymaganych parametrów technicznych co było warunkiem postawionym przez Łódzkiego Wojewódzkiego Konserwatora Zabytków. W naszej ocenie wyłącznie okna pochodzące od jednego producenta i wykonane przez jednego wykon</w:t>
      </w:r>
      <w:r w:rsidR="008938DA">
        <w:rPr>
          <w:kern w:val="2"/>
        </w:rPr>
        <w:t>awcę gwarantują spełnienie tego</w:t>
      </w:r>
      <w:r w:rsidR="008938DA" w:rsidRPr="008938DA">
        <w:rPr>
          <w:kern w:val="2"/>
        </w:rPr>
        <w:t xml:space="preserve"> warunku. Ponadto, skoordynowanie działań różnych wykonawców, realizujących poszczególne części zamówienia mogłoby poważnie zagrozić właściwemu wykonaniu niniejszego zamówienia. Co więcej, brak podziału nie naruszy konkurencji poprzez ograniczenie możliwości ubiegania się o zamówienie mniejszym podmiotom, w szczególności małym i średnim przedsiębiorcom.</w:t>
      </w:r>
    </w:p>
    <w:p w:rsidR="00F13519" w:rsidRPr="00F13519" w:rsidRDefault="008D0D57" w:rsidP="008938D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1958C7">
        <w:rPr>
          <w:kern w:val="2"/>
        </w:rPr>
        <w:t xml:space="preserve">Zamawiający wskazuje, że czynności dotyczące </w:t>
      </w:r>
      <w:r w:rsidR="00F13519" w:rsidRPr="001958C7">
        <w:rPr>
          <w:rFonts w:cs="Calibri"/>
        </w:rPr>
        <w:t>wykonania</w:t>
      </w:r>
      <w:r w:rsidR="008938DA" w:rsidRPr="001958C7">
        <w:rPr>
          <w:rFonts w:cs="Calibri"/>
        </w:rPr>
        <w:t xml:space="preserve"> demontażu i montażu ślusarki okiennej i</w:t>
      </w:r>
      <w:r w:rsidR="008938DA" w:rsidRPr="007E79E1">
        <w:rPr>
          <w:rFonts w:cs="Calibri"/>
        </w:rPr>
        <w:t xml:space="preserve"> drzwiowej zewnętrznej oraz robót towarzyszących związanych z wymianą ślusarki wymienionych </w:t>
      </w:r>
      <w:r w:rsidR="008938DA">
        <w:rPr>
          <w:rFonts w:cs="Calibri"/>
        </w:rPr>
        <w:t>w pkt. 4.3 niniejszego Rozdziału</w:t>
      </w:r>
      <w:r w:rsidR="008938DA" w:rsidRPr="007E79E1">
        <w:rPr>
          <w:rFonts w:cs="Calibri"/>
        </w:rPr>
        <w:t xml:space="preserve"> muszą być wykonywane przez osoby zatrudnione na podstawie umowy o pracę w rozumieniu przepisów ustawy z dnia 26 czerwca 1974 r. - Kodeks pracy (tekst jednolity: Dz.U. z 2022 r. </w:t>
      </w:r>
      <w:r w:rsidR="008938DA" w:rsidRPr="007E79E1">
        <w:rPr>
          <w:rFonts w:cs="Calibri"/>
        </w:rPr>
        <w:lastRenderedPageBreak/>
        <w:t>poz. 1510 z późniejszymi zmianami).</w:t>
      </w:r>
    </w:p>
    <w:p w:rsidR="00EF5B41" w:rsidRPr="009D5574" w:rsidRDefault="006C1064" w:rsidP="008938DA">
      <w:pPr>
        <w:widowControl w:val="0"/>
        <w:numPr>
          <w:ilvl w:val="0"/>
          <w:numId w:val="16"/>
        </w:numPr>
        <w:shd w:val="clear" w:color="auto" w:fill="FFFFFF"/>
        <w:tabs>
          <w:tab w:val="left" w:pos="566"/>
        </w:tabs>
        <w:autoSpaceDE w:val="0"/>
        <w:autoSpaceDN w:val="0"/>
        <w:adjustRightInd w:val="0"/>
        <w:spacing w:after="120"/>
        <w:ind w:right="5"/>
        <w:jc w:val="both"/>
        <w:rPr>
          <w:kern w:val="2"/>
        </w:rPr>
      </w:pPr>
      <w:r w:rsidRPr="00544576">
        <w:rPr>
          <w:kern w:val="2"/>
        </w:rPr>
        <w:t>Dokumentowanie zatrudnienia osób wykonujących wskazane w p</w:t>
      </w:r>
      <w:r w:rsidR="00982A7B" w:rsidRPr="00544576">
        <w:rPr>
          <w:kern w:val="2"/>
        </w:rPr>
        <w:t>un</w:t>
      </w:r>
      <w:r w:rsidRPr="00544576">
        <w:rPr>
          <w:kern w:val="2"/>
        </w:rPr>
        <w:t>k</w:t>
      </w:r>
      <w:r w:rsidR="00982A7B" w:rsidRPr="00544576">
        <w:rPr>
          <w:kern w:val="2"/>
        </w:rPr>
        <w:t xml:space="preserve">cie </w:t>
      </w:r>
      <w:r w:rsidR="008938DA">
        <w:rPr>
          <w:kern w:val="2"/>
        </w:rPr>
        <w:t xml:space="preserve">9 </w:t>
      </w:r>
      <w:r w:rsidRPr="00544576">
        <w:rPr>
          <w:kern w:val="2"/>
        </w:rPr>
        <w:t xml:space="preserve">czynności na etapie </w:t>
      </w:r>
      <w:r w:rsidR="00982A7B" w:rsidRPr="00544576">
        <w:rPr>
          <w:kern w:val="2"/>
        </w:rPr>
        <w:t xml:space="preserve">składania </w:t>
      </w:r>
      <w:r w:rsidRPr="00544576">
        <w:rPr>
          <w:kern w:val="2"/>
        </w:rPr>
        <w:t>ofert</w:t>
      </w:r>
      <w:r w:rsidR="00982A7B" w:rsidRPr="00544576">
        <w:rPr>
          <w:kern w:val="2"/>
        </w:rPr>
        <w:t xml:space="preserve"> przez Wykonawców</w:t>
      </w:r>
      <w:r w:rsidRPr="00544576">
        <w:rPr>
          <w:kern w:val="2"/>
        </w:rPr>
        <w:t xml:space="preserve"> będzie polegało na złożeniu oświadczenia </w:t>
      </w:r>
      <w:r w:rsidR="001F532F" w:rsidRPr="00544576">
        <w:rPr>
          <w:kern w:val="2"/>
        </w:rPr>
        <w:t>zamieszczonego</w:t>
      </w:r>
      <w:r w:rsidR="008D7D72" w:rsidRPr="00544576">
        <w:rPr>
          <w:kern w:val="2"/>
        </w:rPr>
        <w:t xml:space="preserve"> </w:t>
      </w:r>
      <w:r w:rsidR="00BB6628" w:rsidRPr="00544576">
        <w:rPr>
          <w:kern w:val="2"/>
        </w:rPr>
        <w:t>w Formularzu oferty, stanowiącym załącznik do SWZ.</w:t>
      </w:r>
    </w:p>
    <w:p w:rsidR="005828D9" w:rsidRPr="009D5574" w:rsidRDefault="00EF5B41" w:rsidP="008938DA">
      <w:pPr>
        <w:widowControl w:val="0"/>
        <w:numPr>
          <w:ilvl w:val="0"/>
          <w:numId w:val="16"/>
        </w:numPr>
        <w:shd w:val="clear" w:color="auto" w:fill="FFFFFF"/>
        <w:tabs>
          <w:tab w:val="left" w:pos="566"/>
        </w:tabs>
        <w:autoSpaceDE w:val="0"/>
        <w:autoSpaceDN w:val="0"/>
        <w:adjustRightInd w:val="0"/>
        <w:spacing w:after="120"/>
        <w:ind w:right="6"/>
        <w:jc w:val="both"/>
        <w:rPr>
          <w:kern w:val="2"/>
        </w:rPr>
      </w:pPr>
      <w:r w:rsidRPr="009D5574">
        <w:rPr>
          <w:kern w:val="2"/>
        </w:rPr>
        <w:t xml:space="preserve">W trakcie realizacji zamówienia Zamawiający uprawniony jest do wykonywania czynności kontrolnych wobec Wykonawcy odnośnie </w:t>
      </w:r>
      <w:r w:rsidR="00E71F2F" w:rsidRPr="009D5574">
        <w:rPr>
          <w:kern w:val="2"/>
        </w:rPr>
        <w:t xml:space="preserve">do </w:t>
      </w:r>
      <w:r w:rsidRPr="009D5574">
        <w:rPr>
          <w:kern w:val="2"/>
        </w:rPr>
        <w:t xml:space="preserve">spełniania przez Wykonawcę lub Podwykonawcę wymogu zatrudnienia na podstawie umowy o pracę osób wykonujących wskazane w punkcie </w:t>
      </w:r>
      <w:r w:rsidR="008938DA">
        <w:rPr>
          <w:kern w:val="2"/>
        </w:rPr>
        <w:t>9</w:t>
      </w:r>
      <w:r w:rsidRPr="009D5574">
        <w:rPr>
          <w:kern w:val="2"/>
        </w:rPr>
        <w:t xml:space="preserve"> czynności.</w:t>
      </w:r>
    </w:p>
    <w:p w:rsidR="005828D9" w:rsidRPr="009D5574" w:rsidRDefault="005828D9" w:rsidP="00F13519">
      <w:pPr>
        <w:widowControl w:val="0"/>
        <w:shd w:val="clear" w:color="auto" w:fill="FFFFFF"/>
        <w:tabs>
          <w:tab w:val="left" w:pos="566"/>
        </w:tabs>
        <w:autoSpaceDE w:val="0"/>
        <w:autoSpaceDN w:val="0"/>
        <w:adjustRightInd w:val="0"/>
        <w:spacing w:after="60"/>
        <w:ind w:left="567" w:right="6"/>
        <w:jc w:val="both"/>
        <w:rPr>
          <w:kern w:val="2"/>
        </w:rPr>
      </w:pPr>
      <w:r w:rsidRPr="009D5574">
        <w:rPr>
          <w:kern w:val="2"/>
        </w:rPr>
        <w:t>W celu weryfikacji zatrudniania, przez Wykonawcę lub Podwykonawcę, na podstawie umowy o pracę, osób wykonujących wskazane przez Zamawiającego czynności w zakresie realizacji zamówienia, Zamawiający przewiduje możliwość żądania od Wykonawcy</w:t>
      </w:r>
      <w:r w:rsidR="00CC0519">
        <w:rPr>
          <w:kern w:val="2"/>
        </w:rPr>
        <w:t>,</w:t>
      </w:r>
      <w:r w:rsidRPr="009D5574">
        <w:rPr>
          <w:kern w:val="2"/>
        </w:rPr>
        <w:t xml:space="preserve"> </w:t>
      </w:r>
      <w:r w:rsidR="00CC0519">
        <w:rPr>
          <w:kern w:val="2"/>
        </w:rPr>
        <w:t>w terminie wyznaczonym przez Zamawiającego,</w:t>
      </w:r>
      <w:r w:rsidR="00F13519">
        <w:rPr>
          <w:kern w:val="2"/>
        </w:rPr>
        <w:t xml:space="preserve"> </w:t>
      </w:r>
      <w:r w:rsidRPr="009D5574">
        <w:rPr>
          <w:kern w:val="2"/>
        </w:rPr>
        <w:t>w szczególności:</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oświadczenia zatrudnionego pracownika,</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oświadczenia Wykonawcy lub Podwykonawcy o zatrudnieniu pracownika na podstawie umowy</w:t>
      </w:r>
      <w:r w:rsidR="00F13519">
        <w:rPr>
          <w:kern w:val="2"/>
        </w:rPr>
        <w:t xml:space="preserve"> </w:t>
      </w:r>
      <w:r w:rsidRPr="009D5574">
        <w:rPr>
          <w:kern w:val="2"/>
        </w:rPr>
        <w:t>o</w:t>
      </w:r>
      <w:r w:rsidR="00F13519">
        <w:rPr>
          <w:kern w:val="2"/>
        </w:rPr>
        <w:t> </w:t>
      </w:r>
      <w:r w:rsidRPr="009D5574">
        <w:rPr>
          <w:kern w:val="2"/>
        </w:rPr>
        <w:t>pracę,</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poświadczonej za zgodność z oryginałem kopii umowy o pracę zatrudnionego pracownika,</w:t>
      </w:r>
    </w:p>
    <w:p w:rsidR="005828D9" w:rsidRPr="009D5574" w:rsidRDefault="005828D9" w:rsidP="00F13519">
      <w:pPr>
        <w:pStyle w:val="Akapitzlist"/>
        <w:widowControl w:val="0"/>
        <w:numPr>
          <w:ilvl w:val="1"/>
          <w:numId w:val="16"/>
        </w:numPr>
        <w:shd w:val="clear" w:color="auto" w:fill="FFFFFF"/>
        <w:tabs>
          <w:tab w:val="left" w:pos="566"/>
        </w:tabs>
        <w:autoSpaceDE w:val="0"/>
        <w:autoSpaceDN w:val="0"/>
        <w:adjustRightInd w:val="0"/>
        <w:spacing w:after="60"/>
        <w:ind w:right="6"/>
        <w:contextualSpacing w:val="0"/>
        <w:jc w:val="both"/>
        <w:rPr>
          <w:kern w:val="2"/>
        </w:rPr>
      </w:pPr>
      <w:r w:rsidRPr="009D5574">
        <w:rPr>
          <w:kern w:val="2"/>
        </w:rPr>
        <w:t>innych dokumentów</w:t>
      </w:r>
    </w:p>
    <w:p w:rsidR="005828D9" w:rsidRPr="00364065" w:rsidRDefault="005828D9" w:rsidP="007F4F41">
      <w:pPr>
        <w:widowControl w:val="0"/>
        <w:shd w:val="clear" w:color="auto" w:fill="FFFFFF"/>
        <w:tabs>
          <w:tab w:val="left" w:pos="566"/>
        </w:tabs>
        <w:autoSpaceDE w:val="0"/>
        <w:autoSpaceDN w:val="0"/>
        <w:adjustRightInd w:val="0"/>
        <w:spacing w:after="120"/>
        <w:ind w:left="567" w:right="6"/>
        <w:jc w:val="both"/>
        <w:rPr>
          <w:kern w:val="2"/>
        </w:rPr>
      </w:pPr>
      <w:r w:rsidRPr="009D5574">
        <w:rPr>
          <w:kern w:val="2"/>
        </w:rPr>
        <w:t xml:space="preserve">− zawierających informacje, w tym dane osobowe, niezbędne do weryfikacji zatrudnienia na podstawie umowy o </w:t>
      </w:r>
      <w:r w:rsidRPr="00364065">
        <w:rPr>
          <w:kern w:val="2"/>
        </w:rPr>
        <w:t>pracę, w szczególności imię i nazwisko zatrudnionego pracownika, datę zawarcia umowy o</w:t>
      </w:r>
      <w:r w:rsidR="00F13519">
        <w:rPr>
          <w:kern w:val="2"/>
        </w:rPr>
        <w:t> </w:t>
      </w:r>
      <w:r w:rsidRPr="00364065">
        <w:rPr>
          <w:kern w:val="2"/>
        </w:rPr>
        <w:t>pracę, rodzaj umowy o pracę i zakres obowiązków pracownika.</w:t>
      </w:r>
    </w:p>
    <w:p w:rsidR="00AF73F6" w:rsidRPr="00364065" w:rsidRDefault="00AF73F6" w:rsidP="00C262AC">
      <w:pPr>
        <w:widowControl w:val="0"/>
        <w:numPr>
          <w:ilvl w:val="0"/>
          <w:numId w:val="16"/>
        </w:numPr>
        <w:shd w:val="clear" w:color="auto" w:fill="FFFFFF"/>
        <w:tabs>
          <w:tab w:val="left" w:pos="566"/>
        </w:tabs>
        <w:autoSpaceDE w:val="0"/>
        <w:autoSpaceDN w:val="0"/>
        <w:adjustRightInd w:val="0"/>
        <w:spacing w:after="120"/>
        <w:ind w:right="5"/>
        <w:jc w:val="both"/>
        <w:rPr>
          <w:kern w:val="2"/>
        </w:rPr>
      </w:pPr>
      <w:r w:rsidRPr="00364065">
        <w:rPr>
          <w:kern w:val="2"/>
        </w:rPr>
        <w:t>Niezłożenie przez Wykonawcę w wyznaczonym przez Z</w:t>
      </w:r>
      <w:r w:rsidR="00EF5B41" w:rsidRPr="00364065">
        <w:rPr>
          <w:kern w:val="2"/>
        </w:rPr>
        <w:t xml:space="preserve">amawiającego terminie żądanych przez </w:t>
      </w:r>
      <w:r w:rsidR="00260F22" w:rsidRPr="00364065">
        <w:rPr>
          <w:kern w:val="2"/>
        </w:rPr>
        <w:t xml:space="preserve">Zamawiającego </w:t>
      </w:r>
      <w:r w:rsidR="00EF5B41" w:rsidRPr="00364065">
        <w:rPr>
          <w:kern w:val="2"/>
        </w:rPr>
        <w:t xml:space="preserve">dowodów w celu potwierdzenia spełnienia przez </w:t>
      </w:r>
      <w:r w:rsidRPr="00364065">
        <w:rPr>
          <w:kern w:val="2"/>
        </w:rPr>
        <w:t>Wykonawcę lub P</w:t>
      </w:r>
      <w:r w:rsidR="00EF5B41" w:rsidRPr="00364065">
        <w:rPr>
          <w:kern w:val="2"/>
        </w:rPr>
        <w:t xml:space="preserve">odwykonawcę wymogu zatrudnienia na podstawie umowy o pracę traktowane będzie jako niespełnienie przez </w:t>
      </w:r>
      <w:r w:rsidRPr="00364065">
        <w:rPr>
          <w:kern w:val="2"/>
        </w:rPr>
        <w:t>Wykonawcę lub P</w:t>
      </w:r>
      <w:r w:rsidR="00EF5B41" w:rsidRPr="00364065">
        <w:rPr>
          <w:kern w:val="2"/>
        </w:rPr>
        <w:t>odwykonawcę wymogu zatrudnienia na podstawie umowy o pracę osób w</w:t>
      </w:r>
      <w:r w:rsidRPr="00364065">
        <w:rPr>
          <w:kern w:val="2"/>
        </w:rPr>
        <w:t>ykonujących wskazane w</w:t>
      </w:r>
      <w:r w:rsidR="008D7D72" w:rsidRPr="00364065">
        <w:rPr>
          <w:kern w:val="2"/>
        </w:rPr>
        <w:t> </w:t>
      </w:r>
      <w:r w:rsidRPr="00364065">
        <w:rPr>
          <w:kern w:val="2"/>
        </w:rPr>
        <w:t xml:space="preserve">punkcie </w:t>
      </w:r>
      <w:r w:rsidR="008938DA">
        <w:rPr>
          <w:kern w:val="2"/>
        </w:rPr>
        <w:t>9</w:t>
      </w:r>
      <w:r w:rsidR="00EF5B41" w:rsidRPr="00364065">
        <w:rPr>
          <w:kern w:val="2"/>
        </w:rPr>
        <w:t xml:space="preserve"> czynności. </w:t>
      </w:r>
    </w:p>
    <w:p w:rsidR="00EF5B41" w:rsidRPr="00364065" w:rsidRDefault="00EF5B41" w:rsidP="002D0EC0">
      <w:pPr>
        <w:widowControl w:val="0"/>
        <w:numPr>
          <w:ilvl w:val="0"/>
          <w:numId w:val="16"/>
        </w:numPr>
        <w:shd w:val="clear" w:color="auto" w:fill="FFFFFF"/>
        <w:tabs>
          <w:tab w:val="left" w:pos="566"/>
        </w:tabs>
        <w:autoSpaceDE w:val="0"/>
        <w:autoSpaceDN w:val="0"/>
        <w:adjustRightInd w:val="0"/>
        <w:spacing w:after="100"/>
        <w:ind w:right="5"/>
        <w:jc w:val="both"/>
        <w:rPr>
          <w:kern w:val="2"/>
        </w:rPr>
      </w:pPr>
      <w:r w:rsidRPr="00364065">
        <w:rPr>
          <w:kern w:val="2"/>
        </w:rPr>
        <w:t xml:space="preserve">W przypadku uzasadnionych wątpliwości co do przestrzegania prawa pracy </w:t>
      </w:r>
      <w:r w:rsidR="00AF73F6" w:rsidRPr="00364065">
        <w:rPr>
          <w:kern w:val="2"/>
        </w:rPr>
        <w:t>przez W</w:t>
      </w:r>
      <w:r w:rsidRPr="00364065">
        <w:rPr>
          <w:kern w:val="2"/>
        </w:rPr>
        <w:t>ykonawcę lub</w:t>
      </w:r>
      <w:r w:rsidR="00AF73F6" w:rsidRPr="00364065">
        <w:rPr>
          <w:kern w:val="2"/>
        </w:rPr>
        <w:t xml:space="preserve"> P</w:t>
      </w:r>
      <w:r w:rsidRPr="00364065">
        <w:rPr>
          <w:kern w:val="2"/>
        </w:rPr>
        <w:t xml:space="preserve">odwykonawcę, </w:t>
      </w:r>
      <w:r w:rsidR="00AF73F6" w:rsidRPr="00364065">
        <w:rPr>
          <w:kern w:val="2"/>
        </w:rPr>
        <w:t>Z</w:t>
      </w:r>
      <w:r w:rsidRPr="00364065">
        <w:rPr>
          <w:kern w:val="2"/>
        </w:rPr>
        <w:t>amawiający może zwrócić się o przeprowadzenie kontroli przez Państwową Inspekcję Pracy.</w:t>
      </w:r>
    </w:p>
    <w:p w:rsidR="009F1925" w:rsidRPr="009F1925" w:rsidRDefault="00494BE9" w:rsidP="009F1925">
      <w:pPr>
        <w:widowControl w:val="0"/>
        <w:numPr>
          <w:ilvl w:val="0"/>
          <w:numId w:val="16"/>
        </w:numPr>
        <w:shd w:val="clear" w:color="auto" w:fill="FFFFFF"/>
        <w:tabs>
          <w:tab w:val="left" w:pos="566"/>
        </w:tabs>
        <w:autoSpaceDE w:val="0"/>
        <w:autoSpaceDN w:val="0"/>
        <w:adjustRightInd w:val="0"/>
        <w:spacing w:after="100" w:line="40" w:lineRule="atLeast"/>
        <w:ind w:right="5"/>
        <w:jc w:val="both"/>
        <w:rPr>
          <w:kern w:val="2"/>
        </w:rPr>
      </w:pPr>
      <w:r w:rsidRPr="009F1925">
        <w:rPr>
          <w:kern w:val="2"/>
        </w:rPr>
        <w:t>W pozycjach, w których opis przedmiotu zamówienia zawiera nazwę własną, można stosować wyroby równoważne, które posiadają parametry jakościowe i techniczne nie gorsze niż określone w przedmiocie zamówienia oraz odpowiadają co najmniej tym samym normom i spełniają co najmniej te same zadania funkcjonalno – użytkowe co wyroby wymienione w opisie. Wykazanie równoważności zaoferowanego wyrobu spoczywa na Wykonawcy.</w:t>
      </w:r>
      <w:r w:rsidRPr="00494BE9">
        <w:rPr>
          <w:kern w:val="2"/>
        </w:rPr>
        <w:t xml:space="preserve"> Zamawiający dopuszcza również rozwiązania równoważne do rozwiązań opisanych w dokumentacji technicznej za pomocą norm.</w:t>
      </w:r>
    </w:p>
    <w:p w:rsidR="008938DA" w:rsidRPr="009E73D3" w:rsidRDefault="00372B07" w:rsidP="009E73D3">
      <w:pPr>
        <w:widowControl w:val="0"/>
        <w:numPr>
          <w:ilvl w:val="0"/>
          <w:numId w:val="16"/>
        </w:numPr>
        <w:shd w:val="clear" w:color="auto" w:fill="FFFFFF"/>
        <w:tabs>
          <w:tab w:val="left" w:pos="566"/>
        </w:tabs>
        <w:autoSpaceDE w:val="0"/>
        <w:autoSpaceDN w:val="0"/>
        <w:adjustRightInd w:val="0"/>
        <w:spacing w:after="100" w:line="40" w:lineRule="atLeast"/>
        <w:ind w:right="5"/>
        <w:jc w:val="both"/>
        <w:rPr>
          <w:kern w:val="2"/>
        </w:rPr>
      </w:pPr>
      <w:r w:rsidRPr="009E73D3">
        <w:rPr>
          <w:kern w:val="2"/>
        </w:rPr>
        <w:t>Numer</w:t>
      </w:r>
      <w:r w:rsidR="002E7CA6" w:rsidRPr="009E73D3">
        <w:rPr>
          <w:kern w:val="2"/>
        </w:rPr>
        <w:t>y CPV dotyczące</w:t>
      </w:r>
      <w:r w:rsidRPr="009E73D3">
        <w:rPr>
          <w:kern w:val="2"/>
        </w:rPr>
        <w:t xml:space="preserve"> przedmiotu zamówienia:</w:t>
      </w:r>
      <w:r w:rsidR="00E33BBA" w:rsidRPr="009E73D3">
        <w:rPr>
          <w:kern w:val="2"/>
        </w:rPr>
        <w:t xml:space="preserve"> </w:t>
      </w:r>
      <w:r w:rsidR="009E73D3" w:rsidRPr="009E73D3">
        <w:rPr>
          <w:kern w:val="2"/>
        </w:rPr>
        <w:t xml:space="preserve">kod główny 45.42.10.00–4 (roboty w zakresie stolarki budowlanej), kody dodatkowe: </w:t>
      </w:r>
      <w:r w:rsidR="008938DA" w:rsidRPr="009E73D3">
        <w:rPr>
          <w:kern w:val="2"/>
        </w:rPr>
        <w:t>45</w:t>
      </w:r>
      <w:r w:rsidR="009E73D3" w:rsidRPr="009E73D3">
        <w:rPr>
          <w:kern w:val="2"/>
        </w:rPr>
        <w:t>.</w:t>
      </w:r>
      <w:r w:rsidR="008938DA" w:rsidRPr="009E73D3">
        <w:rPr>
          <w:kern w:val="2"/>
        </w:rPr>
        <w:t>40</w:t>
      </w:r>
      <w:r w:rsidR="009E73D3" w:rsidRPr="009E73D3">
        <w:rPr>
          <w:kern w:val="2"/>
        </w:rPr>
        <w:t>.</w:t>
      </w:r>
      <w:r w:rsidR="008938DA" w:rsidRPr="009E73D3">
        <w:rPr>
          <w:kern w:val="2"/>
        </w:rPr>
        <w:t>00</w:t>
      </w:r>
      <w:r w:rsidR="009E73D3" w:rsidRPr="009E73D3">
        <w:rPr>
          <w:kern w:val="2"/>
        </w:rPr>
        <w:t>.</w:t>
      </w:r>
      <w:r w:rsidR="008938DA" w:rsidRPr="009E73D3">
        <w:rPr>
          <w:kern w:val="2"/>
        </w:rPr>
        <w:t xml:space="preserve">00-1 </w:t>
      </w:r>
      <w:r w:rsidR="009E73D3" w:rsidRPr="009E73D3">
        <w:rPr>
          <w:kern w:val="2"/>
        </w:rPr>
        <w:t>(r</w:t>
      </w:r>
      <w:r w:rsidR="008938DA" w:rsidRPr="009E73D3">
        <w:rPr>
          <w:kern w:val="2"/>
        </w:rPr>
        <w:t>oboty wykończeniowe w zakresie obiektów budowlanych</w:t>
      </w:r>
      <w:r w:rsidR="009E73D3" w:rsidRPr="009E73D3">
        <w:rPr>
          <w:kern w:val="2"/>
        </w:rPr>
        <w:t xml:space="preserve">); </w:t>
      </w:r>
      <w:r w:rsidR="008938DA" w:rsidRPr="009E73D3">
        <w:rPr>
          <w:kern w:val="2"/>
        </w:rPr>
        <w:t>45</w:t>
      </w:r>
      <w:r w:rsidR="009E73D3" w:rsidRPr="009E73D3">
        <w:rPr>
          <w:kern w:val="2"/>
        </w:rPr>
        <w:t>.</w:t>
      </w:r>
      <w:r w:rsidR="008938DA" w:rsidRPr="009E73D3">
        <w:rPr>
          <w:kern w:val="2"/>
        </w:rPr>
        <w:t>26</w:t>
      </w:r>
      <w:r w:rsidR="009E73D3" w:rsidRPr="009E73D3">
        <w:rPr>
          <w:kern w:val="2"/>
        </w:rPr>
        <w:t>.</w:t>
      </w:r>
      <w:r w:rsidR="008938DA" w:rsidRPr="009E73D3">
        <w:rPr>
          <w:kern w:val="2"/>
        </w:rPr>
        <w:t>13</w:t>
      </w:r>
      <w:r w:rsidR="009E73D3" w:rsidRPr="009E73D3">
        <w:rPr>
          <w:kern w:val="2"/>
        </w:rPr>
        <w:t>.</w:t>
      </w:r>
      <w:r w:rsidR="008938DA" w:rsidRPr="009E73D3">
        <w:rPr>
          <w:kern w:val="2"/>
        </w:rPr>
        <w:t>20-3</w:t>
      </w:r>
      <w:r w:rsidR="009E73D3" w:rsidRPr="009E73D3">
        <w:rPr>
          <w:kern w:val="2"/>
        </w:rPr>
        <w:t xml:space="preserve"> (k</w:t>
      </w:r>
      <w:r w:rsidR="008938DA" w:rsidRPr="009E73D3">
        <w:rPr>
          <w:kern w:val="2"/>
        </w:rPr>
        <w:t>ładzenie rynien</w:t>
      </w:r>
      <w:r w:rsidR="009E73D3" w:rsidRPr="009E73D3">
        <w:rPr>
          <w:kern w:val="2"/>
        </w:rPr>
        <w:t xml:space="preserve">); </w:t>
      </w:r>
      <w:r w:rsidR="008938DA" w:rsidRPr="009E73D3">
        <w:rPr>
          <w:kern w:val="2"/>
        </w:rPr>
        <w:t>45</w:t>
      </w:r>
      <w:r w:rsidR="009E73D3" w:rsidRPr="009E73D3">
        <w:rPr>
          <w:kern w:val="2"/>
        </w:rPr>
        <w:t>.</w:t>
      </w:r>
      <w:r w:rsidR="008938DA" w:rsidRPr="009E73D3">
        <w:rPr>
          <w:kern w:val="2"/>
        </w:rPr>
        <w:t>11</w:t>
      </w:r>
      <w:r w:rsidR="009E73D3" w:rsidRPr="009E73D3">
        <w:rPr>
          <w:kern w:val="2"/>
        </w:rPr>
        <w:t>.</w:t>
      </w:r>
      <w:r w:rsidR="008938DA" w:rsidRPr="009E73D3">
        <w:rPr>
          <w:kern w:val="2"/>
        </w:rPr>
        <w:t>13</w:t>
      </w:r>
      <w:r w:rsidR="009E73D3" w:rsidRPr="009E73D3">
        <w:rPr>
          <w:kern w:val="2"/>
        </w:rPr>
        <w:t>.</w:t>
      </w:r>
      <w:r w:rsidR="008938DA" w:rsidRPr="009E73D3">
        <w:rPr>
          <w:kern w:val="2"/>
        </w:rPr>
        <w:t xml:space="preserve">00–1 </w:t>
      </w:r>
      <w:r w:rsidR="009E73D3" w:rsidRPr="009E73D3">
        <w:rPr>
          <w:kern w:val="2"/>
        </w:rPr>
        <w:t>(r</w:t>
      </w:r>
      <w:r w:rsidR="008938DA" w:rsidRPr="009E73D3">
        <w:rPr>
          <w:kern w:val="2"/>
        </w:rPr>
        <w:t>oboty rozbiórkowe</w:t>
      </w:r>
      <w:r w:rsidR="009E73D3" w:rsidRPr="009E73D3">
        <w:rPr>
          <w:kern w:val="2"/>
        </w:rPr>
        <w:t xml:space="preserve">); </w:t>
      </w:r>
      <w:r w:rsidR="008938DA" w:rsidRPr="009E73D3">
        <w:rPr>
          <w:kern w:val="2"/>
        </w:rPr>
        <w:t>45</w:t>
      </w:r>
      <w:r w:rsidR="009E73D3" w:rsidRPr="009E73D3">
        <w:rPr>
          <w:kern w:val="2"/>
        </w:rPr>
        <w:t>.</w:t>
      </w:r>
      <w:r w:rsidR="008938DA" w:rsidRPr="009E73D3">
        <w:rPr>
          <w:kern w:val="2"/>
        </w:rPr>
        <w:t>11</w:t>
      </w:r>
      <w:r w:rsidR="009E73D3" w:rsidRPr="009E73D3">
        <w:rPr>
          <w:kern w:val="2"/>
        </w:rPr>
        <w:t>.</w:t>
      </w:r>
      <w:r w:rsidR="008938DA" w:rsidRPr="009E73D3">
        <w:rPr>
          <w:kern w:val="2"/>
        </w:rPr>
        <w:t>12</w:t>
      </w:r>
      <w:r w:rsidR="009E73D3" w:rsidRPr="009E73D3">
        <w:rPr>
          <w:kern w:val="2"/>
        </w:rPr>
        <w:t>.</w:t>
      </w:r>
      <w:r w:rsidR="008938DA" w:rsidRPr="009E73D3">
        <w:rPr>
          <w:kern w:val="2"/>
        </w:rPr>
        <w:t xml:space="preserve">20-6 </w:t>
      </w:r>
      <w:r w:rsidR="009E73D3" w:rsidRPr="009E73D3">
        <w:rPr>
          <w:kern w:val="2"/>
        </w:rPr>
        <w:t>(r</w:t>
      </w:r>
      <w:r w:rsidR="008938DA" w:rsidRPr="009E73D3">
        <w:rPr>
          <w:kern w:val="2"/>
        </w:rPr>
        <w:t>oboty w zakresie usuwania gruzu</w:t>
      </w:r>
      <w:r w:rsidR="009E73D3" w:rsidRPr="009E73D3">
        <w:rPr>
          <w:kern w:val="2"/>
        </w:rPr>
        <w:t xml:space="preserve">); </w:t>
      </w:r>
      <w:r w:rsidR="008938DA" w:rsidRPr="009E73D3">
        <w:rPr>
          <w:kern w:val="2"/>
        </w:rPr>
        <w:t>45</w:t>
      </w:r>
      <w:r w:rsidR="009E73D3" w:rsidRPr="009E73D3">
        <w:rPr>
          <w:kern w:val="2"/>
        </w:rPr>
        <w:t>.</w:t>
      </w:r>
      <w:r w:rsidR="008938DA" w:rsidRPr="009E73D3">
        <w:rPr>
          <w:kern w:val="2"/>
        </w:rPr>
        <w:t>31</w:t>
      </w:r>
      <w:r w:rsidR="009E73D3" w:rsidRPr="009E73D3">
        <w:rPr>
          <w:kern w:val="2"/>
        </w:rPr>
        <w:t>.</w:t>
      </w:r>
      <w:r w:rsidR="008938DA" w:rsidRPr="009E73D3">
        <w:rPr>
          <w:kern w:val="2"/>
        </w:rPr>
        <w:t>10</w:t>
      </w:r>
      <w:r w:rsidR="009E73D3" w:rsidRPr="009E73D3">
        <w:rPr>
          <w:kern w:val="2"/>
        </w:rPr>
        <w:t>.</w:t>
      </w:r>
      <w:r w:rsidR="008938DA" w:rsidRPr="009E73D3">
        <w:rPr>
          <w:kern w:val="2"/>
        </w:rPr>
        <w:t xml:space="preserve">00–0 </w:t>
      </w:r>
      <w:r w:rsidR="009E73D3" w:rsidRPr="009E73D3">
        <w:rPr>
          <w:kern w:val="2"/>
        </w:rPr>
        <w:t>(r</w:t>
      </w:r>
      <w:r w:rsidR="008938DA" w:rsidRPr="009E73D3">
        <w:rPr>
          <w:kern w:val="2"/>
        </w:rPr>
        <w:t>oboty w zakresie okablowania oraz instalacji elektrycznych</w:t>
      </w:r>
      <w:r w:rsidR="009E73D3" w:rsidRPr="009E73D3">
        <w:rPr>
          <w:kern w:val="2"/>
        </w:rPr>
        <w:t xml:space="preserve">); 45.00.00.00-7 (roboty budowlane) 45.20.00.00-9 (roboty budowlane w zakresie wznoszenia kompletnych obiektów budowlanych lub ich części oraz roboty w zakresie </w:t>
      </w:r>
      <w:r w:rsidR="009E73D3" w:rsidRPr="009E73D3">
        <w:rPr>
          <w:kern w:val="2"/>
        </w:rPr>
        <w:tab/>
        <w:t>inżynierii lądowej i wodnej).</w:t>
      </w:r>
    </w:p>
    <w:p w:rsidR="00027540" w:rsidRPr="008A2B89" w:rsidRDefault="00027540" w:rsidP="002D0EC0">
      <w:pPr>
        <w:numPr>
          <w:ilvl w:val="0"/>
          <w:numId w:val="16"/>
        </w:numPr>
        <w:spacing w:after="100"/>
        <w:jc w:val="both"/>
        <w:rPr>
          <w:kern w:val="2"/>
        </w:rPr>
      </w:pPr>
      <w:r w:rsidRPr="008A2B89">
        <w:rPr>
          <w:kern w:val="2"/>
        </w:rPr>
        <w:t>Zamawiający nie przewiduje zawarcia umowy ramowej.</w:t>
      </w:r>
    </w:p>
    <w:p w:rsidR="00C241F0" w:rsidRDefault="00AE46C6" w:rsidP="002D0EC0">
      <w:pPr>
        <w:numPr>
          <w:ilvl w:val="0"/>
          <w:numId w:val="16"/>
        </w:numPr>
        <w:spacing w:after="100"/>
        <w:jc w:val="both"/>
        <w:rPr>
          <w:kern w:val="2"/>
        </w:rPr>
      </w:pPr>
      <w:r w:rsidRPr="00442A21">
        <w:rPr>
          <w:kern w:val="2"/>
        </w:rPr>
        <w:t>Zamawiający</w:t>
      </w:r>
      <w:r w:rsidR="00C241F0">
        <w:rPr>
          <w:kern w:val="2"/>
        </w:rPr>
        <w:t xml:space="preserve"> nie </w:t>
      </w:r>
      <w:r w:rsidRPr="00442A21">
        <w:rPr>
          <w:kern w:val="2"/>
        </w:rPr>
        <w:t>przewiduje udzieleni</w:t>
      </w:r>
      <w:r w:rsidR="00C241F0">
        <w:rPr>
          <w:kern w:val="2"/>
        </w:rPr>
        <w:t>a</w:t>
      </w:r>
      <w:r w:rsidRPr="00442A21">
        <w:rPr>
          <w:kern w:val="2"/>
        </w:rPr>
        <w:t xml:space="preserve"> zamówień</w:t>
      </w:r>
      <w:r>
        <w:rPr>
          <w:kern w:val="2"/>
        </w:rPr>
        <w:t xml:space="preserve"> polegających na powtórzeniu podobnych usług lub robót budowlanych </w:t>
      </w:r>
    </w:p>
    <w:p w:rsidR="00B15C21" w:rsidRPr="00C47214" w:rsidRDefault="00B15C21" w:rsidP="002D0EC0">
      <w:pPr>
        <w:numPr>
          <w:ilvl w:val="0"/>
          <w:numId w:val="16"/>
        </w:numPr>
        <w:spacing w:after="100"/>
        <w:jc w:val="both"/>
        <w:rPr>
          <w:kern w:val="2"/>
        </w:rPr>
      </w:pPr>
      <w:r>
        <w:t>Zamawiający przewiduje możliwoś</w:t>
      </w:r>
      <w:r w:rsidR="0048701B">
        <w:t xml:space="preserve">ć ale </w:t>
      </w:r>
      <w:r>
        <w:t>nie wymaga złożenia oferty po odbyciu wizji lokalnej lub sprawdzeniu dokumentów</w:t>
      </w:r>
      <w:r w:rsidRPr="00B15C21">
        <w:t xml:space="preserve"> </w:t>
      </w:r>
      <w:r>
        <w:t>niezbędnych do realizacji zamówienia.</w:t>
      </w:r>
    </w:p>
    <w:p w:rsidR="009B67CA" w:rsidRPr="006A3AF4" w:rsidRDefault="009B67CA" w:rsidP="002D0EC0">
      <w:pPr>
        <w:numPr>
          <w:ilvl w:val="0"/>
          <w:numId w:val="16"/>
        </w:numPr>
        <w:spacing w:after="100"/>
        <w:jc w:val="both"/>
        <w:rPr>
          <w:kern w:val="2"/>
        </w:rPr>
      </w:pPr>
      <w:r w:rsidRPr="00C47214">
        <w:rPr>
          <w:kern w:val="2"/>
        </w:rPr>
        <w:t xml:space="preserve">Zamawiający </w:t>
      </w:r>
      <w:r w:rsidR="00597FC2">
        <w:rPr>
          <w:kern w:val="2"/>
        </w:rPr>
        <w:t xml:space="preserve">nie wymaga i </w:t>
      </w:r>
      <w:r w:rsidRPr="00C47214">
        <w:rPr>
          <w:kern w:val="2"/>
        </w:rPr>
        <w:t>nie dopuszcza składania ofert wariantowych.</w:t>
      </w:r>
    </w:p>
    <w:p w:rsidR="004822E8" w:rsidRDefault="004822E8" w:rsidP="002D0EC0">
      <w:pPr>
        <w:numPr>
          <w:ilvl w:val="0"/>
          <w:numId w:val="16"/>
        </w:numPr>
        <w:spacing w:after="100"/>
        <w:jc w:val="both"/>
        <w:rPr>
          <w:kern w:val="2"/>
        </w:rPr>
      </w:pPr>
      <w:r w:rsidRPr="006A3AF4">
        <w:rPr>
          <w:kern w:val="2"/>
        </w:rPr>
        <w:t xml:space="preserve">Zamawiający nie </w:t>
      </w:r>
      <w:r w:rsidRPr="00F738FD">
        <w:rPr>
          <w:kern w:val="2"/>
        </w:rPr>
        <w:t>przewiduje aukcji elektronicznej.</w:t>
      </w:r>
    </w:p>
    <w:p w:rsidR="0020144C" w:rsidRPr="00F738FD" w:rsidRDefault="0020144C" w:rsidP="002D0EC0">
      <w:pPr>
        <w:numPr>
          <w:ilvl w:val="0"/>
          <w:numId w:val="16"/>
        </w:numPr>
        <w:spacing w:after="100"/>
        <w:jc w:val="both"/>
        <w:rPr>
          <w:kern w:val="2"/>
        </w:rPr>
      </w:pPr>
      <w:r>
        <w:t>Zamawiający nie wymaga i nie przewiduje możliwości złożenia ofert w postaci katalogów elektronicznych lub dołączenia katalogów elektronicznych do oferty.</w:t>
      </w:r>
    </w:p>
    <w:p w:rsidR="00CB6201" w:rsidRPr="00F738FD" w:rsidRDefault="00CB6201" w:rsidP="002D0EC0">
      <w:pPr>
        <w:numPr>
          <w:ilvl w:val="0"/>
          <w:numId w:val="16"/>
        </w:numPr>
        <w:spacing w:after="100"/>
        <w:jc w:val="both"/>
        <w:rPr>
          <w:kern w:val="2"/>
        </w:rPr>
      </w:pPr>
      <w:r w:rsidRPr="00F738FD">
        <w:rPr>
          <w:kern w:val="2"/>
        </w:rPr>
        <w:t>Zamawiający nie przewiduje udzielania zaliczek na realizację niniejszego zamówienia.</w:t>
      </w:r>
    </w:p>
    <w:p w:rsidR="004413C5" w:rsidRPr="00F738FD" w:rsidRDefault="004413C5" w:rsidP="00C241F0">
      <w:pPr>
        <w:pStyle w:val="Akapitzlist"/>
        <w:numPr>
          <w:ilvl w:val="0"/>
          <w:numId w:val="16"/>
        </w:numPr>
        <w:spacing w:after="60"/>
        <w:contextualSpacing w:val="0"/>
        <w:jc w:val="both"/>
        <w:rPr>
          <w:kern w:val="2"/>
        </w:rPr>
      </w:pPr>
      <w:bookmarkStart w:id="4" w:name="_Toc266964072"/>
      <w:bookmarkStart w:id="5" w:name="_Toc266964496"/>
      <w:r w:rsidRPr="00F738FD">
        <w:rPr>
          <w:kern w:val="2"/>
        </w:rPr>
        <w:t>Podwykonawcy:</w:t>
      </w:r>
    </w:p>
    <w:p w:rsidR="00F738FD" w:rsidRPr="00F738FD" w:rsidRDefault="00AE46C6" w:rsidP="00C241F0">
      <w:pPr>
        <w:pStyle w:val="Akapitzlist"/>
        <w:numPr>
          <w:ilvl w:val="1"/>
          <w:numId w:val="16"/>
        </w:numPr>
        <w:spacing w:after="60"/>
        <w:contextualSpacing w:val="0"/>
        <w:jc w:val="both"/>
        <w:rPr>
          <w:kern w:val="2"/>
        </w:rPr>
      </w:pPr>
      <w:r w:rsidRPr="00F738FD">
        <w:rPr>
          <w:kern w:val="2"/>
        </w:rPr>
        <w:t xml:space="preserve">Zamawiający dopuszcza powierzenie wykonania części niniejszego zamówienia podwykonawcom. </w:t>
      </w:r>
      <w:r w:rsidR="00F738FD" w:rsidRPr="00F738FD">
        <w:t xml:space="preserve">Zamawiający żąda wskazania przez Wykonawcę, w ofercie, części zamówienia, których wykonanie </w:t>
      </w:r>
      <w:r w:rsidR="00F738FD" w:rsidRPr="00F738FD">
        <w:lastRenderedPageBreak/>
        <w:t>zamierza powierzyć podwykonawcom, oraz podania nazw ewentualnych podwykonawców, jeżeli są już znani</w:t>
      </w:r>
      <w:r w:rsidRPr="00F738FD">
        <w:rPr>
          <w:kern w:val="2"/>
        </w:rPr>
        <w:t xml:space="preserve">. Brak w ofercie powyższej informacji będzie rozumiane jako wykonanie </w:t>
      </w:r>
      <w:r w:rsidR="00F738FD" w:rsidRPr="00F738FD">
        <w:rPr>
          <w:kern w:val="2"/>
        </w:rPr>
        <w:t xml:space="preserve">przez Wykonawcę </w:t>
      </w:r>
      <w:r w:rsidRPr="00F738FD">
        <w:rPr>
          <w:kern w:val="2"/>
        </w:rPr>
        <w:t>całego przedmiotu zamówienia samodzielnie</w:t>
      </w:r>
      <w:r w:rsidR="00F738FD" w:rsidRPr="00F738FD">
        <w:rPr>
          <w:kern w:val="2"/>
        </w:rPr>
        <w:t>.</w:t>
      </w:r>
    </w:p>
    <w:p w:rsidR="004413C5" w:rsidRDefault="00AE46C6" w:rsidP="00C241F0">
      <w:pPr>
        <w:pStyle w:val="Akapitzlist"/>
        <w:numPr>
          <w:ilvl w:val="1"/>
          <w:numId w:val="16"/>
        </w:numPr>
        <w:spacing w:after="60"/>
        <w:contextualSpacing w:val="0"/>
        <w:jc w:val="both"/>
        <w:rPr>
          <w:kern w:val="2"/>
        </w:rPr>
      </w:pPr>
      <w:r w:rsidRPr="00F738FD">
        <w:rPr>
          <w:kern w:val="2"/>
        </w:rPr>
        <w:t xml:space="preserve">Zamawiający nie wymaga osobistego wykonania przez Wykonawcę kluczowych </w:t>
      </w:r>
      <w:r w:rsidR="003D0D2B" w:rsidRPr="00F738FD">
        <w:rPr>
          <w:kern w:val="2"/>
        </w:rPr>
        <w:t>zadań dotyczących</w:t>
      </w:r>
      <w:r w:rsidRPr="00F738FD">
        <w:rPr>
          <w:kern w:val="2"/>
        </w:rPr>
        <w:t xml:space="preserve"> niniejszego zamówienia</w:t>
      </w:r>
      <w:r w:rsidR="004413C5" w:rsidRPr="00F738FD">
        <w:rPr>
          <w:kern w:val="2"/>
        </w:rPr>
        <w:t>.</w:t>
      </w:r>
    </w:p>
    <w:p w:rsidR="00C64857" w:rsidRPr="00F738FD" w:rsidRDefault="00C64857" w:rsidP="00AE46C6">
      <w:pPr>
        <w:pStyle w:val="Akapitzlist"/>
        <w:numPr>
          <w:ilvl w:val="1"/>
          <w:numId w:val="16"/>
        </w:numPr>
        <w:spacing w:after="120"/>
        <w:contextualSpacing w:val="0"/>
        <w:jc w:val="both"/>
        <w:rPr>
          <w:kern w:val="2"/>
        </w:rPr>
      </w:pPr>
      <w:r>
        <w:t>Powierzenie wykonania części zamówienia podwykonawcom nie zwalnia Wykonawcy</w:t>
      </w:r>
      <w:r w:rsidR="00C241F0">
        <w:t xml:space="preserve"> </w:t>
      </w:r>
      <w:r>
        <w:t>z</w:t>
      </w:r>
      <w:r w:rsidR="00C241F0">
        <w:t> </w:t>
      </w:r>
      <w:r>
        <w:t>odpowiedzialności za należyte wykonanie tego zamówienia.</w:t>
      </w:r>
    </w:p>
    <w:p w:rsidR="00C62B50" w:rsidRPr="00442A21" w:rsidRDefault="00C62B50" w:rsidP="00B604AB">
      <w:pPr>
        <w:pStyle w:val="Nagwek1"/>
      </w:pPr>
      <w:r w:rsidRPr="00D66B50">
        <w:t>Rozdział 3.</w:t>
      </w:r>
      <w:r w:rsidRPr="00D66B50">
        <w:tab/>
        <w:t>Termin wykonania zamówieni</w:t>
      </w:r>
      <w:bookmarkEnd w:id="4"/>
      <w:bookmarkEnd w:id="5"/>
      <w:r w:rsidR="00605F8A" w:rsidRPr="00D66B50">
        <w:t>a</w:t>
      </w:r>
    </w:p>
    <w:p w:rsidR="009A55EB" w:rsidRPr="00C47229" w:rsidRDefault="009A55EB" w:rsidP="009A55EB">
      <w:pPr>
        <w:widowControl w:val="0"/>
        <w:numPr>
          <w:ilvl w:val="0"/>
          <w:numId w:val="33"/>
        </w:numPr>
        <w:shd w:val="clear" w:color="auto" w:fill="FFFFFF"/>
        <w:tabs>
          <w:tab w:val="left" w:pos="566"/>
          <w:tab w:val="left" w:pos="9666"/>
        </w:tabs>
        <w:autoSpaceDE w:val="0"/>
        <w:autoSpaceDN w:val="0"/>
        <w:adjustRightInd w:val="0"/>
        <w:spacing w:after="120"/>
        <w:ind w:right="-34"/>
        <w:jc w:val="both"/>
        <w:rPr>
          <w:kern w:val="16"/>
        </w:rPr>
      </w:pPr>
      <w:r w:rsidRPr="00C47229">
        <w:rPr>
          <w:kern w:val="16"/>
        </w:rPr>
        <w:t xml:space="preserve">Rozpoczęcie realizacji zadania nastąpi wraz z zawarciem umowy. </w:t>
      </w:r>
    </w:p>
    <w:p w:rsidR="009A55EB" w:rsidRPr="00C47229" w:rsidRDefault="009A55EB" w:rsidP="009A55EB">
      <w:pPr>
        <w:widowControl w:val="0"/>
        <w:numPr>
          <w:ilvl w:val="0"/>
          <w:numId w:val="33"/>
        </w:numPr>
        <w:shd w:val="clear" w:color="auto" w:fill="FFFFFF"/>
        <w:tabs>
          <w:tab w:val="left" w:pos="566"/>
          <w:tab w:val="left" w:pos="9666"/>
        </w:tabs>
        <w:autoSpaceDE w:val="0"/>
        <w:autoSpaceDN w:val="0"/>
        <w:adjustRightInd w:val="0"/>
        <w:spacing w:after="60"/>
        <w:ind w:right="-34"/>
        <w:jc w:val="both"/>
        <w:rPr>
          <w:kern w:val="16"/>
        </w:rPr>
      </w:pPr>
      <w:r w:rsidRPr="00C47229">
        <w:rPr>
          <w:lang w:eastAsia="en-US"/>
        </w:rPr>
        <w:t>Zamawiający przewiduje realizację zamówienia w terminie do dnia 10 stycznia 2024 roku w dwóch etapach:</w:t>
      </w:r>
    </w:p>
    <w:p w:rsidR="009A55EB" w:rsidRPr="00C47229" w:rsidRDefault="009A55EB" w:rsidP="009A55EB">
      <w:pPr>
        <w:widowControl w:val="0"/>
        <w:numPr>
          <w:ilvl w:val="1"/>
          <w:numId w:val="33"/>
        </w:numPr>
        <w:shd w:val="clear" w:color="auto" w:fill="FFFFFF"/>
        <w:tabs>
          <w:tab w:val="left" w:pos="566"/>
          <w:tab w:val="left" w:pos="9666"/>
        </w:tabs>
        <w:autoSpaceDE w:val="0"/>
        <w:autoSpaceDN w:val="0"/>
        <w:adjustRightInd w:val="0"/>
        <w:spacing w:after="60"/>
        <w:ind w:right="-34"/>
        <w:jc w:val="both"/>
        <w:rPr>
          <w:kern w:val="16"/>
        </w:rPr>
      </w:pPr>
      <w:r w:rsidRPr="00C47229">
        <w:rPr>
          <w:kern w:val="16"/>
        </w:rPr>
        <w:t>I etap do dnia 15 października 2023 roku,</w:t>
      </w:r>
    </w:p>
    <w:p w:rsidR="009A55EB" w:rsidRPr="00C47229" w:rsidRDefault="009A55EB" w:rsidP="009A55EB">
      <w:pPr>
        <w:widowControl w:val="0"/>
        <w:numPr>
          <w:ilvl w:val="1"/>
          <w:numId w:val="33"/>
        </w:numPr>
        <w:shd w:val="clear" w:color="auto" w:fill="FFFFFF"/>
        <w:tabs>
          <w:tab w:val="left" w:pos="566"/>
          <w:tab w:val="left" w:pos="9666"/>
        </w:tabs>
        <w:autoSpaceDE w:val="0"/>
        <w:autoSpaceDN w:val="0"/>
        <w:adjustRightInd w:val="0"/>
        <w:spacing w:after="60"/>
        <w:ind w:right="-34"/>
        <w:jc w:val="both"/>
        <w:rPr>
          <w:kern w:val="16"/>
        </w:rPr>
      </w:pPr>
      <w:r w:rsidRPr="00C47229">
        <w:rPr>
          <w:kern w:val="16"/>
        </w:rPr>
        <w:t>II etap do dnia 10 stycznia 2024 roku z wyłączeniem miesiąca listopada 2023 roku.</w:t>
      </w:r>
    </w:p>
    <w:p w:rsidR="009A55EB" w:rsidRPr="00C47229" w:rsidRDefault="009A55EB" w:rsidP="009A55EB">
      <w:pPr>
        <w:widowControl w:val="0"/>
        <w:shd w:val="clear" w:color="auto" w:fill="FFFFFF"/>
        <w:tabs>
          <w:tab w:val="left" w:pos="566"/>
          <w:tab w:val="left" w:pos="9666"/>
        </w:tabs>
        <w:autoSpaceDE w:val="0"/>
        <w:autoSpaceDN w:val="0"/>
        <w:adjustRightInd w:val="0"/>
        <w:spacing w:after="120"/>
        <w:ind w:left="600" w:right="-34"/>
        <w:jc w:val="both"/>
        <w:rPr>
          <w:kern w:val="16"/>
        </w:rPr>
      </w:pPr>
      <w:r w:rsidRPr="00C47229">
        <w:rPr>
          <w:lang w:eastAsia="en-US"/>
        </w:rPr>
        <w:t xml:space="preserve">Powyższe terminy wykonania robót budowlanych podyktowane są przyjętym do realizacji harmonogramem przedstawień Teatru Wielkiego w Łodzi jak również obowiązkiem wykorzystania przyznanej dotacji przez </w:t>
      </w:r>
      <w:proofErr w:type="spellStart"/>
      <w:r w:rsidRPr="00C47229">
        <w:rPr>
          <w:lang w:eastAsia="en-US"/>
        </w:rPr>
        <w:t>MKiDN</w:t>
      </w:r>
      <w:proofErr w:type="spellEnd"/>
      <w:r w:rsidRPr="00C47229">
        <w:rPr>
          <w:lang w:eastAsia="en-US"/>
        </w:rPr>
        <w:t xml:space="preserve"> oraz rozliczenia jej do końca roku kalendarzowego 2023.</w:t>
      </w:r>
    </w:p>
    <w:p w:rsidR="00D66B50" w:rsidRPr="009A55EB" w:rsidRDefault="00D66B50" w:rsidP="009A55EB">
      <w:pPr>
        <w:widowControl w:val="0"/>
        <w:numPr>
          <w:ilvl w:val="0"/>
          <w:numId w:val="33"/>
        </w:numPr>
        <w:shd w:val="clear" w:color="auto" w:fill="FFFFFF"/>
        <w:tabs>
          <w:tab w:val="left" w:pos="566"/>
          <w:tab w:val="left" w:pos="9666"/>
        </w:tabs>
        <w:autoSpaceDE w:val="0"/>
        <w:autoSpaceDN w:val="0"/>
        <w:adjustRightInd w:val="0"/>
        <w:spacing w:after="60"/>
        <w:ind w:right="-34"/>
        <w:jc w:val="both"/>
        <w:rPr>
          <w:lang w:eastAsia="en-US"/>
        </w:rPr>
      </w:pPr>
      <w:r w:rsidRPr="00C47229">
        <w:rPr>
          <w:lang w:eastAsia="en-US"/>
        </w:rPr>
        <w:t>Wykonawca będzie uprawniony w szczególnie uzasadnionych okolicznościach (m.in. stwierdzenie w trakcie wykonywania przedmiotu umowy konieczności dokonania istotnych zmian w dokumentacji projektowej, działanie siły wyższej, wystąpienie obiektywnych okoliczności, których strony umowy nie były</w:t>
      </w:r>
      <w:r w:rsidRPr="009A55EB">
        <w:rPr>
          <w:lang w:eastAsia="en-US"/>
        </w:rPr>
        <w:t xml:space="preserve"> w stanie przewidzieć, pomimo zachowania należytej staranności, w tym w szczególności okoliczności związane z szerzeniem się wirusa SARS-CoV-2 lub choroby COVID-19 wpływających bezpośrednio na realizację umowy) do ubiegania się o przedłużenie czasu ukończenia robót. Wniosek o przedłużenie terminu winien być złożony na piśmie do Zamawiającego wraz z uzasadnieniem, najpóźniej na 7 (siedem) dni przed końcem umownego terminu zakończenia robót.</w:t>
      </w:r>
    </w:p>
    <w:p w:rsidR="00C62B50" w:rsidRPr="00442A21" w:rsidRDefault="00C62B50" w:rsidP="00B604AB">
      <w:pPr>
        <w:pStyle w:val="Nagwek1"/>
      </w:pPr>
      <w:bookmarkStart w:id="6" w:name="_Toc266964073"/>
      <w:bookmarkStart w:id="7" w:name="_Toc266964497"/>
      <w:r w:rsidRPr="00442A21">
        <w:t>Rozdział 4.</w:t>
      </w:r>
      <w:r w:rsidRPr="00442A21">
        <w:tab/>
      </w:r>
      <w:r w:rsidR="004D611A">
        <w:t>Informacja o w</w:t>
      </w:r>
      <w:r w:rsidRPr="00442A21">
        <w:t>arunk</w:t>
      </w:r>
      <w:r w:rsidR="004D611A">
        <w:t>ach</w:t>
      </w:r>
      <w:r w:rsidRPr="00442A21">
        <w:t xml:space="preserve"> udziału w postępowaniu</w:t>
      </w:r>
      <w:bookmarkEnd w:id="6"/>
      <w:bookmarkEnd w:id="7"/>
    </w:p>
    <w:p w:rsidR="009C059A" w:rsidRPr="0022562D" w:rsidRDefault="005B5FAE" w:rsidP="00383E4D">
      <w:pPr>
        <w:numPr>
          <w:ilvl w:val="0"/>
          <w:numId w:val="4"/>
        </w:numPr>
        <w:spacing w:after="60"/>
        <w:jc w:val="both"/>
        <w:rPr>
          <w:kern w:val="2"/>
        </w:rPr>
      </w:pPr>
      <w:r w:rsidRPr="00442A21">
        <w:rPr>
          <w:kern w:val="2"/>
        </w:rPr>
        <w:t>O udzielenie zamówienia mogą ubiegać się Wykonawcy, którzy</w:t>
      </w:r>
      <w:r w:rsidR="00AC226F" w:rsidRPr="00442A21">
        <w:rPr>
          <w:kern w:val="2"/>
        </w:rPr>
        <w:t xml:space="preserve"> nie podlegają wykluczeniu oraz spełniają warunki udziału w </w:t>
      </w:r>
      <w:r w:rsidR="00AC226F" w:rsidRPr="0022562D">
        <w:rPr>
          <w:kern w:val="2"/>
        </w:rPr>
        <w:t>postępowaniu dotyczące</w:t>
      </w:r>
      <w:r w:rsidRPr="0022562D">
        <w:rPr>
          <w:kern w:val="2"/>
        </w:rPr>
        <w:t>:</w:t>
      </w:r>
    </w:p>
    <w:p w:rsidR="006554A3" w:rsidRPr="0022562D" w:rsidRDefault="006554A3" w:rsidP="00383E4D">
      <w:pPr>
        <w:numPr>
          <w:ilvl w:val="1"/>
          <w:numId w:val="4"/>
        </w:numPr>
        <w:spacing w:after="60"/>
        <w:jc w:val="both"/>
        <w:rPr>
          <w:kern w:val="2"/>
        </w:rPr>
      </w:pPr>
      <w:r w:rsidRPr="0022562D">
        <w:rPr>
          <w:kern w:val="2"/>
        </w:rPr>
        <w:t>zdolności do występowania w obrocie gospodarczym</w:t>
      </w:r>
      <w:r w:rsidR="00537D2C" w:rsidRPr="0022562D">
        <w:rPr>
          <w:kern w:val="2"/>
        </w:rPr>
        <w:t xml:space="preserve"> – potwierdzeniem spełnienia tego warunku będzie </w:t>
      </w:r>
      <w:r w:rsidR="00702DED" w:rsidRPr="0022562D">
        <w:rPr>
          <w:kern w:val="2"/>
        </w:rPr>
        <w:t>oświadczenie Wykonawcy złożone zgodnie ze wzorem</w:t>
      </w:r>
      <w:r w:rsidR="00927B15" w:rsidRPr="0022562D">
        <w:rPr>
          <w:kern w:val="2"/>
        </w:rPr>
        <w:t xml:space="preserve"> stanowiącym załącznik nr 2a do SWZ</w:t>
      </w:r>
      <w:r w:rsidRPr="0022562D">
        <w:rPr>
          <w:kern w:val="2"/>
        </w:rPr>
        <w:t>,</w:t>
      </w:r>
    </w:p>
    <w:p w:rsidR="005B5FAE" w:rsidRPr="0022562D" w:rsidRDefault="000D5FCF" w:rsidP="00383E4D">
      <w:pPr>
        <w:numPr>
          <w:ilvl w:val="1"/>
          <w:numId w:val="4"/>
        </w:numPr>
        <w:spacing w:after="60"/>
        <w:jc w:val="both"/>
        <w:rPr>
          <w:kern w:val="2"/>
        </w:rPr>
      </w:pPr>
      <w:r w:rsidRPr="0022562D">
        <w:rPr>
          <w:kern w:val="2"/>
        </w:rPr>
        <w:t xml:space="preserve">uprawnień do prowadzenia określonej działalności </w:t>
      </w:r>
      <w:r w:rsidR="006554A3" w:rsidRPr="0022562D">
        <w:rPr>
          <w:kern w:val="2"/>
        </w:rPr>
        <w:t xml:space="preserve">gospodarczej lub </w:t>
      </w:r>
      <w:r w:rsidRPr="0022562D">
        <w:rPr>
          <w:kern w:val="2"/>
        </w:rPr>
        <w:t>zawodowej, o ile wynika to</w:t>
      </w:r>
      <w:r w:rsidR="0034103C">
        <w:rPr>
          <w:kern w:val="2"/>
        </w:rPr>
        <w:t xml:space="preserve"> </w:t>
      </w:r>
      <w:r w:rsidRPr="0022562D">
        <w:rPr>
          <w:kern w:val="2"/>
        </w:rPr>
        <w:t>z</w:t>
      </w:r>
      <w:r w:rsidR="0034103C">
        <w:rPr>
          <w:kern w:val="2"/>
        </w:rPr>
        <w:t> </w:t>
      </w:r>
      <w:r w:rsidRPr="0022562D">
        <w:rPr>
          <w:kern w:val="2"/>
        </w:rPr>
        <w:t>odrębnych przepisów</w:t>
      </w:r>
      <w:r w:rsidR="00927B15" w:rsidRPr="0022562D">
        <w:rPr>
          <w:kern w:val="2"/>
        </w:rPr>
        <w:t xml:space="preserve"> – potwierdzeniem spełnienia tego warunku będzie oświadczenie Wykonawcy złożone zgodnie ze wzorem stanowiącym załącznik nr 2a do SWZ</w:t>
      </w:r>
      <w:r w:rsidR="005B5FAE" w:rsidRPr="0022562D">
        <w:rPr>
          <w:kern w:val="2"/>
        </w:rPr>
        <w:t>;</w:t>
      </w:r>
    </w:p>
    <w:p w:rsidR="005B5FAE" w:rsidRPr="00442A21" w:rsidRDefault="000B4FEE" w:rsidP="00383E4D">
      <w:pPr>
        <w:numPr>
          <w:ilvl w:val="1"/>
          <w:numId w:val="4"/>
        </w:numPr>
        <w:spacing w:after="60"/>
        <w:jc w:val="both"/>
        <w:rPr>
          <w:kern w:val="2"/>
        </w:rPr>
      </w:pPr>
      <w:r w:rsidRPr="00442A21">
        <w:rPr>
          <w:kern w:val="2"/>
        </w:rPr>
        <w:t>sytuacji ekonomicznej lub finansowej</w:t>
      </w:r>
      <w:r w:rsidR="005B5FAE" w:rsidRPr="00442A21">
        <w:rPr>
          <w:kern w:val="2"/>
        </w:rPr>
        <w:t>;</w:t>
      </w:r>
    </w:p>
    <w:p w:rsidR="005B5FAE" w:rsidRPr="00442A21" w:rsidRDefault="000B4FEE" w:rsidP="001E3CFC">
      <w:pPr>
        <w:pStyle w:val="Akapitzlist"/>
        <w:numPr>
          <w:ilvl w:val="1"/>
          <w:numId w:val="4"/>
        </w:numPr>
        <w:spacing w:after="120"/>
        <w:contextualSpacing w:val="0"/>
        <w:rPr>
          <w:kern w:val="2"/>
        </w:rPr>
      </w:pPr>
      <w:r w:rsidRPr="00442A21">
        <w:rPr>
          <w:kern w:val="2"/>
        </w:rPr>
        <w:t>zdolności technicznej lub zawodowej</w:t>
      </w:r>
      <w:r w:rsidR="005B5FAE" w:rsidRPr="00442A21">
        <w:rPr>
          <w:kern w:val="2"/>
        </w:rPr>
        <w:t>.</w:t>
      </w:r>
    </w:p>
    <w:p w:rsidR="001E3CFC" w:rsidRPr="0034103C" w:rsidRDefault="001E3CFC" w:rsidP="001E3CFC">
      <w:pPr>
        <w:widowControl w:val="0"/>
        <w:numPr>
          <w:ilvl w:val="0"/>
          <w:numId w:val="4"/>
        </w:numPr>
        <w:shd w:val="clear" w:color="auto" w:fill="FFFFFF"/>
        <w:tabs>
          <w:tab w:val="left" w:pos="566"/>
        </w:tabs>
        <w:spacing w:after="120"/>
        <w:jc w:val="both"/>
      </w:pPr>
      <w:bookmarkStart w:id="8" w:name="_Toc266964074"/>
      <w:bookmarkStart w:id="9" w:name="_Toc266964498"/>
      <w:r w:rsidRPr="00442A21">
        <w:rPr>
          <w:kern w:val="2"/>
        </w:rPr>
        <w:t>Zamawiający uzna, że Wykonawca spełnia warunek określony w art.</w:t>
      </w:r>
      <w:r>
        <w:rPr>
          <w:kern w:val="2"/>
        </w:rPr>
        <w:t xml:space="preserve"> </w:t>
      </w:r>
      <w:r w:rsidR="00D36C1C">
        <w:t>11</w:t>
      </w:r>
      <w:r w:rsidR="00D3372F">
        <w:t>5</w:t>
      </w:r>
      <w:r w:rsidR="00D36C1C">
        <w:t xml:space="preserve"> ust. 1</w:t>
      </w:r>
      <w:r>
        <w:t xml:space="preserve"> uPzp, jeżeli Wykonawca posiada środki finansowe lub zdolność kredytową umożliwiającą realizację przedmiotowego zamó</w:t>
      </w:r>
      <w:r w:rsidR="005C0970">
        <w:t>w</w:t>
      </w:r>
      <w:r w:rsidR="002574F7">
        <w:t>ienia</w:t>
      </w:r>
      <w:r w:rsidR="00D3372F">
        <w:br/>
      </w:r>
      <w:r w:rsidR="002574F7">
        <w:t xml:space="preserve">w wysokości co najmniej </w:t>
      </w:r>
      <w:r w:rsidR="008038A0">
        <w:t>1 0</w:t>
      </w:r>
      <w:r w:rsidR="0034103C" w:rsidRPr="0034103C">
        <w:t>00</w:t>
      </w:r>
      <w:r w:rsidR="008038A0">
        <w:t> </w:t>
      </w:r>
      <w:r w:rsidR="0034103C" w:rsidRPr="0034103C">
        <w:t>000</w:t>
      </w:r>
      <w:r w:rsidR="008038A0">
        <w:t xml:space="preserve"> </w:t>
      </w:r>
      <w:r w:rsidR="008038A0" w:rsidRPr="0034103C">
        <w:t>(</w:t>
      </w:r>
      <w:r w:rsidR="008038A0">
        <w:t>jeden milion</w:t>
      </w:r>
      <w:r w:rsidR="008038A0" w:rsidRPr="0034103C">
        <w:t>)</w:t>
      </w:r>
      <w:r w:rsidR="0034103C" w:rsidRPr="0034103C">
        <w:t xml:space="preserve"> zł</w:t>
      </w:r>
      <w:r w:rsidR="008038A0">
        <w:t>otych</w:t>
      </w:r>
      <w:r>
        <w:t>.</w:t>
      </w:r>
    </w:p>
    <w:p w:rsidR="0034103C" w:rsidRPr="00C86382" w:rsidRDefault="0046370F" w:rsidP="001E3CFC">
      <w:pPr>
        <w:widowControl w:val="0"/>
        <w:numPr>
          <w:ilvl w:val="0"/>
          <w:numId w:val="4"/>
        </w:numPr>
        <w:shd w:val="clear" w:color="auto" w:fill="FFFFFF"/>
        <w:tabs>
          <w:tab w:val="left" w:pos="566"/>
        </w:tabs>
        <w:spacing w:after="120"/>
        <w:jc w:val="both"/>
        <w:rPr>
          <w:kern w:val="2"/>
        </w:rPr>
      </w:pPr>
      <w:r w:rsidRPr="00C86382">
        <w:rPr>
          <w:kern w:val="2"/>
        </w:rPr>
        <w:t xml:space="preserve">Zamawiający uzna, że Wykonawca spełnia warunek określony w art. </w:t>
      </w:r>
      <w:r w:rsidR="00D3372F" w:rsidRPr="00C86382">
        <w:t>116</w:t>
      </w:r>
      <w:r w:rsidR="00D76BFA" w:rsidRPr="00C86382">
        <w:t xml:space="preserve"> ust. 1 uPzp, jeżeli</w:t>
      </w:r>
      <w:r w:rsidR="0034103C" w:rsidRPr="00C86382">
        <w:t>:</w:t>
      </w:r>
    </w:p>
    <w:p w:rsidR="00D66B50" w:rsidRPr="00873303" w:rsidRDefault="0034103C" w:rsidP="0034103C">
      <w:pPr>
        <w:widowControl w:val="0"/>
        <w:numPr>
          <w:ilvl w:val="1"/>
          <w:numId w:val="4"/>
        </w:numPr>
        <w:shd w:val="clear" w:color="auto" w:fill="FFFFFF"/>
        <w:tabs>
          <w:tab w:val="left" w:pos="566"/>
        </w:tabs>
        <w:spacing w:after="120"/>
        <w:jc w:val="both"/>
        <w:rPr>
          <w:kern w:val="2"/>
        </w:rPr>
      </w:pPr>
      <w:r w:rsidRPr="00873303">
        <w:t xml:space="preserve">w okresie ostatnich 5 lat przed upływem terminu składania ofert, a jeżeli okres prowadzenia działalności jest krótszy – w tym okresie, Wykonawca wykonał zgodnie z zasadami sztuki budowlanej i prawidłowo ukończył nie mniej niż </w:t>
      </w:r>
      <w:r w:rsidRPr="00873303">
        <w:rPr>
          <w:b/>
        </w:rPr>
        <w:t>dwie</w:t>
      </w:r>
      <w:r w:rsidRPr="00873303">
        <w:t xml:space="preserve"> roboty</w:t>
      </w:r>
      <w:r w:rsidR="00D66B50" w:rsidRPr="00873303">
        <w:t xml:space="preserve"> które polegały na wymianie ślusarki okiennej lub drzwiowej na kwotę netto nie mniejszą niż 700 000 (siedemset tysięcy) złotych każda z nich lub </w:t>
      </w:r>
      <w:r w:rsidR="00D66B50" w:rsidRPr="00873303">
        <w:rPr>
          <w:b/>
        </w:rPr>
        <w:t>jedną</w:t>
      </w:r>
      <w:r w:rsidR="00D66B50" w:rsidRPr="00873303">
        <w:t xml:space="preserve"> robotę, która polegała na wymianie ślusarki okiennej lub drzwiowej na kwotę netto nie mniejszą niż 1 300</w:t>
      </w:r>
      <w:r w:rsidR="00873303">
        <w:t> </w:t>
      </w:r>
      <w:r w:rsidR="00D66B50" w:rsidRPr="00873303">
        <w:t>000</w:t>
      </w:r>
      <w:r w:rsidR="00873303">
        <w:t xml:space="preserve"> (jeden milion trzysta tysięcy) złotych.</w:t>
      </w:r>
    </w:p>
    <w:p w:rsidR="00873303" w:rsidRPr="00376F24" w:rsidRDefault="00873303" w:rsidP="00873303">
      <w:pPr>
        <w:pStyle w:val="Akapitzlist4"/>
        <w:numPr>
          <w:ilvl w:val="1"/>
          <w:numId w:val="4"/>
        </w:numPr>
        <w:spacing w:after="120"/>
        <w:rPr>
          <w:rFonts w:ascii="Tahoma" w:hAnsi="Tahoma" w:cs="Tahoma"/>
          <w:sz w:val="20"/>
        </w:rPr>
      </w:pPr>
      <w:r w:rsidRPr="00873303">
        <w:rPr>
          <w:rFonts w:ascii="Tahoma" w:hAnsi="Tahoma" w:cs="Tahoma"/>
          <w:sz w:val="20"/>
        </w:rPr>
        <w:t>Wykonawca dysponuje lub będzie dysponował min</w:t>
      </w:r>
      <w:r>
        <w:rPr>
          <w:rFonts w:ascii="Tahoma" w:hAnsi="Tahoma" w:cs="Tahoma"/>
          <w:sz w:val="20"/>
        </w:rPr>
        <w:t>imum</w:t>
      </w:r>
      <w:r w:rsidRPr="00873303">
        <w:rPr>
          <w:rFonts w:ascii="Tahoma" w:hAnsi="Tahoma" w:cs="Tahoma"/>
          <w:sz w:val="20"/>
        </w:rPr>
        <w:t xml:space="preserve"> 1 </w:t>
      </w:r>
      <w:r>
        <w:rPr>
          <w:rFonts w:ascii="Tahoma" w:hAnsi="Tahoma" w:cs="Tahoma"/>
          <w:sz w:val="20"/>
        </w:rPr>
        <w:t xml:space="preserve">(jedną) </w:t>
      </w:r>
      <w:r w:rsidRPr="00873303">
        <w:rPr>
          <w:rFonts w:ascii="Tahoma" w:hAnsi="Tahoma" w:cs="Tahoma"/>
          <w:sz w:val="20"/>
        </w:rPr>
        <w:t xml:space="preserve">osobą, która będzie pełniła funkcję kierownika budowy przy realizacji niniejszego zamówienia, posiadającą uprawnienia budowlane określone przepisami Prawa budowlanego, do kierowania robotami budowlanymi bez ograniczeń w specjalności konstrukcyjno – budowlanej, a ponadto odbyła co najmniej 18-miesięczną praktykę zawodową na budowie przy zabytkach nieruchomych wpisanych do rejestru zabytków oraz posiadającą doświadczenie zawodowe w pełnieniu funkcji kierownika budowy przy </w:t>
      </w:r>
      <w:r w:rsidRPr="00873303">
        <w:rPr>
          <w:rFonts w:ascii="Tahoma" w:hAnsi="Tahoma" w:cs="Tahoma"/>
          <w:sz w:val="20"/>
        </w:rPr>
        <w:lastRenderedPageBreak/>
        <w:t>co najmniej dwóch robotach budowlanych polegających na remoncie/przebudowie, obejmujących swoim zakresem roboty konstrukcyjno - budowlane, remontowe lub renowacyjne. Uprawnienia, o</w:t>
      </w:r>
      <w:r>
        <w:rPr>
          <w:rFonts w:ascii="Tahoma" w:hAnsi="Tahoma" w:cs="Tahoma"/>
          <w:sz w:val="20"/>
        </w:rPr>
        <w:t> </w:t>
      </w:r>
      <w:r w:rsidRPr="00873303">
        <w:rPr>
          <w:rFonts w:ascii="Tahoma" w:hAnsi="Tahoma" w:cs="Tahoma"/>
          <w:sz w:val="20"/>
        </w:rPr>
        <w:t xml:space="preserve">których mowa powyżej powinny być zgodne z ustawą z dnia 7 lipca 1994 r. Prawo budowlane </w:t>
      </w:r>
      <w:r w:rsidRPr="00376F24">
        <w:rPr>
          <w:rFonts w:ascii="Tahoma" w:hAnsi="Tahoma" w:cs="Tahoma"/>
          <w:sz w:val="20"/>
        </w:rPr>
        <w:t>(</w:t>
      </w:r>
      <w:proofErr w:type="spellStart"/>
      <w:r w:rsidRPr="00376F24">
        <w:rPr>
          <w:rFonts w:ascii="Tahoma" w:hAnsi="Tahoma" w:cs="Tahoma"/>
          <w:sz w:val="20"/>
        </w:rPr>
        <w:t>t.j</w:t>
      </w:r>
      <w:proofErr w:type="spellEnd"/>
      <w:r w:rsidRPr="00376F24">
        <w:rPr>
          <w:rFonts w:ascii="Tahoma" w:hAnsi="Tahoma" w:cs="Tahoma"/>
          <w:sz w:val="20"/>
        </w:rPr>
        <w:t>. Dz. U. z 2021 r. poz. 2351 z późn. zm.) oraz Ustawą z dnia 23 lipca 2003r o ochronie zabytków i opiece nad zabytkami (Dz.U. 2022r. poz.840)</w:t>
      </w:r>
    </w:p>
    <w:p w:rsidR="0023467D" w:rsidRDefault="00051773" w:rsidP="002331A8">
      <w:pPr>
        <w:pStyle w:val="Akapitzlist"/>
        <w:numPr>
          <w:ilvl w:val="0"/>
          <w:numId w:val="4"/>
        </w:numPr>
        <w:spacing w:after="120"/>
        <w:contextualSpacing w:val="0"/>
        <w:jc w:val="both"/>
        <w:rPr>
          <w:kern w:val="2"/>
        </w:rPr>
      </w:pPr>
      <w:r w:rsidRPr="00442A21">
        <w:rPr>
          <w:kern w:val="2"/>
        </w:rPr>
        <w:t xml:space="preserve">Wykonawca może </w:t>
      </w:r>
      <w:r w:rsidR="00D93592" w:rsidRPr="00442A21">
        <w:rPr>
          <w:kern w:val="2"/>
        </w:rPr>
        <w:t>w celu potwierdzenia spełniania warunków udział</w:t>
      </w:r>
      <w:r w:rsidR="00F37508" w:rsidRPr="00442A21">
        <w:rPr>
          <w:kern w:val="2"/>
        </w:rPr>
        <w:t xml:space="preserve">u w postępowaniu, w stosownych </w:t>
      </w:r>
      <w:r w:rsidR="00D93592" w:rsidRPr="00442A21">
        <w:rPr>
          <w:kern w:val="2"/>
        </w:rPr>
        <w:t xml:space="preserve">sytuacjach oraz w odniesieniu do konkretnego zamówienia, lub jego części, </w:t>
      </w:r>
      <w:r w:rsidRPr="00442A21">
        <w:rPr>
          <w:kern w:val="2"/>
        </w:rPr>
        <w:t xml:space="preserve">polegać na </w:t>
      </w:r>
      <w:r w:rsidR="00D93592" w:rsidRPr="00442A21">
        <w:rPr>
          <w:kern w:val="2"/>
        </w:rPr>
        <w:t>zdolnościach technicznych lub zawodowych lub sytuacji finansowej lub ekonomicznej podmiotów</w:t>
      </w:r>
      <w:r w:rsidR="004877E7">
        <w:rPr>
          <w:kern w:val="2"/>
        </w:rPr>
        <w:t xml:space="preserve"> udostępniających zasoby</w:t>
      </w:r>
      <w:r w:rsidR="00D93592" w:rsidRPr="00442A21">
        <w:rPr>
          <w:kern w:val="2"/>
        </w:rPr>
        <w:t>, niezależnie od charakteru prawnego łączących go z nim</w:t>
      </w:r>
      <w:r w:rsidR="004877E7">
        <w:rPr>
          <w:kern w:val="2"/>
        </w:rPr>
        <w:t>i</w:t>
      </w:r>
      <w:r w:rsidR="00D93592" w:rsidRPr="00442A21">
        <w:rPr>
          <w:kern w:val="2"/>
        </w:rPr>
        <w:t xml:space="preserve"> stosunków prawnych.</w:t>
      </w:r>
    </w:p>
    <w:p w:rsidR="004B77B6" w:rsidRPr="004B77B6" w:rsidRDefault="004B77B6" w:rsidP="004B77B6">
      <w:pPr>
        <w:pStyle w:val="Akapitzlist"/>
        <w:numPr>
          <w:ilvl w:val="0"/>
          <w:numId w:val="4"/>
        </w:numPr>
        <w:spacing w:after="120"/>
        <w:contextualSpacing w:val="0"/>
        <w:jc w:val="both"/>
        <w:rPr>
          <w:kern w:val="2"/>
        </w:rPr>
      </w:pPr>
      <w:r w:rsidRPr="00442A21">
        <w:rPr>
          <w:kern w:val="2"/>
        </w:rPr>
        <w:t>W odniesieniu do warunków dotyczących wykształcenia, kwalifikacji zawodowych lub doświadczenia, Wykonawcy mogą polegać na zdolnościach podmiotów</w:t>
      </w:r>
      <w:r>
        <w:rPr>
          <w:kern w:val="2"/>
        </w:rPr>
        <w:t xml:space="preserve"> udostępniających zasoby</w:t>
      </w:r>
      <w:r w:rsidRPr="00442A21">
        <w:rPr>
          <w:kern w:val="2"/>
        </w:rPr>
        <w:t xml:space="preserve">, jeśli podmioty te </w:t>
      </w:r>
      <w:r>
        <w:rPr>
          <w:kern w:val="2"/>
        </w:rPr>
        <w:t>wykonają roboty budowlane lub</w:t>
      </w:r>
      <w:r w:rsidRPr="00442A21">
        <w:rPr>
          <w:kern w:val="2"/>
        </w:rPr>
        <w:t xml:space="preserve"> usługi, do realizacji których te zdolności są wymagane.</w:t>
      </w:r>
    </w:p>
    <w:p w:rsidR="00E82085" w:rsidRPr="00E82085" w:rsidRDefault="00E82085" w:rsidP="002331A8">
      <w:pPr>
        <w:pStyle w:val="Akapitzlist"/>
        <w:numPr>
          <w:ilvl w:val="0"/>
          <w:numId w:val="4"/>
        </w:numPr>
        <w:spacing w:after="120"/>
        <w:contextualSpacing w:val="0"/>
        <w:jc w:val="both"/>
        <w:rPr>
          <w:kern w:val="2"/>
        </w:rPr>
      </w:pPr>
      <w: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E82085" w:rsidRPr="00E82085" w:rsidRDefault="00E82085" w:rsidP="006F43CC">
      <w:pPr>
        <w:pStyle w:val="Akapitzlist"/>
        <w:numPr>
          <w:ilvl w:val="0"/>
          <w:numId w:val="4"/>
        </w:numPr>
        <w:spacing w:after="60"/>
        <w:contextualSpacing w:val="0"/>
        <w:jc w:val="both"/>
        <w:rPr>
          <w:kern w:val="2"/>
        </w:rPr>
      </w:pPr>
      <w:r>
        <w:t xml:space="preserve">Zobowiązanie podmiotu udostępniającego zasoby, o którym mowa w ust. </w:t>
      </w:r>
      <w:r w:rsidR="00F04AEF">
        <w:t>6</w:t>
      </w:r>
      <w:r>
        <w:t>, potwierdza, że stosunek łączący Wykonawcę z podmiotami udostępniającymi zasoby gwarantuje rzeczywisty dostęp do tych zasobów oraz określa w szczególności:</w:t>
      </w:r>
    </w:p>
    <w:p w:rsidR="00E82085" w:rsidRPr="00E82085" w:rsidRDefault="00E82085" w:rsidP="006F43CC">
      <w:pPr>
        <w:pStyle w:val="Akapitzlist"/>
        <w:numPr>
          <w:ilvl w:val="1"/>
          <w:numId w:val="4"/>
        </w:numPr>
        <w:spacing w:after="60"/>
        <w:contextualSpacing w:val="0"/>
        <w:jc w:val="both"/>
        <w:rPr>
          <w:kern w:val="2"/>
        </w:rPr>
      </w:pPr>
      <w:r>
        <w:t>zakres dostępnych Wykonawcy zasobów podmiotu udostępniającego zasoby;</w:t>
      </w:r>
    </w:p>
    <w:p w:rsidR="00E82085" w:rsidRPr="00E82085" w:rsidRDefault="00E82085" w:rsidP="006F43CC">
      <w:pPr>
        <w:pStyle w:val="Akapitzlist"/>
        <w:numPr>
          <w:ilvl w:val="1"/>
          <w:numId w:val="4"/>
        </w:numPr>
        <w:spacing w:after="60"/>
        <w:contextualSpacing w:val="0"/>
        <w:jc w:val="both"/>
        <w:rPr>
          <w:kern w:val="2"/>
        </w:rPr>
      </w:pPr>
      <w:r>
        <w:t>sposób i okres udostępnienia Wykonawcy i wykorzystania przez niego zasobów podmiotu udostępniającego te zasoby przy wykonywaniu zamówienia;</w:t>
      </w:r>
    </w:p>
    <w:p w:rsidR="0023467D" w:rsidRPr="00442A21" w:rsidRDefault="00E82085" w:rsidP="00E82085">
      <w:pPr>
        <w:pStyle w:val="Akapitzlist"/>
        <w:numPr>
          <w:ilvl w:val="1"/>
          <w:numId w:val="4"/>
        </w:numPr>
        <w:spacing w:after="120"/>
        <w:contextualSpacing w:val="0"/>
        <w:jc w:val="both"/>
        <w:rPr>
          <w:kern w:val="2"/>
        </w:rPr>
      </w:pPr>
      <w:r>
        <w:t xml:space="preserve">czy </w:t>
      </w:r>
      <w:r w:rsidRPr="006F43CC">
        <w:t>i</w:t>
      </w:r>
      <w:r>
        <w:t xml:space="preserve"> w jakim zakresie podmiot udostępniający zasoby, na zdolnościach którego Wykonawca polega w odniesieniu do warunków udziału w postępowaniu dotyczących wykształcenia, kwalifikacji zawodowych lub doświadczenia, zrealizuje roboty budowlane</w:t>
      </w:r>
      <w:r w:rsidR="00A7442B">
        <w:t xml:space="preserve"> lub usługi</w:t>
      </w:r>
      <w:r>
        <w:t>, których wskazane zdolności dotyczą.</w:t>
      </w:r>
    </w:p>
    <w:p w:rsidR="0023467D" w:rsidRPr="00442A21" w:rsidRDefault="003B6C4C" w:rsidP="006F43CC">
      <w:pPr>
        <w:pStyle w:val="Akapitzlist"/>
        <w:numPr>
          <w:ilvl w:val="0"/>
          <w:numId w:val="4"/>
        </w:numPr>
        <w:spacing w:after="120"/>
        <w:contextualSpacing w:val="0"/>
        <w:jc w:val="both"/>
        <w:rPr>
          <w:kern w:val="2"/>
        </w:rPr>
      </w:pPr>
      <w: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r w:rsidR="0023467D" w:rsidRPr="00442A21">
        <w:rPr>
          <w:kern w:val="2"/>
        </w:rPr>
        <w:t>.</w:t>
      </w:r>
    </w:p>
    <w:p w:rsidR="00E30228" w:rsidRDefault="0079596A" w:rsidP="006F43CC">
      <w:pPr>
        <w:pStyle w:val="Akapitzlist"/>
        <w:numPr>
          <w:ilvl w:val="0"/>
          <w:numId w:val="4"/>
        </w:numPr>
        <w:spacing w:after="120"/>
        <w:contextualSpacing w:val="0"/>
        <w:jc w:val="both"/>
        <w:rPr>
          <w:kern w:val="2"/>
        </w:rPr>
      </w:pPr>
      <w: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043493" w:rsidRPr="00564FC6" w:rsidRDefault="009722B3" w:rsidP="006F43CC">
      <w:pPr>
        <w:pStyle w:val="Akapitzlist"/>
        <w:numPr>
          <w:ilvl w:val="0"/>
          <w:numId w:val="4"/>
        </w:numPr>
        <w:spacing w:after="120"/>
        <w:contextualSpacing w:val="0"/>
        <w:jc w:val="both"/>
        <w:rPr>
          <w:kern w:val="2"/>
        </w:rPr>
      </w:pPr>
      <w:r>
        <w:t>Jeżeli zdolności techniczne lub zawodowe, sytuacja ekonomiczna lub finansowa podmiotu udostępniającego zasoby nie potwierdzają spełniania przez Wykonawcę warunków udziału w</w:t>
      </w:r>
      <w:r w:rsidR="006F43CC">
        <w:t> </w:t>
      </w:r>
      <w: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051773" w:rsidRPr="009F4294" w:rsidRDefault="00564FC6" w:rsidP="006F43CC">
      <w:pPr>
        <w:pStyle w:val="Akapitzlist"/>
        <w:numPr>
          <w:ilvl w:val="0"/>
          <w:numId w:val="4"/>
        </w:numPr>
        <w:spacing w:after="120"/>
        <w:contextualSpacing w:val="0"/>
        <w:jc w:val="both"/>
        <w:rPr>
          <w:kern w:val="2"/>
        </w:rPr>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051773" w:rsidRPr="00442A21" w:rsidRDefault="00051773" w:rsidP="006F43CC">
      <w:pPr>
        <w:pStyle w:val="Akapitzlist"/>
        <w:numPr>
          <w:ilvl w:val="0"/>
          <w:numId w:val="4"/>
        </w:numPr>
        <w:spacing w:after="120"/>
        <w:contextualSpacing w:val="0"/>
        <w:jc w:val="both"/>
        <w:rPr>
          <w:kern w:val="2"/>
        </w:rPr>
      </w:pPr>
      <w:r w:rsidRPr="00442A21">
        <w:rPr>
          <w:kern w:val="2"/>
        </w:rPr>
        <w:t>W przypadku wspólnego ubiegania się dwóch lub więcej Wykonawców o udzielenie niniejszego zamówienia, warunki określone w punktach od 1.1. do 1.</w:t>
      </w:r>
      <w:r w:rsidR="00011316">
        <w:rPr>
          <w:kern w:val="2"/>
        </w:rPr>
        <w:t>4</w:t>
      </w:r>
      <w:r w:rsidRPr="00442A21">
        <w:rPr>
          <w:kern w:val="2"/>
        </w:rPr>
        <w:t>., Wykonawcy muszą spełnić łącznie.</w:t>
      </w:r>
    </w:p>
    <w:p w:rsidR="00487574" w:rsidRPr="00442A21" w:rsidRDefault="008973C9" w:rsidP="00B604AB">
      <w:pPr>
        <w:pStyle w:val="Nagwek1"/>
      </w:pPr>
      <w:r w:rsidRPr="00442A21">
        <w:t>Rozdział 5.</w:t>
      </w:r>
      <w:r w:rsidRPr="00442A21">
        <w:tab/>
      </w:r>
      <w:r w:rsidR="00487574" w:rsidRPr="00442A21">
        <w:t>po</w:t>
      </w:r>
      <w:r w:rsidR="00772CC8" w:rsidRPr="00442A21">
        <w:t>dstawy wykluczenia</w:t>
      </w:r>
    </w:p>
    <w:p w:rsidR="00511316" w:rsidRDefault="000B068B" w:rsidP="00511316">
      <w:pPr>
        <w:pStyle w:val="Akapitzlist"/>
        <w:numPr>
          <w:ilvl w:val="0"/>
          <w:numId w:val="20"/>
        </w:numPr>
        <w:spacing w:after="60"/>
        <w:contextualSpacing w:val="0"/>
        <w:jc w:val="both"/>
        <w:rPr>
          <w:kern w:val="20"/>
        </w:rPr>
      </w:pPr>
      <w:r w:rsidRPr="006F43CC">
        <w:rPr>
          <w:kern w:val="20"/>
        </w:rPr>
        <w:t>Z postępowania o udzielenie zamówienia wyklucza się Wykonawcę, w stosunku do którego zachodzi którakolwiek z okoliczności wskazanych w</w:t>
      </w:r>
      <w:r w:rsidR="00511316">
        <w:rPr>
          <w:kern w:val="20"/>
        </w:rPr>
        <w:t>:</w:t>
      </w:r>
    </w:p>
    <w:p w:rsidR="000B068B" w:rsidRDefault="000B068B" w:rsidP="00511316">
      <w:pPr>
        <w:pStyle w:val="Akapitzlist"/>
        <w:numPr>
          <w:ilvl w:val="1"/>
          <w:numId w:val="20"/>
        </w:numPr>
        <w:spacing w:after="60"/>
        <w:contextualSpacing w:val="0"/>
        <w:jc w:val="both"/>
        <w:rPr>
          <w:kern w:val="20"/>
        </w:rPr>
      </w:pPr>
      <w:r w:rsidRPr="006F43CC">
        <w:rPr>
          <w:kern w:val="20"/>
        </w:rPr>
        <w:t xml:space="preserve"> art. </w:t>
      </w:r>
      <w:r w:rsidR="0081214F" w:rsidRPr="006F43CC">
        <w:rPr>
          <w:kern w:val="20"/>
        </w:rPr>
        <w:t>108</w:t>
      </w:r>
      <w:r w:rsidR="00511316">
        <w:rPr>
          <w:kern w:val="20"/>
        </w:rPr>
        <w:t xml:space="preserve"> ust. 1 uPzp,</w:t>
      </w:r>
    </w:p>
    <w:p w:rsidR="00511316" w:rsidRPr="00511316" w:rsidRDefault="00511316" w:rsidP="00511316">
      <w:pPr>
        <w:pStyle w:val="Akapitzlist"/>
        <w:numPr>
          <w:ilvl w:val="1"/>
          <w:numId w:val="20"/>
        </w:numPr>
        <w:spacing w:after="120"/>
        <w:contextualSpacing w:val="0"/>
        <w:jc w:val="both"/>
        <w:rPr>
          <w:kern w:val="20"/>
        </w:rPr>
      </w:pPr>
      <w:r w:rsidRPr="00511316">
        <w:rPr>
          <w:kern w:val="20"/>
        </w:rPr>
        <w:t>art. 7 ust. 1 ustawy z dnia 13 kwietnia 2022 r. o szczególnych rozwiązaniach w zakresie przeciwdziałania wspieraniu agresji na Ukrainę oraz służących ochronie bezpieczeństwa narodowego (Dz. U. z 2022 r. poz. 835).</w:t>
      </w:r>
    </w:p>
    <w:p w:rsidR="00A717FE" w:rsidRPr="006F43CC" w:rsidRDefault="000B068B" w:rsidP="00885C51">
      <w:pPr>
        <w:pStyle w:val="Akapitzlist"/>
        <w:numPr>
          <w:ilvl w:val="0"/>
          <w:numId w:val="20"/>
        </w:numPr>
        <w:spacing w:after="60"/>
        <w:contextualSpacing w:val="0"/>
        <w:jc w:val="both"/>
        <w:rPr>
          <w:kern w:val="20"/>
        </w:rPr>
      </w:pPr>
      <w:r w:rsidRPr="006F43CC">
        <w:rPr>
          <w:kern w:val="20"/>
        </w:rPr>
        <w:lastRenderedPageBreak/>
        <w:t>Dodatkowo</w:t>
      </w:r>
      <w:r w:rsidR="00155310" w:rsidRPr="006F43CC">
        <w:rPr>
          <w:kern w:val="20"/>
        </w:rPr>
        <w:t xml:space="preserve"> Zamawiający wykluczy Wykonawcę </w:t>
      </w:r>
      <w:r w:rsidRPr="006F43CC">
        <w:rPr>
          <w:kern w:val="20"/>
        </w:rPr>
        <w:t>w stosunku</w:t>
      </w:r>
      <w:r w:rsidR="00EE5ADF" w:rsidRPr="006F43CC">
        <w:rPr>
          <w:kern w:val="20"/>
        </w:rPr>
        <w:t xml:space="preserve"> do którego </w:t>
      </w:r>
      <w:r w:rsidR="004F1EEB" w:rsidRPr="006F43CC">
        <w:rPr>
          <w:kern w:val="20"/>
        </w:rPr>
        <w:t xml:space="preserve">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00AD736D" w:rsidRPr="006F43CC">
        <w:rPr>
          <w:kern w:val="20"/>
        </w:rPr>
        <w:t>–</w:t>
      </w:r>
      <w:r w:rsidR="00825E2D" w:rsidRPr="006F43CC">
        <w:rPr>
          <w:kern w:val="20"/>
        </w:rPr>
        <w:t xml:space="preserve"> </w:t>
      </w:r>
      <w:r w:rsidR="00825E2D" w:rsidRPr="006F43CC">
        <w:rPr>
          <w:kern w:val="20"/>
          <w:u w:val="single"/>
        </w:rPr>
        <w:t xml:space="preserve">podstawa wykluczenia określona w art. </w:t>
      </w:r>
      <w:r w:rsidR="004F1EEB" w:rsidRPr="006F43CC">
        <w:rPr>
          <w:kern w:val="20"/>
          <w:u w:val="single"/>
        </w:rPr>
        <w:t>109</w:t>
      </w:r>
      <w:r w:rsidR="00825E2D" w:rsidRPr="006F43CC">
        <w:rPr>
          <w:kern w:val="20"/>
          <w:u w:val="single"/>
        </w:rPr>
        <w:t xml:space="preserve"> ust. </w:t>
      </w:r>
      <w:r w:rsidR="004F1EEB" w:rsidRPr="006F43CC">
        <w:rPr>
          <w:kern w:val="20"/>
          <w:u w:val="single"/>
        </w:rPr>
        <w:t>1</w:t>
      </w:r>
      <w:r w:rsidR="00825E2D" w:rsidRPr="006F43CC">
        <w:rPr>
          <w:kern w:val="20"/>
          <w:u w:val="single"/>
        </w:rPr>
        <w:t xml:space="preserve"> </w:t>
      </w:r>
      <w:proofErr w:type="spellStart"/>
      <w:r w:rsidR="00825E2D" w:rsidRPr="006F43CC">
        <w:rPr>
          <w:kern w:val="20"/>
          <w:u w:val="single"/>
        </w:rPr>
        <w:t>pkt</w:t>
      </w:r>
      <w:proofErr w:type="spellEnd"/>
      <w:r w:rsidR="00825E2D" w:rsidRPr="006F43CC">
        <w:rPr>
          <w:kern w:val="20"/>
          <w:u w:val="single"/>
        </w:rPr>
        <w:t xml:space="preserve"> </w:t>
      </w:r>
      <w:r w:rsidR="004F1EEB" w:rsidRPr="006F43CC">
        <w:rPr>
          <w:kern w:val="20"/>
          <w:u w:val="single"/>
        </w:rPr>
        <w:t>4</w:t>
      </w:r>
      <w:r w:rsidR="00825E2D" w:rsidRPr="006F43CC">
        <w:rPr>
          <w:kern w:val="20"/>
          <w:u w:val="single"/>
        </w:rPr>
        <w:t xml:space="preserve"> uPzp</w:t>
      </w:r>
      <w:r w:rsidR="00155310" w:rsidRPr="006F43CC">
        <w:rPr>
          <w:kern w:val="20"/>
        </w:rPr>
        <w:t>.</w:t>
      </w:r>
    </w:p>
    <w:p w:rsidR="007C6D11" w:rsidRPr="006F43CC" w:rsidRDefault="007C6D11" w:rsidP="006F43CC">
      <w:pPr>
        <w:pStyle w:val="Akapitzlist"/>
        <w:spacing w:after="120"/>
        <w:ind w:left="567"/>
        <w:contextualSpacing w:val="0"/>
        <w:jc w:val="both"/>
        <w:rPr>
          <w:kern w:val="20"/>
        </w:rPr>
      </w:pPr>
      <w:r w:rsidRPr="006F43CC">
        <w:rPr>
          <w:kern w:val="20"/>
        </w:rPr>
        <w:t>Zamawiający może nie wykluczać Wykonawcy, jeżeli wykluczenie byłoby w sposób oczywisty nieproporcjonalne, w szczególności gdy sytuacja ekonomiczna lub finansowa Wykonawcy, o którym mowa w art. 109 ust. 1 pkt 4, jest wystarczająca do wykonania zamówienia.</w:t>
      </w:r>
    </w:p>
    <w:p w:rsidR="002352D9" w:rsidRPr="006F43CC" w:rsidRDefault="006B0996" w:rsidP="00885C51">
      <w:pPr>
        <w:pStyle w:val="Akapitzlist"/>
        <w:numPr>
          <w:ilvl w:val="0"/>
          <w:numId w:val="20"/>
        </w:numPr>
        <w:spacing w:after="120"/>
        <w:contextualSpacing w:val="0"/>
        <w:jc w:val="both"/>
        <w:rPr>
          <w:kern w:val="20"/>
        </w:rPr>
      </w:pPr>
      <w:r w:rsidRPr="006F43CC">
        <w:rPr>
          <w:kern w:val="20"/>
        </w:rPr>
        <w:t>Wykonawca może zostać wykluczony przez Zamawiającego na każdym etapie postępowania o udzielenie zamówienia</w:t>
      </w:r>
      <w:r w:rsidR="000B068B" w:rsidRPr="006F43CC">
        <w:rPr>
          <w:kern w:val="20"/>
        </w:rPr>
        <w:t>.</w:t>
      </w:r>
    </w:p>
    <w:p w:rsidR="003522C1" w:rsidRDefault="003522C1" w:rsidP="00885C51">
      <w:pPr>
        <w:pStyle w:val="Akapitzlist"/>
        <w:numPr>
          <w:ilvl w:val="0"/>
          <w:numId w:val="20"/>
        </w:numPr>
        <w:spacing w:after="60"/>
        <w:contextualSpacing w:val="0"/>
        <w:jc w:val="both"/>
        <w:rPr>
          <w:kern w:val="20"/>
        </w:rPr>
      </w:pPr>
      <w:r w:rsidRPr="006F43CC">
        <w:rPr>
          <w:kern w:val="20"/>
        </w:rPr>
        <w:t xml:space="preserve">Wykonawca nie podlega wykluczeniu w okolicznościach określonych w art. 108 ust. 1 pkt 1, 2 i 5 lub art. 109 ust. 1 </w:t>
      </w:r>
      <w:proofErr w:type="spellStart"/>
      <w:r w:rsidRPr="006F43CC">
        <w:rPr>
          <w:kern w:val="20"/>
        </w:rPr>
        <w:t>pkt</w:t>
      </w:r>
      <w:proofErr w:type="spellEnd"/>
      <w:r w:rsidRPr="006F43CC">
        <w:rPr>
          <w:kern w:val="20"/>
        </w:rPr>
        <w:t xml:space="preserve"> 4 uPzp, jeżeli udowodni Zamawiającemu, że spełnił łącznie następujące przesłanki:</w:t>
      </w:r>
    </w:p>
    <w:p w:rsidR="006F43CC" w:rsidRDefault="006F43CC" w:rsidP="00885C51">
      <w:pPr>
        <w:pStyle w:val="Akapitzlist"/>
        <w:numPr>
          <w:ilvl w:val="1"/>
          <w:numId w:val="20"/>
        </w:numPr>
        <w:spacing w:after="60"/>
        <w:contextualSpacing w:val="0"/>
        <w:jc w:val="both"/>
        <w:rPr>
          <w:kern w:val="20"/>
        </w:rPr>
      </w:pPr>
      <w:r w:rsidRPr="006F43CC">
        <w:rPr>
          <w:kern w:val="20"/>
        </w:rPr>
        <w:t>naprawił lub zobowiązał się do naprawienia szkody wyrządzonej przestępstwem, wykroczeniem lub swoim nieprawidłowym postępowaniem, w tym poprzez zadośćuczynienie pieniężne;</w:t>
      </w:r>
    </w:p>
    <w:p w:rsidR="006F43CC" w:rsidRDefault="006F43CC" w:rsidP="00885C51">
      <w:pPr>
        <w:pStyle w:val="Akapitzlist"/>
        <w:numPr>
          <w:ilvl w:val="1"/>
          <w:numId w:val="20"/>
        </w:numPr>
        <w:spacing w:after="60"/>
        <w:contextualSpacing w:val="0"/>
        <w:jc w:val="both"/>
        <w:rPr>
          <w:kern w:val="20"/>
        </w:rPr>
      </w:pPr>
      <w:r w:rsidRPr="006F43CC">
        <w:rPr>
          <w:kern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F43CC" w:rsidRDefault="006F43CC" w:rsidP="00885C51">
      <w:pPr>
        <w:pStyle w:val="Akapitzlist"/>
        <w:numPr>
          <w:ilvl w:val="1"/>
          <w:numId w:val="20"/>
        </w:numPr>
        <w:spacing w:after="20"/>
        <w:contextualSpacing w:val="0"/>
        <w:jc w:val="both"/>
        <w:rPr>
          <w:kern w:val="20"/>
        </w:rPr>
      </w:pPr>
      <w:r w:rsidRPr="006F43CC">
        <w:rPr>
          <w:kern w:val="20"/>
        </w:rPr>
        <w:t>podjął konkretne środki techniczne, organizacyjne i kadrowe, odpowiednie dla zapobiegania dalszym przestępstwom, wykroczeniom lub nieprawidłowemu postępowaniu, w szczególności:</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zerwał wszelkie powiązania z osobami lub podmiotami odpowiedzialnymi za nieprawidłowe postępowanie Wykonawcy,</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zreorganizował personel,</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wdrożył system sprawozdawczości i kontroli,</w:t>
      </w:r>
    </w:p>
    <w:p w:rsidR="0077100B" w:rsidRPr="006F43CC" w:rsidRDefault="003522C1" w:rsidP="00885C51">
      <w:pPr>
        <w:pStyle w:val="Akapitzlist"/>
        <w:numPr>
          <w:ilvl w:val="2"/>
          <w:numId w:val="20"/>
        </w:numPr>
        <w:spacing w:after="20"/>
        <w:ind w:left="1418" w:hanging="284"/>
        <w:contextualSpacing w:val="0"/>
        <w:jc w:val="both"/>
        <w:rPr>
          <w:kern w:val="20"/>
        </w:rPr>
      </w:pPr>
      <w:r w:rsidRPr="006F43CC">
        <w:rPr>
          <w:kern w:val="20"/>
        </w:rPr>
        <w:t>utworzył struktury audytu wewnętrznego do monitorowania przestrzegania przepisów, wewnętrznych regulacji lub standardów,</w:t>
      </w:r>
    </w:p>
    <w:p w:rsidR="003522C1" w:rsidRPr="006F43CC" w:rsidRDefault="003522C1" w:rsidP="00885C51">
      <w:pPr>
        <w:pStyle w:val="Akapitzlist"/>
        <w:numPr>
          <w:ilvl w:val="2"/>
          <w:numId w:val="20"/>
        </w:numPr>
        <w:spacing w:after="120"/>
        <w:ind w:left="1418" w:hanging="284"/>
        <w:contextualSpacing w:val="0"/>
        <w:jc w:val="both"/>
        <w:rPr>
          <w:kern w:val="20"/>
        </w:rPr>
      </w:pPr>
      <w:r w:rsidRPr="006F43CC">
        <w:rPr>
          <w:kern w:val="20"/>
        </w:rPr>
        <w:t>wprowadził wewnętrzne regulacje dotyczące odpowiedzialności i odszkodowań za nieprzestrzeganie przepisów, wewnętrznych regulacji lub standardów.</w:t>
      </w:r>
    </w:p>
    <w:p w:rsidR="003522C1" w:rsidRDefault="003522C1" w:rsidP="00885C51">
      <w:pPr>
        <w:pStyle w:val="Akapitzlist"/>
        <w:numPr>
          <w:ilvl w:val="0"/>
          <w:numId w:val="20"/>
        </w:numPr>
        <w:spacing w:after="120"/>
        <w:contextualSpacing w:val="0"/>
        <w:jc w:val="both"/>
        <w:rPr>
          <w:kern w:val="20"/>
        </w:rPr>
      </w:pPr>
      <w:r w:rsidRPr="006F43CC">
        <w:rPr>
          <w:kern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511316" w:rsidRPr="00511316" w:rsidRDefault="00511316" w:rsidP="00511316">
      <w:pPr>
        <w:pStyle w:val="Akapitzlist"/>
        <w:numPr>
          <w:ilvl w:val="0"/>
          <w:numId w:val="20"/>
        </w:numPr>
        <w:jc w:val="both"/>
        <w:rPr>
          <w:kern w:val="20"/>
        </w:rPr>
      </w:pPr>
      <w:r w:rsidRPr="00511316">
        <w:rPr>
          <w:kern w:val="20"/>
        </w:rPr>
        <w:t>Wykluczenie Wykonawcy następuje na okres wskazany odpowiednio w art. 111 uPzp lub w art. 7 ust. 2 ustawy z dnia 13 kwietnia 2022 r. o szczególnych rozwiązaniach w zakresie przeciwdziałania wspieraniu agresji na Ukrainę oraz służących ochronie bezpieczeństwa narodowego (Dz. U. z 2022 r. poz. 835).</w:t>
      </w:r>
    </w:p>
    <w:p w:rsidR="001245AE" w:rsidRPr="00442A21" w:rsidRDefault="001245AE" w:rsidP="00B604AB">
      <w:pPr>
        <w:pStyle w:val="Nagwek1"/>
      </w:pPr>
      <w:r w:rsidRPr="00442A21">
        <w:t xml:space="preserve">Rozdział </w:t>
      </w:r>
      <w:r w:rsidR="008B254F" w:rsidRPr="00442A21">
        <w:t>6</w:t>
      </w:r>
      <w:r w:rsidRPr="00442A21">
        <w:t>.</w:t>
      </w:r>
      <w:r w:rsidRPr="00442A21">
        <w:tab/>
      </w:r>
      <w:r w:rsidR="006A4B3D">
        <w:t>Informacja o podmiotowych środkach dowodowych</w:t>
      </w:r>
      <w:bookmarkEnd w:id="8"/>
      <w:bookmarkEnd w:id="9"/>
    </w:p>
    <w:p w:rsidR="00A75451" w:rsidRPr="00A12B81" w:rsidRDefault="00A75451" w:rsidP="00F879CD">
      <w:pPr>
        <w:numPr>
          <w:ilvl w:val="0"/>
          <w:numId w:val="5"/>
        </w:numPr>
        <w:shd w:val="clear" w:color="auto" w:fill="FFFFFF"/>
        <w:spacing w:after="60"/>
        <w:jc w:val="both"/>
        <w:rPr>
          <w:kern w:val="2"/>
        </w:rPr>
      </w:pPr>
      <w:r w:rsidRPr="00A12B81">
        <w:rPr>
          <w:kern w:val="2"/>
        </w:rPr>
        <w:t xml:space="preserve">Do oferty </w:t>
      </w:r>
      <w:r w:rsidR="00AA2FBE" w:rsidRPr="00A12B81">
        <w:rPr>
          <w:kern w:val="2"/>
        </w:rPr>
        <w:t>Wykonawca zobowiązany jest dołączyć:</w:t>
      </w:r>
    </w:p>
    <w:p w:rsidR="00AA2FBE" w:rsidRPr="00A12B81" w:rsidRDefault="00AA2FBE" w:rsidP="00F879CD">
      <w:pPr>
        <w:numPr>
          <w:ilvl w:val="1"/>
          <w:numId w:val="5"/>
        </w:numPr>
        <w:shd w:val="clear" w:color="auto" w:fill="FFFFFF"/>
        <w:spacing w:after="60"/>
        <w:jc w:val="both"/>
        <w:rPr>
          <w:kern w:val="2"/>
        </w:rPr>
      </w:pPr>
      <w:r w:rsidRPr="00A12B81">
        <w:rPr>
          <w:kern w:val="2"/>
        </w:rPr>
        <w:t xml:space="preserve">Formularz </w:t>
      </w:r>
      <w:r w:rsidR="00755018" w:rsidRPr="00A12B81">
        <w:rPr>
          <w:kern w:val="2"/>
        </w:rPr>
        <w:t>oferty przygotowany zgodnie ze wzorem podanym w Załączniku nr 1 do SWZ;</w:t>
      </w:r>
    </w:p>
    <w:p w:rsidR="00B02D4D" w:rsidRPr="008121A4" w:rsidRDefault="00B02D4D" w:rsidP="00F879CD">
      <w:pPr>
        <w:numPr>
          <w:ilvl w:val="1"/>
          <w:numId w:val="5"/>
        </w:numPr>
        <w:spacing w:after="60"/>
        <w:jc w:val="both"/>
        <w:rPr>
          <w:kern w:val="2"/>
        </w:rPr>
      </w:pPr>
      <w:r w:rsidRPr="008121A4">
        <w:rPr>
          <w:kern w:val="2"/>
        </w:rPr>
        <w:t>oświadczeni</w:t>
      </w:r>
      <w:r w:rsidR="0026208C" w:rsidRPr="008121A4">
        <w:rPr>
          <w:kern w:val="2"/>
        </w:rPr>
        <w:t>e</w:t>
      </w:r>
      <w:r w:rsidRPr="008121A4">
        <w:rPr>
          <w:kern w:val="2"/>
        </w:rPr>
        <w:t xml:space="preserve"> </w:t>
      </w:r>
      <w:r w:rsidR="00956A39" w:rsidRPr="008121A4">
        <w:rPr>
          <w:kern w:val="2"/>
        </w:rPr>
        <w:t>o</w:t>
      </w:r>
      <w:r w:rsidRPr="008121A4">
        <w:rPr>
          <w:kern w:val="2"/>
        </w:rPr>
        <w:t xml:space="preserve"> spełnia</w:t>
      </w:r>
      <w:r w:rsidR="00956A39" w:rsidRPr="008121A4">
        <w:rPr>
          <w:kern w:val="2"/>
        </w:rPr>
        <w:t>niu</w:t>
      </w:r>
      <w:r w:rsidRPr="008121A4">
        <w:rPr>
          <w:kern w:val="2"/>
        </w:rPr>
        <w:t xml:space="preserve"> warunk</w:t>
      </w:r>
      <w:r w:rsidR="00956A39" w:rsidRPr="008121A4">
        <w:rPr>
          <w:kern w:val="2"/>
        </w:rPr>
        <w:t>ów</w:t>
      </w:r>
      <w:r w:rsidRPr="008121A4">
        <w:rPr>
          <w:kern w:val="2"/>
        </w:rPr>
        <w:t xml:space="preserve"> udziału w postępowaniu (wzór oświadczenia w Załączniku nr 2a do SWZ);</w:t>
      </w:r>
    </w:p>
    <w:p w:rsidR="00B02D4D" w:rsidRPr="008121A4" w:rsidRDefault="00B02D4D" w:rsidP="00B02D4D">
      <w:pPr>
        <w:numPr>
          <w:ilvl w:val="1"/>
          <w:numId w:val="5"/>
        </w:numPr>
        <w:shd w:val="clear" w:color="auto" w:fill="FFFFFF"/>
        <w:spacing w:after="60"/>
        <w:jc w:val="both"/>
        <w:rPr>
          <w:kern w:val="2"/>
        </w:rPr>
      </w:pPr>
      <w:r w:rsidRPr="008121A4">
        <w:rPr>
          <w:kern w:val="2"/>
        </w:rPr>
        <w:t xml:space="preserve">oświadczenie </w:t>
      </w:r>
      <w:r w:rsidR="00956A39" w:rsidRPr="008121A4">
        <w:rPr>
          <w:kern w:val="2"/>
        </w:rPr>
        <w:t xml:space="preserve">o niepodleganiu </w:t>
      </w:r>
      <w:r w:rsidRPr="008121A4">
        <w:rPr>
          <w:kern w:val="2"/>
        </w:rPr>
        <w:t>wykluczeniu (wzór oświadczenia w Załączniku nr 2b do SWZ);</w:t>
      </w:r>
    </w:p>
    <w:p w:rsidR="004554A5" w:rsidRPr="00A12B81" w:rsidRDefault="004554A5" w:rsidP="00F879CD">
      <w:pPr>
        <w:numPr>
          <w:ilvl w:val="1"/>
          <w:numId w:val="5"/>
        </w:numPr>
        <w:spacing w:after="60"/>
        <w:jc w:val="both"/>
        <w:rPr>
          <w:kern w:val="2"/>
        </w:rPr>
      </w:pPr>
      <w:r w:rsidRPr="00A12B81">
        <w:rPr>
          <w:kern w:val="2"/>
        </w:rPr>
        <w:t xml:space="preserve">pełnomocnictwo </w:t>
      </w:r>
      <w:r w:rsidR="001A1C9F" w:rsidRPr="00A12B81">
        <w:t>lub inny dokument potwierdzający umocowanie do reprezentowania Wykonawcy</w:t>
      </w:r>
      <w:r w:rsidR="001A1C9F" w:rsidRPr="00A12B81">
        <w:br/>
        <w:t>(w szczególności do:</w:t>
      </w:r>
      <w:r w:rsidRPr="00A12B81">
        <w:rPr>
          <w:kern w:val="2"/>
        </w:rPr>
        <w:t xml:space="preserve"> podpisania oferty, oświadczeń i dokumentów składających się na ofertę</w:t>
      </w:r>
      <w:r w:rsidR="001A1C9F" w:rsidRPr="00A12B81">
        <w:rPr>
          <w:kern w:val="2"/>
        </w:rPr>
        <w:t>)</w:t>
      </w:r>
      <w:r w:rsidRPr="00A12B81">
        <w:rPr>
          <w:kern w:val="2"/>
        </w:rPr>
        <w:t>, o ile upoważnienie to nie wynika z innych dokumentów dołączonych do oferty</w:t>
      </w:r>
      <w:r w:rsidR="00A12B81" w:rsidRPr="00A12B81">
        <w:rPr>
          <w:kern w:val="2"/>
        </w:rPr>
        <w:t>;</w:t>
      </w:r>
    </w:p>
    <w:p w:rsidR="00121CB9" w:rsidRPr="00A12B81" w:rsidRDefault="00553703" w:rsidP="00E01448">
      <w:pPr>
        <w:numPr>
          <w:ilvl w:val="1"/>
          <w:numId w:val="5"/>
        </w:numPr>
        <w:spacing w:after="120"/>
        <w:jc w:val="both"/>
        <w:rPr>
          <w:kern w:val="2"/>
        </w:rPr>
      </w:pPr>
      <w:r w:rsidRPr="00A12B81">
        <w:rPr>
          <w:kern w:val="2"/>
        </w:rPr>
        <w:t>dowód wniesienia wadium w sytuacji, gdy wadium jest wnoszone w innej formie niż pieniądz.</w:t>
      </w:r>
    </w:p>
    <w:p w:rsidR="00691DD9" w:rsidRPr="00FD40E5" w:rsidRDefault="0049493F" w:rsidP="00F879CD">
      <w:pPr>
        <w:numPr>
          <w:ilvl w:val="0"/>
          <w:numId w:val="5"/>
        </w:numPr>
        <w:shd w:val="clear" w:color="auto" w:fill="FFFFFF"/>
        <w:spacing w:after="60"/>
        <w:jc w:val="both"/>
        <w:rPr>
          <w:kern w:val="2"/>
        </w:rPr>
      </w:pPr>
      <w:r w:rsidRPr="00A12B81">
        <w:t xml:space="preserve">Zamawiający wezwie Wykonawcę, którego oferta została najwyżej oceniona, do złożenia w wyznaczonym terminie, nie krótszym niż 5 dni od dnia wezwania, aktualnych na dzień złożenia </w:t>
      </w:r>
      <w:r w:rsidR="009E7456" w:rsidRPr="00A12B81">
        <w:t xml:space="preserve">niżej wymienionych </w:t>
      </w:r>
      <w:r w:rsidRPr="00DF686F">
        <w:t>podmiotowych środków dowodowych</w:t>
      </w:r>
      <w:r w:rsidR="00691DD9" w:rsidRPr="00FD40E5">
        <w:rPr>
          <w:kern w:val="2"/>
        </w:rPr>
        <w:t>:</w:t>
      </w:r>
    </w:p>
    <w:p w:rsidR="005E0A5E" w:rsidRPr="005853C6" w:rsidRDefault="00FD40E5" w:rsidP="00F879CD">
      <w:pPr>
        <w:numPr>
          <w:ilvl w:val="1"/>
          <w:numId w:val="5"/>
        </w:numPr>
        <w:shd w:val="clear" w:color="auto" w:fill="FFFFFF"/>
        <w:spacing w:after="60"/>
        <w:jc w:val="both"/>
        <w:rPr>
          <w:kern w:val="2"/>
        </w:rPr>
      </w:pPr>
      <w:r w:rsidRPr="00FD40E5">
        <w:t xml:space="preserve">informacji banku lub spółdzielczej kasy oszczędnościowo-kredytowej potwierdzającej wysokość posiadanych środków finansowych lub zdolność kredytową Wykonawcy, w okresie nie wcześniejszym niż </w:t>
      </w:r>
      <w:r w:rsidRPr="005853C6">
        <w:t>3 miesiące przed jej złożeniem</w:t>
      </w:r>
      <w:r w:rsidR="005D13DB" w:rsidRPr="005853C6">
        <w:rPr>
          <w:kern w:val="2"/>
        </w:rPr>
        <w:t>;</w:t>
      </w:r>
    </w:p>
    <w:p w:rsidR="00DD011C" w:rsidRPr="00376F24" w:rsidRDefault="005853C6" w:rsidP="00F879CD">
      <w:pPr>
        <w:numPr>
          <w:ilvl w:val="1"/>
          <w:numId w:val="5"/>
        </w:numPr>
        <w:shd w:val="clear" w:color="auto" w:fill="FFFFFF"/>
        <w:spacing w:after="60"/>
        <w:jc w:val="both"/>
        <w:rPr>
          <w:kern w:val="2"/>
        </w:rPr>
      </w:pPr>
      <w:r w:rsidRPr="005853C6">
        <w:t>wykazu robót budowlanych wykonanych nie wcześniej niż w okresie ostatnich 5 lat, a jeżeli okres prowadzenia działalności jest krótszy – w tym okresie, wraz z podaniem ich rodzaju, wartości, daty</w:t>
      </w:r>
      <w:r w:rsidRPr="005853C6">
        <w:br/>
        <w:t xml:space="preserve">i miejsca wykonania oraz podmiotów, na rzecz których roboty te zostały wykonane, oraz </w:t>
      </w:r>
      <w:r w:rsidRPr="005853C6">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E0692" w:rsidRPr="005853C6">
        <w:rPr>
          <w:i/>
          <w:kern w:val="2"/>
        </w:rPr>
        <w:t xml:space="preserve"> </w:t>
      </w:r>
      <w:r w:rsidR="00EE0692" w:rsidRPr="005853C6">
        <w:rPr>
          <w:kern w:val="2"/>
        </w:rPr>
        <w:t xml:space="preserve">(wzór wykazu </w:t>
      </w:r>
      <w:r w:rsidR="00EE0692" w:rsidRPr="00376F24">
        <w:rPr>
          <w:kern w:val="2"/>
        </w:rPr>
        <w:t>w załącznik</w:t>
      </w:r>
      <w:r w:rsidR="00EC7C43" w:rsidRPr="00376F24">
        <w:rPr>
          <w:kern w:val="2"/>
        </w:rPr>
        <w:t>u</w:t>
      </w:r>
      <w:r w:rsidR="00EE0692" w:rsidRPr="00376F24">
        <w:rPr>
          <w:kern w:val="2"/>
        </w:rPr>
        <w:t xml:space="preserve"> nr 2d do SWZ)</w:t>
      </w:r>
      <w:r w:rsidR="00DD011C" w:rsidRPr="00376F24">
        <w:rPr>
          <w:kern w:val="2"/>
        </w:rPr>
        <w:t>;</w:t>
      </w:r>
    </w:p>
    <w:p w:rsidR="007B013D" w:rsidRPr="00376F24" w:rsidRDefault="007B013D" w:rsidP="00F879CD">
      <w:pPr>
        <w:numPr>
          <w:ilvl w:val="1"/>
          <w:numId w:val="5"/>
        </w:numPr>
        <w:shd w:val="clear" w:color="auto" w:fill="FFFFFF"/>
        <w:spacing w:after="60"/>
        <w:jc w:val="both"/>
        <w:rPr>
          <w:kern w:val="2"/>
        </w:rPr>
      </w:pPr>
      <w:r w:rsidRPr="00376F24">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8C6E43" w:rsidRPr="00376F24">
        <w:t xml:space="preserve"> (wzór wykazu w załączniku nr 2e do SWZ)</w:t>
      </w:r>
    </w:p>
    <w:p w:rsidR="0023065B" w:rsidRPr="008121A4" w:rsidRDefault="00D24967" w:rsidP="0023065B">
      <w:pPr>
        <w:numPr>
          <w:ilvl w:val="1"/>
          <w:numId w:val="5"/>
        </w:numPr>
        <w:shd w:val="clear" w:color="auto" w:fill="FFFFFF"/>
        <w:spacing w:after="60"/>
        <w:jc w:val="both"/>
        <w:rPr>
          <w:kern w:val="2"/>
        </w:rPr>
      </w:pPr>
      <w:r w:rsidRPr="008121A4">
        <w:t>odpisu lub informacji z Krajowego Rejestru Sądowego lub z Centralnej Ewidencji i Informacji</w:t>
      </w:r>
      <w:r w:rsidRPr="008121A4">
        <w:br/>
        <w:t xml:space="preserve">o Działalności Gospodarczej, w zakresie art. 109 ust. 1 </w:t>
      </w:r>
      <w:proofErr w:type="spellStart"/>
      <w:r w:rsidRPr="008121A4">
        <w:t>pkt</w:t>
      </w:r>
      <w:proofErr w:type="spellEnd"/>
      <w:r w:rsidRPr="008121A4">
        <w:t xml:space="preserve"> 4 uPzp, sporządzonych nie wcześniej niż 3 miesiące przed jej złożeniem, jeżeli odrębne przepisy wymagają wpisu do rejestru lub ewidencji</w:t>
      </w:r>
      <w:r w:rsidR="002C57A6" w:rsidRPr="008121A4">
        <w:rPr>
          <w:kern w:val="2"/>
        </w:rPr>
        <w:t>;</w:t>
      </w:r>
    </w:p>
    <w:p w:rsidR="0023065B" w:rsidRPr="008121A4" w:rsidRDefault="00F943F9" w:rsidP="0023065B">
      <w:pPr>
        <w:numPr>
          <w:ilvl w:val="1"/>
          <w:numId w:val="5"/>
        </w:numPr>
        <w:shd w:val="clear" w:color="auto" w:fill="FFFFFF"/>
        <w:spacing w:after="60"/>
        <w:jc w:val="both"/>
        <w:rPr>
          <w:kern w:val="2"/>
        </w:rPr>
      </w:pPr>
      <w:r w:rsidRPr="008121A4">
        <w:t>oświadczenia Wykonawcy o aktualności informacji zawartych w oświadczeniu, o którym mowa</w:t>
      </w:r>
      <w:r w:rsidRPr="008121A4">
        <w:br/>
        <w:t>w art. 125 ust. 1 uPzp, w zakresie podstaw wykluczenia z postępowania wskazanych przez Zamawiającego</w:t>
      </w:r>
      <w:r w:rsidR="00745950" w:rsidRPr="008121A4">
        <w:t xml:space="preserve"> (wzór </w:t>
      </w:r>
      <w:r w:rsidR="00E02D43">
        <w:t>oświadczenia</w:t>
      </w:r>
      <w:r w:rsidR="00745950" w:rsidRPr="008121A4">
        <w:t xml:space="preserve"> w załączniku nr 2c do SWZ)</w:t>
      </w:r>
      <w:r w:rsidRPr="008121A4">
        <w:t>.</w:t>
      </w:r>
    </w:p>
    <w:p w:rsidR="00E737E2" w:rsidRPr="008121A4" w:rsidRDefault="00E737E2" w:rsidP="00E737E2">
      <w:pPr>
        <w:shd w:val="clear" w:color="auto" w:fill="FFFFFF"/>
        <w:spacing w:after="120"/>
        <w:ind w:left="567"/>
        <w:jc w:val="both"/>
        <w:rPr>
          <w:kern w:val="2"/>
        </w:rPr>
      </w:pPr>
      <w:r w:rsidRPr="008121A4">
        <w:t>Zamawiający będzie żądać od Wykonawcy, który polega na zdolnościach technicznych lub zawodowych</w:t>
      </w:r>
      <w:r>
        <w:t xml:space="preserve"> lub sytuacji finansowej lub ekonomicznej podmiotów udostępniających zasoby na zasadach określonych w art. 118 uPzp, przedstawienia podmiotowych środków dowodowych, o których mowa w </w:t>
      </w:r>
      <w:proofErr w:type="spellStart"/>
      <w:r>
        <w:t>ppkt</w:t>
      </w:r>
      <w:proofErr w:type="spellEnd"/>
      <w:r>
        <w:t xml:space="preserve"> 2.</w:t>
      </w:r>
      <w:r w:rsidR="008C6E43">
        <w:t>4</w:t>
      </w:r>
      <w:r>
        <w:t>. i 2.</w:t>
      </w:r>
      <w:r w:rsidR="008C6E43">
        <w:t>5</w:t>
      </w:r>
      <w:r>
        <w:t xml:space="preserve">., dotyczących tych podmiotów, potwierdzających, że nie zachodzą wobec tych podmiotów podstawy wykluczenia z </w:t>
      </w:r>
      <w:r w:rsidRPr="008121A4">
        <w:t>postępowania.</w:t>
      </w:r>
    </w:p>
    <w:p w:rsidR="00803416" w:rsidRPr="007667B1" w:rsidRDefault="00A12C9B" w:rsidP="007667B1">
      <w:pPr>
        <w:numPr>
          <w:ilvl w:val="0"/>
          <w:numId w:val="5"/>
        </w:numPr>
        <w:shd w:val="clear" w:color="auto" w:fill="FFFFFF"/>
        <w:spacing w:after="100"/>
        <w:jc w:val="both"/>
        <w:rPr>
          <w:kern w:val="2"/>
        </w:rPr>
      </w:pPr>
      <w:r w:rsidRPr="00A12C9B">
        <w:t xml:space="preserve">Jeżeli Wykonawca powołuje się na doświadczenie w realizacji robót budowlanych wykonywanych wspólnie z innymi wykonawcami, wykaz, o którym mowa w </w:t>
      </w:r>
      <w:proofErr w:type="spellStart"/>
      <w:r w:rsidRPr="00A12C9B">
        <w:t>pkt</w:t>
      </w:r>
      <w:proofErr w:type="spellEnd"/>
      <w:r w:rsidRPr="00A12C9B">
        <w:t xml:space="preserve"> 2 </w:t>
      </w:r>
      <w:proofErr w:type="spellStart"/>
      <w:r w:rsidRPr="00A12C9B">
        <w:t>ppkt</w:t>
      </w:r>
      <w:proofErr w:type="spellEnd"/>
      <w:r w:rsidRPr="00A12C9B">
        <w:t xml:space="preserve"> 2.2. dotyczy robót budowlanych, w których wykonaniu Wykonawca ten bezpośrednio uczestniczył.</w:t>
      </w:r>
    </w:p>
    <w:p w:rsidR="00E05435" w:rsidRPr="00E05435" w:rsidRDefault="00E05435" w:rsidP="002D0EC0">
      <w:pPr>
        <w:numPr>
          <w:ilvl w:val="0"/>
          <w:numId w:val="5"/>
        </w:numPr>
        <w:shd w:val="clear" w:color="auto" w:fill="FFFFFF"/>
        <w:spacing w:after="100"/>
        <w:jc w:val="both"/>
        <w:rPr>
          <w:kern w:val="2"/>
        </w:rPr>
      </w:pPr>
      <w:r>
        <w:t xml:space="preserve">Jeżeli z uzasadnionej przyczyny Wykonawca nie może złożyć wymaganych przez Zamawiającego podmiotowych środków dowodowych, o których mowa w </w:t>
      </w:r>
      <w:proofErr w:type="spellStart"/>
      <w:r>
        <w:t>ppkt</w:t>
      </w:r>
      <w:proofErr w:type="spellEnd"/>
      <w:r>
        <w:t xml:space="preserve"> 2.1., Wykonawca składa inne podmiotowe środki dowodowe, które w wystarczający sposób potwierdzają spełnianie opisanego przez Zamawiającego warunku udziału w postępowaniu dotyczącego sytuacji ekonomicznej lub finansowej.</w:t>
      </w:r>
    </w:p>
    <w:p w:rsidR="00816E6E" w:rsidRDefault="00AD1CBD" w:rsidP="002D0EC0">
      <w:pPr>
        <w:numPr>
          <w:ilvl w:val="0"/>
          <w:numId w:val="5"/>
        </w:numPr>
        <w:shd w:val="clear" w:color="auto" w:fill="FFFFFF"/>
        <w:spacing w:after="100"/>
        <w:jc w:val="both"/>
        <w:rPr>
          <w:kern w:val="2"/>
        </w:rPr>
      </w:pPr>
      <w:r>
        <w:t xml:space="preserve">Jeżeli z uzasadnionej przyczyny Wykonawca nie może złożyć podmiotowych środków dowodowych wymaganych przez Zamawiającego, w celu potwierdzenia spełniania przez wykonawcę warunków udziału w postępowaniu dotyczących zdolności technicznej lub zawodowej, Wykonawca składa inne podmiotowe środki dowodowe, które w wystarczający sposób potwierdzają spełnianie opisanego przez Zamawiającego </w:t>
      </w:r>
      <w:r w:rsidRPr="00CB6407">
        <w:t>warunku udziału w postępowaniu dotyczącego zdolności technicznej lub zawodowej</w:t>
      </w:r>
      <w:r w:rsidR="00816E6E" w:rsidRPr="00CB6407">
        <w:rPr>
          <w:kern w:val="2"/>
        </w:rPr>
        <w:t>.</w:t>
      </w:r>
    </w:p>
    <w:p w:rsidR="00D302F7" w:rsidRPr="00CB6407" w:rsidRDefault="00D302F7" w:rsidP="002D0EC0">
      <w:pPr>
        <w:numPr>
          <w:ilvl w:val="0"/>
          <w:numId w:val="5"/>
        </w:numPr>
        <w:shd w:val="clear" w:color="auto" w:fill="FFFFFF"/>
        <w:spacing w:after="100"/>
        <w:jc w:val="both"/>
        <w:rPr>
          <w:kern w:val="2"/>
        </w:rPr>
      </w:pPr>
      <w:r>
        <w:t>Jeżeli złożone przez Wykonawcę oświadczenie, o którym mowa w art. 125 ust. 1 uPzp,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0733B" w:rsidRPr="00CB6407" w:rsidRDefault="0063415F" w:rsidP="002D0EC0">
      <w:pPr>
        <w:numPr>
          <w:ilvl w:val="0"/>
          <w:numId w:val="5"/>
        </w:numPr>
        <w:shd w:val="clear" w:color="auto" w:fill="FFFFFF"/>
        <w:spacing w:after="100"/>
        <w:jc w:val="both"/>
        <w:rPr>
          <w:kern w:val="2"/>
        </w:rPr>
      </w:pPr>
      <w:r w:rsidRPr="00CB6407">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7A0B89" w:rsidRPr="00CB6407">
        <w:t xml:space="preserve"> Dokument lub dokumenty te powinny być wystawione nie wcześniej niż 3 miesiące przed ich złożeniem.</w:t>
      </w:r>
    </w:p>
    <w:p w:rsidR="001E7DBB" w:rsidRPr="002D4D39" w:rsidRDefault="001E7DBB" w:rsidP="002D0EC0">
      <w:pPr>
        <w:numPr>
          <w:ilvl w:val="0"/>
          <w:numId w:val="5"/>
        </w:numPr>
        <w:shd w:val="clear" w:color="auto" w:fill="FFFFFF"/>
        <w:spacing w:after="100"/>
        <w:jc w:val="both"/>
        <w:rPr>
          <w:kern w:val="2"/>
        </w:rPr>
      </w:pPr>
      <w:r w:rsidRPr="00CB6407">
        <w:t>Jeżeli w kraju, w którym Wykonawca ma siedzibę lub miejsce zamieszkania, nie wydaje się dokumentów, o których mowa w ust. powyżej, lub gdy dokumenty te nie odnoszą się do wszystkich przypadków, o</w:t>
      </w:r>
      <w:r w:rsidR="00E64B06">
        <w:t> </w:t>
      </w:r>
      <w:r w:rsidRPr="00CB6407">
        <w:t>których mowa w art. 108 ust. 1 pkt 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te powinny być wystawione nie wcześniej niż 3 miesiące przed ich zło</w:t>
      </w:r>
      <w:r w:rsidRPr="002D4D39">
        <w:t>żeniem.</w:t>
      </w:r>
    </w:p>
    <w:p w:rsidR="00515310" w:rsidRPr="005E59F8" w:rsidRDefault="003F4BD9" w:rsidP="002D0EC0">
      <w:pPr>
        <w:numPr>
          <w:ilvl w:val="0"/>
          <w:numId w:val="5"/>
        </w:numPr>
        <w:shd w:val="clear" w:color="auto" w:fill="FFFFFF"/>
        <w:spacing w:after="100"/>
        <w:jc w:val="both"/>
        <w:rPr>
          <w:kern w:val="2"/>
        </w:rPr>
      </w:pPr>
      <w:r>
        <w:lastRenderedPageBreak/>
        <w:t xml:space="preserve">Wykonawca nie jest zobowiązany do złożenia </w:t>
      </w:r>
      <w:r w:rsidR="001D0828" w:rsidRPr="002D4D39">
        <w:t>podmiotow</w:t>
      </w:r>
      <w:r>
        <w:t>ych</w:t>
      </w:r>
      <w:r w:rsidR="001D0828" w:rsidRPr="002D4D39">
        <w:t xml:space="preserve"> środk</w:t>
      </w:r>
      <w:r>
        <w:t>ów</w:t>
      </w:r>
      <w:r w:rsidR="001D0828" w:rsidRPr="002D4D39">
        <w:t xml:space="preserve"> dowodow</w:t>
      </w:r>
      <w:r>
        <w:t>ych, które</w:t>
      </w:r>
      <w:r w:rsidR="001D0828" w:rsidRPr="002D4D39">
        <w:t xml:space="preserve"> Zamawiający</w:t>
      </w:r>
      <w:r>
        <w:t xml:space="preserve"> posiada, jeżeli</w:t>
      </w:r>
      <w:r w:rsidR="001D0828" w:rsidRPr="002D4D39">
        <w:t xml:space="preserve"> Wykonawc</w:t>
      </w:r>
      <w:r>
        <w:t xml:space="preserve">a wskaże te </w:t>
      </w:r>
      <w:r w:rsidR="001D0828" w:rsidRPr="005E59F8">
        <w:t>środk</w:t>
      </w:r>
      <w:r>
        <w:t>i oraz potwierdzi ich prawidłowość i</w:t>
      </w:r>
      <w:r w:rsidR="001D0828" w:rsidRPr="005E59F8">
        <w:t xml:space="preserve"> aktualn</w:t>
      </w:r>
      <w:r>
        <w:t>ość</w:t>
      </w:r>
      <w:r w:rsidR="001D0828" w:rsidRPr="005E59F8">
        <w:t>.</w:t>
      </w:r>
    </w:p>
    <w:p w:rsidR="00E52BDC" w:rsidRDefault="005E59F8" w:rsidP="002D0EC0">
      <w:pPr>
        <w:numPr>
          <w:ilvl w:val="0"/>
          <w:numId w:val="5"/>
        </w:numPr>
        <w:shd w:val="clear" w:color="auto" w:fill="FFFFFF"/>
        <w:spacing w:after="100"/>
        <w:jc w:val="both"/>
        <w:rPr>
          <w:kern w:val="2"/>
        </w:rPr>
      </w:pPr>
      <w:r w:rsidRPr="005E59F8">
        <w:t xml:space="preserve">W przypadku wspólnego ubiegania się o zamówienie przez Wykonawców, oświadczenie, o którym mowa w </w:t>
      </w:r>
      <w:proofErr w:type="spellStart"/>
      <w:r w:rsidRPr="005E59F8">
        <w:t>ppkt</w:t>
      </w:r>
      <w:proofErr w:type="spellEnd"/>
      <w:r w:rsidRPr="005E59F8">
        <w:t xml:space="preserve"> 1.2. i 1.3. składa każdy z Wykonawców. Oświadczenia te potwierdzają brak podstaw wykluczenia oraz spełnianie warunków udziału w postępowaniu w zakresie, w jakim każdy z Wykonawców wykazuje spełnianie warunków udziału w postępowaniu.</w:t>
      </w:r>
    </w:p>
    <w:p w:rsidR="00EC6FFC" w:rsidRPr="005E59F8" w:rsidRDefault="00EC6FFC" w:rsidP="002D0EC0">
      <w:pPr>
        <w:numPr>
          <w:ilvl w:val="0"/>
          <w:numId w:val="5"/>
        </w:numPr>
        <w:shd w:val="clear" w:color="auto" w:fill="FFFFFF"/>
        <w:spacing w:after="100"/>
        <w:jc w:val="both"/>
        <w:rPr>
          <w:kern w:val="2"/>
        </w:rPr>
      </w:pPr>
      <w:r>
        <w:t xml:space="preserve">Wykonawca, w przypadku polegania na zdolnościach lub sytuacji podmiotów udostępniających zasoby, przedstawia, wraz z oświadczeniem, o którym mowa w </w:t>
      </w:r>
      <w:proofErr w:type="spellStart"/>
      <w:r>
        <w:t>ppkt</w:t>
      </w:r>
      <w:proofErr w:type="spellEnd"/>
      <w:r>
        <w:t xml:space="preserve"> 1.2. i 1.3., także oświadczenie podmiotu udostępniającego zasoby, potwierdzające brak podstaw wykluczenia tego podmiotu oraz spełnianie warunków udziału w postępowaniu, w zakresie, w jakim Wykonawca powołuje się na jego zasoby.</w:t>
      </w:r>
    </w:p>
    <w:p w:rsidR="009B30D1" w:rsidRPr="00376F24" w:rsidRDefault="009B30D1" w:rsidP="002D0EC0">
      <w:pPr>
        <w:numPr>
          <w:ilvl w:val="0"/>
          <w:numId w:val="5"/>
        </w:numPr>
        <w:shd w:val="clear" w:color="auto" w:fill="FFFFFF"/>
        <w:autoSpaceDE w:val="0"/>
        <w:autoSpaceDN w:val="0"/>
        <w:adjustRightInd w:val="0"/>
        <w:spacing w:after="100"/>
        <w:jc w:val="both"/>
        <w:rPr>
          <w:kern w:val="2"/>
        </w:rPr>
      </w:pPr>
      <w:r w:rsidRPr="00376F24">
        <w:rPr>
          <w:kern w:val="2"/>
        </w:rPr>
        <w:t>W zakresie nieuregulowanym niniejszą SWZ mają zastosowanie przepisy Rozporządzenia Ministr</w:t>
      </w:r>
      <w:r w:rsidR="006C30C0" w:rsidRPr="00376F24">
        <w:rPr>
          <w:kern w:val="2"/>
        </w:rPr>
        <w:t>a Rozwoju</w:t>
      </w:r>
      <w:r w:rsidR="00134952" w:rsidRPr="00376F24">
        <w:rPr>
          <w:kern w:val="2"/>
        </w:rPr>
        <w:t>, Pracy i Technologii</w:t>
      </w:r>
      <w:r w:rsidR="003D3FE9" w:rsidRPr="00376F24">
        <w:rPr>
          <w:kern w:val="2"/>
        </w:rPr>
        <w:t xml:space="preserve"> </w:t>
      </w:r>
      <w:r w:rsidR="00134952" w:rsidRPr="00376F24">
        <w:t>z dnia 23 grudnia 2020 r. w sprawie podmiotowych środków dowodowych oraz innych dokumentów lub oświadczeń, jakich może żądać zamawiający od wykonawcy</w:t>
      </w:r>
      <w:r w:rsidR="00134952" w:rsidRPr="00376F24">
        <w:rPr>
          <w:kern w:val="2"/>
        </w:rPr>
        <w:t xml:space="preserve"> </w:t>
      </w:r>
      <w:r w:rsidR="006C6680" w:rsidRPr="00376F24">
        <w:rPr>
          <w:kern w:val="2"/>
        </w:rPr>
        <w:t>(Dz. U. z 20</w:t>
      </w:r>
      <w:r w:rsidR="0023206B" w:rsidRPr="00376F24">
        <w:rPr>
          <w:kern w:val="2"/>
        </w:rPr>
        <w:t>20</w:t>
      </w:r>
      <w:r w:rsidRPr="00376F24">
        <w:rPr>
          <w:kern w:val="2"/>
        </w:rPr>
        <w:t xml:space="preserve"> roku, poz. </w:t>
      </w:r>
      <w:r w:rsidR="006C6680" w:rsidRPr="00376F24">
        <w:rPr>
          <w:kern w:val="2"/>
        </w:rPr>
        <w:t>2</w:t>
      </w:r>
      <w:r w:rsidR="0023206B" w:rsidRPr="00376F24">
        <w:rPr>
          <w:kern w:val="2"/>
        </w:rPr>
        <w:t>415</w:t>
      </w:r>
      <w:r w:rsidRPr="00376F24">
        <w:rPr>
          <w:kern w:val="2"/>
        </w:rPr>
        <w:t>)</w:t>
      </w:r>
      <w:r w:rsidR="006A58DB" w:rsidRPr="00376F24">
        <w:rPr>
          <w:bCs/>
          <w:kern w:val="2"/>
        </w:rPr>
        <w:t>.</w:t>
      </w:r>
    </w:p>
    <w:p w:rsidR="0040733B" w:rsidRPr="00376F24" w:rsidRDefault="0040733B" w:rsidP="002D0EC0">
      <w:pPr>
        <w:numPr>
          <w:ilvl w:val="0"/>
          <w:numId w:val="5"/>
        </w:numPr>
        <w:shd w:val="clear" w:color="auto" w:fill="FFFFFF"/>
        <w:autoSpaceDE w:val="0"/>
        <w:autoSpaceDN w:val="0"/>
        <w:adjustRightInd w:val="0"/>
        <w:spacing w:after="100"/>
        <w:jc w:val="both"/>
        <w:rPr>
          <w:kern w:val="2"/>
        </w:rPr>
      </w:pPr>
      <w:r w:rsidRPr="00376F24">
        <w:t>Podmiotowe środki dowodowe oraz inne dokumenty lub oświadczenia, o których mowa w rozporządzeniu</w:t>
      </w:r>
      <w:r w:rsidR="00B11139" w:rsidRPr="00376F24">
        <w:t xml:space="preserve"> powyżej</w:t>
      </w:r>
      <w:r w:rsidRPr="00376F24">
        <w:t xml:space="preserve">, składa się w formie elektronicznej, w postaci elektronicznej opatrzonej podpisem zaufanym lub podpisem osobistym, w formie pisemnej lub w formie dokumentowej, w zakresie i w sposób określony w </w:t>
      </w:r>
      <w:r w:rsidR="009D778F" w:rsidRPr="00376F24">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533F73" w:rsidRPr="00376F24">
        <w:t xml:space="preserve"> (Dz. U. z 2020 roku, poz. 2452)</w:t>
      </w:r>
      <w:r w:rsidRPr="00376F24">
        <w:t>.</w:t>
      </w:r>
    </w:p>
    <w:p w:rsidR="00AA27D7" w:rsidRPr="00966B26" w:rsidRDefault="00AA27D7" w:rsidP="00E64B06">
      <w:pPr>
        <w:numPr>
          <w:ilvl w:val="0"/>
          <w:numId w:val="5"/>
        </w:numPr>
        <w:shd w:val="clear" w:color="auto" w:fill="FFFFFF"/>
        <w:autoSpaceDE w:val="0"/>
        <w:autoSpaceDN w:val="0"/>
        <w:adjustRightInd w:val="0"/>
        <w:spacing w:after="120"/>
        <w:jc w:val="both"/>
        <w:rPr>
          <w:kern w:val="2"/>
        </w:rPr>
      </w:pPr>
      <w:r>
        <w:t>Oferty, oświadczenia, o których mowa w art. 125 ust. 1 uPzp, podmiotowe środki dowodowe, w tym oświadczenie, o którym mowa w art. 117 ust. 4 uPzp, oraz zobowiązanie podmiotu udostępniającego zasoby, o którym mowa w art. 118 ust. 3 uPzp, przedmiotowe</w:t>
      </w:r>
      <w:r w:rsidRPr="00AA27D7">
        <w:t xml:space="preserve"> </w:t>
      </w:r>
      <w:r>
        <w:t xml:space="preserve">środki dowodowe, pełnomocnictwo sporządza się w postaci elektronicznej, w formatach danych określonych w przepisach wydanych na podstawie art. 18 ustawy z dnia 17 lutego 2005 r. o informatyzacji działalności podmiotów realizujących </w:t>
      </w:r>
      <w:r w:rsidRPr="00E408B7">
        <w:t>zadania publiczne (</w:t>
      </w:r>
      <w:r w:rsidR="00E408B7" w:rsidRPr="00E408B7">
        <w:t xml:space="preserve">tekst jednolity </w:t>
      </w:r>
      <w:r w:rsidRPr="00E408B7">
        <w:t xml:space="preserve"> </w:t>
      </w:r>
      <w:r w:rsidR="00E408B7" w:rsidRPr="00E408B7">
        <w:t>Dz. U. z 2023 roku, poz. 57</w:t>
      </w:r>
      <w:r w:rsidRPr="00E408B7">
        <w:t>), z zastrzeżeniem formatów, o których</w:t>
      </w:r>
      <w:r>
        <w:t xml:space="preserve"> mowa w art. 66 ust. 1 u</w:t>
      </w:r>
      <w:r w:rsidR="00FE07FC">
        <w:t>Pzp</w:t>
      </w:r>
      <w:r>
        <w:t>, z uwzględnieniem rodzaju przekazywanych danych.</w:t>
      </w:r>
    </w:p>
    <w:p w:rsidR="00966B26" w:rsidRPr="00710AEF" w:rsidRDefault="00966B26" w:rsidP="00E64B06">
      <w:pPr>
        <w:numPr>
          <w:ilvl w:val="0"/>
          <w:numId w:val="5"/>
        </w:numPr>
        <w:shd w:val="clear" w:color="auto" w:fill="FFFFFF"/>
        <w:autoSpaceDE w:val="0"/>
        <w:autoSpaceDN w:val="0"/>
        <w:adjustRightInd w:val="0"/>
        <w:spacing w:after="120"/>
        <w:jc w:val="both"/>
        <w:rPr>
          <w:kern w:val="2"/>
        </w:rPr>
      </w:pPr>
      <w:r>
        <w:t xml:space="preserve">Informacje, oświadczenia lub dokumenty, inne niż określone w pkt 14, przekazywane w postępowaniu sporządza się w postaci elektronicznej, w formatach danych określonych w przepisach wydanych na podstawie art. 18 ustawy z dnia 17 lutego 2005 r. o informatyzacji działalności podmiotów realizujących </w:t>
      </w:r>
      <w:r w:rsidRPr="00710AEF">
        <w:t>zadania publiczne lub jako tekst wpisany bezpośrednio do wiadomości przekazywanej przy użyciu środków komunikacji elektronicznej.</w:t>
      </w:r>
    </w:p>
    <w:p w:rsidR="00710AEF" w:rsidRDefault="008F7491" w:rsidP="00E64B06">
      <w:pPr>
        <w:numPr>
          <w:ilvl w:val="0"/>
          <w:numId w:val="5"/>
        </w:numPr>
        <w:spacing w:after="120"/>
        <w:jc w:val="both"/>
        <w:rPr>
          <w:kern w:val="2"/>
        </w:rPr>
      </w:pPr>
      <w:r w:rsidRPr="00710AEF">
        <w:t>Wykonawca może zwrócić się do Zamawiającego z wnioskiem o wyjaśnienie treści SWZ.</w:t>
      </w:r>
    </w:p>
    <w:p w:rsidR="008F7491" w:rsidRPr="00710AEF" w:rsidRDefault="008F7491" w:rsidP="00E64B06">
      <w:pPr>
        <w:numPr>
          <w:ilvl w:val="0"/>
          <w:numId w:val="5"/>
        </w:numPr>
        <w:spacing w:after="120"/>
        <w:jc w:val="both"/>
        <w:rPr>
          <w:kern w:val="2"/>
        </w:rPr>
      </w:pPr>
      <w:r w:rsidRPr="00710AEF">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rsidR="00710AEF" w:rsidRPr="00710AEF" w:rsidRDefault="008F7491" w:rsidP="00E64B06">
      <w:pPr>
        <w:numPr>
          <w:ilvl w:val="0"/>
          <w:numId w:val="5"/>
        </w:numPr>
        <w:spacing w:after="120"/>
        <w:jc w:val="both"/>
        <w:rPr>
          <w:kern w:val="2"/>
        </w:rPr>
      </w:pPr>
      <w:r w:rsidRPr="00710AEF">
        <w:t xml:space="preserve">Jeżeli </w:t>
      </w:r>
      <w:r w:rsidR="00710AEF" w:rsidRPr="00710AEF">
        <w:t>Z</w:t>
      </w:r>
      <w:r w:rsidRPr="00710AEF">
        <w:t xml:space="preserve">amawiający nie udzieli wyjaśnień w terminie, o którym mowa w </w:t>
      </w:r>
      <w:r w:rsidR="00710AEF" w:rsidRPr="00710AEF">
        <w:t>pkt 17</w:t>
      </w:r>
      <w:r w:rsidRPr="00710AEF">
        <w:t xml:space="preserve">, przedłuża termin składania ofert o czas niezbędny do zapoznania się wszystkich zainteresowanych </w:t>
      </w:r>
      <w:r w:rsidR="00710AEF" w:rsidRPr="00710AEF">
        <w:t>W</w:t>
      </w:r>
      <w:r w:rsidRPr="00710AEF">
        <w:t>ykonawców z wyjaśnieniami niezbędnymi do należytego przygotowania i złożenia ofe</w:t>
      </w:r>
      <w:r w:rsidR="00710AEF" w:rsidRPr="00710AEF">
        <w:t>rt</w:t>
      </w:r>
      <w:r w:rsidRPr="00710AEF">
        <w:t>.</w:t>
      </w:r>
    </w:p>
    <w:p w:rsidR="00710AEF" w:rsidRPr="00710AEF" w:rsidRDefault="008F7491" w:rsidP="00E64B06">
      <w:pPr>
        <w:numPr>
          <w:ilvl w:val="0"/>
          <w:numId w:val="5"/>
        </w:numPr>
        <w:spacing w:after="120"/>
        <w:jc w:val="both"/>
        <w:rPr>
          <w:kern w:val="2"/>
        </w:rPr>
      </w:pPr>
      <w:r w:rsidRPr="00710AEF">
        <w:t xml:space="preserve">W przypadku gdy wniosek o wyjaśnienie treści SWZ nie wpłynął w terminie, o którym mowa w </w:t>
      </w:r>
      <w:r w:rsidR="00710AEF" w:rsidRPr="00710AEF">
        <w:t>pkt 17</w:t>
      </w:r>
      <w:r w:rsidRPr="00710AEF">
        <w:t xml:space="preserve">, </w:t>
      </w:r>
      <w:r w:rsidR="00710AEF" w:rsidRPr="00710AEF">
        <w:t>Z</w:t>
      </w:r>
      <w:r w:rsidRPr="00710AEF">
        <w:t>amawiający nie ma obowiązku udzielania wyjaśnień SWZ oraz obowiązku przedłużenia terminu składania ofert.</w:t>
      </w:r>
      <w:r w:rsidR="00710AEF" w:rsidRPr="00710AEF">
        <w:t xml:space="preserve"> </w:t>
      </w:r>
      <w:r w:rsidRPr="00710AEF">
        <w:t>Przedłużenie terminu składania ofert</w:t>
      </w:r>
      <w:r w:rsidR="00710AEF" w:rsidRPr="00710AEF">
        <w:t xml:space="preserve"> </w:t>
      </w:r>
      <w:r w:rsidRPr="00710AEF">
        <w:t>nie wpływa na bieg terminu składania wniosku o wyjaśnienie treści SWZ.</w:t>
      </w:r>
    </w:p>
    <w:p w:rsidR="008F7491" w:rsidRPr="00710AEF" w:rsidRDefault="008F7491" w:rsidP="00E64B06">
      <w:pPr>
        <w:numPr>
          <w:ilvl w:val="0"/>
          <w:numId w:val="5"/>
        </w:numPr>
        <w:spacing w:after="120"/>
        <w:jc w:val="both"/>
        <w:rPr>
          <w:kern w:val="2"/>
        </w:rPr>
      </w:pPr>
      <w:r w:rsidRPr="00710AEF">
        <w:t xml:space="preserve">Treść zapytań wraz z wyjaśnieniami </w:t>
      </w:r>
      <w:r w:rsidR="00710AEF" w:rsidRPr="00710AEF">
        <w:t>Z</w:t>
      </w:r>
      <w:r w:rsidRPr="00710AEF">
        <w:t>amawiający udostępnia, bez ujawniania źródła zapytania, na stronie internetowej prowadzonego postępowania</w:t>
      </w:r>
      <w:r w:rsidR="00710AEF" w:rsidRPr="00710AEF">
        <w:t>.</w:t>
      </w:r>
    </w:p>
    <w:p w:rsidR="00DE2769" w:rsidRPr="00442A21" w:rsidRDefault="00D849B2" w:rsidP="00B604AB">
      <w:pPr>
        <w:pStyle w:val="Nagwek1"/>
      </w:pPr>
      <w:bookmarkStart w:id="10" w:name="_Toc266964076"/>
      <w:bookmarkStart w:id="11" w:name="_Toc266964500"/>
      <w:r w:rsidRPr="00442A21">
        <w:t xml:space="preserve">Rozdział </w:t>
      </w:r>
      <w:r w:rsidR="004018C2" w:rsidRPr="00442A21">
        <w:t>7</w:t>
      </w:r>
      <w:r w:rsidR="00DE2769" w:rsidRPr="00442A21">
        <w:t>.</w:t>
      </w:r>
      <w:r w:rsidR="00DE2769" w:rsidRPr="00442A21">
        <w:tab/>
      </w:r>
      <w:bookmarkEnd w:id="10"/>
      <w:bookmarkEnd w:id="11"/>
      <w:r w:rsidR="00B604AB" w:rsidRPr="00B604AB">
        <w:t>informacje o środkach komunikacji elektronicznej, przy użyci</w:t>
      </w:r>
      <w:r w:rsidR="00B604AB">
        <w:t>u których zamawiający będzie ko</w:t>
      </w:r>
      <w:r w:rsidR="00B604AB" w:rsidRPr="00B604AB">
        <w:t>munikował się z wykonawcami, oraz informacje o wymaganiach technicznych</w:t>
      </w:r>
      <w:r w:rsidR="00B604AB">
        <w:br/>
      </w:r>
      <w:r w:rsidR="00B604AB" w:rsidRPr="00B604AB">
        <w:t>i organizacyjnych sporządzania, wysyłania i odbierania korespondencji elektronicznej</w:t>
      </w:r>
    </w:p>
    <w:p w:rsidR="00605F43" w:rsidRPr="007A52AD" w:rsidRDefault="00605F43" w:rsidP="00F23320">
      <w:pPr>
        <w:numPr>
          <w:ilvl w:val="0"/>
          <w:numId w:val="6"/>
        </w:numPr>
        <w:spacing w:after="120"/>
        <w:jc w:val="both"/>
        <w:rPr>
          <w:kern w:val="2"/>
        </w:rPr>
      </w:pPr>
      <w:r w:rsidRPr="007A52AD">
        <w:t xml:space="preserve">W postępowaniu o udzielenie zamówienia komunikacja między Zamawiającym a Wykonawcami odbywa się przy użyciu </w:t>
      </w:r>
      <w:r w:rsidR="0013351D" w:rsidRPr="007A52AD">
        <w:t>platformy zakupowej</w:t>
      </w:r>
      <w:r w:rsidRPr="007A52AD">
        <w:t>, któr</w:t>
      </w:r>
      <w:r w:rsidR="0013351D" w:rsidRPr="007A52AD">
        <w:t>a</w:t>
      </w:r>
      <w:r w:rsidRPr="007A52AD">
        <w:t xml:space="preserve"> dostępn</w:t>
      </w:r>
      <w:r w:rsidR="0013351D" w:rsidRPr="007A52AD">
        <w:t>a</w:t>
      </w:r>
      <w:r w:rsidRPr="007A52AD">
        <w:t xml:space="preserve"> jest pod adresem: </w:t>
      </w:r>
      <w:hyperlink r:id="rId10">
        <w:r w:rsidR="0013351D" w:rsidRPr="00F23320">
          <w:rPr>
            <w:rStyle w:val="Hipercze"/>
          </w:rPr>
          <w:t>platformazakupowa.pl</w:t>
        </w:r>
      </w:hyperlink>
      <w:r w:rsidR="0013351D" w:rsidRPr="007A52AD">
        <w:rPr>
          <w:rFonts w:eastAsia="Calibri"/>
        </w:rPr>
        <w:t xml:space="preserve"> </w:t>
      </w:r>
      <w:r w:rsidRPr="007A52AD">
        <w:t xml:space="preserve">oraz poczty elektronicznej: </w:t>
      </w:r>
      <w:hyperlink r:id="rId11" w:history="1">
        <w:r w:rsidR="00F23320" w:rsidRPr="006D10DD">
          <w:rPr>
            <w:rStyle w:val="Hipercze"/>
          </w:rPr>
          <w:t>a.iwanowska@teatr-wielki.lodz.pl</w:t>
        </w:r>
      </w:hyperlink>
      <w:r w:rsidRPr="007A52AD">
        <w:t>.</w:t>
      </w:r>
    </w:p>
    <w:p w:rsidR="00192DB3" w:rsidRPr="007A52AD" w:rsidRDefault="00610E42" w:rsidP="00F23320">
      <w:pPr>
        <w:numPr>
          <w:ilvl w:val="0"/>
          <w:numId w:val="6"/>
        </w:numPr>
        <w:spacing w:after="60"/>
        <w:jc w:val="both"/>
        <w:rPr>
          <w:rFonts w:eastAsia="Calibri"/>
        </w:rPr>
      </w:pPr>
      <w:r w:rsidRPr="007A52AD">
        <w:rPr>
          <w:rFonts w:eastAsia="Calibri"/>
        </w:rPr>
        <w:t>K</w:t>
      </w:r>
      <w:r w:rsidR="00192DB3" w:rsidRPr="007A52AD">
        <w:rPr>
          <w:rFonts w:eastAsia="Calibri"/>
        </w:rPr>
        <w:t xml:space="preserve">omunikacja między </w:t>
      </w:r>
      <w:r w:rsidRPr="007A52AD">
        <w:rPr>
          <w:rFonts w:eastAsia="Calibri"/>
        </w:rPr>
        <w:t>Z</w:t>
      </w:r>
      <w:r w:rsidR="00192DB3" w:rsidRPr="007A52AD">
        <w:rPr>
          <w:rFonts w:eastAsia="Calibri"/>
        </w:rPr>
        <w:t xml:space="preserve">amawiającym a </w:t>
      </w:r>
      <w:r w:rsidRPr="007A52AD">
        <w:rPr>
          <w:rFonts w:eastAsia="Calibri"/>
        </w:rPr>
        <w:t>W</w:t>
      </w:r>
      <w:r w:rsidR="00192DB3" w:rsidRPr="007A52AD">
        <w:rPr>
          <w:rFonts w:eastAsia="Calibri"/>
        </w:rPr>
        <w:t>ykonawcami w zakresie:</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lastRenderedPageBreak/>
        <w:t>przesyłania Zamawiającemu pytań do treści SWZ;</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 podmiotowych środków dowodowych;</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w:t>
      </w:r>
      <w:r w:rsidR="00610E42" w:rsidRPr="007A52AD">
        <w:rPr>
          <w:rFonts w:eastAsia="Calibri"/>
        </w:rPr>
        <w:t xml:space="preserve"> </w:t>
      </w:r>
      <w:r w:rsidRPr="007A52AD">
        <w:rPr>
          <w:rFonts w:eastAsia="Calibri"/>
        </w:rPr>
        <w:t>/</w:t>
      </w:r>
      <w:r w:rsidR="00610E42" w:rsidRPr="007A52AD">
        <w:rPr>
          <w:rFonts w:eastAsia="Calibri"/>
        </w:rPr>
        <w:t xml:space="preserve"> </w:t>
      </w:r>
      <w:r w:rsidRPr="007A52AD">
        <w:rPr>
          <w:rFonts w:eastAsia="Calibri"/>
        </w:rPr>
        <w:t>poprawienia</w:t>
      </w:r>
      <w:r w:rsidR="00610E42" w:rsidRPr="007A52AD">
        <w:rPr>
          <w:rFonts w:eastAsia="Calibri"/>
        </w:rPr>
        <w:t xml:space="preserve"> </w:t>
      </w:r>
      <w:r w:rsidRPr="007A52AD">
        <w:rPr>
          <w:rFonts w:eastAsia="Calibri"/>
        </w:rPr>
        <w:t>/</w:t>
      </w:r>
      <w:r w:rsidR="00610E42" w:rsidRPr="007A52AD">
        <w:rPr>
          <w:rFonts w:eastAsia="Calibri"/>
        </w:rPr>
        <w:t xml:space="preserve"> </w:t>
      </w:r>
      <w:r w:rsidRPr="007A52AD">
        <w:rPr>
          <w:rFonts w:eastAsia="Calibri"/>
        </w:rPr>
        <w:t>uzupełnienia oświadczenia, o którym mowa w art. 125 ust. 1</w:t>
      </w:r>
      <w:r w:rsidR="00610E42" w:rsidRPr="007A52AD">
        <w:rPr>
          <w:rFonts w:eastAsia="Calibri"/>
        </w:rPr>
        <w:t xml:space="preserve"> uPzp</w:t>
      </w:r>
      <w:r w:rsidRPr="007A52AD">
        <w:rPr>
          <w:rFonts w:eastAsia="Calibri"/>
        </w:rPr>
        <w:t>, podmiotowych środków dowodowych, innych dokumentów lub oświadczeń składanych w postępowaniu;</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 xml:space="preserve">przesyłania odpowiedzi na wezwanie Zamawiającego do złożenia wyjaśnień dotyczących treści oświadczenia, o którym mowa w art. 125 ust. 1 </w:t>
      </w:r>
      <w:r w:rsidR="00610E42" w:rsidRPr="007A52AD">
        <w:rPr>
          <w:rFonts w:eastAsia="Calibri"/>
        </w:rPr>
        <w:t xml:space="preserve">uPzp </w:t>
      </w:r>
      <w:r w:rsidRPr="007A52AD">
        <w:rPr>
          <w:rFonts w:eastAsia="Calibri"/>
        </w:rPr>
        <w:t>lub złożonych podmiotowych środków dowodowych lub innych dokumentów lub oświadczeń składanych w postępowaniu;</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odpowiedzi na wezwanie Zamawiającego do złożenia wyjaśnień dot</w:t>
      </w:r>
      <w:r w:rsidR="00610E42" w:rsidRPr="007A52AD">
        <w:rPr>
          <w:rFonts w:eastAsia="Calibri"/>
        </w:rPr>
        <w:t>yczących</w:t>
      </w:r>
      <w:r w:rsidRPr="007A52AD">
        <w:rPr>
          <w:rFonts w:eastAsia="Calibri"/>
        </w:rPr>
        <w:t xml:space="preserve"> treści przedmiotowych środków dowodowych;</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w:t>
      </w:r>
      <w:r w:rsidR="00610E42" w:rsidRPr="007A52AD">
        <w:rPr>
          <w:rFonts w:eastAsia="Calibri"/>
        </w:rPr>
        <w:t>y</w:t>
      </w:r>
      <w:r w:rsidRPr="007A52AD">
        <w:rPr>
          <w:rFonts w:eastAsia="Calibri"/>
        </w:rPr>
        <w:t>łania odpowiedzi na inne wezwania Zamawiającego wynikające z u</w:t>
      </w:r>
      <w:r w:rsidR="00610E42" w:rsidRPr="007A52AD">
        <w:rPr>
          <w:rFonts w:eastAsia="Calibri"/>
        </w:rPr>
        <w:t>Pzp</w:t>
      </w:r>
      <w:r w:rsidRPr="007A52AD">
        <w:rPr>
          <w:rFonts w:eastAsia="Calibri"/>
        </w:rPr>
        <w:t>;</w:t>
      </w:r>
    </w:p>
    <w:p w:rsidR="00610E42"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wniosków, informacji, oświadczeń Wykonawcy;</w:t>
      </w:r>
    </w:p>
    <w:p w:rsidR="00192DB3" w:rsidRPr="007A52AD" w:rsidRDefault="00192DB3" w:rsidP="00885C51">
      <w:pPr>
        <w:pStyle w:val="Akapitzlist"/>
        <w:numPr>
          <w:ilvl w:val="0"/>
          <w:numId w:val="28"/>
        </w:numPr>
        <w:spacing w:after="60"/>
        <w:ind w:left="1134" w:hanging="567"/>
        <w:contextualSpacing w:val="0"/>
        <w:jc w:val="both"/>
        <w:rPr>
          <w:rFonts w:eastAsia="Calibri"/>
        </w:rPr>
      </w:pPr>
      <w:r w:rsidRPr="007A52AD">
        <w:rPr>
          <w:rFonts w:eastAsia="Calibri"/>
        </w:rPr>
        <w:t>przesyłania odwołania</w:t>
      </w:r>
      <w:r w:rsidR="00610E42" w:rsidRPr="007A52AD">
        <w:rPr>
          <w:rFonts w:eastAsia="Calibri"/>
        </w:rPr>
        <w:t xml:space="preserve"> i </w:t>
      </w:r>
      <w:r w:rsidRPr="007A52AD">
        <w:rPr>
          <w:rFonts w:eastAsia="Calibri"/>
        </w:rPr>
        <w:t>inn</w:t>
      </w:r>
      <w:r w:rsidR="00610E42" w:rsidRPr="007A52AD">
        <w:rPr>
          <w:rFonts w:eastAsia="Calibri"/>
        </w:rPr>
        <w:t>ych</w:t>
      </w:r>
    </w:p>
    <w:p w:rsidR="00192DB3" w:rsidRPr="007A52AD" w:rsidRDefault="00192DB3" w:rsidP="00F23320">
      <w:pPr>
        <w:spacing w:after="60"/>
        <w:ind w:left="567"/>
        <w:jc w:val="both"/>
        <w:rPr>
          <w:rFonts w:eastAsia="Calibri"/>
        </w:rPr>
      </w:pPr>
      <w:r w:rsidRPr="007A52AD">
        <w:rPr>
          <w:rFonts w:eastAsia="Calibri"/>
        </w:rPr>
        <w:t xml:space="preserve">odbywa się za pośrednictwem </w:t>
      </w:r>
      <w:hyperlink r:id="rId12">
        <w:r w:rsidRPr="00F23320">
          <w:rPr>
            <w:rStyle w:val="Hipercze"/>
          </w:rPr>
          <w:t>platformazakupowa.pl</w:t>
        </w:r>
      </w:hyperlink>
      <w:r w:rsidRPr="007A52AD">
        <w:rPr>
          <w:rFonts w:eastAsia="Calibri"/>
        </w:rPr>
        <w:t xml:space="preserve"> i </w:t>
      </w:r>
      <w:r w:rsidR="00771BED">
        <w:rPr>
          <w:rFonts w:eastAsia="Calibri"/>
        </w:rPr>
        <w:t xml:space="preserve">formularza „Wyślij wiadomość do </w:t>
      </w:r>
      <w:r w:rsidRPr="007A52AD">
        <w:rPr>
          <w:rFonts w:eastAsia="Calibri"/>
        </w:rPr>
        <w:t xml:space="preserve">zamawiającego”. </w:t>
      </w:r>
    </w:p>
    <w:p w:rsidR="00192DB3" w:rsidRPr="007A52AD" w:rsidRDefault="00192DB3" w:rsidP="00F23320">
      <w:pPr>
        <w:spacing w:after="120"/>
        <w:ind w:left="567"/>
        <w:jc w:val="both"/>
        <w:rPr>
          <w:rFonts w:eastAsia="Calibri"/>
        </w:rPr>
      </w:pPr>
      <w:r w:rsidRPr="007A52AD">
        <w:rPr>
          <w:rFonts w:eastAsia="Calibri"/>
        </w:rPr>
        <w:t xml:space="preserve">Za datę przekazania (wpływu) oświadczeń, wniosków, zawiadomień oraz informacji przyjmuje się datę ich przesłania za pośrednictwem </w:t>
      </w:r>
      <w:hyperlink r:id="rId13">
        <w:r w:rsidR="00F23320" w:rsidRPr="00F23320">
          <w:rPr>
            <w:rStyle w:val="Hipercze"/>
          </w:rPr>
          <w:t>platformazakupowa.pl</w:t>
        </w:r>
      </w:hyperlink>
      <w:r w:rsidRPr="007A52AD">
        <w:rPr>
          <w:rFonts w:eastAsia="Calibri"/>
        </w:rPr>
        <w:t xml:space="preserve"> poprzez kliknięcie przycisku „Wyślij wiadomość do zamawiającego”</w:t>
      </w:r>
      <w:r w:rsidR="0055289E" w:rsidRPr="007A52AD">
        <w:rPr>
          <w:rFonts w:eastAsia="Calibri"/>
        </w:rPr>
        <w:t>,</w:t>
      </w:r>
      <w:r w:rsidRPr="007A52AD">
        <w:rPr>
          <w:rFonts w:eastAsia="Calibri"/>
        </w:rPr>
        <w:t xml:space="preserve"> po których pojawi się komunikat, że wiadomość została wysłana do </w:t>
      </w:r>
      <w:r w:rsidR="0055289E" w:rsidRPr="007A52AD">
        <w:rPr>
          <w:rFonts w:eastAsia="Calibri"/>
        </w:rPr>
        <w:t>Z</w:t>
      </w:r>
      <w:r w:rsidRPr="007A52AD">
        <w:rPr>
          <w:rFonts w:eastAsia="Calibri"/>
        </w:rPr>
        <w:t>amawiającego.</w:t>
      </w:r>
    </w:p>
    <w:p w:rsidR="00192DB3" w:rsidRPr="007A52AD" w:rsidRDefault="00192DB3" w:rsidP="00F23320">
      <w:pPr>
        <w:numPr>
          <w:ilvl w:val="0"/>
          <w:numId w:val="6"/>
        </w:numPr>
        <w:spacing w:after="120"/>
        <w:jc w:val="both"/>
        <w:rPr>
          <w:rFonts w:eastAsia="Calibri"/>
        </w:rPr>
      </w:pPr>
      <w:r w:rsidRPr="007A52AD">
        <w:rPr>
          <w:rFonts w:eastAsia="Calibri"/>
        </w:rPr>
        <w:t xml:space="preserve">Zamawiający będzie przekazywał </w:t>
      </w:r>
      <w:r w:rsidR="00274045" w:rsidRPr="007A52AD">
        <w:rPr>
          <w:rFonts w:eastAsia="Calibri"/>
        </w:rPr>
        <w:t>W</w:t>
      </w:r>
      <w:r w:rsidRPr="007A52AD">
        <w:rPr>
          <w:rFonts w:eastAsia="Calibri"/>
        </w:rPr>
        <w:t xml:space="preserve">ykonawcom informacje w formie elektronicznej za pośrednictwem </w:t>
      </w:r>
      <w:hyperlink r:id="rId14">
        <w:r w:rsidR="00F23320" w:rsidRPr="00F23320">
          <w:rPr>
            <w:rStyle w:val="Hipercze"/>
          </w:rPr>
          <w:t>platformazakupowa.pl</w:t>
        </w:r>
      </w:hyperlink>
      <w:r w:rsidRPr="007A52AD">
        <w:rPr>
          <w:rFonts w:eastAsia="Calibri"/>
        </w:rPr>
        <w:t xml:space="preserve">. Informacje dotyczące odpowiedzi na pytania, zmiany </w:t>
      </w:r>
      <w:r w:rsidR="00274045" w:rsidRPr="007A52AD">
        <w:rPr>
          <w:rFonts w:eastAsia="Calibri"/>
        </w:rPr>
        <w:t>SWZ</w:t>
      </w:r>
      <w:r w:rsidRPr="007A52AD">
        <w:rPr>
          <w:rFonts w:eastAsia="Calibri"/>
        </w:rPr>
        <w:t xml:space="preserve">, zmiany terminu składania i otwarcia ofert Zamawiający będzie zamieszczał na platformie w sekcji “Komunikaty”. Korespondencja, której zgodnie z obowiązującymi przepisami adresatem jest konkretny </w:t>
      </w:r>
      <w:r w:rsidR="00274045" w:rsidRPr="007A52AD">
        <w:rPr>
          <w:rFonts w:eastAsia="Calibri"/>
        </w:rPr>
        <w:t>W</w:t>
      </w:r>
      <w:r w:rsidRPr="007A52AD">
        <w:rPr>
          <w:rFonts w:eastAsia="Calibri"/>
        </w:rPr>
        <w:t xml:space="preserve">ykonawca, będzie przekazywana w formie elektronicznej za pośrednictwem </w:t>
      </w:r>
      <w:hyperlink r:id="rId15">
        <w:r w:rsidR="00F23320" w:rsidRPr="00F23320">
          <w:rPr>
            <w:rStyle w:val="Hipercze"/>
          </w:rPr>
          <w:t>platformazakupowa.pl</w:t>
        </w:r>
      </w:hyperlink>
      <w:r w:rsidRPr="007A52AD">
        <w:rPr>
          <w:rFonts w:eastAsia="Calibri"/>
        </w:rPr>
        <w:t xml:space="preserve"> do konkretnego </w:t>
      </w:r>
      <w:r w:rsidR="00274045" w:rsidRPr="007A52AD">
        <w:rPr>
          <w:rFonts w:eastAsia="Calibri"/>
        </w:rPr>
        <w:t>W</w:t>
      </w:r>
      <w:r w:rsidRPr="007A52AD">
        <w:rPr>
          <w:rFonts w:eastAsia="Calibri"/>
        </w:rPr>
        <w:t>ykonawcy.</w:t>
      </w:r>
    </w:p>
    <w:p w:rsidR="00274045" w:rsidRPr="007A52AD" w:rsidRDefault="00192DB3" w:rsidP="00F23320">
      <w:pPr>
        <w:numPr>
          <w:ilvl w:val="0"/>
          <w:numId w:val="6"/>
        </w:numPr>
        <w:spacing w:after="120"/>
        <w:jc w:val="both"/>
        <w:rPr>
          <w:rFonts w:eastAsia="Calibri"/>
        </w:rPr>
      </w:pPr>
      <w:r w:rsidRPr="007A52AD">
        <w:rPr>
          <w:rFonts w:eastAsia="Calibri"/>
        </w:rPr>
        <w:t xml:space="preserve">Wykonawca jako podmiot profesjonalny ma obowiązek sprawdzania komunikatów i wiadomości </w:t>
      </w:r>
      <w:r w:rsidR="00274045" w:rsidRPr="007A52AD">
        <w:rPr>
          <w:rFonts w:eastAsia="Calibri"/>
        </w:rPr>
        <w:t xml:space="preserve">przesłanych przez Zamawiającego </w:t>
      </w:r>
      <w:r w:rsidRPr="007A52AD">
        <w:rPr>
          <w:rFonts w:eastAsia="Calibri"/>
        </w:rPr>
        <w:t xml:space="preserve">bezpośrednio na </w:t>
      </w:r>
      <w:hyperlink r:id="rId16">
        <w:r w:rsidR="00F23320" w:rsidRPr="00F23320">
          <w:rPr>
            <w:rStyle w:val="Hipercze"/>
          </w:rPr>
          <w:t>platformazakupowa.pl</w:t>
        </w:r>
      </w:hyperlink>
      <w:r w:rsidR="00274045" w:rsidRPr="007A52AD">
        <w:rPr>
          <w:rFonts w:eastAsia="Calibri"/>
        </w:rPr>
        <w:t>.</w:t>
      </w:r>
    </w:p>
    <w:p w:rsidR="00192DB3" w:rsidRPr="00BE04B1" w:rsidRDefault="00192DB3" w:rsidP="00F23320">
      <w:pPr>
        <w:numPr>
          <w:ilvl w:val="0"/>
          <w:numId w:val="6"/>
        </w:numPr>
        <w:spacing w:after="60"/>
        <w:jc w:val="both"/>
        <w:rPr>
          <w:rFonts w:eastAsia="Calibri"/>
        </w:rPr>
      </w:pPr>
      <w:r w:rsidRPr="00BE04B1">
        <w:rPr>
          <w:rFonts w:eastAsia="Calibri"/>
        </w:rPr>
        <w:t xml:space="preserve">Zamawiający, zgodnie z Rozporządzeniem </w:t>
      </w:r>
      <w:r w:rsidRPr="00BE04B1">
        <w:rPr>
          <w:rFonts w:eastAsia="Roboto"/>
        </w:rPr>
        <w:t>Prezesa Rady Ministrów z dnia 31 grudnia 2020</w:t>
      </w:r>
      <w:r w:rsidR="00274045" w:rsidRPr="00BE04B1">
        <w:rPr>
          <w:rFonts w:eastAsia="Roboto"/>
        </w:rPr>
        <w:t xml:space="preserve"> </w:t>
      </w:r>
      <w:r w:rsidRPr="00BE04B1">
        <w:rPr>
          <w:rFonts w:eastAsia="Roboto"/>
        </w:rPr>
        <w:t>r. w sprawie sposobu sporządzania i przekazywania informacji oraz wymagań technicznych dla dokumentów elektronicznych oraz środków komunikacji elektronicznej w postępowaniu o udzielenie zamówienia publicznego lub konkursie (Dz. U. z 2020 poz. 2452)</w:t>
      </w:r>
      <w:r w:rsidRPr="00BE04B1">
        <w:rPr>
          <w:rFonts w:eastAsia="Calibri"/>
        </w:rPr>
        <w:t xml:space="preserve">, określa niezbędne wymagania sprzętowo - aplikacyjne umożliwiające pracę na </w:t>
      </w:r>
      <w:hyperlink r:id="rId17">
        <w:r w:rsidR="00F23320" w:rsidRPr="00BE04B1">
          <w:rPr>
            <w:rStyle w:val="Hipercze"/>
          </w:rPr>
          <w:t>platformazakupowa.pl</w:t>
        </w:r>
      </w:hyperlink>
      <w:r w:rsidRPr="00BE04B1">
        <w:rPr>
          <w:rFonts w:eastAsia="Calibri"/>
        </w:rPr>
        <w:t>, tj.:</w:t>
      </w:r>
    </w:p>
    <w:p w:rsidR="00192DB3" w:rsidRPr="007A52AD" w:rsidRDefault="00192DB3" w:rsidP="00F23320">
      <w:pPr>
        <w:numPr>
          <w:ilvl w:val="1"/>
          <w:numId w:val="6"/>
        </w:numPr>
        <w:spacing w:after="60"/>
        <w:jc w:val="both"/>
        <w:rPr>
          <w:rFonts w:eastAsia="Calibri"/>
        </w:rPr>
      </w:pPr>
      <w:r w:rsidRPr="007A52AD">
        <w:rPr>
          <w:rFonts w:eastAsia="Calibri"/>
        </w:rPr>
        <w:t xml:space="preserve">stały dostęp do sieci Internet o gwarantowanej przepustowości nie mniejszej niż 512 </w:t>
      </w:r>
      <w:proofErr w:type="spellStart"/>
      <w:r w:rsidRPr="007A52AD">
        <w:rPr>
          <w:rFonts w:eastAsia="Calibri"/>
        </w:rPr>
        <w:t>kb</w:t>
      </w:r>
      <w:proofErr w:type="spellEnd"/>
      <w:r w:rsidRPr="007A52AD">
        <w:rPr>
          <w:rFonts w:eastAsia="Calibri"/>
        </w:rPr>
        <w:t>/s,</w:t>
      </w:r>
    </w:p>
    <w:p w:rsidR="00192DB3" w:rsidRPr="007A52AD" w:rsidRDefault="00192DB3" w:rsidP="00F23320">
      <w:pPr>
        <w:numPr>
          <w:ilvl w:val="1"/>
          <w:numId w:val="6"/>
        </w:numPr>
        <w:spacing w:after="60"/>
        <w:jc w:val="both"/>
        <w:rPr>
          <w:rFonts w:eastAsia="Calibri"/>
        </w:rPr>
      </w:pPr>
      <w:r w:rsidRPr="007A52AD">
        <w:rPr>
          <w:rFonts w:eastAsia="Calibri"/>
        </w:rPr>
        <w:t>komputer klasy PC lub MAC o następującej konfiguracji: pamięć min. 2 GB Ram, procesor Intel IV 2 GHZ lub jego nowsza wersja, jeden z systemów operacyjnych - MS Windows 7, Mac Os x 10 4, Linux, lub ich nowsze wersje,</w:t>
      </w:r>
    </w:p>
    <w:p w:rsidR="00192DB3" w:rsidRPr="007A52AD" w:rsidRDefault="00192DB3" w:rsidP="00F23320">
      <w:pPr>
        <w:numPr>
          <w:ilvl w:val="1"/>
          <w:numId w:val="6"/>
        </w:numPr>
        <w:spacing w:after="60"/>
        <w:jc w:val="both"/>
        <w:rPr>
          <w:rFonts w:eastAsia="Calibri"/>
        </w:rPr>
      </w:pPr>
      <w:r w:rsidRPr="007A52AD">
        <w:rPr>
          <w:rFonts w:eastAsia="Calibri"/>
        </w:rPr>
        <w:t>zainstalowana dowolna przeglądarka internetowa, w przypadku Internet Explorer minimalnie wersja 10.0,</w:t>
      </w:r>
    </w:p>
    <w:p w:rsidR="00192DB3" w:rsidRPr="007A52AD" w:rsidRDefault="00192DB3" w:rsidP="00F23320">
      <w:pPr>
        <w:numPr>
          <w:ilvl w:val="1"/>
          <w:numId w:val="6"/>
        </w:numPr>
        <w:spacing w:after="60"/>
        <w:jc w:val="both"/>
        <w:rPr>
          <w:rFonts w:eastAsia="Calibri"/>
        </w:rPr>
      </w:pPr>
      <w:r w:rsidRPr="007A52AD">
        <w:rPr>
          <w:rFonts w:eastAsia="Calibri"/>
        </w:rPr>
        <w:t>włączona obsługa JavaScript,</w:t>
      </w:r>
    </w:p>
    <w:p w:rsidR="00192DB3" w:rsidRPr="007A52AD" w:rsidRDefault="00192DB3" w:rsidP="00F23320">
      <w:pPr>
        <w:numPr>
          <w:ilvl w:val="1"/>
          <w:numId w:val="6"/>
        </w:numPr>
        <w:spacing w:after="60"/>
        <w:jc w:val="both"/>
        <w:rPr>
          <w:rFonts w:eastAsia="Calibri"/>
        </w:rPr>
      </w:pPr>
      <w:r w:rsidRPr="007A52AD">
        <w:rPr>
          <w:rFonts w:eastAsia="Calibri"/>
        </w:rPr>
        <w:t xml:space="preserve">zainstalowany program </w:t>
      </w:r>
      <w:proofErr w:type="spellStart"/>
      <w:r w:rsidRPr="007A52AD">
        <w:rPr>
          <w:rFonts w:eastAsia="Calibri"/>
        </w:rPr>
        <w:t>Adobe</w:t>
      </w:r>
      <w:proofErr w:type="spellEnd"/>
      <w:r w:rsidRPr="007A52AD">
        <w:rPr>
          <w:rFonts w:eastAsia="Calibri"/>
        </w:rPr>
        <w:t xml:space="preserve"> </w:t>
      </w:r>
      <w:proofErr w:type="spellStart"/>
      <w:r w:rsidRPr="007A52AD">
        <w:rPr>
          <w:rFonts w:eastAsia="Calibri"/>
        </w:rPr>
        <w:t>Acrobat</w:t>
      </w:r>
      <w:proofErr w:type="spellEnd"/>
      <w:r w:rsidRPr="007A52AD">
        <w:rPr>
          <w:rFonts w:eastAsia="Calibri"/>
        </w:rPr>
        <w:t xml:space="preserve"> </w:t>
      </w:r>
      <w:proofErr w:type="spellStart"/>
      <w:r w:rsidRPr="007A52AD">
        <w:rPr>
          <w:rFonts w:eastAsia="Calibri"/>
        </w:rPr>
        <w:t>Reader</w:t>
      </w:r>
      <w:proofErr w:type="spellEnd"/>
      <w:r w:rsidRPr="007A52AD">
        <w:rPr>
          <w:rFonts w:eastAsia="Calibri"/>
        </w:rPr>
        <w:t xml:space="preserve"> lub inny obsługujący format plików .pdf,</w:t>
      </w:r>
    </w:p>
    <w:p w:rsidR="00192DB3" w:rsidRPr="007A52AD" w:rsidRDefault="00274045" w:rsidP="00F23320">
      <w:pPr>
        <w:numPr>
          <w:ilvl w:val="1"/>
          <w:numId w:val="6"/>
        </w:numPr>
        <w:spacing w:after="60"/>
        <w:jc w:val="both"/>
        <w:rPr>
          <w:rFonts w:eastAsia="Calibri"/>
        </w:rPr>
      </w:pPr>
      <w:r w:rsidRPr="007A52AD">
        <w:rPr>
          <w:rFonts w:eastAsia="Calibri"/>
        </w:rPr>
        <w:t>s</w:t>
      </w:r>
      <w:r w:rsidR="00192DB3" w:rsidRPr="007A52AD">
        <w:rPr>
          <w:rFonts w:eastAsia="Calibri"/>
        </w:rPr>
        <w:t xml:space="preserve">zyfrowanie na </w:t>
      </w:r>
      <w:hyperlink r:id="rId18">
        <w:r w:rsidR="00F23320" w:rsidRPr="00F23320">
          <w:rPr>
            <w:rStyle w:val="Hipercze"/>
          </w:rPr>
          <w:t>platformazakupowa.pl</w:t>
        </w:r>
      </w:hyperlink>
      <w:r w:rsidRPr="007A52AD">
        <w:rPr>
          <w:rFonts w:eastAsia="Calibri"/>
          <w:color w:val="1155CC"/>
          <w:u w:val="single"/>
        </w:rPr>
        <w:t xml:space="preserve"> </w:t>
      </w:r>
      <w:r w:rsidR="00192DB3" w:rsidRPr="007A52AD">
        <w:rPr>
          <w:rFonts w:eastAsia="Calibri"/>
        </w:rPr>
        <w:t>odbywa się za pomocą protokołu TLS 1.3.</w:t>
      </w:r>
    </w:p>
    <w:p w:rsidR="00192DB3" w:rsidRPr="007A52AD" w:rsidRDefault="00274045" w:rsidP="00F23320">
      <w:pPr>
        <w:numPr>
          <w:ilvl w:val="1"/>
          <w:numId w:val="6"/>
        </w:numPr>
        <w:spacing w:after="120"/>
        <w:jc w:val="both"/>
        <w:rPr>
          <w:rFonts w:eastAsia="Calibri"/>
        </w:rPr>
      </w:pPr>
      <w:r w:rsidRPr="007A52AD">
        <w:rPr>
          <w:rFonts w:eastAsia="Calibri"/>
        </w:rPr>
        <w:t>o</w:t>
      </w:r>
      <w:r w:rsidR="00192DB3" w:rsidRPr="007A52AD">
        <w:rPr>
          <w:rFonts w:eastAsia="Calibri"/>
        </w:rPr>
        <w:t>znaczenie czasu odbioru danych przez platformę zakupową stanowi datę oraz dokładny czas (</w:t>
      </w:r>
      <w:proofErr w:type="spellStart"/>
      <w:r w:rsidR="00192DB3" w:rsidRPr="007A52AD">
        <w:rPr>
          <w:rFonts w:eastAsia="Calibri"/>
        </w:rPr>
        <w:t>hh:mm:ss</w:t>
      </w:r>
      <w:proofErr w:type="spellEnd"/>
      <w:r w:rsidR="00192DB3" w:rsidRPr="007A52AD">
        <w:rPr>
          <w:rFonts w:eastAsia="Calibri"/>
        </w:rPr>
        <w:t xml:space="preserve">) generowany </w:t>
      </w:r>
      <w:proofErr w:type="spellStart"/>
      <w:r w:rsidR="00192DB3" w:rsidRPr="007A52AD">
        <w:rPr>
          <w:rFonts w:eastAsia="Calibri"/>
        </w:rPr>
        <w:t>wg</w:t>
      </w:r>
      <w:proofErr w:type="spellEnd"/>
      <w:r w:rsidR="00192DB3" w:rsidRPr="007A52AD">
        <w:rPr>
          <w:rFonts w:eastAsia="Calibri"/>
        </w:rPr>
        <w:t>. czasu lokalnego serwera synchronizowanego z zegarem Głównego Urzędu Miar.</w:t>
      </w:r>
    </w:p>
    <w:p w:rsidR="00192DB3" w:rsidRPr="007A52AD" w:rsidRDefault="00192DB3" w:rsidP="00F23320">
      <w:pPr>
        <w:numPr>
          <w:ilvl w:val="0"/>
          <w:numId w:val="6"/>
        </w:numPr>
        <w:spacing w:after="60"/>
        <w:jc w:val="both"/>
        <w:rPr>
          <w:rFonts w:eastAsia="Calibri"/>
        </w:rPr>
      </w:pPr>
      <w:r w:rsidRPr="007A52AD">
        <w:rPr>
          <w:rFonts w:eastAsia="Calibri"/>
        </w:rPr>
        <w:t>Wykonawca, przystępując do niniejszego postępowania o udzielenie zamówienia publicznego:</w:t>
      </w:r>
    </w:p>
    <w:p w:rsidR="00192DB3" w:rsidRPr="007A52AD" w:rsidRDefault="00192DB3" w:rsidP="00F23320">
      <w:pPr>
        <w:numPr>
          <w:ilvl w:val="1"/>
          <w:numId w:val="6"/>
        </w:numPr>
        <w:spacing w:after="60"/>
        <w:jc w:val="both"/>
        <w:rPr>
          <w:rFonts w:eastAsia="Calibri"/>
        </w:rPr>
      </w:pPr>
      <w:r w:rsidRPr="007A52AD">
        <w:rPr>
          <w:rFonts w:eastAsia="Calibri"/>
        </w:rPr>
        <w:t xml:space="preserve">akceptuje warunki korzystania z </w:t>
      </w:r>
      <w:hyperlink r:id="rId19">
        <w:r w:rsidR="00F23320" w:rsidRPr="00F23320">
          <w:rPr>
            <w:rStyle w:val="Hipercze"/>
          </w:rPr>
          <w:t>platformazakupowa.pl</w:t>
        </w:r>
      </w:hyperlink>
      <w:r w:rsidRPr="007A52AD">
        <w:rPr>
          <w:rFonts w:eastAsia="Calibri"/>
        </w:rPr>
        <w:t xml:space="preserve"> określone w Regulaminie zamieszczonym na stronie internetowej </w:t>
      </w:r>
      <w:hyperlink r:id="rId20">
        <w:r w:rsidRPr="007A52AD">
          <w:rPr>
            <w:rFonts w:eastAsia="Calibri"/>
          </w:rPr>
          <w:t>pod linkiem</w:t>
        </w:r>
      </w:hyperlink>
      <w:r w:rsidRPr="007A52AD">
        <w:rPr>
          <w:rFonts w:eastAsia="Calibri"/>
        </w:rPr>
        <w:t xml:space="preserve">  w zakładce „Regulamin" oraz uznaje go za wiążący,</w:t>
      </w:r>
    </w:p>
    <w:p w:rsidR="00192DB3" w:rsidRPr="007A52AD" w:rsidRDefault="00192DB3" w:rsidP="00F23320">
      <w:pPr>
        <w:numPr>
          <w:ilvl w:val="1"/>
          <w:numId w:val="6"/>
        </w:numPr>
        <w:spacing w:after="120"/>
        <w:jc w:val="both"/>
        <w:rPr>
          <w:rFonts w:eastAsia="Calibri"/>
        </w:rPr>
      </w:pPr>
      <w:r w:rsidRPr="007A52AD">
        <w:rPr>
          <w:rFonts w:eastAsia="Calibri"/>
        </w:rPr>
        <w:t xml:space="preserve">zapoznał i stosuje się do Instrukcji składania ofert/wniosków dostępnej </w:t>
      </w:r>
      <w:r w:rsidRPr="00F23320">
        <w:rPr>
          <w:rFonts w:eastAsia="Calibri"/>
        </w:rPr>
        <w:t>pod linkiem</w:t>
      </w:r>
      <w:r w:rsidR="00F23320" w:rsidRPr="00F23320">
        <w:rPr>
          <w:rFonts w:eastAsia="Calibri"/>
        </w:rPr>
        <w:t>:</w:t>
      </w:r>
      <w:r w:rsidR="00F23320">
        <w:t xml:space="preserve"> </w:t>
      </w:r>
      <w:hyperlink r:id="rId21" w:history="1">
        <w:r w:rsidR="00F23320" w:rsidRPr="006D10DD">
          <w:rPr>
            <w:rStyle w:val="Hipercze"/>
          </w:rPr>
          <w:t>https://drive.google.com/file/d/1Kd1DttbBeiNWt4q4slS4t76lZVKPbkyD/view</w:t>
        </w:r>
      </w:hyperlink>
      <w:r w:rsidR="00F23320">
        <w:t xml:space="preserve"> </w:t>
      </w:r>
      <w:r w:rsidRPr="007A52AD">
        <w:rPr>
          <w:rFonts w:eastAsia="Calibri"/>
        </w:rPr>
        <w:t xml:space="preserve">. </w:t>
      </w:r>
    </w:p>
    <w:p w:rsidR="00192DB3" w:rsidRPr="007A52AD" w:rsidRDefault="00192DB3" w:rsidP="00F23320">
      <w:pPr>
        <w:numPr>
          <w:ilvl w:val="0"/>
          <w:numId w:val="6"/>
        </w:numPr>
        <w:spacing w:after="120"/>
        <w:jc w:val="both"/>
        <w:rPr>
          <w:rFonts w:eastAsia="Calibri"/>
          <w:bCs/>
        </w:rPr>
      </w:pPr>
      <w:r w:rsidRPr="007A52AD">
        <w:rPr>
          <w:rFonts w:eastAsia="Calibri"/>
          <w:bCs/>
        </w:rPr>
        <w:t xml:space="preserve">Zamawiający nie ponosi odpowiedzialności za złożenie oferty w sposób niezgodny z Instrukcją korzystania z </w:t>
      </w:r>
      <w:hyperlink r:id="rId22">
        <w:r w:rsidR="00F23320" w:rsidRPr="00F23320">
          <w:rPr>
            <w:rStyle w:val="Hipercze"/>
          </w:rPr>
          <w:t>platformazakupowa.pl</w:t>
        </w:r>
      </w:hyperlink>
      <w:r w:rsidRPr="007A52AD">
        <w:rPr>
          <w:rFonts w:eastAsia="Calibri"/>
          <w:bCs/>
        </w:rPr>
        <w:t xml:space="preserve">, w szczególności za sytuację, gdy </w:t>
      </w:r>
      <w:r w:rsidR="00490C5D" w:rsidRPr="007A52AD">
        <w:rPr>
          <w:rFonts w:eastAsia="Calibri"/>
          <w:bCs/>
        </w:rPr>
        <w:t>Z</w:t>
      </w:r>
      <w:r w:rsidRPr="007A52AD">
        <w:rPr>
          <w:rFonts w:eastAsia="Calibri"/>
          <w:bCs/>
        </w:rPr>
        <w:t>amawiający zapozna się z treścią oferty przed upływem terminu składania ofert (np. złożenie oferty w zakładce „Wyślij wiadomość do zamawiającego”).</w:t>
      </w:r>
    </w:p>
    <w:p w:rsidR="00192DB3" w:rsidRPr="007A52AD" w:rsidRDefault="00192DB3" w:rsidP="00F23320">
      <w:pPr>
        <w:numPr>
          <w:ilvl w:val="0"/>
          <w:numId w:val="6"/>
        </w:numPr>
        <w:spacing w:after="120"/>
        <w:jc w:val="both"/>
        <w:rPr>
          <w:rFonts w:eastAsia="Calibri"/>
        </w:rPr>
      </w:pPr>
      <w:r w:rsidRPr="007A52AD">
        <w:rPr>
          <w:rFonts w:eastAsia="Calibri"/>
        </w:rPr>
        <w:t xml:space="preserve">Zamawiający informuje, że instrukcje korzystania z </w:t>
      </w:r>
      <w:hyperlink r:id="rId23">
        <w:r w:rsidR="00F23320" w:rsidRPr="00F23320">
          <w:rPr>
            <w:rStyle w:val="Hipercze"/>
          </w:rPr>
          <w:t>platformazakupowa.pl</w:t>
        </w:r>
      </w:hyperlink>
      <w:r w:rsidRPr="007A52AD">
        <w:rPr>
          <w:rFonts w:eastAsia="Calibri"/>
        </w:rPr>
        <w:t xml:space="preserve"> dotyczące w szczególności logowania, składania wniosków o wyjaśnienie treści SWZ, składania ofert oraz innych czynności podejmowanych w niniejszym postępowaniu przy użyciu </w:t>
      </w:r>
      <w:hyperlink r:id="rId24">
        <w:r w:rsidR="00F23320" w:rsidRPr="00F23320">
          <w:rPr>
            <w:rStyle w:val="Hipercze"/>
          </w:rPr>
          <w:t>platformazakupowa.pl</w:t>
        </w:r>
      </w:hyperlink>
      <w:r w:rsidRPr="007A52AD">
        <w:rPr>
          <w:rFonts w:eastAsia="Calibri"/>
        </w:rPr>
        <w:t xml:space="preserve"> znajdują się w zakładce </w:t>
      </w:r>
      <w:r w:rsidRPr="007A52AD">
        <w:rPr>
          <w:rFonts w:eastAsia="Calibri"/>
        </w:rPr>
        <w:lastRenderedPageBreak/>
        <w:t xml:space="preserve">„Instrukcje dla Wykonawców" na stronie internetowej pod adresem: </w:t>
      </w:r>
      <w:hyperlink r:id="rId25">
        <w:r w:rsidRPr="00636A63">
          <w:rPr>
            <w:rStyle w:val="Hipercze"/>
          </w:rPr>
          <w:t>https://platformazakupowa.pl/strona/45-instrukcje</w:t>
        </w:r>
      </w:hyperlink>
      <w:r w:rsidR="00490C5D" w:rsidRPr="007A52AD">
        <w:rPr>
          <w:rFonts w:eastAsia="Calibri"/>
          <w:color w:val="1155CC"/>
          <w:u w:val="single"/>
        </w:rPr>
        <w:t>.</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rekomenduje wykorzystanie formatów: </w:t>
      </w:r>
      <w:proofErr w:type="spellStart"/>
      <w:r w:rsidRPr="007A52AD">
        <w:rPr>
          <w:rFonts w:eastAsia="Calibri"/>
        </w:rPr>
        <w:t>.pd</w:t>
      </w:r>
      <w:proofErr w:type="spellEnd"/>
      <w:r w:rsidRPr="007A52AD">
        <w:rPr>
          <w:rFonts w:eastAsia="Calibri"/>
        </w:rPr>
        <w:t>f .</w:t>
      </w:r>
      <w:proofErr w:type="spellStart"/>
      <w:r w:rsidRPr="007A52AD">
        <w:rPr>
          <w:rFonts w:eastAsia="Calibri"/>
        </w:rPr>
        <w:t>doc</w:t>
      </w:r>
      <w:proofErr w:type="spellEnd"/>
      <w:r w:rsidRPr="007A52AD">
        <w:rPr>
          <w:rFonts w:eastAsia="Calibri"/>
        </w:rPr>
        <w:t xml:space="preserve"> .</w:t>
      </w:r>
      <w:proofErr w:type="spellStart"/>
      <w:r w:rsidRPr="007A52AD">
        <w:rPr>
          <w:rFonts w:eastAsia="Calibri"/>
        </w:rPr>
        <w:t>xls</w:t>
      </w:r>
      <w:proofErr w:type="spellEnd"/>
      <w:r w:rsidRPr="007A52AD">
        <w:rPr>
          <w:rFonts w:eastAsia="Calibri"/>
        </w:rPr>
        <w:t xml:space="preserve"> .jpg (.</w:t>
      </w:r>
      <w:proofErr w:type="spellStart"/>
      <w:r w:rsidRPr="007A52AD">
        <w:rPr>
          <w:rFonts w:eastAsia="Calibri"/>
        </w:rPr>
        <w:t>jpeg</w:t>
      </w:r>
      <w:proofErr w:type="spellEnd"/>
      <w:r w:rsidRPr="007A52AD">
        <w:rPr>
          <w:rFonts w:eastAsia="Calibri"/>
        </w:rPr>
        <w:t xml:space="preserve">) </w:t>
      </w:r>
      <w:r w:rsidRPr="007A52AD">
        <w:rPr>
          <w:rFonts w:eastAsia="Calibri"/>
          <w:bCs/>
        </w:rPr>
        <w:t>ze szczególnym wskazaniem na .pdf.</w:t>
      </w:r>
    </w:p>
    <w:p w:rsidR="00B656CA" w:rsidRPr="007A52AD" w:rsidRDefault="00B656CA" w:rsidP="0082115F">
      <w:pPr>
        <w:numPr>
          <w:ilvl w:val="0"/>
          <w:numId w:val="6"/>
        </w:numPr>
        <w:spacing w:after="60"/>
        <w:jc w:val="both"/>
        <w:rPr>
          <w:rFonts w:eastAsia="Calibri"/>
        </w:rPr>
      </w:pPr>
      <w:r w:rsidRPr="007A52AD">
        <w:rPr>
          <w:rFonts w:eastAsia="Calibri"/>
        </w:rPr>
        <w:t>W celu ewentualnej kompresji danych Zamawiający rekomenduje wykorzystanie jednego z formatów:</w:t>
      </w:r>
    </w:p>
    <w:p w:rsidR="00B656CA" w:rsidRPr="007A52AD" w:rsidRDefault="00B656CA" w:rsidP="0082115F">
      <w:pPr>
        <w:numPr>
          <w:ilvl w:val="1"/>
          <w:numId w:val="6"/>
        </w:numPr>
        <w:spacing w:after="60"/>
        <w:jc w:val="both"/>
        <w:rPr>
          <w:rFonts w:eastAsia="Calibri"/>
        </w:rPr>
      </w:pPr>
      <w:r w:rsidRPr="007A52AD">
        <w:rPr>
          <w:rFonts w:eastAsia="Calibri"/>
        </w:rPr>
        <w:t xml:space="preserve">.zip </w:t>
      </w:r>
    </w:p>
    <w:p w:rsidR="00B656CA" w:rsidRPr="007A52AD" w:rsidRDefault="00B656CA" w:rsidP="00F23320">
      <w:pPr>
        <w:numPr>
          <w:ilvl w:val="1"/>
          <w:numId w:val="6"/>
        </w:numPr>
        <w:spacing w:after="120"/>
        <w:jc w:val="both"/>
        <w:rPr>
          <w:rFonts w:eastAsia="Calibri"/>
        </w:rPr>
      </w:pPr>
      <w:r w:rsidRPr="007A52AD">
        <w:rPr>
          <w:rFonts w:eastAsia="Calibri"/>
        </w:rPr>
        <w:t>.7Z</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zwraca uwagę na ograniczenia wielkości plików podpisywanych profilem zaufanym, który wynosi max 10MB, oraz na ograniczenie wielkości plików podpisywanych w aplikacji </w:t>
      </w:r>
      <w:proofErr w:type="spellStart"/>
      <w:r w:rsidRPr="007A52AD">
        <w:rPr>
          <w:rFonts w:eastAsia="Calibri"/>
        </w:rPr>
        <w:t>eDoApp</w:t>
      </w:r>
      <w:proofErr w:type="spellEnd"/>
      <w:r w:rsidRPr="007A52AD">
        <w:rPr>
          <w:rFonts w:eastAsia="Calibri"/>
        </w:rPr>
        <w:t xml:space="preserve"> służącej do składania podpisu osobistego, który wynosi max 5MB.</w:t>
      </w:r>
    </w:p>
    <w:p w:rsidR="00B656CA" w:rsidRPr="007A52AD" w:rsidRDefault="00B656CA" w:rsidP="00F23320">
      <w:pPr>
        <w:numPr>
          <w:ilvl w:val="0"/>
          <w:numId w:val="6"/>
        </w:numPr>
        <w:spacing w:after="120"/>
        <w:jc w:val="both"/>
        <w:rPr>
          <w:rFonts w:eastAsia="Calibri"/>
        </w:rPr>
      </w:pPr>
      <w:r w:rsidRPr="007A52AD">
        <w:rPr>
          <w:rFonts w:eastAsia="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A52AD">
        <w:rPr>
          <w:rFonts w:eastAsia="Calibri"/>
        </w:rPr>
        <w:t>PAdES</w:t>
      </w:r>
      <w:proofErr w:type="spellEnd"/>
      <w:r w:rsidRPr="007A52AD">
        <w:rPr>
          <w:rFonts w:eastAsia="Calibri"/>
        </w:rPr>
        <w:t xml:space="preserve">. </w:t>
      </w:r>
    </w:p>
    <w:p w:rsidR="00B656CA" w:rsidRPr="007A52AD" w:rsidRDefault="00B656CA" w:rsidP="00F23320">
      <w:pPr>
        <w:numPr>
          <w:ilvl w:val="0"/>
          <w:numId w:val="6"/>
        </w:numPr>
        <w:spacing w:after="120"/>
        <w:jc w:val="both"/>
        <w:rPr>
          <w:rFonts w:eastAsia="Calibri"/>
        </w:rPr>
      </w:pPr>
      <w:r w:rsidRPr="007A52AD">
        <w:rPr>
          <w:rFonts w:eastAsia="Calibri"/>
        </w:rPr>
        <w:t xml:space="preserve">Pliki w innych formatach niż PDF zaleca się opatrzyć zewnętrznym podpisem </w:t>
      </w:r>
      <w:proofErr w:type="spellStart"/>
      <w:r w:rsidRPr="007A52AD">
        <w:rPr>
          <w:rFonts w:eastAsia="Calibri"/>
        </w:rPr>
        <w:t>XAdES</w:t>
      </w:r>
      <w:proofErr w:type="spellEnd"/>
      <w:r w:rsidRPr="007A52AD">
        <w:rPr>
          <w:rFonts w:eastAsia="Calibri"/>
        </w:rPr>
        <w:t>. Wykonawca powinien pamiętać, aby plik z podpisem przekazywać łącznie z dokumentem podpisywanym.</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w przypadku podpisywania pliku przez kilka osób, stosować podpisy tego samego rodzaju. Podpisywanie różnymi rodzajami podpisów np. osobistym i kwalifikowanym może doprowadzić do problemów w weryfikacji plików. </w:t>
      </w:r>
    </w:p>
    <w:p w:rsidR="00B656CA" w:rsidRPr="007A52AD" w:rsidRDefault="00B656CA" w:rsidP="00F23320">
      <w:pPr>
        <w:numPr>
          <w:ilvl w:val="0"/>
          <w:numId w:val="6"/>
        </w:numPr>
        <w:spacing w:after="120"/>
        <w:jc w:val="both"/>
        <w:rPr>
          <w:rFonts w:eastAsia="Calibri"/>
        </w:rPr>
      </w:pPr>
      <w:r w:rsidRPr="007A52AD">
        <w:rPr>
          <w:rFonts w:eastAsia="Calibri"/>
        </w:rPr>
        <w:t>Zamawiający zaleca, aby Wykonawca z odpowiednim wyprzedzeniem przetestował możliwość prawidłowego wykorzystania wybranej metody podpisania plików oferty.</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komunikacja z Wykonawcami odbywała się tylko na </w:t>
      </w:r>
      <w:hyperlink r:id="rId26">
        <w:r w:rsidR="0082115F" w:rsidRPr="00F23320">
          <w:rPr>
            <w:rStyle w:val="Hipercze"/>
          </w:rPr>
          <w:t>platformazakupowa.pl</w:t>
        </w:r>
      </w:hyperlink>
      <w:r w:rsidRPr="007A52AD">
        <w:rPr>
          <w:rFonts w:eastAsia="Calibri"/>
          <w:color w:val="1155CC"/>
          <w:u w:val="single"/>
        </w:rPr>
        <w:t xml:space="preserve"> </w:t>
      </w:r>
      <w:r w:rsidRPr="007A52AD">
        <w:rPr>
          <w:rFonts w:eastAsia="Calibri"/>
        </w:rPr>
        <w:t>za pośrednictwem formularza “Wyślij wiadomość do zamawiającego”, nie za pośrednictwem adresu e-mail.</w:t>
      </w:r>
    </w:p>
    <w:p w:rsidR="00B656CA" w:rsidRPr="007A52AD" w:rsidRDefault="00B656CA" w:rsidP="00F23320">
      <w:pPr>
        <w:numPr>
          <w:ilvl w:val="0"/>
          <w:numId w:val="6"/>
        </w:numPr>
        <w:spacing w:after="120"/>
        <w:jc w:val="both"/>
        <w:rPr>
          <w:rFonts w:eastAsia="Calibri"/>
        </w:rPr>
      </w:pPr>
      <w:r w:rsidRPr="007A52AD">
        <w:rPr>
          <w:rFonts w:eastAsia="Calibri"/>
        </w:rPr>
        <w:t xml:space="preserve">Osobą składającą ofertę powinna być osoba </w:t>
      </w:r>
      <w:r w:rsidR="001B0167" w:rsidRPr="007A52AD">
        <w:rPr>
          <w:kern w:val="2"/>
        </w:rPr>
        <w:t xml:space="preserve">uprawniona do kontaktu z Zamawiającym </w:t>
      </w:r>
      <w:r w:rsidR="001B0167" w:rsidRPr="007A52AD">
        <w:rPr>
          <w:rFonts w:eastAsia="Calibri"/>
        </w:rPr>
        <w:t>wskazana</w:t>
      </w:r>
      <w:r w:rsidRPr="007A52AD">
        <w:rPr>
          <w:rFonts w:eastAsia="Calibri"/>
        </w:rPr>
        <w:t xml:space="preserve"> w </w:t>
      </w:r>
      <w:r w:rsidR="001B0167" w:rsidRPr="007A52AD">
        <w:rPr>
          <w:rFonts w:eastAsia="Calibri"/>
        </w:rPr>
        <w:t>Formularzu oferty</w:t>
      </w:r>
      <w:r w:rsidRPr="007A52AD">
        <w:rPr>
          <w:rFonts w:eastAsia="Calibri"/>
        </w:rPr>
        <w:t>.</w:t>
      </w:r>
    </w:p>
    <w:p w:rsidR="00B656CA" w:rsidRPr="007A52AD" w:rsidRDefault="00B656CA" w:rsidP="00F23320">
      <w:pPr>
        <w:numPr>
          <w:ilvl w:val="0"/>
          <w:numId w:val="6"/>
        </w:numPr>
        <w:spacing w:after="120"/>
        <w:jc w:val="both"/>
        <w:rPr>
          <w:rFonts w:eastAsia="Calibri"/>
        </w:rPr>
      </w:pPr>
      <w:r w:rsidRPr="007A52AD">
        <w:rPr>
          <w:rFonts w:eastAsia="Calibri"/>
        </w:rPr>
        <w:t>Ofertę należy przygotować z należytą starannością dla podmiotu ubiegającego się o udzielenie zamówienia publicznego i zachowaniem odpowiedniego odstępu czasu do zakończenia przyjmowania ofert. Suger</w:t>
      </w:r>
      <w:r w:rsidR="001B0167" w:rsidRPr="007A52AD">
        <w:rPr>
          <w:rFonts w:eastAsia="Calibri"/>
        </w:rPr>
        <w:t>owane jest</w:t>
      </w:r>
      <w:r w:rsidRPr="007A52AD">
        <w:rPr>
          <w:rFonts w:eastAsia="Calibri"/>
        </w:rPr>
        <w:t xml:space="preserve"> złożenie oferty na 24 godziny przed terminem składania ofert.</w:t>
      </w:r>
    </w:p>
    <w:p w:rsidR="00B656CA" w:rsidRPr="007A52AD" w:rsidRDefault="00B656CA" w:rsidP="00F23320">
      <w:pPr>
        <w:numPr>
          <w:ilvl w:val="0"/>
          <w:numId w:val="6"/>
        </w:numPr>
        <w:spacing w:after="120"/>
        <w:jc w:val="both"/>
        <w:rPr>
          <w:rFonts w:eastAsia="Calibri"/>
        </w:rPr>
      </w:pPr>
      <w:r w:rsidRPr="007A52AD">
        <w:rPr>
          <w:rFonts w:eastAsia="Calibri"/>
        </w:rPr>
        <w:t xml:space="preserve">Podczas podpisywania plików zaleca się stosowanie algorytmu skrótu SHA2 zamiast SHA1.  </w:t>
      </w:r>
    </w:p>
    <w:p w:rsidR="00B656CA" w:rsidRPr="007A52AD" w:rsidRDefault="00B656CA" w:rsidP="00F23320">
      <w:pPr>
        <w:numPr>
          <w:ilvl w:val="0"/>
          <w:numId w:val="6"/>
        </w:numPr>
        <w:spacing w:after="120"/>
        <w:jc w:val="both"/>
        <w:rPr>
          <w:rFonts w:eastAsia="Calibri"/>
        </w:rPr>
      </w:pPr>
      <w:r w:rsidRPr="007A52AD">
        <w:rPr>
          <w:rFonts w:eastAsia="Calibri"/>
        </w:rPr>
        <w:t>Jeśli wykonawca pakuje dokumenty np. w plik ZIP zaleca</w:t>
      </w:r>
      <w:r w:rsidR="001B0167" w:rsidRPr="007A52AD">
        <w:rPr>
          <w:rFonts w:eastAsia="Calibri"/>
        </w:rPr>
        <w:t xml:space="preserve"> się</w:t>
      </w:r>
      <w:r w:rsidRPr="007A52AD">
        <w:rPr>
          <w:rFonts w:eastAsia="Calibri"/>
        </w:rPr>
        <w:t xml:space="preserve"> wcześniejsze podpisanie każdego ze skompresowanych plików. </w:t>
      </w:r>
    </w:p>
    <w:p w:rsidR="00B656CA" w:rsidRPr="007A52AD" w:rsidRDefault="00B656CA" w:rsidP="00F23320">
      <w:pPr>
        <w:numPr>
          <w:ilvl w:val="0"/>
          <w:numId w:val="6"/>
        </w:numPr>
        <w:spacing w:after="120"/>
        <w:jc w:val="both"/>
        <w:rPr>
          <w:rFonts w:eastAsia="Calibri"/>
        </w:rPr>
      </w:pPr>
      <w:r w:rsidRPr="007A52AD">
        <w:rPr>
          <w:rFonts w:eastAsia="Calibri"/>
        </w:rPr>
        <w:t>Zamawiający rekomenduje wykorzystanie podpisu z kwalifikowanym znacznikiem czasu.</w:t>
      </w:r>
    </w:p>
    <w:p w:rsidR="00B656CA" w:rsidRPr="007A52AD" w:rsidRDefault="00B656CA" w:rsidP="00F23320">
      <w:pPr>
        <w:numPr>
          <w:ilvl w:val="0"/>
          <w:numId w:val="6"/>
        </w:numPr>
        <w:spacing w:after="120"/>
        <w:jc w:val="both"/>
        <w:rPr>
          <w:rFonts w:eastAsia="Calibri"/>
        </w:rPr>
      </w:pPr>
      <w:r w:rsidRPr="007A52AD">
        <w:rPr>
          <w:rFonts w:eastAsia="Calibri"/>
        </w:rPr>
        <w:t xml:space="preserve">Zamawiający zaleca aby </w:t>
      </w:r>
      <w:r w:rsidRPr="007A52AD">
        <w:rPr>
          <w:rFonts w:eastAsia="Calibri"/>
          <w:u w:val="single"/>
        </w:rPr>
        <w:t>nie</w:t>
      </w:r>
      <w:r w:rsidRPr="007A52AD">
        <w:rPr>
          <w:rFonts w:eastAsia="Calibri"/>
        </w:rPr>
        <w:t xml:space="preserve"> wprowadzać jakichkolwiek zmian w plikach po </w:t>
      </w:r>
      <w:r w:rsidR="00F84CF9" w:rsidRPr="007A52AD">
        <w:rPr>
          <w:rFonts w:eastAsia="Calibri"/>
        </w:rPr>
        <w:t xml:space="preserve">ich </w:t>
      </w:r>
      <w:r w:rsidRPr="007A52AD">
        <w:rPr>
          <w:rFonts w:eastAsia="Calibri"/>
        </w:rPr>
        <w:t>podpisaniu.</w:t>
      </w:r>
    </w:p>
    <w:p w:rsidR="00480E4F" w:rsidRPr="007A52AD" w:rsidRDefault="00D41D74" w:rsidP="00F23320">
      <w:pPr>
        <w:numPr>
          <w:ilvl w:val="0"/>
          <w:numId w:val="6"/>
        </w:numPr>
        <w:spacing w:after="120"/>
        <w:jc w:val="both"/>
        <w:rPr>
          <w:kern w:val="2"/>
        </w:rPr>
      </w:pPr>
      <w:r w:rsidRPr="007A52AD">
        <w:t>Zamawiający</w:t>
      </w:r>
      <w:r w:rsidRPr="007A52AD">
        <w:rPr>
          <w:spacing w:val="-8"/>
        </w:rPr>
        <w:t xml:space="preserve"> </w:t>
      </w:r>
      <w:r w:rsidRPr="007A52AD">
        <w:t>nie</w:t>
      </w:r>
      <w:r w:rsidRPr="007A52AD">
        <w:rPr>
          <w:spacing w:val="-9"/>
        </w:rPr>
        <w:t xml:space="preserve"> </w:t>
      </w:r>
      <w:r w:rsidRPr="007A52AD">
        <w:t>przewiduje</w:t>
      </w:r>
      <w:r w:rsidRPr="007A52AD">
        <w:rPr>
          <w:spacing w:val="-9"/>
        </w:rPr>
        <w:t xml:space="preserve"> innego </w:t>
      </w:r>
      <w:r w:rsidRPr="007A52AD">
        <w:t>sposobu</w:t>
      </w:r>
      <w:r w:rsidRPr="007A52AD">
        <w:rPr>
          <w:spacing w:val="-7"/>
        </w:rPr>
        <w:t xml:space="preserve"> </w:t>
      </w:r>
      <w:r w:rsidRPr="007A52AD">
        <w:t>komunikowania</w:t>
      </w:r>
      <w:r w:rsidRPr="007A52AD">
        <w:rPr>
          <w:spacing w:val="-9"/>
        </w:rPr>
        <w:t xml:space="preserve"> </w:t>
      </w:r>
      <w:r w:rsidRPr="007A52AD">
        <w:t>się</w:t>
      </w:r>
      <w:r w:rsidRPr="007A52AD">
        <w:rPr>
          <w:spacing w:val="-9"/>
        </w:rPr>
        <w:t xml:space="preserve"> </w:t>
      </w:r>
      <w:r w:rsidRPr="007A52AD">
        <w:t>z</w:t>
      </w:r>
      <w:r w:rsidRPr="007A52AD">
        <w:rPr>
          <w:spacing w:val="-9"/>
        </w:rPr>
        <w:t xml:space="preserve"> </w:t>
      </w:r>
      <w:r w:rsidRPr="007A52AD">
        <w:t>Wykonawcami</w:t>
      </w:r>
      <w:r w:rsidRPr="007A52AD">
        <w:rPr>
          <w:spacing w:val="-7"/>
        </w:rPr>
        <w:t xml:space="preserve"> </w:t>
      </w:r>
      <w:r w:rsidRPr="007A52AD">
        <w:t>niż przy użyciu środków komunikacji elektronicznej, wskazanych w</w:t>
      </w:r>
      <w:r w:rsidRPr="007A52AD">
        <w:rPr>
          <w:spacing w:val="-3"/>
        </w:rPr>
        <w:t xml:space="preserve"> </w:t>
      </w:r>
      <w:r w:rsidRPr="007A52AD">
        <w:t>SWZ.</w:t>
      </w:r>
    </w:p>
    <w:p w:rsidR="00A91B3A" w:rsidRPr="007A52AD" w:rsidRDefault="00A91B3A" w:rsidP="00F23320">
      <w:pPr>
        <w:numPr>
          <w:ilvl w:val="0"/>
          <w:numId w:val="6"/>
        </w:numPr>
        <w:spacing w:after="120"/>
        <w:jc w:val="both"/>
        <w:rPr>
          <w:kern w:val="2"/>
        </w:rPr>
      </w:pPr>
      <w:r w:rsidRPr="007A52AD">
        <w:t xml:space="preserve">Zamawiający może również komunikować się z Wykonawcami za pomocą poczty elektronicznej, e-mail: </w:t>
      </w:r>
      <w:hyperlink r:id="rId27" w:history="1">
        <w:r w:rsidR="0082115F" w:rsidRPr="006D10DD">
          <w:rPr>
            <w:rStyle w:val="Hipercze"/>
          </w:rPr>
          <w:t>a.iwanowska@teatr-wielki.lodz.pl</w:t>
        </w:r>
      </w:hyperlink>
      <w:r w:rsidRPr="007A52AD">
        <w:t>.</w:t>
      </w:r>
    </w:p>
    <w:p w:rsidR="00A91B3A" w:rsidRPr="007A52AD" w:rsidRDefault="00A91B3A" w:rsidP="00F23320">
      <w:pPr>
        <w:numPr>
          <w:ilvl w:val="0"/>
          <w:numId w:val="6"/>
        </w:numPr>
        <w:spacing w:after="120"/>
        <w:jc w:val="both"/>
        <w:rPr>
          <w:kern w:val="2"/>
        </w:rPr>
      </w:pPr>
      <w:r w:rsidRPr="007A52AD">
        <w:t>Sposób sporządzenia dokumentów elektronicznych musi być zgody z wymaganiami określonymi w</w:t>
      </w:r>
      <w:r w:rsidR="0082115F">
        <w:t> </w:t>
      </w:r>
      <w:r w:rsidRPr="007A52AD">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rsidR="00B65001" w:rsidRPr="00442A21" w:rsidRDefault="00B65001" w:rsidP="00B604AB">
      <w:pPr>
        <w:pStyle w:val="Nagwek1"/>
      </w:pPr>
      <w:bookmarkStart w:id="12" w:name="_Toc266964077"/>
      <w:bookmarkStart w:id="13" w:name="_Toc266964501"/>
      <w:r w:rsidRPr="00442A21">
        <w:t xml:space="preserve">Rozdział </w:t>
      </w:r>
      <w:r w:rsidR="00426D28" w:rsidRPr="00442A21">
        <w:t>8</w:t>
      </w:r>
      <w:r w:rsidRPr="00442A21">
        <w:t>.</w:t>
      </w:r>
      <w:r w:rsidRPr="00442A21">
        <w:tab/>
        <w:t xml:space="preserve">Wskazanie osób </w:t>
      </w:r>
      <w:r w:rsidR="00477A07">
        <w:t>uprawnionych do komuniko</w:t>
      </w:r>
      <w:r w:rsidRPr="00442A21">
        <w:t>wania się z wykonawcami</w:t>
      </w:r>
      <w:bookmarkEnd w:id="12"/>
      <w:bookmarkEnd w:id="13"/>
    </w:p>
    <w:p w:rsidR="00914822" w:rsidRPr="00442A21" w:rsidRDefault="00B65001" w:rsidP="008121A4">
      <w:pPr>
        <w:spacing w:after="120"/>
        <w:jc w:val="both"/>
        <w:rPr>
          <w:kern w:val="2"/>
        </w:rPr>
      </w:pPr>
      <w:r w:rsidRPr="00442A21">
        <w:rPr>
          <w:kern w:val="2"/>
        </w:rPr>
        <w:t>Osob</w:t>
      </w:r>
      <w:r w:rsidR="00B271EE" w:rsidRPr="00442A21">
        <w:rPr>
          <w:kern w:val="2"/>
        </w:rPr>
        <w:t>ami uprawnionymi</w:t>
      </w:r>
      <w:r w:rsidRPr="00442A21">
        <w:rPr>
          <w:kern w:val="2"/>
        </w:rPr>
        <w:t xml:space="preserve"> do bezpośredniego kontaktu z </w:t>
      </w:r>
      <w:r w:rsidR="00A11079" w:rsidRPr="00442A21">
        <w:rPr>
          <w:kern w:val="2"/>
        </w:rPr>
        <w:t>W</w:t>
      </w:r>
      <w:r w:rsidRPr="00442A21">
        <w:rPr>
          <w:kern w:val="2"/>
        </w:rPr>
        <w:t>ykonawcami s</w:t>
      </w:r>
      <w:r w:rsidR="00B271EE" w:rsidRPr="00442A21">
        <w:rPr>
          <w:kern w:val="2"/>
        </w:rPr>
        <w:t>ą</w:t>
      </w:r>
      <w:r w:rsidR="00914822" w:rsidRPr="00442A21">
        <w:rPr>
          <w:kern w:val="2"/>
        </w:rPr>
        <w:t>:</w:t>
      </w:r>
    </w:p>
    <w:p w:rsidR="00914822" w:rsidRPr="003E7C5E" w:rsidRDefault="0082115F" w:rsidP="008121A4">
      <w:pPr>
        <w:pStyle w:val="Akapitzlist"/>
        <w:numPr>
          <w:ilvl w:val="0"/>
          <w:numId w:val="17"/>
        </w:numPr>
        <w:spacing w:after="120"/>
        <w:ind w:left="284" w:hanging="284"/>
        <w:contextualSpacing w:val="0"/>
        <w:jc w:val="both"/>
        <w:rPr>
          <w:kern w:val="2"/>
        </w:rPr>
      </w:pPr>
      <w:r>
        <w:rPr>
          <w:kern w:val="2"/>
        </w:rPr>
        <w:t xml:space="preserve">Agnieszka Iwanowska </w:t>
      </w:r>
      <w:r w:rsidR="00B65001" w:rsidRPr="00442A21">
        <w:rPr>
          <w:kern w:val="2"/>
        </w:rPr>
        <w:t xml:space="preserve">– </w:t>
      </w:r>
      <w:r>
        <w:rPr>
          <w:kern w:val="2"/>
        </w:rPr>
        <w:t>główny specjalista ds. zamówień publicznych</w:t>
      </w:r>
      <w:r w:rsidR="00EA67EB">
        <w:rPr>
          <w:kern w:val="2"/>
        </w:rPr>
        <w:t xml:space="preserve">, </w:t>
      </w:r>
      <w:r w:rsidR="00914822" w:rsidRPr="00442A21">
        <w:rPr>
          <w:kern w:val="2"/>
        </w:rPr>
        <w:t xml:space="preserve">tel. </w:t>
      </w:r>
      <w:r w:rsidR="00914822" w:rsidRPr="003E7C5E">
        <w:rPr>
          <w:kern w:val="2"/>
        </w:rPr>
        <w:t xml:space="preserve">(+48 </w:t>
      </w:r>
      <w:r w:rsidR="009E2AB0" w:rsidRPr="003E7C5E">
        <w:rPr>
          <w:kern w:val="2"/>
        </w:rPr>
        <w:t>42) 63</w:t>
      </w:r>
      <w:r w:rsidR="00152C2A">
        <w:rPr>
          <w:kern w:val="2"/>
        </w:rPr>
        <w:t>3</w:t>
      </w:r>
      <w:r w:rsidR="009E2AB0" w:rsidRPr="003E7C5E">
        <w:rPr>
          <w:kern w:val="2"/>
        </w:rPr>
        <w:t xml:space="preserve"> </w:t>
      </w:r>
      <w:r w:rsidR="00152C2A">
        <w:rPr>
          <w:kern w:val="2"/>
        </w:rPr>
        <w:t>99</w:t>
      </w:r>
      <w:r w:rsidR="009E2AB0" w:rsidRPr="003E7C5E">
        <w:rPr>
          <w:kern w:val="2"/>
        </w:rPr>
        <w:t xml:space="preserve"> </w:t>
      </w:r>
      <w:r w:rsidR="00152C2A">
        <w:rPr>
          <w:kern w:val="2"/>
        </w:rPr>
        <w:t>67</w:t>
      </w:r>
      <w:r w:rsidR="009E2AB0" w:rsidRPr="003E7C5E">
        <w:rPr>
          <w:kern w:val="2"/>
        </w:rPr>
        <w:t>;</w:t>
      </w:r>
      <w:r w:rsidR="003E7C5E" w:rsidRPr="003E7C5E">
        <w:rPr>
          <w:kern w:val="2"/>
        </w:rPr>
        <w:br/>
      </w:r>
      <w:r w:rsidR="003C6B57" w:rsidRPr="003E7C5E">
        <w:rPr>
          <w:kern w:val="2"/>
        </w:rPr>
        <w:t xml:space="preserve">e-mail: </w:t>
      </w:r>
      <w:hyperlink r:id="rId28" w:history="1">
        <w:r w:rsidRPr="006D10DD">
          <w:rPr>
            <w:rStyle w:val="Hipercze"/>
            <w:kern w:val="2"/>
          </w:rPr>
          <w:t>a.iwanowska@teatr-wielki.lodz.pl</w:t>
        </w:r>
      </w:hyperlink>
      <w:r w:rsidR="005E46DD" w:rsidRPr="003E7C5E">
        <w:rPr>
          <w:kern w:val="2"/>
        </w:rPr>
        <w:t>,</w:t>
      </w:r>
    </w:p>
    <w:p w:rsidR="00870671" w:rsidRPr="004A58AA" w:rsidRDefault="00152C2A" w:rsidP="008121A4">
      <w:pPr>
        <w:pStyle w:val="Akapitzlist"/>
        <w:numPr>
          <w:ilvl w:val="0"/>
          <w:numId w:val="17"/>
        </w:numPr>
        <w:spacing w:after="120"/>
        <w:ind w:left="284" w:hanging="284"/>
        <w:contextualSpacing w:val="0"/>
        <w:jc w:val="both"/>
        <w:rPr>
          <w:kern w:val="2"/>
        </w:rPr>
      </w:pPr>
      <w:r>
        <w:rPr>
          <w:kern w:val="2"/>
        </w:rPr>
        <w:t xml:space="preserve">Jerzy Nalej </w:t>
      </w:r>
      <w:r w:rsidR="005911C0" w:rsidRPr="00FF50BF">
        <w:rPr>
          <w:kern w:val="2"/>
        </w:rPr>
        <w:t xml:space="preserve"> –</w:t>
      </w:r>
      <w:r w:rsidR="0061399B" w:rsidRPr="00FF50BF">
        <w:rPr>
          <w:kern w:val="2"/>
        </w:rPr>
        <w:t xml:space="preserve"> </w:t>
      </w:r>
      <w:r w:rsidR="00EA67EB">
        <w:rPr>
          <w:kern w:val="2"/>
        </w:rPr>
        <w:t xml:space="preserve">p.o. kierownika działu inwestycji, </w:t>
      </w:r>
      <w:r w:rsidR="00914822" w:rsidRPr="00FF50BF">
        <w:rPr>
          <w:kern w:val="2"/>
        </w:rPr>
        <w:t xml:space="preserve">tel. (+48 42) </w:t>
      </w:r>
      <w:r w:rsidR="000A7E88" w:rsidRPr="00FF50BF">
        <w:rPr>
          <w:kern w:val="2"/>
        </w:rPr>
        <w:t>647 20 06 lub (+48 42) 633 02 34</w:t>
      </w:r>
      <w:r>
        <w:rPr>
          <w:kern w:val="2"/>
        </w:rPr>
        <w:t xml:space="preserve"> </w:t>
      </w:r>
    </w:p>
    <w:p w:rsidR="00B65001" w:rsidRPr="00442A21" w:rsidRDefault="00783760" w:rsidP="002D0EC0">
      <w:pPr>
        <w:jc w:val="both"/>
        <w:rPr>
          <w:kern w:val="2"/>
        </w:rPr>
      </w:pPr>
      <w:r w:rsidRPr="00442A21">
        <w:rPr>
          <w:kern w:val="2"/>
        </w:rPr>
        <w:lastRenderedPageBreak/>
        <w:t>w dniach roboczych (od poniedziałku do piątk</w:t>
      </w:r>
      <w:r w:rsidR="00BB2929" w:rsidRPr="00442A21">
        <w:rPr>
          <w:kern w:val="2"/>
        </w:rPr>
        <w:t>u) w</w:t>
      </w:r>
      <w:r w:rsidR="00AB2CC8" w:rsidRPr="00442A21">
        <w:rPr>
          <w:kern w:val="2"/>
        </w:rPr>
        <w:t> </w:t>
      </w:r>
      <w:r w:rsidR="00BB2929" w:rsidRPr="00442A21">
        <w:rPr>
          <w:kern w:val="2"/>
        </w:rPr>
        <w:t xml:space="preserve">godzinach od </w:t>
      </w:r>
      <w:r w:rsidR="00AB2CC8" w:rsidRPr="00442A21">
        <w:rPr>
          <w:kern w:val="2"/>
        </w:rPr>
        <w:t>8</w:t>
      </w:r>
      <w:r w:rsidR="00BB2929" w:rsidRPr="00442A21">
        <w:rPr>
          <w:kern w:val="2"/>
        </w:rPr>
        <w:t>.</w:t>
      </w:r>
      <w:r w:rsidR="00A26C65" w:rsidRPr="00442A21">
        <w:rPr>
          <w:kern w:val="2"/>
        </w:rPr>
        <w:t>3</w:t>
      </w:r>
      <w:r w:rsidR="00BB2929" w:rsidRPr="00442A21">
        <w:rPr>
          <w:kern w:val="2"/>
        </w:rPr>
        <w:t>0 do 1</w:t>
      </w:r>
      <w:r w:rsidR="005E1510" w:rsidRPr="00442A21">
        <w:rPr>
          <w:kern w:val="2"/>
        </w:rPr>
        <w:t>5</w:t>
      </w:r>
      <w:r w:rsidR="00BB2929" w:rsidRPr="00442A21">
        <w:rPr>
          <w:kern w:val="2"/>
        </w:rPr>
        <w:t>.</w:t>
      </w:r>
      <w:r w:rsidR="00AB2CC8" w:rsidRPr="00442A21">
        <w:rPr>
          <w:kern w:val="2"/>
        </w:rPr>
        <w:t>3</w:t>
      </w:r>
      <w:r w:rsidR="00914822" w:rsidRPr="00442A21">
        <w:rPr>
          <w:kern w:val="2"/>
        </w:rPr>
        <w:t>0.</w:t>
      </w:r>
    </w:p>
    <w:p w:rsidR="00783760" w:rsidRPr="00442A21" w:rsidRDefault="00783760" w:rsidP="00B604AB">
      <w:pPr>
        <w:pStyle w:val="Nagwek1"/>
      </w:pPr>
      <w:bookmarkStart w:id="14" w:name="_Toc266964078"/>
      <w:bookmarkStart w:id="15" w:name="_Toc266964502"/>
      <w:r w:rsidRPr="00442A21">
        <w:t xml:space="preserve">Rozdział </w:t>
      </w:r>
      <w:r w:rsidR="00426D28" w:rsidRPr="00442A21">
        <w:t>9</w:t>
      </w:r>
      <w:r w:rsidRPr="00442A21">
        <w:t>.</w:t>
      </w:r>
      <w:r w:rsidRPr="00442A21">
        <w:tab/>
        <w:t>Wymagania dotyczące wadium</w:t>
      </w:r>
      <w:bookmarkEnd w:id="14"/>
      <w:bookmarkEnd w:id="15"/>
    </w:p>
    <w:p w:rsidR="00805D82" w:rsidRPr="008E103D" w:rsidRDefault="00D33BC8" w:rsidP="0082115F">
      <w:pPr>
        <w:pStyle w:val="Akapitzlist"/>
        <w:numPr>
          <w:ilvl w:val="0"/>
          <w:numId w:val="18"/>
        </w:numPr>
        <w:spacing w:after="120"/>
        <w:contextualSpacing w:val="0"/>
        <w:jc w:val="both"/>
        <w:rPr>
          <w:kern w:val="2"/>
        </w:rPr>
      </w:pPr>
      <w:r w:rsidRPr="008E103D">
        <w:rPr>
          <w:kern w:val="2"/>
        </w:rPr>
        <w:t>O</w:t>
      </w:r>
      <w:r w:rsidR="00805D82" w:rsidRPr="008E103D">
        <w:rPr>
          <w:kern w:val="2"/>
        </w:rPr>
        <w:t xml:space="preserve">ferta musi być zabezpieczona wadium w wysokości: </w:t>
      </w:r>
      <w:r w:rsidR="00152C2A">
        <w:rPr>
          <w:kern w:val="2"/>
        </w:rPr>
        <w:t>40</w:t>
      </w:r>
      <w:r w:rsidR="006D45AF">
        <w:rPr>
          <w:kern w:val="2"/>
        </w:rPr>
        <w:t xml:space="preserve"> 0</w:t>
      </w:r>
      <w:r w:rsidR="00FF682F">
        <w:rPr>
          <w:kern w:val="2"/>
        </w:rPr>
        <w:t>00</w:t>
      </w:r>
      <w:r w:rsidRPr="008E103D">
        <w:rPr>
          <w:kern w:val="2"/>
        </w:rPr>
        <w:t xml:space="preserve">,00 </w:t>
      </w:r>
      <w:r w:rsidR="00805D82" w:rsidRPr="008E103D">
        <w:rPr>
          <w:kern w:val="2"/>
        </w:rPr>
        <w:t>(słownie:</w:t>
      </w:r>
      <w:r w:rsidRPr="008E103D">
        <w:rPr>
          <w:kern w:val="2"/>
        </w:rPr>
        <w:t xml:space="preserve"> </w:t>
      </w:r>
      <w:r w:rsidR="006D45AF">
        <w:rPr>
          <w:kern w:val="2"/>
        </w:rPr>
        <w:t xml:space="preserve">czterdzieści </w:t>
      </w:r>
      <w:r w:rsidR="000D7039" w:rsidRPr="008E103D">
        <w:rPr>
          <w:kern w:val="2"/>
        </w:rPr>
        <w:t>tysi</w:t>
      </w:r>
      <w:r w:rsidR="00FF682F">
        <w:rPr>
          <w:kern w:val="2"/>
        </w:rPr>
        <w:t>ęcy</w:t>
      </w:r>
      <w:r w:rsidRPr="008E103D">
        <w:rPr>
          <w:kern w:val="2"/>
        </w:rPr>
        <w:t>) złotych.</w:t>
      </w:r>
    </w:p>
    <w:p w:rsidR="001C7EA4" w:rsidRPr="009F27E2" w:rsidRDefault="008E103D" w:rsidP="0082115F">
      <w:pPr>
        <w:numPr>
          <w:ilvl w:val="0"/>
          <w:numId w:val="18"/>
        </w:numPr>
        <w:spacing w:after="120"/>
        <w:jc w:val="both"/>
        <w:rPr>
          <w:kern w:val="2"/>
        </w:rPr>
      </w:pPr>
      <w:r w:rsidRPr="008E103D">
        <w:t>Wadium wnosi się przed upływem terminu składania ofert i utrzymuje nieprzerwanie do dnia upływu terminu związania ofertą, z wyjątkiem p</w:t>
      </w:r>
      <w:r w:rsidRPr="009F27E2">
        <w:t>rzypadków, o których mowa w art. 98 ust. 1 pkt 2 i 3 oraz ust. 2 uPzp</w:t>
      </w:r>
      <w:r w:rsidR="001C7EA4" w:rsidRPr="009F27E2">
        <w:rPr>
          <w:kern w:val="2"/>
        </w:rPr>
        <w:t xml:space="preserve">. </w:t>
      </w:r>
    </w:p>
    <w:p w:rsidR="001C7EA4" w:rsidRPr="009F27E2" w:rsidRDefault="001C7EA4" w:rsidP="0082115F">
      <w:pPr>
        <w:numPr>
          <w:ilvl w:val="0"/>
          <w:numId w:val="18"/>
        </w:numPr>
        <w:spacing w:after="60"/>
        <w:jc w:val="both"/>
        <w:rPr>
          <w:kern w:val="2"/>
        </w:rPr>
      </w:pPr>
      <w:r w:rsidRPr="009F27E2">
        <w:rPr>
          <w:kern w:val="2"/>
        </w:rPr>
        <w:t>Wadium może być wn</w:t>
      </w:r>
      <w:r w:rsidR="0086543F" w:rsidRPr="009F27E2">
        <w:rPr>
          <w:kern w:val="2"/>
        </w:rPr>
        <w:t>osz</w:t>
      </w:r>
      <w:r w:rsidRPr="009F27E2">
        <w:rPr>
          <w:kern w:val="2"/>
        </w:rPr>
        <w:t xml:space="preserve">one </w:t>
      </w:r>
      <w:r w:rsidR="0086543F" w:rsidRPr="009F27E2">
        <w:rPr>
          <w:kern w:val="2"/>
        </w:rPr>
        <w:t xml:space="preserve">według wyboru Wykonawcy </w:t>
      </w:r>
      <w:r w:rsidRPr="009F27E2">
        <w:rPr>
          <w:kern w:val="2"/>
        </w:rPr>
        <w:t xml:space="preserve">w </w:t>
      </w:r>
      <w:r w:rsidR="0086543F" w:rsidRPr="009F27E2">
        <w:rPr>
          <w:kern w:val="2"/>
        </w:rPr>
        <w:t xml:space="preserve">jednej lub kilku </w:t>
      </w:r>
      <w:r w:rsidRPr="009F27E2">
        <w:rPr>
          <w:kern w:val="2"/>
        </w:rPr>
        <w:t>następujących formach:</w:t>
      </w:r>
    </w:p>
    <w:p w:rsidR="001C7EA4" w:rsidRPr="003617B1" w:rsidRDefault="001C7EA4" w:rsidP="0082115F">
      <w:pPr>
        <w:numPr>
          <w:ilvl w:val="1"/>
          <w:numId w:val="18"/>
        </w:numPr>
        <w:spacing w:after="60"/>
        <w:jc w:val="both"/>
        <w:rPr>
          <w:kern w:val="2"/>
        </w:rPr>
      </w:pPr>
      <w:r w:rsidRPr="009F27E2">
        <w:rPr>
          <w:kern w:val="2"/>
        </w:rPr>
        <w:t xml:space="preserve">pieniądzu – przelewem na rachunek bankowy Zamawiającego wskazany w Rozdziale 1, </w:t>
      </w:r>
      <w:proofErr w:type="spellStart"/>
      <w:r w:rsidRPr="009F27E2">
        <w:rPr>
          <w:kern w:val="2"/>
        </w:rPr>
        <w:t>pkt</w:t>
      </w:r>
      <w:proofErr w:type="spellEnd"/>
      <w:r w:rsidRPr="009F27E2">
        <w:rPr>
          <w:kern w:val="2"/>
        </w:rPr>
        <w:t xml:space="preserve"> </w:t>
      </w:r>
      <w:r w:rsidR="0086543F" w:rsidRPr="009F27E2">
        <w:rPr>
          <w:kern w:val="2"/>
        </w:rPr>
        <w:t>6</w:t>
      </w:r>
      <w:r w:rsidRPr="009F27E2">
        <w:rPr>
          <w:kern w:val="2"/>
        </w:rPr>
        <w:t xml:space="preserve"> </w:t>
      </w:r>
      <w:proofErr w:type="spellStart"/>
      <w:r w:rsidRPr="009F27E2">
        <w:rPr>
          <w:kern w:val="2"/>
        </w:rPr>
        <w:t>ppkt</w:t>
      </w:r>
      <w:proofErr w:type="spellEnd"/>
      <w:r w:rsidRPr="009F27E2">
        <w:rPr>
          <w:kern w:val="2"/>
        </w:rPr>
        <w:t xml:space="preserve">. </w:t>
      </w:r>
      <w:r w:rsidR="0086543F" w:rsidRPr="009F27E2">
        <w:rPr>
          <w:kern w:val="2"/>
        </w:rPr>
        <w:t>6</w:t>
      </w:r>
      <w:r w:rsidRPr="009F27E2">
        <w:rPr>
          <w:kern w:val="2"/>
        </w:rPr>
        <w:t>.</w:t>
      </w:r>
      <w:r w:rsidR="0024601B">
        <w:rPr>
          <w:kern w:val="2"/>
        </w:rPr>
        <w:t>4</w:t>
      </w:r>
      <w:r w:rsidRPr="009F27E2">
        <w:rPr>
          <w:kern w:val="2"/>
        </w:rPr>
        <w:t>. SWZ z</w:t>
      </w:r>
      <w:r w:rsidR="00F35FDF" w:rsidRPr="009F27E2">
        <w:rPr>
          <w:kern w:val="2"/>
        </w:rPr>
        <w:t xml:space="preserve"> </w:t>
      </w:r>
      <w:r w:rsidR="00F35FDF" w:rsidRPr="003617B1">
        <w:rPr>
          <w:kern w:val="2"/>
        </w:rPr>
        <w:t>zaznaczeniem „wadium – D</w:t>
      </w:r>
      <w:r w:rsidR="006872C8" w:rsidRPr="003617B1">
        <w:rPr>
          <w:kern w:val="2"/>
        </w:rPr>
        <w:t>P/</w:t>
      </w:r>
      <w:r w:rsidR="00C65C62" w:rsidRPr="003617B1">
        <w:rPr>
          <w:kern w:val="2"/>
        </w:rPr>
        <w:t>T</w:t>
      </w:r>
      <w:r w:rsidR="006872C8" w:rsidRPr="003617B1">
        <w:rPr>
          <w:kern w:val="2"/>
        </w:rPr>
        <w:t>P/</w:t>
      </w:r>
      <w:r w:rsidR="00F35FDF" w:rsidRPr="003617B1">
        <w:rPr>
          <w:kern w:val="2"/>
        </w:rPr>
        <w:t>0</w:t>
      </w:r>
      <w:r w:rsidR="006D45AF">
        <w:rPr>
          <w:kern w:val="2"/>
        </w:rPr>
        <w:t>5</w:t>
      </w:r>
      <w:r w:rsidRPr="003617B1">
        <w:rPr>
          <w:kern w:val="2"/>
        </w:rPr>
        <w:t>/20</w:t>
      </w:r>
      <w:r w:rsidR="000D59D1" w:rsidRPr="003617B1">
        <w:rPr>
          <w:kern w:val="2"/>
        </w:rPr>
        <w:t>2</w:t>
      </w:r>
      <w:r w:rsidR="006D45AF">
        <w:rPr>
          <w:kern w:val="2"/>
        </w:rPr>
        <w:t>3</w:t>
      </w:r>
      <w:r w:rsidRPr="003617B1">
        <w:rPr>
          <w:kern w:val="2"/>
        </w:rPr>
        <w:t>”</w:t>
      </w:r>
      <w:r w:rsidR="00C65C62" w:rsidRPr="003617B1">
        <w:rPr>
          <w:kern w:val="2"/>
        </w:rPr>
        <w:t>,</w:t>
      </w:r>
    </w:p>
    <w:p w:rsidR="00C65C62" w:rsidRPr="003617B1" w:rsidRDefault="00C65C62" w:rsidP="0082115F">
      <w:pPr>
        <w:numPr>
          <w:ilvl w:val="1"/>
          <w:numId w:val="18"/>
        </w:numPr>
        <w:spacing w:after="60"/>
        <w:jc w:val="both"/>
        <w:rPr>
          <w:kern w:val="2"/>
        </w:rPr>
      </w:pPr>
      <w:r w:rsidRPr="003617B1">
        <w:rPr>
          <w:kern w:val="2"/>
        </w:rPr>
        <w:t>gwarancjach bankowych,</w:t>
      </w:r>
    </w:p>
    <w:p w:rsidR="00C65C62" w:rsidRPr="003617B1" w:rsidRDefault="00C65C62" w:rsidP="0082115F">
      <w:pPr>
        <w:numPr>
          <w:ilvl w:val="1"/>
          <w:numId w:val="18"/>
        </w:numPr>
        <w:spacing w:after="60"/>
        <w:jc w:val="both"/>
        <w:rPr>
          <w:kern w:val="2"/>
        </w:rPr>
      </w:pPr>
      <w:r w:rsidRPr="003617B1">
        <w:rPr>
          <w:kern w:val="2"/>
        </w:rPr>
        <w:t>gwarancjach ubezpieczeniowych,</w:t>
      </w:r>
    </w:p>
    <w:p w:rsidR="001C7EA4" w:rsidRPr="00633605" w:rsidRDefault="00A57F39" w:rsidP="0082115F">
      <w:pPr>
        <w:numPr>
          <w:ilvl w:val="1"/>
          <w:numId w:val="18"/>
        </w:numPr>
        <w:spacing w:after="60"/>
        <w:jc w:val="both"/>
        <w:rPr>
          <w:kern w:val="2"/>
        </w:rPr>
      </w:pPr>
      <w:r w:rsidRPr="003617B1">
        <w:rPr>
          <w:kern w:val="2"/>
        </w:rPr>
        <w:t>poręczeniach udzielanych przez podmioty, o których mowa w art</w:t>
      </w:r>
      <w:r w:rsidR="00B3567A" w:rsidRPr="003617B1">
        <w:rPr>
          <w:kern w:val="2"/>
        </w:rPr>
        <w:t>. 6b ust. 5 pkt 2 ustawy z dnia</w:t>
      </w:r>
      <w:r w:rsidR="00B3567A" w:rsidRPr="003617B1">
        <w:rPr>
          <w:kern w:val="2"/>
        </w:rPr>
        <w:br/>
      </w:r>
      <w:r w:rsidRPr="003617B1">
        <w:rPr>
          <w:kern w:val="2"/>
        </w:rPr>
        <w:t>9 listopada 2000 r. o utworzeniu Polskiej Agencji Rozwoju Przedsiębiorczości.</w:t>
      </w:r>
    </w:p>
    <w:p w:rsidR="001C7EA4" w:rsidRPr="00633605" w:rsidRDefault="001C7EA4" w:rsidP="0082115F">
      <w:pPr>
        <w:spacing w:after="120"/>
        <w:ind w:left="574"/>
        <w:jc w:val="both"/>
        <w:rPr>
          <w:kern w:val="2"/>
        </w:rPr>
      </w:pPr>
      <w:r w:rsidRPr="00633605">
        <w:rPr>
          <w:kern w:val="2"/>
          <w:u w:val="single"/>
        </w:rPr>
        <w:t>UWAGA</w:t>
      </w:r>
      <w:r w:rsidRPr="00633605">
        <w:rPr>
          <w:kern w:val="2"/>
        </w:rPr>
        <w:t xml:space="preserve">: Zamawiający nie dopuszcza wniesienia wadium w formie innej niż jedna z wyżej </w:t>
      </w:r>
      <w:r w:rsidR="00A57F39" w:rsidRPr="00633605">
        <w:rPr>
          <w:kern w:val="2"/>
        </w:rPr>
        <w:t>w</w:t>
      </w:r>
      <w:r w:rsidRPr="00633605">
        <w:rPr>
          <w:kern w:val="2"/>
        </w:rPr>
        <w:t>ymienionych.</w:t>
      </w:r>
    </w:p>
    <w:p w:rsidR="001C7EA4" w:rsidRPr="009B6114" w:rsidRDefault="00633605" w:rsidP="0082115F">
      <w:pPr>
        <w:numPr>
          <w:ilvl w:val="0"/>
          <w:numId w:val="18"/>
        </w:numPr>
        <w:spacing w:after="120"/>
        <w:jc w:val="both"/>
        <w:rPr>
          <w:kern w:val="2"/>
        </w:rPr>
      </w:pPr>
      <w:r w:rsidRPr="00633605">
        <w:t>Jeżeli wadium jest wnoszone w formie gwarancji lub poręczenia, o których mowa w pkt 3.2.–3.4., Wykonawca przekazuje Zamawiającemu oryginał gwarancji lub poręczenia, w postaci ele</w:t>
      </w:r>
      <w:r w:rsidRPr="009B6114">
        <w:t>ktronicznej.</w:t>
      </w:r>
    </w:p>
    <w:p w:rsidR="001C7EA4" w:rsidRDefault="001C7EA4" w:rsidP="0082115F">
      <w:pPr>
        <w:numPr>
          <w:ilvl w:val="0"/>
          <w:numId w:val="18"/>
        </w:numPr>
        <w:spacing w:after="120"/>
        <w:jc w:val="both"/>
        <w:rPr>
          <w:kern w:val="2"/>
        </w:rPr>
      </w:pPr>
      <w:r w:rsidRPr="009B6114">
        <w:rPr>
          <w:kern w:val="2"/>
        </w:rPr>
        <w:t xml:space="preserve">W przypadku wnoszenia wadium przelewem na rachunek bankowy, o jego </w:t>
      </w:r>
      <w:r w:rsidR="00D66E81" w:rsidRPr="009B6114">
        <w:rPr>
          <w:kern w:val="2"/>
        </w:rPr>
        <w:t xml:space="preserve">skutecznym </w:t>
      </w:r>
      <w:r w:rsidR="00A91BE4" w:rsidRPr="009B6114">
        <w:rPr>
          <w:kern w:val="2"/>
        </w:rPr>
        <w:t xml:space="preserve">wniesieniu </w:t>
      </w:r>
      <w:r w:rsidRPr="009B6114">
        <w:rPr>
          <w:kern w:val="2"/>
        </w:rPr>
        <w:t xml:space="preserve">decydować będzie </w:t>
      </w:r>
      <w:r w:rsidR="00D66E81" w:rsidRPr="009B6114">
        <w:rPr>
          <w:kern w:val="2"/>
        </w:rPr>
        <w:t>chwila uznania środków pieniężnych na rachunku</w:t>
      </w:r>
      <w:r w:rsidRPr="009B6114">
        <w:rPr>
          <w:kern w:val="2"/>
        </w:rPr>
        <w:t xml:space="preserve"> bankowy</w:t>
      </w:r>
      <w:r w:rsidR="00D66E81" w:rsidRPr="009B6114">
        <w:rPr>
          <w:kern w:val="2"/>
        </w:rPr>
        <w:t>m</w:t>
      </w:r>
      <w:r w:rsidRPr="009B6114">
        <w:rPr>
          <w:kern w:val="2"/>
        </w:rPr>
        <w:t xml:space="preserve"> Zamawiającego</w:t>
      </w:r>
      <w:r w:rsidR="00D66E81" w:rsidRPr="009B6114">
        <w:rPr>
          <w:kern w:val="2"/>
        </w:rPr>
        <w:t xml:space="preserve"> </w:t>
      </w:r>
      <w:r w:rsidR="00D66E81" w:rsidRPr="009B6114">
        <w:rPr>
          <w:kern w:val="2"/>
        </w:rPr>
        <w:br/>
        <w:t xml:space="preserve">(tj. przed upływem dnia i </w:t>
      </w:r>
      <w:r w:rsidR="00D66E81" w:rsidRPr="009B6114">
        <w:rPr>
          <w:kern w:val="2"/>
          <w:u w:val="single"/>
        </w:rPr>
        <w:t>godziny</w:t>
      </w:r>
      <w:r w:rsidR="00D66E81" w:rsidRPr="009B6114">
        <w:rPr>
          <w:kern w:val="2"/>
        </w:rPr>
        <w:t xml:space="preserve"> wyznaczonej jako ostateczny termin składania ofert)</w:t>
      </w:r>
      <w:r w:rsidRPr="009B6114">
        <w:rPr>
          <w:kern w:val="2"/>
        </w:rPr>
        <w:t>.</w:t>
      </w:r>
    </w:p>
    <w:p w:rsidR="00A1713E" w:rsidRDefault="00A1713E" w:rsidP="0082115F">
      <w:pPr>
        <w:numPr>
          <w:ilvl w:val="0"/>
          <w:numId w:val="18"/>
        </w:numPr>
        <w:spacing w:after="120"/>
        <w:jc w:val="both"/>
        <w:rPr>
          <w:kern w:val="2"/>
        </w:rPr>
      </w:pPr>
      <w:r>
        <w:rPr>
          <w:kern w:val="2"/>
        </w:rPr>
        <w:t>Zwrot wadium nastąpi na zasadach określonych w art. 98 uPzp.</w:t>
      </w:r>
    </w:p>
    <w:p w:rsidR="00783760" w:rsidRPr="00442A21" w:rsidRDefault="00783760" w:rsidP="00B604AB">
      <w:pPr>
        <w:pStyle w:val="Nagwek1"/>
      </w:pPr>
      <w:bookmarkStart w:id="16" w:name="_Toc266964079"/>
      <w:bookmarkStart w:id="17" w:name="_Toc266964503"/>
      <w:bookmarkStart w:id="18" w:name="_Toc255543449"/>
      <w:r w:rsidRPr="00442A21">
        <w:t xml:space="preserve">Rozdział </w:t>
      </w:r>
      <w:r w:rsidR="00DD77DE" w:rsidRPr="00442A21">
        <w:t>1</w:t>
      </w:r>
      <w:r w:rsidR="00426D28" w:rsidRPr="00442A21">
        <w:t>0</w:t>
      </w:r>
      <w:r w:rsidRPr="00442A21">
        <w:t>.</w:t>
      </w:r>
      <w:r w:rsidRPr="00442A21">
        <w:tab/>
        <w:t>Termin związania ofertą</w:t>
      </w:r>
      <w:bookmarkEnd w:id="16"/>
      <w:bookmarkEnd w:id="17"/>
    </w:p>
    <w:bookmarkEnd w:id="18"/>
    <w:p w:rsidR="00783760" w:rsidRPr="00FD5614" w:rsidRDefault="00FD5614" w:rsidP="00FF682F">
      <w:pPr>
        <w:pStyle w:val="Akapitzlist"/>
        <w:numPr>
          <w:ilvl w:val="0"/>
          <w:numId w:val="7"/>
        </w:numPr>
        <w:spacing w:after="120"/>
        <w:contextualSpacing w:val="0"/>
        <w:jc w:val="both"/>
        <w:rPr>
          <w:kern w:val="2"/>
        </w:rPr>
      </w:pPr>
      <w:r w:rsidRPr="00FD5614">
        <w:rPr>
          <w:kern w:val="2"/>
        </w:rPr>
        <w:t xml:space="preserve">Wykonawca związany jest złożoną ofertą od dnia upływu terminu składania ofert do </w:t>
      </w:r>
      <w:r w:rsidRPr="00035D06">
        <w:rPr>
          <w:kern w:val="2"/>
        </w:rPr>
        <w:t xml:space="preserve">dnia </w:t>
      </w:r>
      <w:r w:rsidR="00E36C57">
        <w:rPr>
          <w:kern w:val="2"/>
          <w:highlight w:val="yellow"/>
        </w:rPr>
        <w:t>1</w:t>
      </w:r>
      <w:r w:rsidR="005A41FF">
        <w:rPr>
          <w:kern w:val="2"/>
          <w:highlight w:val="yellow"/>
        </w:rPr>
        <w:t>7 maja</w:t>
      </w:r>
      <w:r w:rsidRPr="00613B27">
        <w:rPr>
          <w:kern w:val="2"/>
          <w:highlight w:val="yellow"/>
        </w:rPr>
        <w:t xml:space="preserve"> 202</w:t>
      </w:r>
      <w:r w:rsidR="005A41FF">
        <w:rPr>
          <w:kern w:val="2"/>
          <w:highlight w:val="yellow"/>
        </w:rPr>
        <w:t>3</w:t>
      </w:r>
      <w:r w:rsidRPr="00035D06">
        <w:rPr>
          <w:kern w:val="2"/>
        </w:rPr>
        <w:t xml:space="preserve"> roku. </w:t>
      </w:r>
      <w:r w:rsidR="00A9489C" w:rsidRPr="00035D06">
        <w:rPr>
          <w:kern w:val="2"/>
        </w:rPr>
        <w:t>P</w:t>
      </w:r>
      <w:r w:rsidR="00A9489C" w:rsidRPr="00035D06">
        <w:rPr>
          <w:bCs/>
          <w:kern w:val="2"/>
        </w:rPr>
        <w:t>ierwszym dniem terminu związania ofertą jest dzień, w którym upływa termin składania</w:t>
      </w:r>
      <w:r w:rsidR="00A9489C" w:rsidRPr="00A9489C">
        <w:rPr>
          <w:bCs/>
          <w:kern w:val="2"/>
        </w:rPr>
        <w:t xml:space="preserve"> ofert</w:t>
      </w:r>
      <w:r w:rsidR="00783760" w:rsidRPr="00A9489C">
        <w:rPr>
          <w:kern w:val="2"/>
        </w:rPr>
        <w:t>.</w:t>
      </w:r>
    </w:p>
    <w:p w:rsidR="004D6260" w:rsidRPr="004D6260" w:rsidRDefault="004D6260" w:rsidP="00FF682F">
      <w:pPr>
        <w:numPr>
          <w:ilvl w:val="0"/>
          <w:numId w:val="7"/>
        </w:numPr>
        <w:spacing w:after="120"/>
        <w:jc w:val="both"/>
        <w:rPr>
          <w:kern w:val="2"/>
        </w:rPr>
      </w:pPr>
      <w:r w:rsidRPr="004D6260">
        <w:rPr>
          <w:kern w:val="2"/>
        </w:rPr>
        <w:t xml:space="preserve">W przypadku gdy wybór najkorzystniejszej oferty nie nastąpi przed upływem terminu związania ofertą, o którym mowa w </w:t>
      </w:r>
      <w:r w:rsidR="00FF682F">
        <w:rPr>
          <w:kern w:val="2"/>
        </w:rPr>
        <w:t>pkt</w:t>
      </w:r>
      <w:r w:rsidRPr="004D6260">
        <w:rPr>
          <w:kern w:val="2"/>
        </w:rPr>
        <w:t xml:space="preserve">. </w:t>
      </w:r>
      <w:r>
        <w:rPr>
          <w:kern w:val="2"/>
        </w:rPr>
        <w:t>1</w:t>
      </w:r>
      <w:r w:rsidRPr="004D6260">
        <w:rPr>
          <w:kern w:val="2"/>
        </w:rPr>
        <w:t xml:space="preserve">, </w:t>
      </w:r>
      <w:r>
        <w:rPr>
          <w:kern w:val="2"/>
        </w:rPr>
        <w:t>Z</w:t>
      </w:r>
      <w:r w:rsidRPr="004D6260">
        <w:rPr>
          <w:kern w:val="2"/>
        </w:rPr>
        <w:t>amawiający przed upływem terminu z</w:t>
      </w:r>
      <w:r>
        <w:rPr>
          <w:kern w:val="2"/>
        </w:rPr>
        <w:t>wiązania ofertą, zwraca się jednokrotnie do W</w:t>
      </w:r>
      <w:r w:rsidRPr="004D6260">
        <w:rPr>
          <w:kern w:val="2"/>
        </w:rPr>
        <w:t>ykonawców o wyrażenie zgody na przedłużenie tego terminu o wskazywany prze</w:t>
      </w:r>
      <w:r>
        <w:rPr>
          <w:kern w:val="2"/>
        </w:rPr>
        <w:t>z niego okres, nie dłuższy niż 3</w:t>
      </w:r>
      <w:r w:rsidRPr="004D6260">
        <w:rPr>
          <w:kern w:val="2"/>
        </w:rPr>
        <w:t xml:space="preserve">0 dni. </w:t>
      </w:r>
    </w:p>
    <w:p w:rsidR="004D6260" w:rsidRPr="004D6260" w:rsidRDefault="004D6260" w:rsidP="00FF682F">
      <w:pPr>
        <w:numPr>
          <w:ilvl w:val="0"/>
          <w:numId w:val="7"/>
        </w:numPr>
        <w:spacing w:after="120"/>
        <w:jc w:val="both"/>
        <w:rPr>
          <w:kern w:val="2"/>
        </w:rPr>
      </w:pPr>
      <w:r w:rsidRPr="004D6260">
        <w:rPr>
          <w:kern w:val="2"/>
        </w:rPr>
        <w:t xml:space="preserve">Przedłużenie terminu związania ofertą, o którym mowa w </w:t>
      </w:r>
      <w:r w:rsidR="00FF682F">
        <w:rPr>
          <w:kern w:val="2"/>
        </w:rPr>
        <w:t>pkt</w:t>
      </w:r>
      <w:r w:rsidRPr="004D6260">
        <w:rPr>
          <w:kern w:val="2"/>
        </w:rPr>
        <w:t>. 2, wymaga z</w:t>
      </w:r>
      <w:r w:rsidR="00B8001E">
        <w:rPr>
          <w:kern w:val="2"/>
        </w:rPr>
        <w:t>łożenia przez Wyko</w:t>
      </w:r>
      <w:r w:rsidRPr="004D6260">
        <w:rPr>
          <w:kern w:val="2"/>
        </w:rPr>
        <w:t xml:space="preserve">nawcę pisemnego oświadczenia o wyrażeniu zgody na przedłużenie terminu związania ofertą. </w:t>
      </w:r>
    </w:p>
    <w:p w:rsidR="00783760" w:rsidRPr="00442A21" w:rsidRDefault="00B8001E" w:rsidP="00FF682F">
      <w:pPr>
        <w:numPr>
          <w:ilvl w:val="0"/>
          <w:numId w:val="7"/>
        </w:numPr>
        <w:spacing w:after="120"/>
        <w:jc w:val="both"/>
        <w:rPr>
          <w:kern w:val="2"/>
        </w:rPr>
      </w:pPr>
      <w:r>
        <w:rPr>
          <w:kern w:val="2"/>
        </w:rPr>
        <w:t>P</w:t>
      </w:r>
      <w:r w:rsidR="004D6260" w:rsidRPr="004D6260">
        <w:rPr>
          <w:kern w:val="2"/>
        </w:rPr>
        <w:t xml:space="preserve">rzedłużenie terminu związania ofertą, o którym mowa w </w:t>
      </w:r>
      <w:r w:rsidR="00FF682F">
        <w:rPr>
          <w:kern w:val="2"/>
        </w:rPr>
        <w:t>pkt</w:t>
      </w:r>
      <w:r w:rsidR="004D6260" w:rsidRPr="004D6260">
        <w:rPr>
          <w:kern w:val="2"/>
        </w:rPr>
        <w:t>. 2, następuje wraz z przedłużeniem okresu ważności wadium albo, jeżeli nie jest to możliwe, z wniesieniem nowego wadium na przedłużony okres związania ofertą.</w:t>
      </w:r>
    </w:p>
    <w:p w:rsidR="002C0EF0" w:rsidRPr="00442A21" w:rsidRDefault="002C0EF0" w:rsidP="00B604AB">
      <w:pPr>
        <w:pStyle w:val="Nagwek1"/>
      </w:pPr>
      <w:bookmarkStart w:id="19" w:name="_Toc266964080"/>
      <w:bookmarkStart w:id="20" w:name="_Toc266964504"/>
      <w:r w:rsidRPr="00442A21">
        <w:t>Rozdział 1</w:t>
      </w:r>
      <w:r w:rsidR="00426D28" w:rsidRPr="00442A21">
        <w:t>1</w:t>
      </w:r>
      <w:r w:rsidRPr="00442A21">
        <w:t>.</w:t>
      </w:r>
      <w:r w:rsidRPr="00442A21">
        <w:tab/>
        <w:t>Opis sposobu przygoto</w:t>
      </w:r>
      <w:r w:rsidR="0011376C" w:rsidRPr="00442A21">
        <w:t>w</w:t>
      </w:r>
      <w:r w:rsidRPr="00442A21">
        <w:t>ania ofert</w:t>
      </w:r>
      <w:bookmarkEnd w:id="19"/>
      <w:bookmarkEnd w:id="20"/>
      <w:r w:rsidR="003E55BD">
        <w:t>y</w:t>
      </w:r>
    </w:p>
    <w:p w:rsidR="00C852DC" w:rsidRDefault="00C852DC" w:rsidP="00613B27">
      <w:pPr>
        <w:numPr>
          <w:ilvl w:val="0"/>
          <w:numId w:val="8"/>
        </w:numPr>
        <w:spacing w:after="120"/>
        <w:jc w:val="both"/>
        <w:rPr>
          <w:kern w:val="2"/>
        </w:rPr>
      </w:pPr>
      <w:r>
        <w:t>Wykonawca może złożyć tylko jedną ofertę</w:t>
      </w:r>
      <w:r>
        <w:rPr>
          <w:kern w:val="2"/>
        </w:rPr>
        <w:t>.</w:t>
      </w:r>
    </w:p>
    <w:p w:rsidR="00C852DC" w:rsidRPr="00C852DC" w:rsidRDefault="00C852DC" w:rsidP="00613B27">
      <w:pPr>
        <w:numPr>
          <w:ilvl w:val="0"/>
          <w:numId w:val="8"/>
        </w:numPr>
        <w:spacing w:after="120"/>
        <w:jc w:val="both"/>
        <w:rPr>
          <w:kern w:val="2"/>
        </w:rPr>
      </w:pPr>
      <w:r>
        <w:t>Treść oferty musi być zgodna z wymaganiami Zamawiającego określonymi w dokumentach zamówienia.</w:t>
      </w:r>
    </w:p>
    <w:p w:rsidR="002C0EF0" w:rsidRPr="00F57402" w:rsidRDefault="002C0EF0" w:rsidP="00613B27">
      <w:pPr>
        <w:numPr>
          <w:ilvl w:val="0"/>
          <w:numId w:val="8"/>
        </w:numPr>
        <w:spacing w:after="120"/>
        <w:jc w:val="both"/>
        <w:rPr>
          <w:kern w:val="2"/>
        </w:rPr>
      </w:pPr>
      <w:r w:rsidRPr="00442A21">
        <w:rPr>
          <w:kern w:val="2"/>
        </w:rPr>
        <w:t>Wykonawcy zobowiązani są zapoznać się dokładn</w:t>
      </w:r>
      <w:r w:rsidR="003E55BD">
        <w:rPr>
          <w:kern w:val="2"/>
        </w:rPr>
        <w:t>ie z informacjami zawartymi w S</w:t>
      </w:r>
      <w:r w:rsidRPr="00442A21">
        <w:rPr>
          <w:kern w:val="2"/>
        </w:rPr>
        <w:t xml:space="preserve">WZ i przygotować ofertę zgodnie z wymaganiami określonymi w tym </w:t>
      </w:r>
      <w:r w:rsidRPr="00F57402">
        <w:rPr>
          <w:kern w:val="2"/>
        </w:rPr>
        <w:t>dokumencie.</w:t>
      </w:r>
    </w:p>
    <w:p w:rsidR="002C0EF0" w:rsidRPr="00BA4BD5" w:rsidRDefault="002C0EF0" w:rsidP="00613B27">
      <w:pPr>
        <w:numPr>
          <w:ilvl w:val="0"/>
          <w:numId w:val="8"/>
        </w:numPr>
        <w:spacing w:after="120"/>
        <w:jc w:val="both"/>
        <w:rPr>
          <w:kern w:val="2"/>
        </w:rPr>
      </w:pPr>
      <w:r w:rsidRPr="00F57402">
        <w:rPr>
          <w:kern w:val="2"/>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t>
      </w:r>
      <w:r w:rsidRPr="00BA4BD5">
        <w:rPr>
          <w:kern w:val="2"/>
        </w:rPr>
        <w:t>Wykonawcy zobowiązują się nie podnosić jakichkolwiek roszczeń z tego tytułu względem Zamawiającego,</w:t>
      </w:r>
      <w:r w:rsidR="00E93523" w:rsidRPr="00BA4BD5">
        <w:rPr>
          <w:kern w:val="2"/>
        </w:rPr>
        <w:t xml:space="preserve"> </w:t>
      </w:r>
      <w:r w:rsidRPr="00BA4BD5">
        <w:rPr>
          <w:kern w:val="2"/>
        </w:rPr>
        <w:t xml:space="preserve">z zastrzeżeniem art. </w:t>
      </w:r>
      <w:r w:rsidR="00F57402" w:rsidRPr="00BA4BD5">
        <w:rPr>
          <w:kern w:val="2"/>
        </w:rPr>
        <w:t>261</w:t>
      </w:r>
      <w:r w:rsidRPr="00BA4BD5">
        <w:rPr>
          <w:kern w:val="2"/>
        </w:rPr>
        <w:t xml:space="preserve"> uPzp.</w:t>
      </w:r>
    </w:p>
    <w:p w:rsidR="002C0EF0" w:rsidRPr="00BA4BD5" w:rsidRDefault="002C0EF0" w:rsidP="00613B27">
      <w:pPr>
        <w:numPr>
          <w:ilvl w:val="0"/>
          <w:numId w:val="8"/>
        </w:numPr>
        <w:shd w:val="clear" w:color="auto" w:fill="FFFFFF"/>
        <w:spacing w:after="60"/>
        <w:jc w:val="both"/>
        <w:rPr>
          <w:kern w:val="2"/>
        </w:rPr>
      </w:pPr>
      <w:r w:rsidRPr="00BA4BD5">
        <w:rPr>
          <w:kern w:val="2"/>
        </w:rPr>
        <w:t>Na ofertę składają się następujące dokumenty:</w:t>
      </w:r>
    </w:p>
    <w:p w:rsidR="002C0EF0" w:rsidRPr="00BA4BD5" w:rsidRDefault="00947AC4" w:rsidP="00613B27">
      <w:pPr>
        <w:numPr>
          <w:ilvl w:val="1"/>
          <w:numId w:val="8"/>
        </w:numPr>
        <w:shd w:val="clear" w:color="auto" w:fill="FFFFFF"/>
        <w:spacing w:after="60"/>
        <w:jc w:val="both"/>
        <w:rPr>
          <w:kern w:val="2"/>
        </w:rPr>
      </w:pPr>
      <w:r w:rsidRPr="00BA4BD5">
        <w:rPr>
          <w:kern w:val="2"/>
        </w:rPr>
        <w:t>Formularz oferty przygotowany zgodnie ze wzorem podanym w Załączniku nr 1 do SWZ, ewentualnie inny zawierający wszystkie elementy, o których mowa w Załączniku nr 1 do SWZ. Oferta winna być zgodna z zakresem przedstawionym w opisie przedmiotu zamówienia</w:t>
      </w:r>
      <w:r w:rsidR="00760C4C" w:rsidRPr="00BA4BD5">
        <w:rPr>
          <w:kern w:val="2"/>
        </w:rPr>
        <w:t>;</w:t>
      </w:r>
    </w:p>
    <w:p w:rsidR="002C0EF0" w:rsidRPr="00BA4BD5" w:rsidRDefault="002C0EF0" w:rsidP="00613B27">
      <w:pPr>
        <w:numPr>
          <w:ilvl w:val="1"/>
          <w:numId w:val="8"/>
        </w:numPr>
        <w:shd w:val="clear" w:color="auto" w:fill="FFFFFF"/>
        <w:spacing w:after="60"/>
        <w:jc w:val="both"/>
        <w:rPr>
          <w:kern w:val="2"/>
        </w:rPr>
      </w:pPr>
      <w:r w:rsidRPr="00BA4BD5">
        <w:rPr>
          <w:kern w:val="2"/>
        </w:rPr>
        <w:lastRenderedPageBreak/>
        <w:t xml:space="preserve">Oświadczenia i dokumenty </w:t>
      </w:r>
      <w:r w:rsidR="00C2653B" w:rsidRPr="00BA4BD5">
        <w:rPr>
          <w:kern w:val="2"/>
        </w:rPr>
        <w:t xml:space="preserve">wskazane </w:t>
      </w:r>
      <w:r w:rsidRPr="00BA4BD5">
        <w:rPr>
          <w:kern w:val="2"/>
        </w:rPr>
        <w:t xml:space="preserve">w </w:t>
      </w:r>
      <w:r w:rsidR="00AF4FA1" w:rsidRPr="00BA4BD5">
        <w:rPr>
          <w:kern w:val="2"/>
        </w:rPr>
        <w:t>Rozdzia</w:t>
      </w:r>
      <w:r w:rsidR="00C60834" w:rsidRPr="00BA4BD5">
        <w:rPr>
          <w:kern w:val="2"/>
        </w:rPr>
        <w:t>le</w:t>
      </w:r>
      <w:r w:rsidR="00F43041" w:rsidRPr="00BA4BD5">
        <w:rPr>
          <w:kern w:val="2"/>
        </w:rPr>
        <w:t xml:space="preserve"> 6</w:t>
      </w:r>
      <w:r w:rsidR="00760C4C" w:rsidRPr="00BA4BD5">
        <w:rPr>
          <w:kern w:val="2"/>
        </w:rPr>
        <w:t xml:space="preserve"> </w:t>
      </w:r>
      <w:r w:rsidR="00DA165C" w:rsidRPr="00BA4BD5">
        <w:rPr>
          <w:kern w:val="2"/>
        </w:rPr>
        <w:t>pkt</w:t>
      </w:r>
      <w:r w:rsidR="00C60834" w:rsidRPr="00BA4BD5">
        <w:rPr>
          <w:kern w:val="2"/>
        </w:rPr>
        <w:t xml:space="preserve"> 1 </w:t>
      </w:r>
      <w:r w:rsidR="00760C4C" w:rsidRPr="00BA4BD5">
        <w:rPr>
          <w:kern w:val="2"/>
        </w:rPr>
        <w:t>SWZ</w:t>
      </w:r>
      <w:r w:rsidR="00934445" w:rsidRPr="00BA4BD5">
        <w:rPr>
          <w:kern w:val="2"/>
        </w:rPr>
        <w:t>;</w:t>
      </w:r>
    </w:p>
    <w:p w:rsidR="002C0EF0" w:rsidRPr="00C852DC" w:rsidRDefault="002C0EF0" w:rsidP="00613B27">
      <w:pPr>
        <w:numPr>
          <w:ilvl w:val="1"/>
          <w:numId w:val="8"/>
        </w:numPr>
        <w:shd w:val="clear" w:color="auto" w:fill="FFFFFF"/>
        <w:spacing w:after="120"/>
        <w:jc w:val="both"/>
        <w:rPr>
          <w:kern w:val="2"/>
        </w:rPr>
      </w:pPr>
      <w:r w:rsidRPr="00BA4BD5">
        <w:rPr>
          <w:kern w:val="2"/>
        </w:rPr>
        <w:t xml:space="preserve">W przypadku oferty składanej przez Wykonawców wspólnie ubiegających się o udzielenie zamówienia do oferty powinno zostać załączone pełnomocnictwo dla Osoby Uprawnionej do reprezentowania ich w postępowaniu albo do </w:t>
      </w:r>
      <w:r w:rsidRPr="00C852DC">
        <w:rPr>
          <w:kern w:val="2"/>
        </w:rPr>
        <w:t>reprezentowania</w:t>
      </w:r>
      <w:r w:rsidR="00B35A35" w:rsidRPr="00C852DC">
        <w:rPr>
          <w:kern w:val="2"/>
        </w:rPr>
        <w:t xml:space="preserve"> ich</w:t>
      </w:r>
      <w:r w:rsidR="00BA4BD5" w:rsidRPr="00C852DC">
        <w:rPr>
          <w:kern w:val="2"/>
        </w:rPr>
        <w:t xml:space="preserve"> </w:t>
      </w:r>
      <w:r w:rsidRPr="00C852DC">
        <w:rPr>
          <w:kern w:val="2"/>
        </w:rPr>
        <w:t>w postępowaniu i zawarcia umowy</w:t>
      </w:r>
      <w:r w:rsidR="00B92DC2" w:rsidRPr="00C852DC">
        <w:rPr>
          <w:kern w:val="2"/>
        </w:rPr>
        <w:t xml:space="preserve"> o ile pełnomocnictwo to nie wynika</w:t>
      </w:r>
      <w:r w:rsidR="00E93523" w:rsidRPr="00C852DC">
        <w:rPr>
          <w:kern w:val="2"/>
        </w:rPr>
        <w:t xml:space="preserve"> </w:t>
      </w:r>
      <w:r w:rsidR="00B35A35" w:rsidRPr="00C852DC">
        <w:rPr>
          <w:kern w:val="2"/>
        </w:rPr>
        <w:t xml:space="preserve">z innych dokumentów </w:t>
      </w:r>
      <w:r w:rsidR="00B92DC2" w:rsidRPr="00C852DC">
        <w:rPr>
          <w:kern w:val="2"/>
        </w:rPr>
        <w:t>dołączonych do oferty.</w:t>
      </w:r>
    </w:p>
    <w:p w:rsidR="00414A03" w:rsidRPr="00C852DC" w:rsidRDefault="00414A03" w:rsidP="00613B27">
      <w:pPr>
        <w:pStyle w:val="Akapitzlist"/>
        <w:numPr>
          <w:ilvl w:val="0"/>
          <w:numId w:val="8"/>
        </w:numPr>
        <w:shd w:val="clear" w:color="auto" w:fill="FFFFFF"/>
        <w:spacing w:after="120"/>
        <w:contextualSpacing w:val="0"/>
        <w:jc w:val="both"/>
        <w:rPr>
          <w:kern w:val="2"/>
        </w:rPr>
      </w:pPr>
      <w:r w:rsidRPr="00C852DC">
        <w:t>Postępowanie o udzielenie zamówienia jest jawne.</w:t>
      </w:r>
    </w:p>
    <w:p w:rsidR="002C0EF0" w:rsidRPr="00AF395D" w:rsidRDefault="00414A03" w:rsidP="00613B27">
      <w:pPr>
        <w:pStyle w:val="Akapitzlist"/>
        <w:numPr>
          <w:ilvl w:val="0"/>
          <w:numId w:val="8"/>
        </w:numPr>
        <w:shd w:val="clear" w:color="auto" w:fill="FFFFFF"/>
        <w:spacing w:after="120"/>
        <w:contextualSpacing w:val="0"/>
        <w:jc w:val="both"/>
        <w:rPr>
          <w:kern w:val="2"/>
        </w:rPr>
      </w:pPr>
      <w:r w:rsidRPr="00C852DC">
        <w:t>Nie ujawnia się informacji stanowiących tajemnicę przedsiębiorstwa w rozumieniu przepisów ustawy z dnia 16 kwietnia 1993 r. o zwalczaniu nieuczciwej konkurencji (</w:t>
      </w:r>
      <w:r w:rsidR="00110714">
        <w:t xml:space="preserve">tekst jednolity </w:t>
      </w:r>
      <w:r w:rsidRPr="00C852DC">
        <w:t xml:space="preserve">Dz. U. z </w:t>
      </w:r>
      <w:r w:rsidR="00BD3B2D">
        <w:t>202</w:t>
      </w:r>
      <w:r w:rsidR="00110714">
        <w:t>2</w:t>
      </w:r>
      <w:r w:rsidRPr="00C852DC">
        <w:t xml:space="preserve"> r. poz. </w:t>
      </w:r>
      <w:r w:rsidR="00BD3B2D">
        <w:t>1</w:t>
      </w:r>
      <w:r w:rsidR="00110714">
        <w:t>233</w:t>
      </w:r>
      <w:r w:rsidRPr="00C852DC">
        <w:t xml:space="preserve">), jeżeli Wykonawca, wraz z przekazaniem takich informacji, zastrzegł, że nie mogą być one udostępniane oraz wykazał, że zastrzeżone informacje stanowią tajemnicę przedsiębiorstwa. Wykonawca nie może zastrzec informacji, o </w:t>
      </w:r>
      <w:r w:rsidRPr="00AF395D">
        <w:t>których mowa w art. 222 ust. 5 uPzp.</w:t>
      </w:r>
    </w:p>
    <w:p w:rsidR="00AF395D" w:rsidRPr="00AF395D" w:rsidRDefault="00AF395D" w:rsidP="00613B27">
      <w:pPr>
        <w:numPr>
          <w:ilvl w:val="0"/>
          <w:numId w:val="8"/>
        </w:numPr>
        <w:shd w:val="clear" w:color="auto" w:fill="FFFFFF"/>
        <w:spacing w:after="120"/>
        <w:jc w:val="both"/>
        <w:rPr>
          <w:kern w:val="2"/>
        </w:rPr>
      </w:pPr>
      <w:r w:rsidRPr="00AF395D">
        <w:t>W toku badania i oceny ofert Zamawiający może żądać od Wykonawców wyjaśnień dotyczących treści złożonych ofert oraz przedmiotowych środków dowodowych lub innych składanych dokumentów lub oświadczeń.</w:t>
      </w:r>
    </w:p>
    <w:p w:rsidR="00C2653B" w:rsidRPr="00D52BC9" w:rsidRDefault="00AF395D" w:rsidP="00613B27">
      <w:pPr>
        <w:numPr>
          <w:ilvl w:val="0"/>
          <w:numId w:val="8"/>
        </w:numPr>
        <w:shd w:val="clear" w:color="auto" w:fill="FFFFFF"/>
        <w:spacing w:after="120"/>
        <w:jc w:val="both"/>
        <w:rPr>
          <w:kern w:val="2"/>
        </w:rPr>
      </w:pPr>
      <w:r w:rsidRPr="00AF395D">
        <w:t>Zamawiający poprawi w ofercie: oczywiste omyłki pisarskie, oczywiste omyłki rachunkowe, z</w:t>
      </w:r>
      <w:r w:rsidR="00BD3B2D">
        <w:t> </w:t>
      </w:r>
      <w:r w:rsidRPr="00D52BC9">
        <w:t xml:space="preserve">uwzględnieniem konsekwencji rachunkowych dokonanych poprawek oraz inne omyłki polegające na niezgodności oferty z dokumentami zamówienia, niepowodujące istotnych zmian w treści oferty ‒ </w:t>
      </w:r>
      <w:r w:rsidR="00C2653B" w:rsidRPr="00D52BC9">
        <w:rPr>
          <w:kern w:val="2"/>
        </w:rPr>
        <w:t xml:space="preserve">zgodnie z </w:t>
      </w:r>
      <w:r w:rsidR="000C366D" w:rsidRPr="00D52BC9">
        <w:rPr>
          <w:kern w:val="2"/>
        </w:rPr>
        <w:t>art.</w:t>
      </w:r>
      <w:r w:rsidR="00C2653B" w:rsidRPr="00D52BC9">
        <w:rPr>
          <w:kern w:val="2"/>
        </w:rPr>
        <w:t xml:space="preserve"> </w:t>
      </w:r>
      <w:r w:rsidRPr="00D52BC9">
        <w:rPr>
          <w:kern w:val="2"/>
        </w:rPr>
        <w:t>223 ust. 2 i 3</w:t>
      </w:r>
      <w:r w:rsidR="00C2653B" w:rsidRPr="00D52BC9">
        <w:rPr>
          <w:kern w:val="2"/>
        </w:rPr>
        <w:t xml:space="preserve"> uPzp.</w:t>
      </w:r>
    </w:p>
    <w:p w:rsidR="00C2653B" w:rsidRPr="00D52BC9" w:rsidRDefault="00D52BC9" w:rsidP="00613B27">
      <w:pPr>
        <w:numPr>
          <w:ilvl w:val="0"/>
          <w:numId w:val="8"/>
        </w:numPr>
        <w:shd w:val="clear" w:color="auto" w:fill="FFFFFF"/>
        <w:spacing w:after="120"/>
        <w:jc w:val="both"/>
        <w:rPr>
          <w:kern w:val="2"/>
        </w:rPr>
      </w:pPr>
      <w:r w:rsidRPr="00D52BC9">
        <w:rPr>
          <w:kern w:val="2"/>
        </w:rPr>
        <w:t>O</w:t>
      </w:r>
      <w:r w:rsidR="00C2653B" w:rsidRPr="00D52BC9">
        <w:rPr>
          <w:kern w:val="2"/>
        </w:rPr>
        <w:t>cen</w:t>
      </w:r>
      <w:r w:rsidRPr="00D52BC9">
        <w:rPr>
          <w:kern w:val="2"/>
        </w:rPr>
        <w:t>a</w:t>
      </w:r>
      <w:r w:rsidR="00C2653B" w:rsidRPr="00D52BC9">
        <w:rPr>
          <w:kern w:val="2"/>
        </w:rPr>
        <w:t xml:space="preserve"> zgodności oferty z treścią </w:t>
      </w:r>
      <w:r w:rsidRPr="00D52BC9">
        <w:rPr>
          <w:kern w:val="2"/>
        </w:rPr>
        <w:t>dokumentów zamówienia</w:t>
      </w:r>
      <w:r w:rsidR="00C2653B" w:rsidRPr="00D52BC9">
        <w:rPr>
          <w:kern w:val="2"/>
        </w:rPr>
        <w:t xml:space="preserve"> przeprowadzona zostanie na podstawie analizy dokumentów lub oświadczeń, jakie Wykonawca załączy w</w:t>
      </w:r>
      <w:r w:rsidR="00A929E7" w:rsidRPr="00D52BC9">
        <w:rPr>
          <w:kern w:val="2"/>
        </w:rPr>
        <w:t> </w:t>
      </w:r>
      <w:r w:rsidR="00C2653B" w:rsidRPr="00D52BC9">
        <w:rPr>
          <w:kern w:val="2"/>
        </w:rPr>
        <w:t xml:space="preserve">swojej ofercie, z zastrzeżeniem art. </w:t>
      </w:r>
      <w:r w:rsidRPr="00D52BC9">
        <w:rPr>
          <w:kern w:val="2"/>
        </w:rPr>
        <w:t>1</w:t>
      </w:r>
      <w:r w:rsidR="00C2653B" w:rsidRPr="00D52BC9">
        <w:rPr>
          <w:kern w:val="2"/>
        </w:rPr>
        <w:t>2</w:t>
      </w:r>
      <w:r w:rsidRPr="00D52BC9">
        <w:rPr>
          <w:kern w:val="2"/>
        </w:rPr>
        <w:t>8</w:t>
      </w:r>
      <w:r w:rsidR="00C2653B" w:rsidRPr="00D52BC9">
        <w:rPr>
          <w:kern w:val="2"/>
        </w:rPr>
        <w:t xml:space="preserve"> ust</w:t>
      </w:r>
      <w:r w:rsidR="000C4FB4" w:rsidRPr="00D52BC9">
        <w:rPr>
          <w:kern w:val="2"/>
        </w:rPr>
        <w:t>.</w:t>
      </w:r>
      <w:r w:rsidR="00C2653B" w:rsidRPr="00D52BC9">
        <w:rPr>
          <w:kern w:val="2"/>
        </w:rPr>
        <w:t xml:space="preserve"> </w:t>
      </w:r>
      <w:r w:rsidRPr="00D52BC9">
        <w:rPr>
          <w:kern w:val="2"/>
        </w:rPr>
        <w:t>1</w:t>
      </w:r>
      <w:r w:rsidR="00C2653B" w:rsidRPr="00D52BC9">
        <w:rPr>
          <w:kern w:val="2"/>
        </w:rPr>
        <w:t xml:space="preserve"> uPzp.</w:t>
      </w:r>
    </w:p>
    <w:p w:rsidR="00760C4C" w:rsidRPr="00442A21" w:rsidRDefault="00760C4C" w:rsidP="00B604AB">
      <w:pPr>
        <w:pStyle w:val="Nagwek1"/>
      </w:pPr>
      <w:bookmarkStart w:id="21" w:name="_Toc266964081"/>
      <w:bookmarkStart w:id="22" w:name="_Toc266964505"/>
      <w:r w:rsidRPr="00442A21">
        <w:t>Rozdział 1</w:t>
      </w:r>
      <w:r w:rsidR="00426D28" w:rsidRPr="00442A21">
        <w:t>2</w:t>
      </w:r>
      <w:r w:rsidRPr="00442A21">
        <w:t>.</w:t>
      </w:r>
      <w:r w:rsidRPr="00442A21">
        <w:tab/>
      </w:r>
      <w:r w:rsidR="003E55BD">
        <w:t>Sposób</w:t>
      </w:r>
      <w:r w:rsidRPr="00442A21">
        <w:t xml:space="preserve"> oraz termin składania </w:t>
      </w:r>
      <w:r w:rsidR="003E55BD">
        <w:t>ofert, termin</w:t>
      </w:r>
      <w:r w:rsidRPr="00442A21">
        <w:t xml:space="preserve"> otwarcia ofert</w:t>
      </w:r>
      <w:bookmarkEnd w:id="21"/>
      <w:bookmarkEnd w:id="22"/>
    </w:p>
    <w:p w:rsidR="006A31D4" w:rsidRPr="00035D06" w:rsidRDefault="00F74007" w:rsidP="00A32A71">
      <w:pPr>
        <w:numPr>
          <w:ilvl w:val="0"/>
          <w:numId w:val="9"/>
        </w:numPr>
        <w:shd w:val="clear" w:color="auto" w:fill="FFFFFF"/>
        <w:spacing w:after="120"/>
        <w:jc w:val="both"/>
        <w:rPr>
          <w:kern w:val="2"/>
        </w:rPr>
      </w:pPr>
      <w:bookmarkStart w:id="23" w:name="_Toc266964082"/>
      <w:bookmarkStart w:id="24" w:name="_Toc266964506"/>
      <w:r w:rsidRPr="003C25BF">
        <w:rPr>
          <w:kern w:val="2"/>
        </w:rPr>
        <w:t>T</w:t>
      </w:r>
      <w:r w:rsidR="006A31D4" w:rsidRPr="003C25BF">
        <w:rPr>
          <w:kern w:val="2"/>
        </w:rPr>
        <w:t xml:space="preserve">ermin składania ofert </w:t>
      </w:r>
      <w:r w:rsidRPr="003C25BF">
        <w:rPr>
          <w:kern w:val="2"/>
        </w:rPr>
        <w:t xml:space="preserve">w postępowaniu </w:t>
      </w:r>
      <w:r w:rsidR="006A31D4" w:rsidRPr="003C25BF">
        <w:rPr>
          <w:kern w:val="2"/>
        </w:rPr>
        <w:t xml:space="preserve">upływa </w:t>
      </w:r>
      <w:r w:rsidR="006A31D4" w:rsidRPr="00035D06">
        <w:rPr>
          <w:kern w:val="2"/>
        </w:rPr>
        <w:t xml:space="preserve">dnia </w:t>
      </w:r>
      <w:r w:rsidR="00A32A71" w:rsidRPr="00A32A71">
        <w:rPr>
          <w:kern w:val="2"/>
          <w:highlight w:val="yellow"/>
        </w:rPr>
        <w:t>1</w:t>
      </w:r>
      <w:r w:rsidR="00E36C57">
        <w:rPr>
          <w:kern w:val="2"/>
          <w:highlight w:val="yellow"/>
        </w:rPr>
        <w:t>8</w:t>
      </w:r>
      <w:r w:rsidR="00A32A71" w:rsidRPr="00A32A71">
        <w:rPr>
          <w:kern w:val="2"/>
          <w:highlight w:val="yellow"/>
        </w:rPr>
        <w:t xml:space="preserve"> </w:t>
      </w:r>
      <w:r w:rsidR="005A41FF">
        <w:rPr>
          <w:kern w:val="2"/>
          <w:highlight w:val="yellow"/>
        </w:rPr>
        <w:t xml:space="preserve">kwietnia </w:t>
      </w:r>
      <w:r w:rsidR="006A31D4" w:rsidRPr="00A32A71">
        <w:rPr>
          <w:kern w:val="2"/>
          <w:highlight w:val="yellow"/>
        </w:rPr>
        <w:t>20</w:t>
      </w:r>
      <w:r w:rsidR="001A02D9" w:rsidRPr="00A32A71">
        <w:rPr>
          <w:kern w:val="2"/>
          <w:highlight w:val="yellow"/>
        </w:rPr>
        <w:t>2</w:t>
      </w:r>
      <w:r w:rsidR="005A41FF" w:rsidRPr="005A41FF">
        <w:rPr>
          <w:kern w:val="2"/>
          <w:highlight w:val="yellow"/>
        </w:rPr>
        <w:t>3</w:t>
      </w:r>
      <w:r w:rsidR="006A31D4" w:rsidRPr="00035D06">
        <w:rPr>
          <w:kern w:val="2"/>
        </w:rPr>
        <w:t xml:space="preserve"> roku o godz. </w:t>
      </w:r>
      <w:r w:rsidR="00BC48C4" w:rsidRPr="00035D06">
        <w:rPr>
          <w:kern w:val="2"/>
        </w:rPr>
        <w:t>1</w:t>
      </w:r>
      <w:r w:rsidR="006A31D4" w:rsidRPr="00035D06">
        <w:rPr>
          <w:kern w:val="2"/>
        </w:rPr>
        <w:t xml:space="preserve">0.00. </w:t>
      </w:r>
      <w:r w:rsidR="003C25BF" w:rsidRPr="00035D06">
        <w:t>Zamawiający odrzuca ofertę, jeżeli została złożona po terminie składania ofert</w:t>
      </w:r>
      <w:r w:rsidR="006A31D4" w:rsidRPr="00035D06">
        <w:rPr>
          <w:kern w:val="2"/>
        </w:rPr>
        <w:t>.</w:t>
      </w:r>
    </w:p>
    <w:p w:rsidR="00242D3E" w:rsidRPr="00436C03" w:rsidRDefault="00242D3E" w:rsidP="00A32A71">
      <w:pPr>
        <w:numPr>
          <w:ilvl w:val="0"/>
          <w:numId w:val="9"/>
        </w:numPr>
        <w:shd w:val="clear" w:color="auto" w:fill="FFFFFF"/>
        <w:spacing w:after="120"/>
        <w:jc w:val="both"/>
        <w:rPr>
          <w:kern w:val="2"/>
        </w:rPr>
      </w:pPr>
      <w:r w:rsidRPr="00436C03">
        <w:t>Ofertę należy sporządzić w języku polskim.</w:t>
      </w:r>
    </w:p>
    <w:p w:rsidR="00242D3E" w:rsidRPr="00771BED" w:rsidRDefault="00242D3E" w:rsidP="00A32A71">
      <w:pPr>
        <w:numPr>
          <w:ilvl w:val="0"/>
          <w:numId w:val="9"/>
        </w:numPr>
        <w:shd w:val="clear" w:color="auto" w:fill="FFFFFF"/>
        <w:spacing w:after="120"/>
        <w:jc w:val="both"/>
        <w:rPr>
          <w:kern w:val="2"/>
        </w:rPr>
      </w:pPr>
      <w:r w:rsidRPr="00436C03">
        <w:t xml:space="preserve">Ofertę składa się, pod </w:t>
      </w:r>
      <w:r w:rsidRPr="00242D3E">
        <w:t xml:space="preserve">rygorem nieważności, w formie elektronicznej lub w postaci elektronicznej </w:t>
      </w:r>
      <w:r w:rsidRPr="00771BED">
        <w:t>opatrzonej podpisem zaufanym lub podpisem osobistym.</w:t>
      </w:r>
    </w:p>
    <w:p w:rsidR="00436C03" w:rsidRPr="00771BED" w:rsidRDefault="00F74007" w:rsidP="00A32A71">
      <w:pPr>
        <w:numPr>
          <w:ilvl w:val="0"/>
          <w:numId w:val="9"/>
        </w:numPr>
        <w:shd w:val="clear" w:color="auto" w:fill="FFFFFF"/>
        <w:spacing w:after="120"/>
        <w:jc w:val="both"/>
        <w:rPr>
          <w:kern w:val="2"/>
        </w:rPr>
      </w:pPr>
      <w:r w:rsidRPr="00771BED">
        <w:t xml:space="preserve">Wykonawca składa ofertę za pośrednictwem </w:t>
      </w:r>
      <w:hyperlink r:id="rId29">
        <w:r w:rsidR="00C824A0" w:rsidRPr="00771BED">
          <w:rPr>
            <w:rFonts w:eastAsia="Calibri"/>
            <w:color w:val="1155CC"/>
            <w:u w:val="single"/>
          </w:rPr>
          <w:t>platformazakupowa.pl</w:t>
        </w:r>
      </w:hyperlink>
      <w:r w:rsidRPr="00771BED">
        <w:t>.</w:t>
      </w:r>
    </w:p>
    <w:p w:rsidR="00242D3E" w:rsidRPr="00771BED" w:rsidRDefault="00242D3E" w:rsidP="00A32A71">
      <w:pPr>
        <w:numPr>
          <w:ilvl w:val="0"/>
          <w:numId w:val="9"/>
        </w:numPr>
        <w:spacing w:after="120"/>
        <w:jc w:val="both"/>
        <w:rPr>
          <w:rFonts w:eastAsia="Calibri"/>
        </w:rPr>
      </w:pPr>
      <w:r w:rsidRPr="00771BED">
        <w:rPr>
          <w:rFonts w:eastAsia="Calibri"/>
        </w:rPr>
        <w:t>Po wypełnieniu Formularza składania oferty lub wniosku i dołączenia wszystkich wymaganych załączników należy kliknąć przycisk „Przejdź do podsumowania”.</w:t>
      </w:r>
    </w:p>
    <w:p w:rsidR="00242D3E" w:rsidRPr="00771BED" w:rsidRDefault="00242D3E" w:rsidP="00A32A71">
      <w:pPr>
        <w:numPr>
          <w:ilvl w:val="0"/>
          <w:numId w:val="9"/>
        </w:numPr>
        <w:spacing w:after="120"/>
        <w:jc w:val="both"/>
        <w:rPr>
          <w:rFonts w:eastAsia="Calibri"/>
        </w:rPr>
      </w:pPr>
      <w:r w:rsidRPr="00771BED">
        <w:rPr>
          <w:rFonts w:eastAsia="Calibri"/>
        </w:rPr>
        <w:t xml:space="preserve">Oferta składana elektronicznie musi zostać podpisana podpisem zaufanym lub podpisem osobistym. W procesie składania oferty za pośrednictwem </w:t>
      </w:r>
      <w:hyperlink r:id="rId30">
        <w:r w:rsidRPr="00771BED">
          <w:rPr>
            <w:rFonts w:eastAsia="Calibri"/>
            <w:color w:val="1155CC"/>
            <w:u w:val="single"/>
          </w:rPr>
          <w:t>platformazakupowa.pl</w:t>
        </w:r>
      </w:hyperlink>
      <w:r w:rsidRPr="00771BED">
        <w:rPr>
          <w:rFonts w:eastAsia="Calibri"/>
        </w:rPr>
        <w:t xml:space="preserve">, Wykonawca powinien złożyć podpis bezpośrednio na dokumentach przesłanych za pośrednictwem </w:t>
      </w:r>
      <w:hyperlink r:id="rId31">
        <w:r w:rsidRPr="00771BED">
          <w:rPr>
            <w:rFonts w:eastAsia="Calibri"/>
            <w:color w:val="1155CC"/>
            <w:u w:val="single"/>
          </w:rPr>
          <w:t>platformazakupowa.pl</w:t>
        </w:r>
      </w:hyperlink>
      <w:r w:rsidRPr="00771BED">
        <w:rPr>
          <w:rFonts w:eastAsia="Calibri"/>
        </w:rPr>
        <w:t>. Zaleca się stosowanie podpisu na każdym załączonym pliku osobno.</w:t>
      </w:r>
    </w:p>
    <w:p w:rsidR="00242D3E" w:rsidRPr="00771BED" w:rsidRDefault="00242D3E" w:rsidP="00A32A71">
      <w:pPr>
        <w:numPr>
          <w:ilvl w:val="0"/>
          <w:numId w:val="9"/>
        </w:numPr>
        <w:spacing w:after="120"/>
        <w:jc w:val="both"/>
        <w:rPr>
          <w:rFonts w:eastAsia="Calibri"/>
        </w:rPr>
      </w:pPr>
      <w:r w:rsidRPr="00771BED">
        <w:rPr>
          <w:rFonts w:eastAsia="Calibri"/>
        </w:rPr>
        <w:t xml:space="preserve">Za datę złożenia oferty przyjmuje się datę jej przekazania w systemie (platformie) w drugim kroku składania oferty poprzez kliknięcie przycisku </w:t>
      </w:r>
      <w:r w:rsidR="00A32A71">
        <w:rPr>
          <w:rFonts w:eastAsia="Calibri"/>
        </w:rPr>
        <w:t>„</w:t>
      </w:r>
      <w:r w:rsidRPr="00771BED">
        <w:rPr>
          <w:rFonts w:eastAsia="Calibri"/>
        </w:rPr>
        <w:t>Złóż ofertę</w:t>
      </w:r>
      <w:r w:rsidR="00A32A71">
        <w:rPr>
          <w:rFonts w:eastAsia="Calibri"/>
        </w:rPr>
        <w:t>”</w:t>
      </w:r>
      <w:r w:rsidRPr="00771BED">
        <w:rPr>
          <w:rFonts w:eastAsia="Calibri"/>
        </w:rPr>
        <w:t xml:space="preserve"> i wyświetlenie się komunikatu, że oferta została zaszyfrowana i złożona.</w:t>
      </w:r>
    </w:p>
    <w:p w:rsidR="00242D3E" w:rsidRPr="00771BED" w:rsidRDefault="00242D3E" w:rsidP="00A32A71">
      <w:pPr>
        <w:numPr>
          <w:ilvl w:val="0"/>
          <w:numId w:val="9"/>
        </w:numPr>
        <w:spacing w:after="120"/>
        <w:jc w:val="both"/>
        <w:rPr>
          <w:rFonts w:eastAsia="Calibri"/>
        </w:rPr>
      </w:pPr>
      <w:r w:rsidRPr="00771BED">
        <w:rPr>
          <w:rFonts w:eastAsia="Calibri"/>
        </w:rPr>
        <w:t xml:space="preserve">Szczegółowa instrukcja dla Wykonawców dotycząca złożenia, zmiany i wycofania oferty znajduje się na stronie internetowej pod adresem: </w:t>
      </w:r>
      <w:hyperlink r:id="rId32">
        <w:r w:rsidRPr="00771BED">
          <w:rPr>
            <w:rFonts w:eastAsia="Calibri"/>
            <w:color w:val="1155CC"/>
            <w:u w:val="single"/>
          </w:rPr>
          <w:t>https://platformazakupowa.pl/strona/45-instrukcje</w:t>
        </w:r>
      </w:hyperlink>
      <w:r w:rsidRPr="00771BED">
        <w:rPr>
          <w:rFonts w:eastAsia="Calibri"/>
          <w:color w:val="1155CC"/>
          <w:u w:val="single"/>
        </w:rPr>
        <w:t>.</w:t>
      </w:r>
    </w:p>
    <w:p w:rsidR="00436C03" w:rsidRPr="00771BED" w:rsidRDefault="00F74007" w:rsidP="00A32A71">
      <w:pPr>
        <w:numPr>
          <w:ilvl w:val="0"/>
          <w:numId w:val="9"/>
        </w:numPr>
        <w:shd w:val="clear" w:color="auto" w:fill="FFFFFF"/>
        <w:spacing w:after="120"/>
        <w:jc w:val="both"/>
        <w:rPr>
          <w:kern w:val="2"/>
        </w:rPr>
      </w:pPr>
      <w:r w:rsidRPr="00771BED">
        <w:t>Oferta może być złożona tylko do upływu terminu składania ofert.</w:t>
      </w:r>
    </w:p>
    <w:p w:rsidR="00436C03" w:rsidRPr="00866D83" w:rsidRDefault="00F74007" w:rsidP="00A32A71">
      <w:pPr>
        <w:numPr>
          <w:ilvl w:val="0"/>
          <w:numId w:val="9"/>
        </w:numPr>
        <w:shd w:val="clear" w:color="auto" w:fill="FFFFFF"/>
        <w:spacing w:after="120"/>
        <w:jc w:val="both"/>
        <w:rPr>
          <w:kern w:val="2"/>
        </w:rPr>
      </w:pPr>
      <w:r w:rsidRPr="00436C03">
        <w:t>Wykonawca po upływie terminu do składania ofert nie może skutecznie dokonać zmiany ani wycofać złożonej oferty.</w:t>
      </w:r>
    </w:p>
    <w:p w:rsidR="00866D83" w:rsidRPr="00035D06" w:rsidRDefault="00866D83" w:rsidP="00A32A71">
      <w:pPr>
        <w:numPr>
          <w:ilvl w:val="0"/>
          <w:numId w:val="9"/>
        </w:numPr>
        <w:shd w:val="clear" w:color="auto" w:fill="FFFFFF"/>
        <w:spacing w:after="120"/>
        <w:jc w:val="both"/>
        <w:rPr>
          <w:kern w:val="2"/>
        </w:rPr>
      </w:pPr>
      <w:r>
        <w:t xml:space="preserve">Otwarcie ofert nastąpi w </w:t>
      </w:r>
      <w:r w:rsidRPr="00035D06">
        <w:t xml:space="preserve">dniu </w:t>
      </w:r>
      <w:r w:rsidR="005A41FF" w:rsidRPr="00A32A71">
        <w:rPr>
          <w:kern w:val="2"/>
          <w:highlight w:val="yellow"/>
        </w:rPr>
        <w:t>1</w:t>
      </w:r>
      <w:r w:rsidR="005A41FF">
        <w:rPr>
          <w:kern w:val="2"/>
          <w:highlight w:val="yellow"/>
        </w:rPr>
        <w:t>8</w:t>
      </w:r>
      <w:r w:rsidR="005A41FF" w:rsidRPr="00A32A71">
        <w:rPr>
          <w:kern w:val="2"/>
          <w:highlight w:val="yellow"/>
        </w:rPr>
        <w:t xml:space="preserve"> </w:t>
      </w:r>
      <w:r w:rsidR="005A41FF">
        <w:rPr>
          <w:kern w:val="2"/>
          <w:highlight w:val="yellow"/>
        </w:rPr>
        <w:t xml:space="preserve">kwietnia </w:t>
      </w:r>
      <w:r w:rsidR="005A41FF" w:rsidRPr="00A32A71">
        <w:rPr>
          <w:kern w:val="2"/>
          <w:highlight w:val="yellow"/>
        </w:rPr>
        <w:t>202</w:t>
      </w:r>
      <w:r w:rsidR="005A41FF" w:rsidRPr="005A41FF">
        <w:rPr>
          <w:kern w:val="2"/>
          <w:highlight w:val="yellow"/>
        </w:rPr>
        <w:t>3</w:t>
      </w:r>
      <w:r w:rsidR="005A41FF" w:rsidRPr="00035D06">
        <w:rPr>
          <w:kern w:val="2"/>
        </w:rPr>
        <w:t xml:space="preserve"> </w:t>
      </w:r>
      <w:r w:rsidRPr="00035D06">
        <w:rPr>
          <w:kern w:val="2"/>
        </w:rPr>
        <w:t>roku o godz. 1</w:t>
      </w:r>
      <w:r w:rsidR="008F5D14">
        <w:rPr>
          <w:kern w:val="2"/>
        </w:rPr>
        <w:t>1</w:t>
      </w:r>
      <w:r w:rsidRPr="00035D06">
        <w:rPr>
          <w:kern w:val="2"/>
        </w:rPr>
        <w:t>.</w:t>
      </w:r>
      <w:r w:rsidR="006A2D67">
        <w:rPr>
          <w:kern w:val="2"/>
        </w:rPr>
        <w:t>1</w:t>
      </w:r>
      <w:r w:rsidRPr="00035D06">
        <w:rPr>
          <w:kern w:val="2"/>
        </w:rPr>
        <w:t>0</w:t>
      </w:r>
      <w:r w:rsidRPr="00035D06">
        <w:t>.</w:t>
      </w:r>
    </w:p>
    <w:p w:rsidR="00D7325D" w:rsidRPr="00035D06" w:rsidRDefault="00D7325D" w:rsidP="00A32A71">
      <w:pPr>
        <w:numPr>
          <w:ilvl w:val="0"/>
          <w:numId w:val="9"/>
        </w:numPr>
        <w:shd w:val="clear" w:color="auto" w:fill="FFFFFF"/>
        <w:spacing w:after="120"/>
        <w:jc w:val="both"/>
        <w:rPr>
          <w:kern w:val="2"/>
        </w:rPr>
      </w:pPr>
      <w:r w:rsidRPr="00035D06">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D7325D" w:rsidRPr="00D7325D" w:rsidRDefault="00D7325D" w:rsidP="00A32A71">
      <w:pPr>
        <w:numPr>
          <w:ilvl w:val="0"/>
          <w:numId w:val="9"/>
        </w:numPr>
        <w:shd w:val="clear" w:color="auto" w:fill="FFFFFF"/>
        <w:spacing w:after="120"/>
        <w:jc w:val="both"/>
        <w:rPr>
          <w:kern w:val="2"/>
        </w:rPr>
      </w:pPr>
      <w:r>
        <w:t>Zamawiający informuje o zmianie terminu otwarcia ofert na stronie internetowej prowadzonego postępowania.</w:t>
      </w:r>
    </w:p>
    <w:p w:rsidR="00D7325D" w:rsidRPr="00D7325D" w:rsidRDefault="00D7325D" w:rsidP="00A32A71">
      <w:pPr>
        <w:numPr>
          <w:ilvl w:val="0"/>
          <w:numId w:val="9"/>
        </w:numPr>
        <w:shd w:val="clear" w:color="auto" w:fill="FFFFFF"/>
        <w:spacing w:after="120"/>
        <w:jc w:val="both"/>
        <w:rPr>
          <w:kern w:val="2"/>
        </w:rPr>
      </w:pPr>
      <w:r>
        <w:lastRenderedPageBreak/>
        <w:t>Zamawiający, najpóźniej przed otwarciem ofert, udostępnia na stronie internetowej prowadzonego postępowania informację o kwocie, jaką zamierza przeznaczyć na sfinansowanie zamówienia.</w:t>
      </w:r>
    </w:p>
    <w:p w:rsidR="00866D83" w:rsidRPr="00866D83" w:rsidRDefault="00866D83" w:rsidP="00A32A71">
      <w:pPr>
        <w:numPr>
          <w:ilvl w:val="0"/>
          <w:numId w:val="9"/>
        </w:numPr>
        <w:shd w:val="clear" w:color="auto" w:fill="FFFFFF"/>
        <w:spacing w:after="60"/>
        <w:jc w:val="both"/>
        <w:rPr>
          <w:kern w:val="2"/>
        </w:rPr>
      </w:pPr>
      <w:r>
        <w:t>Niezwłocznie po otwarciu ofert Zamawiający udostępni na stronie internetowej prowadzonego postępowania informacje o:</w:t>
      </w:r>
    </w:p>
    <w:p w:rsidR="00866D83" w:rsidRPr="00866D83" w:rsidRDefault="00866D83" w:rsidP="00A32A71">
      <w:pPr>
        <w:pStyle w:val="Akapitzlist"/>
        <w:numPr>
          <w:ilvl w:val="1"/>
          <w:numId w:val="9"/>
        </w:numPr>
        <w:shd w:val="clear" w:color="auto" w:fill="FFFFFF"/>
        <w:spacing w:after="60"/>
        <w:contextualSpacing w:val="0"/>
        <w:jc w:val="both"/>
        <w:rPr>
          <w:kern w:val="2"/>
        </w:rPr>
      </w:pPr>
      <w:r>
        <w:t>nazwach albo imionach i nazwiskach oraz siedzibach lub miejscach prowadzonej działalności gospodarczej albo miejscach zamieszkania wykonawców, których oferty zostały otwarte;</w:t>
      </w:r>
    </w:p>
    <w:p w:rsidR="00866D83" w:rsidRPr="00866D83" w:rsidRDefault="00866D83" w:rsidP="00A32A71">
      <w:pPr>
        <w:pStyle w:val="Akapitzlist"/>
        <w:numPr>
          <w:ilvl w:val="1"/>
          <w:numId w:val="9"/>
        </w:numPr>
        <w:shd w:val="clear" w:color="auto" w:fill="FFFFFF"/>
        <w:spacing w:after="120"/>
        <w:contextualSpacing w:val="0"/>
        <w:jc w:val="both"/>
        <w:rPr>
          <w:kern w:val="2"/>
        </w:rPr>
      </w:pPr>
      <w:r>
        <w:t>cenach lub kosztach zawartych w ofertach.</w:t>
      </w:r>
    </w:p>
    <w:p w:rsidR="005B53EF" w:rsidRPr="00442A21" w:rsidRDefault="005B53EF" w:rsidP="00B604AB">
      <w:pPr>
        <w:pStyle w:val="Nagwek1"/>
      </w:pPr>
      <w:r w:rsidRPr="00442A21">
        <w:t>Rozdział 1</w:t>
      </w:r>
      <w:r w:rsidR="00426D28" w:rsidRPr="00442A21">
        <w:t>3</w:t>
      </w:r>
      <w:r w:rsidR="0091115E">
        <w:t>.</w:t>
      </w:r>
      <w:r w:rsidR="0091115E">
        <w:tab/>
        <w:t>S</w:t>
      </w:r>
      <w:r w:rsidRPr="00442A21">
        <w:t>pos</w:t>
      </w:r>
      <w:r w:rsidR="0091115E">
        <w:t>ó</w:t>
      </w:r>
      <w:r w:rsidRPr="00442A21">
        <w:t>b obliczenia ceny</w:t>
      </w:r>
      <w:bookmarkEnd w:id="23"/>
      <w:bookmarkEnd w:id="24"/>
    </w:p>
    <w:p w:rsidR="005B53EF" w:rsidRPr="002C3546" w:rsidRDefault="005B53EF" w:rsidP="002331A8">
      <w:pPr>
        <w:numPr>
          <w:ilvl w:val="0"/>
          <w:numId w:val="10"/>
        </w:numPr>
        <w:shd w:val="clear" w:color="auto" w:fill="FFFFFF"/>
        <w:spacing w:after="120"/>
        <w:jc w:val="both"/>
        <w:rPr>
          <w:kern w:val="2"/>
        </w:rPr>
      </w:pPr>
      <w:r w:rsidRPr="00442A21">
        <w:rPr>
          <w:kern w:val="2"/>
        </w:rPr>
        <w:t xml:space="preserve">Wszystkie rozliczenia między stronami będą prowadzone w złotych polskich (PLN). </w:t>
      </w:r>
      <w:r w:rsidR="002C3546">
        <w:t xml:space="preserve">Zamawiający nie przewiduje rozliczenia w walutach </w:t>
      </w:r>
      <w:r w:rsidR="002C3546" w:rsidRPr="002C3546">
        <w:t>obcych.</w:t>
      </w:r>
    </w:p>
    <w:p w:rsidR="005B53EF" w:rsidRPr="002C3546" w:rsidRDefault="005B53EF" w:rsidP="002331A8">
      <w:pPr>
        <w:numPr>
          <w:ilvl w:val="0"/>
          <w:numId w:val="10"/>
        </w:numPr>
        <w:shd w:val="clear" w:color="auto" w:fill="FFFFFF"/>
        <w:spacing w:after="120"/>
        <w:jc w:val="both"/>
        <w:rPr>
          <w:kern w:val="2"/>
        </w:rPr>
      </w:pPr>
      <w:r w:rsidRPr="002C3546">
        <w:rPr>
          <w:kern w:val="2"/>
        </w:rPr>
        <w:t xml:space="preserve">Przez cenę należy rozumieć wartość oferty wyrażoną w jednostkach pieniężnych, które Zamawiający zobowiązany będzie zapłacić Wykonawcy za </w:t>
      </w:r>
      <w:r w:rsidR="004F4650" w:rsidRPr="002C3546">
        <w:rPr>
          <w:kern w:val="2"/>
        </w:rPr>
        <w:t>robotę budowlaną</w:t>
      </w:r>
      <w:r w:rsidRPr="002C3546">
        <w:rPr>
          <w:kern w:val="2"/>
        </w:rPr>
        <w:t>. W cenie uwzględnia się podatek od towarów lub usług oraz podatek akcyzowy, jeżeli na podstawie odrębnych przepisów sprzedaż podlega obciążeniu podatkiem od towarów lub usług oraz podatkiem akcyzowym. Cena oferty powinna obejmować wszystkie koszty i składniki związane z należytym wykonaniem zamówienia oraz warunkami postawionymi przez Zamawiającego.</w:t>
      </w:r>
    </w:p>
    <w:p w:rsidR="00843D79" w:rsidRPr="004F2B0D" w:rsidRDefault="004F4650" w:rsidP="002331A8">
      <w:pPr>
        <w:pStyle w:val="Akapitzlist"/>
        <w:numPr>
          <w:ilvl w:val="0"/>
          <w:numId w:val="10"/>
        </w:numPr>
        <w:shd w:val="clear" w:color="auto" w:fill="FFFFFF"/>
        <w:spacing w:after="120"/>
        <w:contextualSpacing w:val="0"/>
        <w:jc w:val="both"/>
        <w:rPr>
          <w:kern w:val="2"/>
        </w:rPr>
      </w:pPr>
      <w:r w:rsidRPr="002C3546">
        <w:rPr>
          <w:kern w:val="2"/>
        </w:rPr>
        <w:t>Wykonawca obliczy ryczałtową cenę łączną za wykonanie zamówienia i wpisze kwotę w odpowiednim miejscu formularza oferty cyfrowo i słownie</w:t>
      </w:r>
      <w:r w:rsidR="00843D79" w:rsidRPr="002C3546">
        <w:rPr>
          <w:kern w:val="2"/>
        </w:rPr>
        <w:t>.</w:t>
      </w:r>
    </w:p>
    <w:p w:rsidR="001B0AE9" w:rsidRPr="00A32A71" w:rsidRDefault="001B0AE9" w:rsidP="001B0AE9">
      <w:pPr>
        <w:numPr>
          <w:ilvl w:val="0"/>
          <w:numId w:val="10"/>
        </w:numPr>
        <w:spacing w:after="120"/>
        <w:jc w:val="both"/>
        <w:rPr>
          <w:kern w:val="2"/>
        </w:rPr>
      </w:pPr>
      <w:bookmarkStart w:id="25" w:name="_Toc266964083"/>
      <w:bookmarkStart w:id="26" w:name="_Toc266964507"/>
      <w:r w:rsidRPr="004F2B0D">
        <w:t>Jeżeli zostanie złożona oferta, której wybór prowadziłby do powstania u Zamawiającego obowiązku podatkowego zgodnie z przepisami o podatku od towarów i usług, dla celów zastosowania kryterium ceny Zamawiający dolicza do przedstawionej w tej ofercie ceny kwotę podatku od towarów i usług, którą miałby obowiązek rozliczyć.</w:t>
      </w:r>
      <w:r w:rsidRPr="004F2B0D">
        <w:rPr>
          <w:kern w:val="2"/>
        </w:rPr>
        <w:t xml:space="preserve"> </w:t>
      </w:r>
      <w:r w:rsidRPr="004F2B0D">
        <w:t>W ofercie, o której mowa powyżej,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oraz wskazania stawki podatku od towarów i usług, która zgodnie z wiedzą Wykonawcy, będzie miała zastosowanie.</w:t>
      </w:r>
    </w:p>
    <w:p w:rsidR="006730F8" w:rsidRPr="00442A21" w:rsidRDefault="006730F8" w:rsidP="00B604AB">
      <w:pPr>
        <w:pStyle w:val="Nagwek1"/>
      </w:pPr>
      <w:r w:rsidRPr="00442A21">
        <w:t xml:space="preserve">Rozdział </w:t>
      </w:r>
      <w:r w:rsidR="00531FAD" w:rsidRPr="00442A21">
        <w:t>1</w:t>
      </w:r>
      <w:r w:rsidR="00426D28" w:rsidRPr="00442A21">
        <w:t>4</w:t>
      </w:r>
      <w:r w:rsidRPr="00442A21">
        <w:t>.</w:t>
      </w:r>
      <w:r w:rsidRPr="00442A21">
        <w:tab/>
        <w:t>Opis kryteriów</w:t>
      </w:r>
      <w:r w:rsidR="00E8724B">
        <w:t xml:space="preserve"> oceny ofert </w:t>
      </w:r>
      <w:r w:rsidRPr="00442A21">
        <w:t xml:space="preserve">wraz z podaniem </w:t>
      </w:r>
      <w:r w:rsidR="00263576" w:rsidRPr="00442A21">
        <w:t>wag</w:t>
      </w:r>
      <w:r w:rsidRPr="00442A21">
        <w:t xml:space="preserve"> tych kryteriów </w:t>
      </w:r>
      <w:r w:rsidR="00263576" w:rsidRPr="00442A21">
        <w:t>i</w:t>
      </w:r>
      <w:r w:rsidRPr="00442A21">
        <w:t xml:space="preserve"> sposobu oceny ofert</w:t>
      </w:r>
      <w:bookmarkEnd w:id="25"/>
      <w:bookmarkEnd w:id="26"/>
    </w:p>
    <w:p w:rsidR="00843D79" w:rsidRPr="00442A21" w:rsidRDefault="00843D79" w:rsidP="00885C51">
      <w:pPr>
        <w:pStyle w:val="Akapitzlist"/>
        <w:numPr>
          <w:ilvl w:val="0"/>
          <w:numId w:val="22"/>
        </w:numPr>
        <w:spacing w:after="120"/>
        <w:contextualSpacing w:val="0"/>
        <w:jc w:val="both"/>
        <w:rPr>
          <w:kern w:val="2"/>
        </w:rPr>
      </w:pPr>
      <w:bookmarkStart w:id="27" w:name="_Toc266964084"/>
      <w:bookmarkStart w:id="28" w:name="_Toc266964508"/>
      <w:r w:rsidRPr="00442A21">
        <w:rPr>
          <w:kern w:val="2"/>
        </w:rPr>
        <w:t>Zamawiający oceni i porówna jedynie te oferty, które nie będą podlegać odrzuceniu przez Zamawiającego na podstawie właściwych przepisów uPzp.</w:t>
      </w:r>
    </w:p>
    <w:p w:rsidR="00CD3FB2" w:rsidRPr="00442A21" w:rsidRDefault="00CD3FB2" w:rsidP="00885C51">
      <w:pPr>
        <w:numPr>
          <w:ilvl w:val="0"/>
          <w:numId w:val="22"/>
        </w:numPr>
        <w:spacing w:after="120"/>
        <w:rPr>
          <w:kern w:val="2"/>
        </w:rPr>
      </w:pPr>
      <w:r w:rsidRPr="00442A21">
        <w:rPr>
          <w:kern w:val="2"/>
        </w:rPr>
        <w:t>Zamawiający nie przewiduje zastosowania aukcji elektronicznej.</w:t>
      </w:r>
    </w:p>
    <w:p w:rsidR="00843D79" w:rsidRPr="00442A21" w:rsidRDefault="00843D79" w:rsidP="00885C51">
      <w:pPr>
        <w:numPr>
          <w:ilvl w:val="0"/>
          <w:numId w:val="22"/>
        </w:numPr>
        <w:shd w:val="clear" w:color="auto" w:fill="FFFFFF"/>
        <w:spacing w:after="60"/>
        <w:jc w:val="both"/>
        <w:rPr>
          <w:kern w:val="2"/>
        </w:rPr>
      </w:pPr>
      <w:r w:rsidRPr="00442A21">
        <w:rPr>
          <w:kern w:val="2"/>
        </w:rPr>
        <w:t>Przy wyborze oferty Zamawiający będzie się kierował następującymi kryteriami:</w:t>
      </w:r>
    </w:p>
    <w:p w:rsidR="00843D79" w:rsidRPr="00442A21" w:rsidRDefault="00843D79" w:rsidP="00885C51">
      <w:pPr>
        <w:numPr>
          <w:ilvl w:val="1"/>
          <w:numId w:val="22"/>
        </w:numPr>
        <w:shd w:val="clear" w:color="auto" w:fill="FFFFFF"/>
        <w:tabs>
          <w:tab w:val="right" w:pos="6096"/>
        </w:tabs>
        <w:spacing w:after="60"/>
        <w:jc w:val="both"/>
        <w:rPr>
          <w:kern w:val="2"/>
        </w:rPr>
      </w:pPr>
      <w:r w:rsidRPr="00442A21">
        <w:rPr>
          <w:kern w:val="2"/>
        </w:rPr>
        <w:t>Cena ( C )</w:t>
      </w:r>
      <w:r w:rsidRPr="00442A21">
        <w:rPr>
          <w:kern w:val="2"/>
        </w:rPr>
        <w:tab/>
        <w:t>– 60 %</w:t>
      </w:r>
    </w:p>
    <w:p w:rsidR="00843D79" w:rsidRPr="00442A21" w:rsidRDefault="00EE5B85" w:rsidP="00885C51">
      <w:pPr>
        <w:numPr>
          <w:ilvl w:val="1"/>
          <w:numId w:val="22"/>
        </w:numPr>
        <w:shd w:val="clear" w:color="auto" w:fill="FFFFFF"/>
        <w:tabs>
          <w:tab w:val="right" w:pos="6096"/>
        </w:tabs>
        <w:spacing w:after="120"/>
        <w:jc w:val="both"/>
        <w:rPr>
          <w:kern w:val="2"/>
        </w:rPr>
      </w:pPr>
      <w:r>
        <w:rPr>
          <w:kern w:val="2"/>
        </w:rPr>
        <w:t>Okres gwarancji</w:t>
      </w:r>
      <w:r w:rsidR="00843D79" w:rsidRPr="00442A21">
        <w:rPr>
          <w:kern w:val="2"/>
        </w:rPr>
        <w:t xml:space="preserve"> ( </w:t>
      </w:r>
      <w:r>
        <w:rPr>
          <w:kern w:val="2"/>
        </w:rPr>
        <w:t>G</w:t>
      </w:r>
      <w:r w:rsidR="00843D79" w:rsidRPr="00442A21">
        <w:rPr>
          <w:kern w:val="2"/>
        </w:rPr>
        <w:t xml:space="preserve"> )</w:t>
      </w:r>
      <w:r w:rsidR="00843D79" w:rsidRPr="00442A21">
        <w:rPr>
          <w:kern w:val="2"/>
        </w:rPr>
        <w:tab/>
        <w:t>– 40 %</w:t>
      </w:r>
    </w:p>
    <w:p w:rsidR="00843D79" w:rsidRPr="00442A21" w:rsidRDefault="00843D79" w:rsidP="00885C51">
      <w:pPr>
        <w:numPr>
          <w:ilvl w:val="0"/>
          <w:numId w:val="22"/>
        </w:numPr>
        <w:shd w:val="clear" w:color="auto" w:fill="FFFFFF"/>
        <w:jc w:val="both"/>
        <w:rPr>
          <w:kern w:val="2"/>
        </w:rPr>
      </w:pPr>
      <w:r w:rsidRPr="00442A21">
        <w:rPr>
          <w:kern w:val="2"/>
        </w:rPr>
        <w:t>Oferta najkorzystniejsza to oferta, która uzyska najwyższą sumę punktów zgodnie z poniższymi zasadami:</w:t>
      </w:r>
    </w:p>
    <w:p w:rsidR="00843D79" w:rsidRPr="00442A21" w:rsidRDefault="00843D79" w:rsidP="00843D79">
      <w:pPr>
        <w:shd w:val="clear" w:color="auto" w:fill="FFFFFF"/>
        <w:spacing w:after="120"/>
        <w:ind w:left="567"/>
        <w:jc w:val="center"/>
        <w:rPr>
          <w:kern w:val="2"/>
        </w:rPr>
      </w:pPr>
      <w:r w:rsidRPr="00442A21">
        <w:rPr>
          <w:kern w:val="2"/>
        </w:rPr>
        <w:t xml:space="preserve">K = C + </w:t>
      </w:r>
      <w:r w:rsidR="00EE5B85">
        <w:rPr>
          <w:kern w:val="2"/>
        </w:rPr>
        <w:t>G</w:t>
      </w:r>
    </w:p>
    <w:p w:rsidR="00843D79" w:rsidRPr="00442A21" w:rsidRDefault="00843D79" w:rsidP="00885C51">
      <w:pPr>
        <w:numPr>
          <w:ilvl w:val="0"/>
          <w:numId w:val="22"/>
        </w:numPr>
        <w:shd w:val="clear" w:color="auto" w:fill="FFFFFF"/>
        <w:spacing w:after="120"/>
        <w:jc w:val="both"/>
        <w:rPr>
          <w:kern w:val="2"/>
        </w:rPr>
      </w:pPr>
      <w:r w:rsidRPr="00442A21">
        <w:rPr>
          <w:kern w:val="2"/>
        </w:rPr>
        <w:t>Maksymalna ilość punktów, jaką łącznie może otrzymać oferta to 100. Liczba punktów zostanie wyliczona z dokładnością do dwóch miejsc po przecinku.</w:t>
      </w:r>
    </w:p>
    <w:p w:rsidR="00843D79" w:rsidRPr="00442A21" w:rsidRDefault="00843D79" w:rsidP="00885C51">
      <w:pPr>
        <w:numPr>
          <w:ilvl w:val="0"/>
          <w:numId w:val="22"/>
        </w:numPr>
        <w:shd w:val="clear" w:color="auto" w:fill="FFFFFF"/>
        <w:spacing w:after="60"/>
        <w:jc w:val="both"/>
        <w:rPr>
          <w:kern w:val="2"/>
        </w:rPr>
      </w:pPr>
      <w:r w:rsidRPr="00442A21">
        <w:rPr>
          <w:kern w:val="2"/>
        </w:rPr>
        <w:t>Oce</w:t>
      </w:r>
      <w:r w:rsidR="009C5F57" w:rsidRPr="00442A21">
        <w:rPr>
          <w:kern w:val="2"/>
        </w:rPr>
        <w:t>na ofert w kryterium Cena ( C )</w:t>
      </w:r>
    </w:p>
    <w:p w:rsidR="00843D79" w:rsidRPr="00442A21" w:rsidRDefault="00843D79" w:rsidP="00843D79">
      <w:pPr>
        <w:shd w:val="clear" w:color="auto" w:fill="FFFFFF"/>
        <w:spacing w:after="60"/>
        <w:ind w:left="567"/>
        <w:jc w:val="both"/>
        <w:rPr>
          <w:kern w:val="2"/>
        </w:rPr>
      </w:pPr>
      <w:r w:rsidRPr="00442A21">
        <w:rPr>
          <w:kern w:val="2"/>
        </w:rPr>
        <w:t>Zamawiający przyporządkuje najkorzystniejszej, czyli najniższej cenie, maksymalną liczbę punktów, tj.</w:t>
      </w:r>
      <w:r w:rsidR="00863FC5" w:rsidRPr="00442A21">
        <w:rPr>
          <w:kern w:val="2"/>
        </w:rPr>
        <w:t> </w:t>
      </w:r>
      <w:r w:rsidRPr="00442A21">
        <w:rPr>
          <w:kern w:val="2"/>
        </w:rPr>
        <w:t>60. Każdej następnej ofercie, Zamawiający przyporządkuje liczbę punktów proporcjonalnie mniejszą, stosując wzór:</w:t>
      </w:r>
    </w:p>
    <w:tbl>
      <w:tblPr>
        <w:tblW w:w="0" w:type="auto"/>
        <w:tblInd w:w="637" w:type="dxa"/>
        <w:tblLayout w:type="fixed"/>
        <w:tblCellMar>
          <w:left w:w="70" w:type="dxa"/>
          <w:right w:w="70" w:type="dxa"/>
        </w:tblCellMar>
        <w:tblLook w:val="0000"/>
      </w:tblPr>
      <w:tblGrid>
        <w:gridCol w:w="426"/>
        <w:gridCol w:w="2268"/>
        <w:gridCol w:w="5061"/>
      </w:tblGrid>
      <w:tr w:rsidR="00843D79" w:rsidRPr="00442A21" w:rsidTr="007D3FC6">
        <w:trPr>
          <w:cantSplit/>
          <w:trHeight w:val="66"/>
        </w:trPr>
        <w:tc>
          <w:tcPr>
            <w:tcW w:w="426" w:type="dxa"/>
            <w:vMerge w:val="restart"/>
            <w:vAlign w:val="center"/>
          </w:tcPr>
          <w:p w:rsidR="00843D79" w:rsidRPr="00442A21" w:rsidRDefault="00843D79" w:rsidP="007D3FC6">
            <w:pPr>
              <w:jc w:val="right"/>
              <w:rPr>
                <w:kern w:val="2"/>
              </w:rPr>
            </w:pPr>
            <w:r w:rsidRPr="00442A21">
              <w:rPr>
                <w:kern w:val="2"/>
              </w:rPr>
              <w:t>C=</w:t>
            </w:r>
          </w:p>
        </w:tc>
        <w:tc>
          <w:tcPr>
            <w:tcW w:w="2268" w:type="dxa"/>
            <w:tcBorders>
              <w:bottom w:val="single" w:sz="4" w:space="0" w:color="auto"/>
            </w:tcBorders>
          </w:tcPr>
          <w:p w:rsidR="00843D79" w:rsidRPr="00442A21" w:rsidRDefault="00843D79" w:rsidP="007D3FC6">
            <w:pPr>
              <w:jc w:val="center"/>
              <w:rPr>
                <w:kern w:val="2"/>
              </w:rPr>
            </w:pPr>
            <w:r w:rsidRPr="00442A21">
              <w:rPr>
                <w:kern w:val="2"/>
              </w:rPr>
              <w:t>cena najniższa</w:t>
            </w:r>
          </w:p>
        </w:tc>
        <w:tc>
          <w:tcPr>
            <w:tcW w:w="5061" w:type="dxa"/>
            <w:vMerge w:val="restart"/>
            <w:vAlign w:val="center"/>
          </w:tcPr>
          <w:p w:rsidR="00843D79" w:rsidRPr="00442A21" w:rsidRDefault="00843D79" w:rsidP="007D3FC6">
            <w:pPr>
              <w:rPr>
                <w:kern w:val="2"/>
              </w:rPr>
            </w:pPr>
            <w:r w:rsidRPr="00442A21">
              <w:rPr>
                <w:kern w:val="2"/>
              </w:rPr>
              <w:t xml:space="preserve">x 100 x 0,60 </w:t>
            </w:r>
          </w:p>
        </w:tc>
      </w:tr>
      <w:tr w:rsidR="00843D79" w:rsidRPr="00442A21" w:rsidTr="007D3FC6">
        <w:trPr>
          <w:cantSplit/>
        </w:trPr>
        <w:tc>
          <w:tcPr>
            <w:tcW w:w="426" w:type="dxa"/>
            <w:vMerge/>
          </w:tcPr>
          <w:p w:rsidR="00843D79" w:rsidRPr="00442A21" w:rsidRDefault="00843D79" w:rsidP="00885C51">
            <w:pPr>
              <w:numPr>
                <w:ilvl w:val="0"/>
                <w:numId w:val="22"/>
              </w:numPr>
              <w:spacing w:before="120" w:after="120"/>
              <w:contextualSpacing/>
              <w:jc w:val="both"/>
              <w:rPr>
                <w:kern w:val="2"/>
              </w:rPr>
            </w:pPr>
          </w:p>
        </w:tc>
        <w:tc>
          <w:tcPr>
            <w:tcW w:w="2268" w:type="dxa"/>
            <w:tcBorders>
              <w:top w:val="single" w:sz="4" w:space="0" w:color="auto"/>
            </w:tcBorders>
          </w:tcPr>
          <w:p w:rsidR="00843D79" w:rsidRPr="00442A21" w:rsidRDefault="00843D79" w:rsidP="007D3FC6">
            <w:pPr>
              <w:jc w:val="center"/>
              <w:rPr>
                <w:kern w:val="2"/>
              </w:rPr>
            </w:pPr>
            <w:r w:rsidRPr="00442A21">
              <w:rPr>
                <w:kern w:val="2"/>
              </w:rPr>
              <w:t>cena oferty badanej</w:t>
            </w:r>
          </w:p>
        </w:tc>
        <w:tc>
          <w:tcPr>
            <w:tcW w:w="5061" w:type="dxa"/>
            <w:vMerge/>
          </w:tcPr>
          <w:p w:rsidR="00843D79" w:rsidRPr="00442A21" w:rsidRDefault="00843D79" w:rsidP="00885C51">
            <w:pPr>
              <w:numPr>
                <w:ilvl w:val="0"/>
                <w:numId w:val="22"/>
              </w:numPr>
              <w:spacing w:before="120" w:after="120"/>
              <w:contextualSpacing/>
              <w:jc w:val="both"/>
              <w:rPr>
                <w:kern w:val="2"/>
              </w:rPr>
            </w:pPr>
          </w:p>
        </w:tc>
      </w:tr>
      <w:tr w:rsidR="00843D79" w:rsidRPr="00442A21" w:rsidTr="007D3FC6">
        <w:trPr>
          <w:cantSplit/>
        </w:trPr>
        <w:tc>
          <w:tcPr>
            <w:tcW w:w="426" w:type="dxa"/>
          </w:tcPr>
          <w:p w:rsidR="00843D79" w:rsidRPr="00442A21" w:rsidRDefault="00843D79" w:rsidP="007D3FC6">
            <w:pPr>
              <w:jc w:val="both"/>
              <w:rPr>
                <w:kern w:val="2"/>
              </w:rPr>
            </w:pPr>
          </w:p>
        </w:tc>
        <w:tc>
          <w:tcPr>
            <w:tcW w:w="2268" w:type="dxa"/>
          </w:tcPr>
          <w:p w:rsidR="00843D79" w:rsidRPr="00442A21" w:rsidRDefault="00843D79" w:rsidP="007D3FC6">
            <w:pPr>
              <w:jc w:val="center"/>
              <w:rPr>
                <w:kern w:val="2"/>
              </w:rPr>
            </w:pPr>
          </w:p>
        </w:tc>
        <w:tc>
          <w:tcPr>
            <w:tcW w:w="5061" w:type="dxa"/>
          </w:tcPr>
          <w:p w:rsidR="00843D79" w:rsidRPr="00442A21" w:rsidRDefault="00843D79" w:rsidP="007D3FC6">
            <w:pPr>
              <w:jc w:val="both"/>
              <w:rPr>
                <w:kern w:val="2"/>
              </w:rPr>
            </w:pPr>
          </w:p>
        </w:tc>
      </w:tr>
    </w:tbl>
    <w:p w:rsidR="00B103F6" w:rsidRPr="00442A21" w:rsidRDefault="00B103F6" w:rsidP="00885C51">
      <w:pPr>
        <w:numPr>
          <w:ilvl w:val="0"/>
          <w:numId w:val="22"/>
        </w:numPr>
        <w:shd w:val="clear" w:color="auto" w:fill="FFFFFF"/>
        <w:spacing w:after="60"/>
        <w:jc w:val="both"/>
        <w:rPr>
          <w:kern w:val="2"/>
        </w:rPr>
      </w:pPr>
      <w:r w:rsidRPr="00442A21">
        <w:rPr>
          <w:kern w:val="2"/>
        </w:rPr>
        <w:t xml:space="preserve">Ocena ofert w kryterium </w:t>
      </w:r>
      <w:r w:rsidR="00EE5B85">
        <w:rPr>
          <w:kern w:val="2"/>
        </w:rPr>
        <w:t>Okres gwarancji</w:t>
      </w:r>
      <w:r w:rsidR="00DE61A3">
        <w:rPr>
          <w:kern w:val="2"/>
        </w:rPr>
        <w:t xml:space="preserve"> ( G )</w:t>
      </w:r>
    </w:p>
    <w:p w:rsidR="00B103F6" w:rsidRPr="00442A21" w:rsidRDefault="00B103F6" w:rsidP="00B103F6">
      <w:pPr>
        <w:shd w:val="clear" w:color="auto" w:fill="FFFFFF"/>
        <w:spacing w:after="60"/>
        <w:ind w:left="567"/>
        <w:jc w:val="both"/>
        <w:rPr>
          <w:kern w:val="2"/>
        </w:rPr>
      </w:pPr>
      <w:r w:rsidRPr="00442A21">
        <w:rPr>
          <w:kern w:val="2"/>
        </w:rPr>
        <w:t xml:space="preserve">Zamawiający przyzna poszczególnym ofertom punktację na podstawie wskazanego przez Wykonawcę </w:t>
      </w:r>
      <w:r w:rsidR="00A929E7" w:rsidRPr="00442A21">
        <w:rPr>
          <w:kern w:val="2"/>
        </w:rPr>
        <w:br/>
      </w:r>
      <w:r w:rsidRPr="00442A21">
        <w:rPr>
          <w:kern w:val="2"/>
        </w:rPr>
        <w:t xml:space="preserve">w Formularzu oferty </w:t>
      </w:r>
      <w:r w:rsidR="00CC25FF">
        <w:rPr>
          <w:kern w:val="2"/>
        </w:rPr>
        <w:t>Okresu gwarancji</w:t>
      </w:r>
      <w:r w:rsidRPr="00442A21">
        <w:rPr>
          <w:kern w:val="2"/>
        </w:rPr>
        <w:t>, wg poniższej punktacji:</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36 miesięcy włącznie </w:t>
      </w:r>
      <w:r w:rsidRPr="00442A21">
        <w:rPr>
          <w:kern w:val="2"/>
        </w:rPr>
        <w:tab/>
        <w:t>–  0 pkt.</w:t>
      </w:r>
    </w:p>
    <w:p w:rsidR="0016214B" w:rsidRDefault="0016214B" w:rsidP="00885C51">
      <w:pPr>
        <w:numPr>
          <w:ilvl w:val="1"/>
          <w:numId w:val="22"/>
        </w:numPr>
        <w:shd w:val="clear" w:color="auto" w:fill="FFFFFF"/>
        <w:tabs>
          <w:tab w:val="right" w:pos="5670"/>
        </w:tabs>
        <w:spacing w:after="60"/>
        <w:jc w:val="both"/>
        <w:rPr>
          <w:kern w:val="2"/>
        </w:rPr>
      </w:pPr>
      <w:r>
        <w:rPr>
          <w:kern w:val="2"/>
        </w:rPr>
        <w:lastRenderedPageBreak/>
        <w:t xml:space="preserve">okres gwarancji do 48 miesięcy włącznie </w:t>
      </w:r>
      <w:r w:rsidRPr="00442A21">
        <w:rPr>
          <w:kern w:val="2"/>
        </w:rPr>
        <w:tab/>
        <w:t xml:space="preserve">–  </w:t>
      </w:r>
      <w:r>
        <w:rPr>
          <w:kern w:val="2"/>
        </w:rPr>
        <w:t>1</w:t>
      </w:r>
      <w:r w:rsidRPr="00442A21">
        <w:rPr>
          <w:kern w:val="2"/>
        </w:rPr>
        <w:t>0 pkt.</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60 miesięcy włącznie </w:t>
      </w:r>
      <w:r w:rsidRPr="00442A21">
        <w:rPr>
          <w:kern w:val="2"/>
        </w:rPr>
        <w:tab/>
        <w:t xml:space="preserve">–  </w:t>
      </w:r>
      <w:r>
        <w:rPr>
          <w:kern w:val="2"/>
        </w:rPr>
        <w:t>2</w:t>
      </w:r>
      <w:r w:rsidRPr="00442A21">
        <w:rPr>
          <w:kern w:val="2"/>
        </w:rPr>
        <w:t>0 pkt.</w:t>
      </w:r>
    </w:p>
    <w:p w:rsidR="0016214B" w:rsidRDefault="0016214B" w:rsidP="00885C51">
      <w:pPr>
        <w:numPr>
          <w:ilvl w:val="1"/>
          <w:numId w:val="22"/>
        </w:numPr>
        <w:shd w:val="clear" w:color="auto" w:fill="FFFFFF"/>
        <w:tabs>
          <w:tab w:val="right" w:pos="5670"/>
        </w:tabs>
        <w:spacing w:after="60"/>
        <w:jc w:val="both"/>
        <w:rPr>
          <w:kern w:val="2"/>
        </w:rPr>
      </w:pPr>
      <w:r>
        <w:rPr>
          <w:kern w:val="2"/>
        </w:rPr>
        <w:t xml:space="preserve">okres gwarancji do 72 miesięcy włącznie </w:t>
      </w:r>
      <w:r w:rsidRPr="00442A21">
        <w:rPr>
          <w:kern w:val="2"/>
        </w:rPr>
        <w:tab/>
        <w:t xml:space="preserve">–  </w:t>
      </w:r>
      <w:r>
        <w:rPr>
          <w:kern w:val="2"/>
        </w:rPr>
        <w:t>3</w:t>
      </w:r>
      <w:r w:rsidRPr="00442A21">
        <w:rPr>
          <w:kern w:val="2"/>
        </w:rPr>
        <w:t>0 pkt.</w:t>
      </w:r>
    </w:p>
    <w:p w:rsidR="00CB01C4" w:rsidRPr="00CB01C4" w:rsidRDefault="0016214B" w:rsidP="00885C51">
      <w:pPr>
        <w:numPr>
          <w:ilvl w:val="1"/>
          <w:numId w:val="22"/>
        </w:numPr>
        <w:shd w:val="clear" w:color="auto" w:fill="FFFFFF"/>
        <w:tabs>
          <w:tab w:val="right" w:pos="5670"/>
        </w:tabs>
        <w:spacing w:after="60"/>
        <w:jc w:val="both"/>
        <w:rPr>
          <w:kern w:val="2"/>
        </w:rPr>
      </w:pPr>
      <w:r>
        <w:rPr>
          <w:kern w:val="2"/>
        </w:rPr>
        <w:t xml:space="preserve">okres gwarancji do 84 miesięcy włącznie </w:t>
      </w:r>
      <w:r w:rsidRPr="00442A21">
        <w:rPr>
          <w:kern w:val="2"/>
        </w:rPr>
        <w:tab/>
        <w:t xml:space="preserve">–  </w:t>
      </w:r>
      <w:r>
        <w:rPr>
          <w:kern w:val="2"/>
        </w:rPr>
        <w:t>4</w:t>
      </w:r>
      <w:r w:rsidRPr="00442A21">
        <w:rPr>
          <w:kern w:val="2"/>
        </w:rPr>
        <w:t>0 pkt.</w:t>
      </w:r>
    </w:p>
    <w:p w:rsidR="00B103F6" w:rsidRPr="00442A21" w:rsidRDefault="006556D4" w:rsidP="00CC25FF">
      <w:pPr>
        <w:shd w:val="clear" w:color="auto" w:fill="FFFFFF"/>
        <w:spacing w:after="120"/>
        <w:ind w:left="567"/>
        <w:jc w:val="both"/>
        <w:rPr>
          <w:kern w:val="2"/>
        </w:rPr>
      </w:pPr>
      <w:r>
        <w:rPr>
          <w:kern w:val="2"/>
        </w:rPr>
        <w:t>Okres gwarancji 36</w:t>
      </w:r>
      <w:r w:rsidR="00CC25FF">
        <w:rPr>
          <w:kern w:val="2"/>
        </w:rPr>
        <w:t xml:space="preserve"> miesięcy </w:t>
      </w:r>
      <w:r w:rsidR="00B103F6" w:rsidRPr="00442A21">
        <w:rPr>
          <w:kern w:val="2"/>
        </w:rPr>
        <w:t xml:space="preserve">jest terminem </w:t>
      </w:r>
      <w:r w:rsidR="00CC25FF">
        <w:rPr>
          <w:kern w:val="2"/>
        </w:rPr>
        <w:t>minimalnym</w:t>
      </w:r>
      <w:r w:rsidR="00B103F6" w:rsidRPr="00442A21">
        <w:rPr>
          <w:kern w:val="2"/>
        </w:rPr>
        <w:t>. W przypadku, gdy Wykonawca nie wskaże w</w:t>
      </w:r>
      <w:r w:rsidR="00DE61A3">
        <w:rPr>
          <w:kern w:val="2"/>
        </w:rPr>
        <w:t> </w:t>
      </w:r>
      <w:r w:rsidR="00B103F6" w:rsidRPr="00442A21">
        <w:rPr>
          <w:kern w:val="2"/>
        </w:rPr>
        <w:t xml:space="preserve">Formularzu oferty </w:t>
      </w:r>
      <w:r w:rsidR="00CC25FF">
        <w:rPr>
          <w:kern w:val="2"/>
        </w:rPr>
        <w:t>okresu gwarancji</w:t>
      </w:r>
      <w:r w:rsidR="00B103F6" w:rsidRPr="00442A21">
        <w:rPr>
          <w:kern w:val="2"/>
        </w:rPr>
        <w:t xml:space="preserve">, Zamawiający przyjmie do oceny oferty Wykonawcy </w:t>
      </w:r>
      <w:r w:rsidR="00CC25FF">
        <w:rPr>
          <w:kern w:val="2"/>
        </w:rPr>
        <w:t xml:space="preserve">okres gwarancji </w:t>
      </w:r>
      <w:r>
        <w:rPr>
          <w:kern w:val="2"/>
        </w:rPr>
        <w:t>36</w:t>
      </w:r>
      <w:r w:rsidR="00CC25FF">
        <w:rPr>
          <w:kern w:val="2"/>
        </w:rPr>
        <w:t xml:space="preserve"> miesięcy</w:t>
      </w:r>
      <w:r w:rsidR="00B103F6" w:rsidRPr="00442A21">
        <w:rPr>
          <w:kern w:val="2"/>
        </w:rPr>
        <w:t>.</w:t>
      </w:r>
    </w:p>
    <w:p w:rsidR="00B103F6" w:rsidRPr="00442A21" w:rsidRDefault="00B103F6" w:rsidP="00885C51">
      <w:pPr>
        <w:numPr>
          <w:ilvl w:val="0"/>
          <w:numId w:val="22"/>
        </w:numPr>
        <w:shd w:val="clear" w:color="auto" w:fill="FFFFFF"/>
        <w:spacing w:after="120"/>
        <w:jc w:val="both"/>
        <w:rPr>
          <w:kern w:val="2"/>
        </w:rPr>
      </w:pPr>
      <w:r w:rsidRPr="00442A21">
        <w:rPr>
          <w:kern w:val="2"/>
        </w:rPr>
        <w:t xml:space="preserve">Liczba punktów zostanie wyliczona z dokładnością do dwóch miejsc po przecinku. </w:t>
      </w:r>
    </w:p>
    <w:p w:rsidR="00B103F6" w:rsidRPr="00442A21" w:rsidRDefault="00B103F6" w:rsidP="00885C51">
      <w:pPr>
        <w:numPr>
          <w:ilvl w:val="0"/>
          <w:numId w:val="22"/>
        </w:numPr>
        <w:shd w:val="clear" w:color="auto" w:fill="FFFFFF"/>
        <w:spacing w:after="120"/>
        <w:jc w:val="both"/>
        <w:rPr>
          <w:kern w:val="2"/>
        </w:rPr>
      </w:pPr>
      <w:r w:rsidRPr="00442A21">
        <w:rPr>
          <w:kern w:val="2"/>
        </w:rPr>
        <w:t>Ocena końcowa jest sumą punktów uzy</w:t>
      </w:r>
      <w:r w:rsidR="00DE61A3">
        <w:rPr>
          <w:kern w:val="2"/>
        </w:rPr>
        <w:t>skanych w powyższych kryteriach</w:t>
      </w:r>
      <w:r w:rsidRPr="00442A21">
        <w:rPr>
          <w:kern w:val="2"/>
        </w:rPr>
        <w:t>. Zamawiający udzieli zamówienia Wykonawcy, którego oferta została uznana za najkorzystniejszą, w oparciu o wyżej wymienione kryteria.</w:t>
      </w:r>
    </w:p>
    <w:p w:rsidR="00531FAD" w:rsidRPr="00442A21" w:rsidRDefault="00531FAD" w:rsidP="00B604AB">
      <w:pPr>
        <w:pStyle w:val="Nagwek1"/>
      </w:pPr>
      <w:r w:rsidRPr="00442A21">
        <w:t>Rozdział 1</w:t>
      </w:r>
      <w:r w:rsidR="00426D28" w:rsidRPr="00442A21">
        <w:t>5</w:t>
      </w:r>
      <w:r w:rsidR="00186BBC" w:rsidRPr="00442A21">
        <w:t>.</w:t>
      </w:r>
      <w:r w:rsidR="00186BBC" w:rsidRPr="00442A21">
        <w:tab/>
        <w:t>Informacje</w:t>
      </w:r>
      <w:r w:rsidRPr="00442A21">
        <w:t xml:space="preserve"> o formalnościach, jakie </w:t>
      </w:r>
      <w:r w:rsidR="009A1E0E">
        <w:t>muszą</w:t>
      </w:r>
      <w:r w:rsidRPr="00442A21">
        <w:t xml:space="preserve"> </w:t>
      </w:r>
      <w:r w:rsidR="00913405" w:rsidRPr="00442A21">
        <w:t>zostać</w:t>
      </w:r>
      <w:r w:rsidRPr="00442A21">
        <w:t xml:space="preserve"> dopełnione po wyborze oferty w</w:t>
      </w:r>
      <w:r w:rsidR="00A929E7" w:rsidRPr="00442A21">
        <w:t> </w:t>
      </w:r>
      <w:r w:rsidRPr="00442A21">
        <w:t>celu zawarcia umowy w sprawie zamówienia publicznego</w:t>
      </w:r>
      <w:bookmarkEnd w:id="27"/>
      <w:bookmarkEnd w:id="28"/>
    </w:p>
    <w:p w:rsidR="00EF1B49" w:rsidRPr="00651FC9" w:rsidRDefault="00EF1B49" w:rsidP="00651FC9">
      <w:pPr>
        <w:numPr>
          <w:ilvl w:val="0"/>
          <w:numId w:val="11"/>
        </w:numPr>
        <w:shd w:val="clear" w:color="auto" w:fill="FFFFFF"/>
        <w:spacing w:after="60"/>
        <w:jc w:val="both"/>
        <w:rPr>
          <w:kern w:val="2"/>
        </w:rPr>
      </w:pPr>
      <w:r w:rsidRPr="00FE7374">
        <w:t>Niezwłocznie po wyborze najkorzystniejszej oferty zamawiający informuje równocześnie wykonawców, którzy złożyli oferty, o:</w:t>
      </w:r>
    </w:p>
    <w:p w:rsidR="00651FC9" w:rsidRPr="00651FC9" w:rsidRDefault="00651FC9" w:rsidP="00651FC9">
      <w:pPr>
        <w:numPr>
          <w:ilvl w:val="1"/>
          <w:numId w:val="11"/>
        </w:numPr>
        <w:shd w:val="clear" w:color="auto" w:fill="FFFFFF"/>
        <w:spacing w:after="60"/>
        <w:jc w:val="both"/>
        <w:rPr>
          <w:kern w:val="2"/>
        </w:rPr>
      </w:pPr>
      <w: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w:t>
      </w:r>
      <w:r w:rsidRPr="00EF1B49">
        <w:t>ofert i łączną punktację,</w:t>
      </w:r>
    </w:p>
    <w:p w:rsidR="00651FC9" w:rsidRPr="00FE7374" w:rsidRDefault="00651FC9" w:rsidP="00651FC9">
      <w:pPr>
        <w:numPr>
          <w:ilvl w:val="1"/>
          <w:numId w:val="11"/>
        </w:numPr>
        <w:shd w:val="clear" w:color="auto" w:fill="FFFFFF"/>
        <w:spacing w:after="60"/>
        <w:jc w:val="both"/>
        <w:rPr>
          <w:kern w:val="2"/>
        </w:rPr>
      </w:pPr>
      <w:r w:rsidRPr="00EF1B49">
        <w:t>wykonawcach, których oferty zostały odrzucone</w:t>
      </w:r>
    </w:p>
    <w:p w:rsidR="00EF1B49" w:rsidRPr="00EF1B49" w:rsidRDefault="00EF1B49" w:rsidP="00651FC9">
      <w:pPr>
        <w:pStyle w:val="Akapitzlist"/>
        <w:shd w:val="clear" w:color="auto" w:fill="FFFFFF"/>
        <w:spacing w:after="120"/>
        <w:ind w:left="567"/>
        <w:contextualSpacing w:val="0"/>
        <w:jc w:val="both"/>
      </w:pPr>
      <w:r w:rsidRPr="00EF1B49">
        <w:t>– podając uzasadnienie faktyczne i prawne.</w:t>
      </w:r>
    </w:p>
    <w:p w:rsidR="00EF1B49" w:rsidRPr="00F50C63" w:rsidRDefault="00EF1B49" w:rsidP="00651FC9">
      <w:pPr>
        <w:pStyle w:val="Akapitzlist"/>
        <w:numPr>
          <w:ilvl w:val="0"/>
          <w:numId w:val="11"/>
        </w:numPr>
        <w:shd w:val="clear" w:color="auto" w:fill="FFFFFF"/>
        <w:spacing w:after="120"/>
        <w:contextualSpacing w:val="0"/>
        <w:jc w:val="both"/>
        <w:rPr>
          <w:kern w:val="2"/>
        </w:rPr>
      </w:pPr>
      <w:r w:rsidRPr="00EF1B49">
        <w:t xml:space="preserve">Zamawiający udostępnia niezwłocznie informacje, o których mowa w </w:t>
      </w:r>
      <w:proofErr w:type="spellStart"/>
      <w:r w:rsidRPr="00EF1B49">
        <w:t>pkt</w:t>
      </w:r>
      <w:proofErr w:type="spellEnd"/>
      <w:r w:rsidRPr="00EF1B49">
        <w:t xml:space="preserve"> 1 </w:t>
      </w:r>
      <w:proofErr w:type="spellStart"/>
      <w:r w:rsidRPr="00EF1B49">
        <w:t>ppkt</w:t>
      </w:r>
      <w:proofErr w:type="spellEnd"/>
      <w:r w:rsidRPr="00EF1B49">
        <w:t xml:space="preserve"> 1, na stronie internetowej prowadzonego postępowania.</w:t>
      </w:r>
    </w:p>
    <w:p w:rsidR="00D803D1" w:rsidRPr="00651FC9" w:rsidRDefault="00EF1B49" w:rsidP="00651FC9">
      <w:pPr>
        <w:pStyle w:val="Akapitzlist"/>
        <w:numPr>
          <w:ilvl w:val="0"/>
          <w:numId w:val="11"/>
        </w:numPr>
        <w:shd w:val="clear" w:color="auto" w:fill="FFFFFF"/>
        <w:spacing w:after="120"/>
        <w:contextualSpacing w:val="0"/>
        <w:jc w:val="both"/>
        <w:rPr>
          <w:kern w:val="2"/>
        </w:rPr>
      </w:pPr>
      <w:r w:rsidRPr="00651FC9">
        <w:t>Zamawiający może nie ujawniać informacji, o których mowa w pkt 1, jeżeli ich ujawnienie byłoby sprzeczne z ważnym interesem publicznym.</w:t>
      </w:r>
    </w:p>
    <w:p w:rsidR="002A2BEF" w:rsidRDefault="00531FAD" w:rsidP="00651FC9">
      <w:pPr>
        <w:pStyle w:val="Akapitzlist"/>
        <w:numPr>
          <w:ilvl w:val="0"/>
          <w:numId w:val="11"/>
        </w:numPr>
        <w:shd w:val="clear" w:color="auto" w:fill="FFFFFF"/>
        <w:spacing w:after="120"/>
        <w:contextualSpacing w:val="0"/>
        <w:jc w:val="both"/>
        <w:rPr>
          <w:kern w:val="2"/>
        </w:rPr>
      </w:pPr>
      <w:r w:rsidRPr="00F50C63">
        <w:rPr>
          <w:kern w:val="2"/>
        </w:rPr>
        <w:t>Zamawiający za</w:t>
      </w:r>
      <w:r w:rsidR="006A31D4" w:rsidRPr="00F50C63">
        <w:rPr>
          <w:kern w:val="2"/>
        </w:rPr>
        <w:t xml:space="preserve">wrze </w:t>
      </w:r>
      <w:r w:rsidRPr="00F50C63">
        <w:rPr>
          <w:kern w:val="2"/>
        </w:rPr>
        <w:t xml:space="preserve">umowę w sprawie zamówienia publicznego w terminach określonych w art. </w:t>
      </w:r>
      <w:r w:rsidR="00F85FF8" w:rsidRPr="00F50C63">
        <w:rPr>
          <w:kern w:val="2"/>
        </w:rPr>
        <w:t>308 ust.</w:t>
      </w:r>
      <w:r w:rsidR="00651FC9">
        <w:rPr>
          <w:kern w:val="2"/>
        </w:rPr>
        <w:t> </w:t>
      </w:r>
      <w:r w:rsidR="00F85FF8" w:rsidRPr="00F50C63">
        <w:rPr>
          <w:kern w:val="2"/>
        </w:rPr>
        <w:t>2</w:t>
      </w:r>
      <w:r w:rsidRPr="00F50C63">
        <w:rPr>
          <w:kern w:val="2"/>
        </w:rPr>
        <w:t xml:space="preserve"> uPzp</w:t>
      </w:r>
      <w:r w:rsidR="006A31D4" w:rsidRPr="00F50C63">
        <w:rPr>
          <w:kern w:val="2"/>
        </w:rPr>
        <w:t>, zgodnie z</w:t>
      </w:r>
      <w:r w:rsidR="00863FC5" w:rsidRPr="00F50C63">
        <w:rPr>
          <w:kern w:val="2"/>
        </w:rPr>
        <w:t xml:space="preserve"> </w:t>
      </w:r>
      <w:r w:rsidR="006A31D4" w:rsidRPr="00F50C63">
        <w:rPr>
          <w:kern w:val="2"/>
        </w:rPr>
        <w:t>wzorem, stanowiącym załącznik nr 3 do SWZ</w:t>
      </w:r>
      <w:r w:rsidR="000F5333" w:rsidRPr="00F50C63">
        <w:rPr>
          <w:kern w:val="2"/>
        </w:rPr>
        <w:t>.</w:t>
      </w:r>
    </w:p>
    <w:p w:rsidR="004D7755" w:rsidRPr="00C7337B" w:rsidRDefault="00624D89" w:rsidP="00651FC9">
      <w:pPr>
        <w:pStyle w:val="Akapitzlist"/>
        <w:numPr>
          <w:ilvl w:val="0"/>
          <w:numId w:val="11"/>
        </w:numPr>
        <w:shd w:val="clear" w:color="auto" w:fill="FFFFFF"/>
        <w:spacing w:after="120"/>
        <w:contextualSpacing w:val="0"/>
        <w:jc w:val="both"/>
        <w:rPr>
          <w:kern w:val="2"/>
        </w:rPr>
      </w:pPr>
      <w:r>
        <w:t xml:space="preserve">Jeżeli Wykonawca, którego oferta została wybrana jako najkorzystniejsza, uchyla się od zawarcia umowy w sprawie zamówienia publicznego lub nie wnosi wymaganego zabezpieczenia należytego wykonania umowy, Zamawiający może dokonać </w:t>
      </w:r>
      <w:r w:rsidRPr="004D7755">
        <w:t>ponownego badania i oceny ofert spośród ofert pozostałych</w:t>
      </w:r>
      <w:r w:rsidRPr="004D7755">
        <w:br/>
        <w:t xml:space="preserve">w postępowaniu Wykonawców oraz wybrać najkorzystniejszą ofertę albo </w:t>
      </w:r>
      <w:r w:rsidRPr="00C7337B">
        <w:t>unieważnić postępowanie</w:t>
      </w:r>
      <w:r w:rsidR="00531FAD" w:rsidRPr="00C7337B">
        <w:rPr>
          <w:kern w:val="2"/>
        </w:rPr>
        <w:t>.</w:t>
      </w:r>
    </w:p>
    <w:p w:rsidR="00C7337B" w:rsidRPr="00771BED" w:rsidRDefault="004D7755" w:rsidP="00651FC9">
      <w:pPr>
        <w:pStyle w:val="Akapitzlist"/>
        <w:numPr>
          <w:ilvl w:val="0"/>
          <w:numId w:val="11"/>
        </w:numPr>
        <w:shd w:val="clear" w:color="auto" w:fill="FFFFFF"/>
        <w:spacing w:after="120"/>
        <w:contextualSpacing w:val="0"/>
        <w:jc w:val="both"/>
        <w:rPr>
          <w:kern w:val="2"/>
        </w:rPr>
      </w:pPr>
      <w:r w:rsidRPr="00C7337B">
        <w:t xml:space="preserve">Jeżeli została wybrana oferta Wykonawców wspólnie ubiegających się o udzielenie zamówienia, Zamawiający żąda przed zawarciem umowy w sprawie zamówienia publicznego kopii umowy regulującej </w:t>
      </w:r>
      <w:r w:rsidRPr="00771BED">
        <w:t>współpracę tych Wykonawców</w:t>
      </w:r>
      <w:r w:rsidR="007C197F" w:rsidRPr="00771BED">
        <w:rPr>
          <w:kern w:val="2"/>
        </w:rPr>
        <w:t>.</w:t>
      </w:r>
    </w:p>
    <w:p w:rsidR="000A2A92" w:rsidRPr="008121A4" w:rsidRDefault="000A2A92" w:rsidP="00651FC9">
      <w:pPr>
        <w:pStyle w:val="Akapitzlist"/>
        <w:numPr>
          <w:ilvl w:val="0"/>
          <w:numId w:val="11"/>
        </w:numPr>
        <w:shd w:val="clear" w:color="auto" w:fill="FFFFFF"/>
        <w:spacing w:after="120"/>
        <w:contextualSpacing w:val="0"/>
        <w:jc w:val="both"/>
        <w:rPr>
          <w:kern w:val="2"/>
        </w:rPr>
      </w:pPr>
      <w:r w:rsidRPr="00771BED">
        <w:rPr>
          <w:kern w:val="2"/>
        </w:rPr>
        <w:t xml:space="preserve">Przed podpisaniem umowy Wykonawca zobowiązany jest złożyć </w:t>
      </w:r>
      <w:r w:rsidRPr="008121A4">
        <w:rPr>
          <w:kern w:val="2"/>
        </w:rPr>
        <w:t>oświadczenie dotyczące posiadanego przez Wykonawcę rachunku bankowego (wzór oświadczenia w Załączniku nr 2</w:t>
      </w:r>
      <w:r w:rsidR="00636A63" w:rsidRPr="008121A4">
        <w:rPr>
          <w:kern w:val="2"/>
        </w:rPr>
        <w:t>f</w:t>
      </w:r>
      <w:r w:rsidRPr="008121A4">
        <w:rPr>
          <w:kern w:val="2"/>
        </w:rPr>
        <w:t xml:space="preserve"> do SWZ).</w:t>
      </w:r>
    </w:p>
    <w:p w:rsidR="00B54441" w:rsidRPr="00771BED" w:rsidRDefault="00B54441" w:rsidP="00651FC9">
      <w:pPr>
        <w:pStyle w:val="Akapitzlist"/>
        <w:shd w:val="clear" w:color="auto" w:fill="FFFFFF"/>
        <w:spacing w:after="120"/>
        <w:ind w:left="567"/>
        <w:contextualSpacing w:val="0"/>
        <w:jc w:val="both"/>
        <w:rPr>
          <w:kern w:val="2"/>
        </w:rPr>
      </w:pPr>
      <w:r w:rsidRPr="008121A4">
        <w:rPr>
          <w:kern w:val="2"/>
        </w:rPr>
        <w:t>W przypadku realizacji przez Wykonawcę zamówienia przy udziale Podwykonawców</w:t>
      </w:r>
      <w:r w:rsidRPr="00771BED">
        <w:rPr>
          <w:kern w:val="2"/>
        </w:rPr>
        <w:t xml:space="preserve"> </w:t>
      </w:r>
      <w:r w:rsidR="0007736D" w:rsidRPr="00771BED">
        <w:rPr>
          <w:kern w:val="2"/>
        </w:rPr>
        <w:t>/</w:t>
      </w:r>
      <w:r w:rsidRPr="00771BED">
        <w:rPr>
          <w:kern w:val="2"/>
        </w:rPr>
        <w:t xml:space="preserve"> dalszych Podwykonawców oświadczenie o tre</w:t>
      </w:r>
      <w:r w:rsidR="00636A63">
        <w:rPr>
          <w:kern w:val="2"/>
        </w:rPr>
        <w:t>ści wskazanej w Załączniku nr 2f</w:t>
      </w:r>
      <w:r w:rsidRPr="00771BED">
        <w:rPr>
          <w:kern w:val="2"/>
        </w:rPr>
        <w:t xml:space="preserve"> </w:t>
      </w:r>
      <w:r w:rsidR="001969AB" w:rsidRPr="00771BED">
        <w:rPr>
          <w:kern w:val="2"/>
        </w:rPr>
        <w:t xml:space="preserve">do SWZ </w:t>
      </w:r>
      <w:r w:rsidRPr="00771BED">
        <w:rPr>
          <w:kern w:val="2"/>
        </w:rPr>
        <w:t>będą również zobowiązani złożyć Podwykonawcy / dalsi Podwykonawcy.</w:t>
      </w:r>
    </w:p>
    <w:p w:rsidR="00DE0F47" w:rsidRPr="00442A21" w:rsidRDefault="00DE0F47" w:rsidP="00B604AB">
      <w:pPr>
        <w:pStyle w:val="Nagwek1"/>
      </w:pPr>
      <w:bookmarkStart w:id="29" w:name="_Toc266964085"/>
      <w:bookmarkStart w:id="30" w:name="_Toc266964509"/>
      <w:r w:rsidRPr="00442A21">
        <w:t>Rozdział 1</w:t>
      </w:r>
      <w:r w:rsidR="00426D28" w:rsidRPr="00442A21">
        <w:t>6</w:t>
      </w:r>
      <w:r w:rsidRPr="00442A21">
        <w:t>.</w:t>
      </w:r>
      <w:r w:rsidRPr="00442A21">
        <w:tab/>
      </w:r>
      <w:r w:rsidR="00637FFA">
        <w:t xml:space="preserve">Informacje </w:t>
      </w:r>
      <w:r w:rsidRPr="00442A21">
        <w:t xml:space="preserve">dotyczące zabezpieczenia </w:t>
      </w:r>
      <w:r w:rsidR="000F5333" w:rsidRPr="00442A21">
        <w:t>należytego wykonania umowy</w:t>
      </w:r>
      <w:bookmarkEnd w:id="29"/>
      <w:bookmarkEnd w:id="30"/>
    </w:p>
    <w:p w:rsidR="00DE61A3" w:rsidRDefault="00DE61A3" w:rsidP="005216EE">
      <w:pPr>
        <w:shd w:val="clear" w:color="auto" w:fill="FFFFFF"/>
        <w:spacing w:after="120"/>
        <w:jc w:val="both"/>
        <w:rPr>
          <w:kern w:val="2"/>
        </w:rPr>
      </w:pPr>
      <w:bookmarkStart w:id="31" w:name="_Toc266964086"/>
      <w:bookmarkStart w:id="32" w:name="_Toc266964510"/>
      <w:r w:rsidRPr="005C2E75">
        <w:rPr>
          <w:kern w:val="2"/>
        </w:rPr>
        <w:t>Wykonawca</w:t>
      </w:r>
      <w:r w:rsidR="005C2E75" w:rsidRPr="005C2E75">
        <w:rPr>
          <w:kern w:val="2"/>
        </w:rPr>
        <w:t>,</w:t>
      </w:r>
      <w:r w:rsidRPr="005C2E75">
        <w:rPr>
          <w:kern w:val="2"/>
        </w:rPr>
        <w:t xml:space="preserve"> którego oferta zostanie wybrana jako najkorzystniejsza zobowiązany będzie do wniesienia zabezpieczenia należytego wykonania umowy w jednej z form przewid</w:t>
      </w:r>
      <w:r w:rsidR="00051366" w:rsidRPr="005C2E75">
        <w:rPr>
          <w:kern w:val="2"/>
        </w:rPr>
        <w:t>zianych w art. 4</w:t>
      </w:r>
      <w:r w:rsidR="004D5F7C" w:rsidRPr="005C2E75">
        <w:rPr>
          <w:kern w:val="2"/>
        </w:rPr>
        <w:t>50</w:t>
      </w:r>
      <w:r w:rsidR="00051366" w:rsidRPr="005C2E75">
        <w:rPr>
          <w:kern w:val="2"/>
        </w:rPr>
        <w:t xml:space="preserve"> ust. 1 uPzp,</w:t>
      </w:r>
      <w:r w:rsidR="00051366" w:rsidRPr="005C2E75">
        <w:rPr>
          <w:kern w:val="2"/>
        </w:rPr>
        <w:br/>
      </w:r>
      <w:r w:rsidRPr="005C2E75">
        <w:rPr>
          <w:kern w:val="2"/>
        </w:rPr>
        <w:t xml:space="preserve">w wysokości </w:t>
      </w:r>
      <w:r w:rsidR="004D5F7C" w:rsidRPr="005C2E75">
        <w:rPr>
          <w:kern w:val="2"/>
        </w:rPr>
        <w:t>5</w:t>
      </w:r>
      <w:r w:rsidRPr="005C2E75">
        <w:rPr>
          <w:kern w:val="2"/>
        </w:rPr>
        <w:t>% (</w:t>
      </w:r>
      <w:r w:rsidR="004D5F7C" w:rsidRPr="005C2E75">
        <w:rPr>
          <w:kern w:val="2"/>
        </w:rPr>
        <w:t>p</w:t>
      </w:r>
      <w:r w:rsidRPr="005C2E75">
        <w:rPr>
          <w:kern w:val="2"/>
        </w:rPr>
        <w:t xml:space="preserve">ięciu procent) </w:t>
      </w:r>
      <w:r w:rsidR="00FD1FA8" w:rsidRPr="005C2E75">
        <w:rPr>
          <w:kern w:val="2"/>
        </w:rPr>
        <w:t xml:space="preserve">ceny </w:t>
      </w:r>
      <w:r w:rsidRPr="005C2E75">
        <w:rPr>
          <w:kern w:val="2"/>
        </w:rPr>
        <w:t>całkowite</w:t>
      </w:r>
      <w:r w:rsidR="00FD1FA8" w:rsidRPr="005C2E75">
        <w:rPr>
          <w:kern w:val="2"/>
        </w:rPr>
        <w:t>j</w:t>
      </w:r>
      <w:r w:rsidRPr="005C2E75">
        <w:rPr>
          <w:kern w:val="2"/>
        </w:rPr>
        <w:t xml:space="preserve"> </w:t>
      </w:r>
      <w:r w:rsidR="00DB2E5C" w:rsidRPr="005C2E75">
        <w:rPr>
          <w:kern w:val="2"/>
        </w:rPr>
        <w:t>podane</w:t>
      </w:r>
      <w:r w:rsidR="00FD1FA8" w:rsidRPr="005C2E75">
        <w:rPr>
          <w:kern w:val="2"/>
        </w:rPr>
        <w:t xml:space="preserve">j </w:t>
      </w:r>
      <w:r w:rsidRPr="005C2E75">
        <w:rPr>
          <w:kern w:val="2"/>
        </w:rPr>
        <w:t>w ofercie. Zamawiający nie wyraża zgody na wniesienie zabezpiecz</w:t>
      </w:r>
      <w:r w:rsidR="00DB2E5C" w:rsidRPr="005C2E75">
        <w:rPr>
          <w:kern w:val="2"/>
        </w:rPr>
        <w:t>enia należytego wykonania umowy</w:t>
      </w:r>
      <w:r w:rsidR="00FD1FA8" w:rsidRPr="005C2E75">
        <w:rPr>
          <w:kern w:val="2"/>
        </w:rPr>
        <w:t xml:space="preserve"> </w:t>
      </w:r>
      <w:r w:rsidRPr="005C2E75">
        <w:rPr>
          <w:kern w:val="2"/>
        </w:rPr>
        <w:t>w jednej z form przewidzianych w art. 4</w:t>
      </w:r>
      <w:r w:rsidR="00FD1FA8" w:rsidRPr="005C2E75">
        <w:rPr>
          <w:kern w:val="2"/>
        </w:rPr>
        <w:t>50</w:t>
      </w:r>
      <w:r w:rsidRPr="005C2E75">
        <w:rPr>
          <w:kern w:val="2"/>
        </w:rPr>
        <w:t xml:space="preserve"> ust. 2 uPzp.</w:t>
      </w:r>
    </w:p>
    <w:p w:rsidR="009A55EB" w:rsidRPr="005C2E75" w:rsidRDefault="009A55EB" w:rsidP="005216EE">
      <w:pPr>
        <w:shd w:val="clear" w:color="auto" w:fill="FFFFFF"/>
        <w:spacing w:after="120"/>
        <w:jc w:val="both"/>
        <w:rPr>
          <w:kern w:val="2"/>
        </w:rPr>
      </w:pPr>
    </w:p>
    <w:p w:rsidR="000F5333" w:rsidRPr="00442A21" w:rsidRDefault="000F5333" w:rsidP="00B604AB">
      <w:pPr>
        <w:pStyle w:val="Nagwek1"/>
      </w:pPr>
      <w:r w:rsidRPr="00442A21">
        <w:lastRenderedPageBreak/>
        <w:t>Rozdział 1</w:t>
      </w:r>
      <w:r w:rsidR="00426D28" w:rsidRPr="00442A21">
        <w:t>7</w:t>
      </w:r>
      <w:r w:rsidRPr="00442A21">
        <w:t>.</w:t>
      </w:r>
      <w:r w:rsidRPr="00442A21">
        <w:tab/>
      </w:r>
      <w:bookmarkEnd w:id="31"/>
      <w:bookmarkEnd w:id="32"/>
      <w:r w:rsidR="00AE09E2" w:rsidRPr="00AE09E2">
        <w:t>projektowane postanowienia umowy w sprawie zamówienia pu</w:t>
      </w:r>
      <w:r w:rsidR="00AE09E2">
        <w:t>blicznego, które zostaną wprowa</w:t>
      </w:r>
      <w:r w:rsidR="00AE09E2" w:rsidRPr="00AE09E2">
        <w:t>dzone do treści tej umowy</w:t>
      </w:r>
    </w:p>
    <w:p w:rsidR="000F5333" w:rsidRPr="00E30BC7" w:rsidRDefault="000F5333" w:rsidP="00C262AC">
      <w:pPr>
        <w:numPr>
          <w:ilvl w:val="0"/>
          <w:numId w:val="12"/>
        </w:numPr>
        <w:shd w:val="clear" w:color="auto" w:fill="FFFFFF"/>
        <w:spacing w:after="120"/>
        <w:jc w:val="both"/>
        <w:rPr>
          <w:kern w:val="2"/>
        </w:rPr>
      </w:pPr>
      <w:r w:rsidRPr="00442A21">
        <w:rPr>
          <w:kern w:val="2"/>
        </w:rPr>
        <w:t xml:space="preserve">Umowa w sprawie niniejszego zamówienia </w:t>
      </w:r>
      <w:r w:rsidRPr="00FE7374">
        <w:rPr>
          <w:kern w:val="2"/>
        </w:rPr>
        <w:t>zostanie zawarta według wzoru stanowiącego załącznik nr</w:t>
      </w:r>
      <w:r w:rsidR="009669B8" w:rsidRPr="00FE7374">
        <w:rPr>
          <w:kern w:val="2"/>
        </w:rPr>
        <w:t> </w:t>
      </w:r>
      <w:r w:rsidRPr="00FE7374">
        <w:rPr>
          <w:kern w:val="2"/>
        </w:rPr>
        <w:t>3</w:t>
      </w:r>
      <w:r w:rsidR="00393699" w:rsidRPr="00FE7374">
        <w:rPr>
          <w:kern w:val="2"/>
        </w:rPr>
        <w:t xml:space="preserve"> </w:t>
      </w:r>
      <w:r w:rsidR="00AE09E2" w:rsidRPr="00FE7374">
        <w:rPr>
          <w:kern w:val="2"/>
        </w:rPr>
        <w:t>do S</w:t>
      </w:r>
      <w:r w:rsidRPr="00FE7374">
        <w:rPr>
          <w:kern w:val="2"/>
        </w:rPr>
        <w:t>WZ.</w:t>
      </w:r>
    </w:p>
    <w:p w:rsidR="000F5333" w:rsidRPr="00E30BC7" w:rsidRDefault="000F5333" w:rsidP="00C262AC">
      <w:pPr>
        <w:numPr>
          <w:ilvl w:val="0"/>
          <w:numId w:val="12"/>
        </w:numPr>
        <w:shd w:val="clear" w:color="auto" w:fill="FFFFFF"/>
        <w:spacing w:after="120"/>
        <w:jc w:val="both"/>
        <w:rPr>
          <w:kern w:val="2"/>
        </w:rPr>
      </w:pPr>
      <w:r w:rsidRPr="00E30BC7">
        <w:rPr>
          <w:kern w:val="2"/>
        </w:rPr>
        <w:t xml:space="preserve">Umowa jest jawna i </w:t>
      </w:r>
      <w:r w:rsidR="00FE7374" w:rsidRPr="00E30BC7">
        <w:rPr>
          <w:kern w:val="2"/>
        </w:rPr>
        <w:t xml:space="preserve">będzie </w:t>
      </w:r>
      <w:r w:rsidR="00FE7374" w:rsidRPr="00E30BC7">
        <w:t>udostępniana na wniosek</w:t>
      </w:r>
      <w:r w:rsidRPr="00E30BC7">
        <w:rPr>
          <w:kern w:val="2"/>
        </w:rPr>
        <w:t>.</w:t>
      </w:r>
    </w:p>
    <w:p w:rsidR="000F5333" w:rsidRPr="00E30BC7" w:rsidRDefault="00E30BC7" w:rsidP="00C262AC">
      <w:pPr>
        <w:numPr>
          <w:ilvl w:val="0"/>
          <w:numId w:val="12"/>
        </w:numPr>
        <w:shd w:val="clear" w:color="auto" w:fill="FFFFFF"/>
        <w:spacing w:after="120"/>
        <w:jc w:val="both"/>
        <w:rPr>
          <w:kern w:val="2"/>
        </w:rPr>
      </w:pPr>
      <w:r w:rsidRPr="00E30BC7">
        <w:t>Wykonawcy wspólnie ubiegający się o udzielenie zamówienia, ponoszą solidarną odpowiedzialność za wykonanie umowy i wniesienie zabezpieczenia należytego wykonania umowy</w:t>
      </w:r>
      <w:r w:rsidR="000F5333" w:rsidRPr="00E30BC7">
        <w:rPr>
          <w:kern w:val="2"/>
        </w:rPr>
        <w:t>.</w:t>
      </w:r>
    </w:p>
    <w:p w:rsidR="000F5333" w:rsidRPr="00442A21" w:rsidRDefault="000F5333" w:rsidP="00B604AB">
      <w:pPr>
        <w:pStyle w:val="Nagwek1"/>
      </w:pPr>
      <w:bookmarkStart w:id="33" w:name="_Toc266964087"/>
      <w:bookmarkStart w:id="34" w:name="_Toc266964511"/>
      <w:r w:rsidRPr="00442A21">
        <w:t>Rozdział 1</w:t>
      </w:r>
      <w:r w:rsidR="00426D28" w:rsidRPr="00442A21">
        <w:t>8</w:t>
      </w:r>
      <w:r w:rsidRPr="00442A21">
        <w:t>.</w:t>
      </w:r>
      <w:r w:rsidRPr="00442A21">
        <w:tab/>
        <w:t>Pouczenie o środkach ochrony prawnej przysługującyc</w:t>
      </w:r>
      <w:r w:rsidR="00565F2F" w:rsidRPr="00442A21">
        <w:t>h wykonawcy</w:t>
      </w:r>
      <w:bookmarkEnd w:id="33"/>
      <w:bookmarkEnd w:id="34"/>
    </w:p>
    <w:p w:rsidR="00C22AB3" w:rsidRPr="00C22AB3" w:rsidRDefault="00C22AB3" w:rsidP="00885C51">
      <w:pPr>
        <w:numPr>
          <w:ilvl w:val="0"/>
          <w:numId w:val="21"/>
        </w:numPr>
        <w:spacing w:after="120"/>
        <w:jc w:val="both"/>
        <w:rPr>
          <w:kern w:val="2"/>
        </w:rPr>
      </w:pPr>
      <w:bookmarkStart w:id="35" w:name="_Toc266964088"/>
      <w:bookmarkStart w:id="36" w:name="_Toc266964512"/>
      <w:r>
        <w:t xml:space="preserve">Środki ochrony prawnej przysługują Wykonawcy oraz innemu </w:t>
      </w:r>
      <w:r w:rsidRPr="00C22AB3">
        <w:t xml:space="preserve">podmiotowi, jeżeli ma lub miał interes w uzyskaniu zamówienia oraz poniósł lub może ponieść szkodę w wyniku naruszenia przez Zamawiającego przepisów uPzp, </w:t>
      </w:r>
      <w:r w:rsidRPr="00C22AB3">
        <w:rPr>
          <w:kern w:val="2"/>
        </w:rPr>
        <w:t>na zasadach określonych w Dziale IX uPzp</w:t>
      </w:r>
      <w:r w:rsidRPr="00C22AB3">
        <w:t>.</w:t>
      </w:r>
    </w:p>
    <w:p w:rsidR="00C22AB3" w:rsidRPr="00581631" w:rsidRDefault="00C22AB3" w:rsidP="00885C51">
      <w:pPr>
        <w:numPr>
          <w:ilvl w:val="0"/>
          <w:numId w:val="21"/>
        </w:numPr>
        <w:spacing w:after="120"/>
        <w:jc w:val="both"/>
        <w:rPr>
          <w:kern w:val="2"/>
        </w:rPr>
      </w:pPr>
      <w:r w:rsidRPr="00216C4C">
        <w:t xml:space="preserve">Środki ochrony prawnej wobec ogłoszenia wszczynającego postępowanie o udzielenie zamówienia oraz dokumentów zamówienia przysługują również </w:t>
      </w:r>
      <w:r w:rsidRPr="00581631">
        <w:t xml:space="preserve">organizacjom wpisanym na listę, o której mowa w art. 469 </w:t>
      </w:r>
      <w:proofErr w:type="spellStart"/>
      <w:r w:rsidRPr="00581631">
        <w:t>pkt</w:t>
      </w:r>
      <w:proofErr w:type="spellEnd"/>
      <w:r w:rsidRPr="00581631">
        <w:t xml:space="preserve"> 15 uPzp, oraz Rzecznikowi Małych i Średnich Przedsiębiorców.</w:t>
      </w:r>
    </w:p>
    <w:p w:rsidR="00581631" w:rsidRPr="00581631" w:rsidRDefault="00581631" w:rsidP="00885C51">
      <w:pPr>
        <w:numPr>
          <w:ilvl w:val="0"/>
          <w:numId w:val="21"/>
        </w:numPr>
        <w:spacing w:after="120"/>
        <w:jc w:val="both"/>
        <w:rPr>
          <w:kern w:val="2"/>
        </w:rPr>
      </w:pPr>
      <w:r w:rsidRPr="00581631">
        <w:t>Postępowanie odwoławcze jest prowadzone w języku polskim.</w:t>
      </w:r>
    </w:p>
    <w:p w:rsidR="00581631" w:rsidRPr="00581631" w:rsidRDefault="00581631" w:rsidP="00885C51">
      <w:pPr>
        <w:numPr>
          <w:ilvl w:val="0"/>
          <w:numId w:val="21"/>
        </w:numPr>
        <w:spacing w:after="120"/>
        <w:jc w:val="both"/>
        <w:rPr>
          <w:kern w:val="2"/>
        </w:rPr>
      </w:pPr>
      <w:r>
        <w:t>Pisma składane w toku postępowania odwoławczego przez strony oraz uczestników postępowania odwoławczego wnosi się z odpisami dla stron oraz uczestników postępowania odwoławczego, jeżeli pisma te składane są w formie pisemnej.</w:t>
      </w:r>
    </w:p>
    <w:p w:rsidR="00581631" w:rsidRPr="00581631" w:rsidRDefault="00581631" w:rsidP="00885C51">
      <w:pPr>
        <w:numPr>
          <w:ilvl w:val="0"/>
          <w:numId w:val="21"/>
        </w:numPr>
        <w:spacing w:after="120"/>
        <w:jc w:val="both"/>
        <w:rPr>
          <w:kern w:val="2"/>
        </w:rPr>
      </w:pPr>
      <w: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581631" w:rsidRPr="00581631" w:rsidRDefault="00581631" w:rsidP="00885C51">
      <w:pPr>
        <w:numPr>
          <w:ilvl w:val="0"/>
          <w:numId w:val="21"/>
        </w:numPr>
        <w:spacing w:after="120"/>
        <w:jc w:val="both"/>
        <w:rPr>
          <w:kern w:val="2"/>
        </w:rPr>
      </w:pPr>
      <w: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rsidR="00581631" w:rsidRPr="00075843" w:rsidRDefault="00581631" w:rsidP="00885C51">
      <w:pPr>
        <w:numPr>
          <w:ilvl w:val="0"/>
          <w:numId w:val="21"/>
        </w:numPr>
        <w:spacing w:after="120"/>
        <w:jc w:val="both"/>
        <w:rPr>
          <w:kern w:val="2"/>
        </w:rPr>
      </w:pPr>
      <w:r>
        <w:t>Terminy oblicza się według przepisów prawa cywilnego. Jeżeli koniec terminu do wykonania czynności przypada na sobotę lub dzień ustawowo wolny od pracy, termin upływa dnia następnego po dniu lub dniach wolnych od pracy.</w:t>
      </w:r>
    </w:p>
    <w:p w:rsidR="006C1692" w:rsidRPr="00075843" w:rsidRDefault="006C1692" w:rsidP="00885C51">
      <w:pPr>
        <w:pStyle w:val="Akapitzlist"/>
        <w:numPr>
          <w:ilvl w:val="0"/>
          <w:numId w:val="21"/>
        </w:numPr>
        <w:spacing w:after="60"/>
        <w:contextualSpacing w:val="0"/>
        <w:jc w:val="both"/>
        <w:rPr>
          <w:kern w:val="2"/>
        </w:rPr>
      </w:pPr>
      <w:r w:rsidRPr="00075843">
        <w:t>Odwołanie przysługuje na:</w:t>
      </w:r>
    </w:p>
    <w:p w:rsidR="006C1692" w:rsidRPr="00075843" w:rsidRDefault="006C1692" w:rsidP="00885C51">
      <w:pPr>
        <w:pStyle w:val="Akapitzlist"/>
        <w:numPr>
          <w:ilvl w:val="1"/>
          <w:numId w:val="21"/>
        </w:numPr>
        <w:spacing w:after="60"/>
        <w:contextualSpacing w:val="0"/>
        <w:jc w:val="both"/>
        <w:rPr>
          <w:kern w:val="2"/>
        </w:rPr>
      </w:pPr>
      <w:r w:rsidRPr="00075843">
        <w:t>niezgodną z przepisami ustawy czynność Zamawiającego, podjętą w postępowaniu o udzielenie zamówienia, w tym na projektowane postanowienie umowy;</w:t>
      </w:r>
    </w:p>
    <w:p w:rsidR="006C1692" w:rsidRPr="00075843" w:rsidRDefault="006C1692" w:rsidP="00885C51">
      <w:pPr>
        <w:pStyle w:val="Akapitzlist"/>
        <w:numPr>
          <w:ilvl w:val="1"/>
          <w:numId w:val="21"/>
        </w:numPr>
        <w:spacing w:after="60"/>
        <w:contextualSpacing w:val="0"/>
        <w:jc w:val="both"/>
        <w:rPr>
          <w:kern w:val="2"/>
        </w:rPr>
      </w:pPr>
      <w:r w:rsidRPr="00075843">
        <w:t>zaniechanie czynności w postępowaniu o udzielenie zamówienia, do której Zamawiający był obowiązany na podstawie uPzp;</w:t>
      </w:r>
    </w:p>
    <w:p w:rsidR="006C1692" w:rsidRPr="00075843" w:rsidRDefault="006C1692" w:rsidP="00885C51">
      <w:pPr>
        <w:pStyle w:val="Akapitzlist"/>
        <w:numPr>
          <w:ilvl w:val="1"/>
          <w:numId w:val="21"/>
        </w:numPr>
        <w:spacing w:after="120"/>
        <w:contextualSpacing w:val="0"/>
        <w:jc w:val="both"/>
        <w:rPr>
          <w:kern w:val="2"/>
        </w:rPr>
      </w:pPr>
      <w:r w:rsidRPr="00075843">
        <w:t>zaniechanie przeprowadzenia postępowania o udzielenie zamówienia na podstawie uPzp, mimo że Zamawiający był do tego obowiązany.</w:t>
      </w:r>
    </w:p>
    <w:p w:rsidR="00A81A55" w:rsidRPr="00A81A55" w:rsidRDefault="00A81A55" w:rsidP="00885C51">
      <w:pPr>
        <w:pStyle w:val="Akapitzlist"/>
        <w:numPr>
          <w:ilvl w:val="0"/>
          <w:numId w:val="21"/>
        </w:numPr>
        <w:spacing w:after="120"/>
        <w:contextualSpacing w:val="0"/>
        <w:jc w:val="both"/>
        <w:rPr>
          <w:kern w:val="2"/>
        </w:rPr>
      </w:pPr>
      <w:r>
        <w:t>Odwołanie wnosi się do Prezesa Krajowej Izby Odwoławczej.</w:t>
      </w:r>
    </w:p>
    <w:p w:rsidR="00075843" w:rsidRPr="00D07F76" w:rsidRDefault="006C1692" w:rsidP="00885C51">
      <w:pPr>
        <w:pStyle w:val="Akapitzlist"/>
        <w:numPr>
          <w:ilvl w:val="0"/>
          <w:numId w:val="21"/>
        </w:numPr>
        <w:spacing w:after="120"/>
        <w:contextualSpacing w:val="0"/>
        <w:jc w:val="both"/>
        <w:rPr>
          <w:kern w:val="2"/>
        </w:rPr>
      </w:pPr>
      <w:r w:rsidRPr="00075843">
        <w:t xml:space="preserve">Odwołujący przekazuje </w:t>
      </w:r>
      <w:r w:rsidR="00A81A55">
        <w:t>Z</w:t>
      </w:r>
      <w:r w:rsidRPr="00075843">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075843" w:rsidRPr="00D07F76" w:rsidRDefault="006C1692" w:rsidP="00885C51">
      <w:pPr>
        <w:pStyle w:val="Akapitzlist"/>
        <w:numPr>
          <w:ilvl w:val="0"/>
          <w:numId w:val="21"/>
        </w:numPr>
        <w:spacing w:after="120"/>
        <w:contextualSpacing w:val="0"/>
        <w:jc w:val="both"/>
        <w:rPr>
          <w:kern w:val="2"/>
        </w:rPr>
      </w:pPr>
      <w:r w:rsidRPr="00D07F76">
        <w:t xml:space="preserve">Domniemywa się, że </w:t>
      </w:r>
      <w:r w:rsidR="00075843" w:rsidRPr="00D07F76">
        <w:t>Z</w:t>
      </w:r>
      <w:r w:rsidRPr="00D07F76">
        <w:t>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D07F76" w:rsidRPr="003C6721" w:rsidRDefault="00D07F76" w:rsidP="00885C51">
      <w:pPr>
        <w:pStyle w:val="Akapitzlist"/>
        <w:numPr>
          <w:ilvl w:val="0"/>
          <w:numId w:val="21"/>
        </w:numPr>
        <w:spacing w:after="60"/>
        <w:contextualSpacing w:val="0"/>
        <w:jc w:val="both"/>
        <w:rPr>
          <w:kern w:val="2"/>
        </w:rPr>
      </w:pPr>
      <w:r w:rsidRPr="00D07F76">
        <w:t>Odwołanie wnosi się w terminie:</w:t>
      </w:r>
    </w:p>
    <w:p w:rsidR="00D07F76" w:rsidRPr="003C6721" w:rsidRDefault="00D07F76" w:rsidP="00885C51">
      <w:pPr>
        <w:pStyle w:val="Akapitzlist"/>
        <w:numPr>
          <w:ilvl w:val="1"/>
          <w:numId w:val="21"/>
        </w:numPr>
        <w:spacing w:after="60"/>
        <w:contextualSpacing w:val="0"/>
        <w:jc w:val="both"/>
        <w:rPr>
          <w:kern w:val="2"/>
        </w:rPr>
      </w:pPr>
      <w:r w:rsidRPr="003C6721">
        <w:rPr>
          <w:kern w:val="2"/>
        </w:rPr>
        <w:t>5 dni od dnia przekazania informacji o czynności Zamawiającego stanowiącej podstawę jego wniesienia, jeżeli informacja została przekazana przy użyciu środków komunikacji elektronicznej,</w:t>
      </w:r>
    </w:p>
    <w:p w:rsidR="00D07F76" w:rsidRPr="00FF18BF" w:rsidRDefault="00D07F76" w:rsidP="00885C51">
      <w:pPr>
        <w:pStyle w:val="Akapitzlist"/>
        <w:numPr>
          <w:ilvl w:val="1"/>
          <w:numId w:val="21"/>
        </w:numPr>
        <w:spacing w:after="120"/>
        <w:contextualSpacing w:val="0"/>
        <w:jc w:val="both"/>
        <w:rPr>
          <w:kern w:val="2"/>
        </w:rPr>
      </w:pPr>
      <w:r w:rsidRPr="003C6721">
        <w:rPr>
          <w:kern w:val="2"/>
        </w:rPr>
        <w:t>10 dni od dnia przekazania informacji o czynności Zamawiającego stanowiącej podstawę jego wniesienia, jeżeli informacja została przekazana w sposób inny niż określony w lit. a.</w:t>
      </w:r>
    </w:p>
    <w:p w:rsidR="00D07F76" w:rsidRPr="00FF18BF" w:rsidRDefault="00992CDE" w:rsidP="00885C51">
      <w:pPr>
        <w:pStyle w:val="Akapitzlist"/>
        <w:numPr>
          <w:ilvl w:val="0"/>
          <w:numId w:val="21"/>
        </w:numPr>
        <w:spacing w:after="120"/>
        <w:contextualSpacing w:val="0"/>
        <w:jc w:val="both"/>
        <w:rPr>
          <w:kern w:val="2"/>
        </w:rPr>
      </w:pPr>
      <w:r w:rsidRPr="00FF18BF">
        <w:lastRenderedPageBreak/>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992CDE" w:rsidRPr="001E0C27" w:rsidRDefault="00FF18BF" w:rsidP="00885C51">
      <w:pPr>
        <w:pStyle w:val="Akapitzlist"/>
        <w:numPr>
          <w:ilvl w:val="0"/>
          <w:numId w:val="21"/>
        </w:numPr>
        <w:spacing w:after="120"/>
        <w:contextualSpacing w:val="0"/>
        <w:jc w:val="both"/>
        <w:rPr>
          <w:kern w:val="2"/>
        </w:rPr>
      </w:pPr>
      <w:r w:rsidRPr="00FF18BF">
        <w:t>Odwołanie w przypadkach innych niż określone w pkt 11 i 12 wnosi się w terminie 5 dni od dnia, w</w:t>
      </w:r>
      <w:r w:rsidR="003C6721">
        <w:t> </w:t>
      </w:r>
      <w:r w:rsidRPr="00FF18BF">
        <w:t xml:space="preserve">którym powzięto lub przy zachowaniu należytej </w:t>
      </w:r>
      <w:r w:rsidRPr="002145FB">
        <w:t>staranności można było powziąć wiadomość o</w:t>
      </w:r>
      <w:r w:rsidR="003C6721">
        <w:t> </w:t>
      </w:r>
      <w:r w:rsidRPr="002145FB">
        <w:t>okolicznościach stanowiących podstawę jego wniesienia.</w:t>
      </w:r>
    </w:p>
    <w:p w:rsidR="003C6721" w:rsidRPr="003C6721" w:rsidRDefault="001E0C27" w:rsidP="00885C51">
      <w:pPr>
        <w:pStyle w:val="Akapitzlist"/>
        <w:numPr>
          <w:ilvl w:val="0"/>
          <w:numId w:val="21"/>
        </w:numPr>
        <w:spacing w:after="60"/>
        <w:contextualSpacing w:val="0"/>
        <w:jc w:val="both"/>
        <w:rPr>
          <w:kern w:val="2"/>
        </w:rPr>
      </w:pPr>
      <w:r>
        <w:t>Jeżeli Zamawiający mimo takiego obowiązku nie przesłał Wykonawcy zawiadomienia o wyborze najkorzystniejszej oferty, odwołanie wnosi się nie później niż w terminie:</w:t>
      </w:r>
    </w:p>
    <w:p w:rsidR="001E0C27" w:rsidRPr="003C6721" w:rsidRDefault="001E0C27" w:rsidP="00885C51">
      <w:pPr>
        <w:pStyle w:val="Akapitzlist"/>
        <w:numPr>
          <w:ilvl w:val="1"/>
          <w:numId w:val="21"/>
        </w:numPr>
        <w:spacing w:after="60"/>
        <w:contextualSpacing w:val="0"/>
        <w:jc w:val="both"/>
        <w:rPr>
          <w:kern w:val="2"/>
        </w:rPr>
      </w:pPr>
      <w:r w:rsidRPr="003C6721">
        <w:rPr>
          <w:kern w:val="2"/>
        </w:rPr>
        <w:t>15 dni od dnia zamieszczenia w Biuletynie Zamówień Publicznych ogłoszenia o wyniku postępowania,</w:t>
      </w:r>
    </w:p>
    <w:p w:rsidR="001E0C27" w:rsidRPr="001E0C27" w:rsidRDefault="001E0C27" w:rsidP="00885C51">
      <w:pPr>
        <w:pStyle w:val="Akapitzlist"/>
        <w:numPr>
          <w:ilvl w:val="1"/>
          <w:numId w:val="21"/>
        </w:numPr>
        <w:spacing w:after="120"/>
        <w:contextualSpacing w:val="0"/>
        <w:jc w:val="both"/>
        <w:rPr>
          <w:kern w:val="2"/>
        </w:rPr>
      </w:pPr>
      <w:r w:rsidRPr="003C6721">
        <w:rPr>
          <w:kern w:val="2"/>
        </w:rPr>
        <w:t>miesiąca od dnia zawarcia umowy, jeżeli Zamawiający nie zamieścił w Biuletynie Zamówień Publicznych ogłoszenia o wyniku postępowania.</w:t>
      </w:r>
    </w:p>
    <w:p w:rsidR="007B25B8" w:rsidRPr="008523EF" w:rsidRDefault="007B25B8" w:rsidP="00885C51">
      <w:pPr>
        <w:pStyle w:val="Akapitzlist"/>
        <w:numPr>
          <w:ilvl w:val="0"/>
          <w:numId w:val="21"/>
        </w:numPr>
        <w:spacing w:after="120"/>
        <w:contextualSpacing w:val="0"/>
        <w:jc w:val="both"/>
        <w:rPr>
          <w:kern w:val="2"/>
        </w:rPr>
      </w:pPr>
      <w:r w:rsidRPr="002145FB">
        <w:rPr>
          <w:kern w:val="2"/>
        </w:rPr>
        <w:t>Odwołanie</w:t>
      </w:r>
      <w:r w:rsidR="002145FB" w:rsidRPr="002145FB">
        <w:rPr>
          <w:kern w:val="2"/>
        </w:rPr>
        <w:t xml:space="preserve"> zawiera w szczególności </w:t>
      </w:r>
      <w:r w:rsidR="002145FB" w:rsidRPr="002145FB">
        <w:t>wskazanie czynności lub zaniechania czynności Zamawiającego, której zarzuca się niezgodność z przepisami uPzp</w:t>
      </w:r>
      <w:r w:rsidR="002145FB">
        <w:t>, zwięzłe przedstawienie zarzutów, żądanie co do sposobu rozstrzygnięcia odwołania, wskazanie okoliczności faktycznych i prawnych uzasadniających wniesienie odwołania oraz dowodów na poparcie przytoczonych okoliczności</w:t>
      </w:r>
      <w:r w:rsidR="002145FB" w:rsidRPr="002145FB">
        <w:t>.</w:t>
      </w:r>
    </w:p>
    <w:p w:rsidR="007B25B8" w:rsidRDefault="007B25B8" w:rsidP="00885C51">
      <w:pPr>
        <w:numPr>
          <w:ilvl w:val="0"/>
          <w:numId w:val="21"/>
        </w:numPr>
        <w:spacing w:after="120"/>
        <w:jc w:val="both"/>
        <w:rPr>
          <w:kern w:val="2"/>
        </w:rPr>
      </w:pPr>
      <w:r w:rsidRPr="008523EF">
        <w:rPr>
          <w:kern w:val="2"/>
        </w:rPr>
        <w:t xml:space="preserve">W przypadku wniesienia odwołania </w:t>
      </w:r>
      <w:r w:rsidR="008523EF" w:rsidRPr="008523EF">
        <w:rPr>
          <w:kern w:val="2"/>
        </w:rPr>
        <w:t>Z</w:t>
      </w:r>
      <w:r w:rsidRPr="008523EF">
        <w:rPr>
          <w:kern w:val="2"/>
        </w:rPr>
        <w:t>amawiający nie może zawrzeć umowy do czasu ogłoszenia przez Krajową Izbę Odwoławczą wyroku lub postanowienia kończącego postępowanie odwoławcze. Zamawiający może złożyć do Krajowej Izby Odwoławczej wniosek o uchylenie zakazu zawarcia umowy.</w:t>
      </w:r>
    </w:p>
    <w:p w:rsidR="0007633D" w:rsidRPr="0007633D" w:rsidRDefault="0007633D" w:rsidP="00885C51">
      <w:pPr>
        <w:numPr>
          <w:ilvl w:val="0"/>
          <w:numId w:val="21"/>
        </w:numPr>
        <w:spacing w:after="120"/>
        <w:jc w:val="both"/>
        <w:rPr>
          <w:kern w:val="2"/>
        </w:rPr>
      </w:pPr>
      <w:r>
        <w:t xml:space="preserve">Na orzeczenie </w:t>
      </w:r>
      <w:r w:rsidRPr="008523EF">
        <w:rPr>
          <w:kern w:val="2"/>
        </w:rPr>
        <w:t xml:space="preserve">Krajowej Izby Odwoławczej </w:t>
      </w:r>
      <w:r>
        <w:t xml:space="preserve">oraz postanowienie Prezesa </w:t>
      </w:r>
      <w:r w:rsidRPr="008523EF">
        <w:rPr>
          <w:kern w:val="2"/>
        </w:rPr>
        <w:t>Krajowej Izby Odwoławczej</w:t>
      </w:r>
      <w:r>
        <w:t>,</w:t>
      </w:r>
      <w:r>
        <w:br/>
        <w:t>o którym mowa w art. 519 uPzp, stronom oraz uczestnikom postępowania odwoławczego przysługuje skarga do sądu.</w:t>
      </w:r>
    </w:p>
    <w:p w:rsidR="0007633D" w:rsidRPr="0007633D" w:rsidRDefault="0007633D" w:rsidP="00885C51">
      <w:pPr>
        <w:numPr>
          <w:ilvl w:val="0"/>
          <w:numId w:val="21"/>
        </w:numPr>
        <w:spacing w:after="120"/>
        <w:jc w:val="both"/>
        <w:rPr>
          <w:kern w:val="2"/>
        </w:rPr>
      </w:pPr>
      <w:r>
        <w:t>W postępowaniu toczącym się wskutek wniesienia skargi stosuje się odpowiednio przepisy ustawy z dnia 17 listopada 1964 r. – Kodeks postępowania cywilnego o apelacji, jeżeli przepisy nie stanowią inaczej.</w:t>
      </w:r>
    </w:p>
    <w:p w:rsidR="0007633D" w:rsidRPr="008523EF" w:rsidRDefault="0007633D" w:rsidP="00885C51">
      <w:pPr>
        <w:numPr>
          <w:ilvl w:val="0"/>
          <w:numId w:val="21"/>
        </w:numPr>
        <w:spacing w:after="120"/>
        <w:jc w:val="both"/>
        <w:rPr>
          <w:kern w:val="2"/>
        </w:rPr>
      </w:pPr>
      <w:r>
        <w:t>Skargę wnosi się do Sądu Okręgowego w Warszawie – sądu zamówień publicznych.</w:t>
      </w:r>
    </w:p>
    <w:p w:rsidR="00C91F4C" w:rsidRPr="00442A21" w:rsidRDefault="00C91F4C" w:rsidP="00B604AB">
      <w:pPr>
        <w:pStyle w:val="Nagwek1"/>
      </w:pPr>
      <w:r w:rsidRPr="00442A21">
        <w:t>Rozdział 19.</w:t>
      </w:r>
      <w:r w:rsidRPr="00442A21">
        <w:tab/>
      </w:r>
      <w:r w:rsidR="00BB72D8" w:rsidRPr="00442A21">
        <w:t>Ochrona danych osobowych</w:t>
      </w:r>
      <w:r w:rsidRPr="00442A21">
        <w:t xml:space="preserve"> </w:t>
      </w:r>
    </w:p>
    <w:p w:rsidR="001B675C" w:rsidRPr="00E44487" w:rsidRDefault="00CD0211" w:rsidP="00885C51">
      <w:pPr>
        <w:numPr>
          <w:ilvl w:val="0"/>
          <w:numId w:val="24"/>
        </w:numPr>
        <w:spacing w:after="60"/>
        <w:jc w:val="both"/>
        <w:rPr>
          <w:kern w:val="2"/>
        </w:rPr>
      </w:pPr>
      <w:r w:rsidRPr="00E44487">
        <w:rPr>
          <w:kern w:val="2"/>
        </w:rPr>
        <w:t xml:space="preserve">Na podstawie art. </w:t>
      </w:r>
      <w:r w:rsidR="0081622F" w:rsidRPr="00E44487">
        <w:rPr>
          <w:kern w:val="2"/>
        </w:rPr>
        <w:t>19</w:t>
      </w:r>
      <w:r w:rsidRPr="00E44487">
        <w:rPr>
          <w:kern w:val="2"/>
        </w:rPr>
        <w:t xml:space="preserve"> ust. 1 uPzp, z</w:t>
      </w:r>
      <w:r w:rsidR="001B675C" w:rsidRPr="00E44487">
        <w:rPr>
          <w:kern w:val="2"/>
        </w:rPr>
        <w:t>godnie z art. 13 ust. 1 i 2 rozporządzenia Parlamentu Europejskiego</w:t>
      </w:r>
      <w:r w:rsidR="003C6721">
        <w:rPr>
          <w:kern w:val="2"/>
        </w:rPr>
        <w:t xml:space="preserve"> </w:t>
      </w:r>
      <w:r w:rsidR="001B675C" w:rsidRPr="00E44487">
        <w:rPr>
          <w:kern w:val="2"/>
        </w:rPr>
        <w:t>i</w:t>
      </w:r>
      <w:r w:rsidR="003C6721">
        <w:rPr>
          <w:kern w:val="2"/>
        </w:rPr>
        <w:t> </w:t>
      </w:r>
      <w:r w:rsidR="001B675C" w:rsidRPr="00E44487">
        <w:rPr>
          <w:kern w:val="2"/>
        </w:rPr>
        <w:t>Rady (UE) 2016/679 z dnia 27 kwietnia 2016 r. w sprawie ochrony osób fizycznych w związk</w:t>
      </w:r>
      <w:r w:rsidR="00D4266B" w:rsidRPr="00E44487">
        <w:rPr>
          <w:kern w:val="2"/>
        </w:rPr>
        <w:t>u</w:t>
      </w:r>
      <w:r w:rsidR="003C6721">
        <w:rPr>
          <w:kern w:val="2"/>
        </w:rPr>
        <w:t xml:space="preserve"> </w:t>
      </w:r>
      <w:r w:rsidR="001B675C" w:rsidRPr="00E44487">
        <w:rPr>
          <w:kern w:val="2"/>
        </w:rPr>
        <w:t>z</w:t>
      </w:r>
      <w:r w:rsidR="003C6721">
        <w:rPr>
          <w:kern w:val="2"/>
        </w:rPr>
        <w:t> </w:t>
      </w:r>
      <w:r w:rsidR="001B675C" w:rsidRPr="00E44487">
        <w:rPr>
          <w:kern w:val="2"/>
        </w:rPr>
        <w:t>przetwarzaniem danych osobowych i w sprawie swobodnego przepływu takich danych oraz uchylenia dyrektywy 95/46/WE (ogólne rozporządzenie o ochronie danych) (Dz. Urz. UE L 119 z 04.05.2016, str. 1), dalej „RODO”, oraz zgodnie z Polityką Bezpieczeństwa przetwarzania danych osobowych „Zasady ochrony danych osobowych w Teatrze Wielkim w</w:t>
      </w:r>
      <w:r w:rsidR="00631014" w:rsidRPr="00E44487">
        <w:rPr>
          <w:kern w:val="2"/>
        </w:rPr>
        <w:t> </w:t>
      </w:r>
      <w:r w:rsidR="001B675C" w:rsidRPr="00E44487">
        <w:rPr>
          <w:kern w:val="2"/>
        </w:rPr>
        <w:t>Łodzi” wprowadzone zarządzeniem Dyrektora Naczelnego Teatru Wielkiego w Łodzi nr 662 z dnia 25.05.2018</w:t>
      </w:r>
      <w:r w:rsidR="00865DE4" w:rsidRPr="00E44487">
        <w:rPr>
          <w:kern w:val="2"/>
        </w:rPr>
        <w:t xml:space="preserve"> </w:t>
      </w:r>
      <w:r w:rsidR="001B675C" w:rsidRPr="00E44487">
        <w:rPr>
          <w:kern w:val="2"/>
        </w:rPr>
        <w:t xml:space="preserve">r. Zamawiający informuje, że: </w:t>
      </w:r>
    </w:p>
    <w:p w:rsidR="00C91F4C" w:rsidRPr="00E44487" w:rsidRDefault="00C91F4C" w:rsidP="00885C51">
      <w:pPr>
        <w:numPr>
          <w:ilvl w:val="1"/>
          <w:numId w:val="24"/>
        </w:numPr>
        <w:spacing w:after="60"/>
        <w:jc w:val="both"/>
        <w:rPr>
          <w:kern w:val="2"/>
        </w:rPr>
      </w:pPr>
      <w:r w:rsidRPr="00E44487">
        <w:rPr>
          <w:kern w:val="2"/>
        </w:rPr>
        <w:t xml:space="preserve">administratorem Pani/Pana danych osobowych jest </w:t>
      </w:r>
      <w:r w:rsidR="009C5C76" w:rsidRPr="00E44487">
        <w:rPr>
          <w:kern w:val="2"/>
        </w:rPr>
        <w:t>Teatr Wielki w Łodzi z siedzibą w Łodzi (90-249) przy placu Dąbrowskiego</w:t>
      </w:r>
      <w:r w:rsidRPr="00E44487">
        <w:rPr>
          <w:kern w:val="2"/>
        </w:rPr>
        <w:t>;</w:t>
      </w:r>
    </w:p>
    <w:p w:rsidR="00C91F4C" w:rsidRPr="00E44487" w:rsidRDefault="00C91F4C" w:rsidP="00885C51">
      <w:pPr>
        <w:numPr>
          <w:ilvl w:val="1"/>
          <w:numId w:val="24"/>
        </w:numPr>
        <w:spacing w:after="60"/>
        <w:jc w:val="both"/>
        <w:rPr>
          <w:kern w:val="2"/>
        </w:rPr>
      </w:pPr>
      <w:r w:rsidRPr="00E44487">
        <w:rPr>
          <w:kern w:val="2"/>
        </w:rPr>
        <w:t xml:space="preserve">inspektorem ochrony danych osobowych w </w:t>
      </w:r>
      <w:r w:rsidR="009C5C76" w:rsidRPr="00E44487">
        <w:rPr>
          <w:kern w:val="2"/>
        </w:rPr>
        <w:t>Teatrze Wielkim w Łodzi</w:t>
      </w:r>
      <w:r w:rsidRPr="00E44487">
        <w:rPr>
          <w:kern w:val="2"/>
        </w:rPr>
        <w:t xml:space="preserve"> jest </w:t>
      </w:r>
      <w:r w:rsidR="004E405F" w:rsidRPr="00E44487">
        <w:rPr>
          <w:kern w:val="2"/>
        </w:rPr>
        <w:t xml:space="preserve">p. </w:t>
      </w:r>
      <w:r w:rsidR="00F00456" w:rsidRPr="00E44487">
        <w:rPr>
          <w:kern w:val="2"/>
        </w:rPr>
        <w:t>Mirosław Młodzik</w:t>
      </w:r>
      <w:r w:rsidR="00CB53D0" w:rsidRPr="00E44487">
        <w:rPr>
          <w:kern w:val="2"/>
        </w:rPr>
        <w:t>,</w:t>
      </w:r>
      <w:r w:rsidR="00CB53D0" w:rsidRPr="00E44487">
        <w:rPr>
          <w:kern w:val="2"/>
        </w:rPr>
        <w:br/>
      </w:r>
      <w:r w:rsidR="00F00456" w:rsidRPr="00E44487">
        <w:rPr>
          <w:kern w:val="2"/>
        </w:rPr>
        <w:t>z którym można się skontaktować telefonicznie pod numerem +48 42</w:t>
      </w:r>
      <w:r w:rsidR="002B3F58" w:rsidRPr="00E44487">
        <w:rPr>
          <w:kern w:val="2"/>
        </w:rPr>
        <w:t> </w:t>
      </w:r>
      <w:r w:rsidR="00F00456" w:rsidRPr="00E44487">
        <w:rPr>
          <w:kern w:val="2"/>
        </w:rPr>
        <w:t>630</w:t>
      </w:r>
      <w:r w:rsidR="002B3F58" w:rsidRPr="00E44487">
        <w:rPr>
          <w:kern w:val="2"/>
        </w:rPr>
        <w:t xml:space="preserve"> </w:t>
      </w:r>
      <w:r w:rsidR="00F00456" w:rsidRPr="00E44487">
        <w:rPr>
          <w:kern w:val="2"/>
        </w:rPr>
        <w:t>13</w:t>
      </w:r>
      <w:r w:rsidR="002B3F58" w:rsidRPr="00E44487">
        <w:rPr>
          <w:kern w:val="2"/>
        </w:rPr>
        <w:t xml:space="preserve"> </w:t>
      </w:r>
      <w:r w:rsidR="00F00456" w:rsidRPr="00E44487">
        <w:rPr>
          <w:kern w:val="2"/>
        </w:rPr>
        <w:t xml:space="preserve">51 lub poprzez adres e-mail: </w:t>
      </w:r>
      <w:hyperlink r:id="rId33" w:tgtFrame="_blank" w:tooltip="blocked::mailto:teatr@teatr-wielki.lodz.pl" w:history="1">
        <w:r w:rsidR="00F00456" w:rsidRPr="00E44487">
          <w:rPr>
            <w:kern w:val="2"/>
          </w:rPr>
          <w:t>teatr@teatr-wielki.lodz.pl</w:t>
        </w:r>
      </w:hyperlink>
      <w:r w:rsidR="00F00456" w:rsidRPr="00E44487">
        <w:rPr>
          <w:kern w:val="2"/>
        </w:rPr>
        <w:t>;</w:t>
      </w:r>
    </w:p>
    <w:p w:rsidR="00F00456" w:rsidRPr="00F83818" w:rsidRDefault="00C91F4C" w:rsidP="00F83818">
      <w:pPr>
        <w:numPr>
          <w:ilvl w:val="1"/>
          <w:numId w:val="24"/>
        </w:numPr>
        <w:spacing w:after="60"/>
        <w:jc w:val="both"/>
        <w:rPr>
          <w:kern w:val="2"/>
        </w:rPr>
      </w:pPr>
      <w:r w:rsidRPr="00745950">
        <w:rPr>
          <w:kern w:val="2"/>
        </w:rPr>
        <w:t>Pani/Pana dane osobowe przetwarzane będą na podstawie art. 6 ust. 1 lit. c RODO w celu związanym z</w:t>
      </w:r>
      <w:r w:rsidR="00F00456" w:rsidRPr="00745950">
        <w:rPr>
          <w:kern w:val="2"/>
        </w:rPr>
        <w:t> </w:t>
      </w:r>
      <w:r w:rsidRPr="00745950">
        <w:rPr>
          <w:kern w:val="2"/>
        </w:rPr>
        <w:t>postępowaniem o udzielenie</w:t>
      </w:r>
      <w:r w:rsidR="00F00456" w:rsidRPr="00745950">
        <w:rPr>
          <w:kern w:val="2"/>
        </w:rPr>
        <w:t xml:space="preserve"> </w:t>
      </w:r>
      <w:r w:rsidRPr="00745950">
        <w:rPr>
          <w:kern w:val="2"/>
        </w:rPr>
        <w:t xml:space="preserve">zamówienia publicznego </w:t>
      </w:r>
      <w:r w:rsidR="00F00456" w:rsidRPr="00745950">
        <w:rPr>
          <w:kern w:val="2"/>
        </w:rPr>
        <w:t xml:space="preserve">na </w:t>
      </w:r>
      <w:r w:rsidR="00745950" w:rsidRPr="00745950">
        <w:rPr>
          <w:kern w:val="2"/>
        </w:rPr>
        <w:t xml:space="preserve">wykonanie </w:t>
      </w:r>
      <w:r w:rsidR="00F83818">
        <w:rPr>
          <w:rFonts w:cs="Calibri"/>
        </w:rPr>
        <w:t>w</w:t>
      </w:r>
      <w:r w:rsidR="009C5D53" w:rsidRPr="007E79E1">
        <w:rPr>
          <w:rFonts w:cs="Calibri"/>
        </w:rPr>
        <w:t>ymian</w:t>
      </w:r>
      <w:r w:rsidR="00F83818">
        <w:rPr>
          <w:rFonts w:cs="Calibri"/>
        </w:rPr>
        <w:t>y</w:t>
      </w:r>
      <w:r w:rsidR="009C5D53" w:rsidRPr="007E79E1">
        <w:rPr>
          <w:rFonts w:cs="Calibri"/>
        </w:rPr>
        <w:t xml:space="preserve"> ślusarki okiennej i drzwiowej w budynku głównym w części frontowej w ramach projektu pn:</w:t>
      </w:r>
      <w:r w:rsidR="009C5D53">
        <w:rPr>
          <w:rFonts w:cs="Calibri"/>
        </w:rPr>
        <w:t> </w:t>
      </w:r>
      <w:r w:rsidR="009C5D53" w:rsidRPr="007E79E1">
        <w:rPr>
          <w:rFonts w:cs="Calibri"/>
        </w:rPr>
        <w:t>Wymiana ślusarki okiennej i drzwiowej w budynku głównym Teatru Wielkiego w Łodzi, wpisanego do</w:t>
      </w:r>
      <w:r w:rsidR="009C5D53">
        <w:rPr>
          <w:rFonts w:cs="Calibri"/>
        </w:rPr>
        <w:t> </w:t>
      </w:r>
      <w:r w:rsidR="009C5D53" w:rsidRPr="007E79E1">
        <w:rPr>
          <w:rFonts w:cs="Calibri"/>
        </w:rPr>
        <w:t xml:space="preserve">rejestru  zabytków pod nr A/202 </w:t>
      </w:r>
      <w:r w:rsidR="009C5D53" w:rsidRPr="007E79E1">
        <w:t xml:space="preserve">w ramach </w:t>
      </w:r>
      <w:r w:rsidR="009C5D53">
        <w:t>zadania inwestycyjnego</w:t>
      </w:r>
      <w:r w:rsidR="009C5D53" w:rsidRPr="007E79E1">
        <w:t xml:space="preserve">: </w:t>
      </w:r>
      <w:r w:rsidR="009C5D53" w:rsidRPr="00C02942">
        <w:rPr>
          <w:rFonts w:eastAsia="Tahoma,Bold"/>
          <w:bCs/>
        </w:rPr>
        <w:t>Modernizacja</w:t>
      </w:r>
      <w:r w:rsidR="009C5D53" w:rsidRPr="00C02942">
        <w:t xml:space="preserve"> Teatru Wielkiego w</w:t>
      </w:r>
      <w:r w:rsidR="009C5D53">
        <w:t> </w:t>
      </w:r>
      <w:r w:rsidR="009C5D53" w:rsidRPr="00C02942">
        <w:t>Łodzi</w:t>
      </w:r>
      <w:r w:rsidR="00F00456" w:rsidRPr="00F83818">
        <w:rPr>
          <w:kern w:val="2"/>
        </w:rPr>
        <w:t>, prowadzonym w trybie p</w:t>
      </w:r>
      <w:r w:rsidR="00AD6AE0" w:rsidRPr="00F83818">
        <w:rPr>
          <w:kern w:val="2"/>
        </w:rPr>
        <w:t>odstawowym</w:t>
      </w:r>
      <w:r w:rsidR="003357BE" w:rsidRPr="00F83818">
        <w:rPr>
          <w:kern w:val="2"/>
        </w:rPr>
        <w:t xml:space="preserve"> bez przeprowadzenia negocjacji</w:t>
      </w:r>
      <w:r w:rsidR="00F00456" w:rsidRPr="00F83818">
        <w:rPr>
          <w:kern w:val="2"/>
        </w:rPr>
        <w:t>, numer referencyjny sprawy DP/</w:t>
      </w:r>
      <w:r w:rsidR="004E405F" w:rsidRPr="00F83818">
        <w:rPr>
          <w:kern w:val="2"/>
        </w:rPr>
        <w:t>TP</w:t>
      </w:r>
      <w:r w:rsidR="00F00456" w:rsidRPr="00F83818">
        <w:rPr>
          <w:kern w:val="2"/>
        </w:rPr>
        <w:t>/</w:t>
      </w:r>
      <w:r w:rsidR="004E405F" w:rsidRPr="00F83818">
        <w:rPr>
          <w:kern w:val="2"/>
        </w:rPr>
        <w:t>0</w:t>
      </w:r>
      <w:r w:rsidR="00F83818">
        <w:rPr>
          <w:kern w:val="2"/>
        </w:rPr>
        <w:t>5</w:t>
      </w:r>
      <w:r w:rsidR="00F00456" w:rsidRPr="00F83818">
        <w:rPr>
          <w:kern w:val="2"/>
        </w:rPr>
        <w:t>/20</w:t>
      </w:r>
      <w:r w:rsidR="0023314E" w:rsidRPr="00F83818">
        <w:rPr>
          <w:kern w:val="2"/>
        </w:rPr>
        <w:t>2</w:t>
      </w:r>
      <w:r w:rsidR="00F83818">
        <w:rPr>
          <w:kern w:val="2"/>
        </w:rPr>
        <w:t>3</w:t>
      </w:r>
      <w:r w:rsidR="00F00456" w:rsidRPr="00F83818">
        <w:rPr>
          <w:kern w:val="2"/>
        </w:rPr>
        <w:t>;</w:t>
      </w:r>
    </w:p>
    <w:p w:rsidR="00C91F4C" w:rsidRPr="00E44487" w:rsidRDefault="00C91F4C" w:rsidP="00885C51">
      <w:pPr>
        <w:numPr>
          <w:ilvl w:val="1"/>
          <w:numId w:val="24"/>
        </w:numPr>
        <w:spacing w:after="60"/>
        <w:jc w:val="both"/>
        <w:rPr>
          <w:kern w:val="2"/>
        </w:rPr>
      </w:pPr>
      <w:r w:rsidRPr="00E44487">
        <w:rPr>
          <w:kern w:val="2"/>
        </w:rPr>
        <w:t xml:space="preserve">odbiorcami Pani/Pana danych osobowych będą osoby lub podmioty, którym udostępniona zostanie dokumentacja postępowania w oparciu o art. </w:t>
      </w:r>
      <w:r w:rsidR="004E405F" w:rsidRPr="00E44487">
        <w:rPr>
          <w:kern w:val="2"/>
        </w:rPr>
        <w:t>1</w:t>
      </w:r>
      <w:r w:rsidRPr="00E44487">
        <w:rPr>
          <w:kern w:val="2"/>
        </w:rPr>
        <w:t xml:space="preserve">8 oraz art. </w:t>
      </w:r>
      <w:r w:rsidR="004E405F" w:rsidRPr="00E44487">
        <w:rPr>
          <w:kern w:val="2"/>
        </w:rPr>
        <w:t>74</w:t>
      </w:r>
      <w:r w:rsidRPr="00E44487">
        <w:rPr>
          <w:kern w:val="2"/>
        </w:rPr>
        <w:t xml:space="preserve"> ust. </w:t>
      </w:r>
      <w:r w:rsidR="004E405F" w:rsidRPr="00E44487">
        <w:rPr>
          <w:kern w:val="2"/>
        </w:rPr>
        <w:t>1</w:t>
      </w:r>
      <w:r w:rsidRPr="00E44487">
        <w:rPr>
          <w:kern w:val="2"/>
        </w:rPr>
        <w:t xml:space="preserve"> </w:t>
      </w:r>
      <w:r w:rsidR="00F00456" w:rsidRPr="00E44487">
        <w:rPr>
          <w:kern w:val="2"/>
        </w:rPr>
        <w:t>uPzp;</w:t>
      </w:r>
    </w:p>
    <w:p w:rsidR="00C91F4C" w:rsidRPr="00E44487" w:rsidRDefault="00C91F4C" w:rsidP="00885C51">
      <w:pPr>
        <w:numPr>
          <w:ilvl w:val="1"/>
          <w:numId w:val="24"/>
        </w:numPr>
        <w:spacing w:after="60"/>
        <w:jc w:val="both"/>
        <w:rPr>
          <w:kern w:val="2"/>
        </w:rPr>
      </w:pPr>
      <w:r w:rsidRPr="00E44487">
        <w:rPr>
          <w:kern w:val="2"/>
        </w:rPr>
        <w:t>Pani/Pana dane osobowe będą przechowywane, zgodnie z art. 7</w:t>
      </w:r>
      <w:r w:rsidR="00783875" w:rsidRPr="00E44487">
        <w:rPr>
          <w:kern w:val="2"/>
        </w:rPr>
        <w:t>8</w:t>
      </w:r>
      <w:r w:rsidRPr="00E44487">
        <w:rPr>
          <w:kern w:val="2"/>
        </w:rPr>
        <w:t xml:space="preserve"> ust. 1 uPzp, przez okres 4 lat od dnia zakończenia postępowania o udzielenie zamówienia, a jeżeli czas trwania umowy przekracza 4 lata, okres przechowywania obejmuje cały </w:t>
      </w:r>
      <w:r w:rsidR="00783875" w:rsidRPr="00E44487">
        <w:rPr>
          <w:kern w:val="2"/>
        </w:rPr>
        <w:t>okres obowiązywania</w:t>
      </w:r>
      <w:r w:rsidRPr="00E44487">
        <w:rPr>
          <w:kern w:val="2"/>
        </w:rPr>
        <w:t xml:space="preserve"> umowy;</w:t>
      </w:r>
    </w:p>
    <w:p w:rsidR="00C91F4C" w:rsidRPr="00E44487" w:rsidRDefault="00C91F4C" w:rsidP="00885C51">
      <w:pPr>
        <w:numPr>
          <w:ilvl w:val="1"/>
          <w:numId w:val="24"/>
        </w:numPr>
        <w:spacing w:after="60"/>
        <w:jc w:val="both"/>
        <w:rPr>
          <w:kern w:val="2"/>
        </w:rPr>
      </w:pPr>
      <w:r w:rsidRPr="00E44487">
        <w:rPr>
          <w:kern w:val="2"/>
        </w:rPr>
        <w:t xml:space="preserve">obowiązek podania przez Panią/Pana danych osobowych bezpośrednio Pani/Pana dotyczących jest wymogiem ustawowym określonym w przepisach uPzp, związanym z udziałem w postępowaniu </w:t>
      </w:r>
      <w:r w:rsidRPr="00E44487">
        <w:rPr>
          <w:kern w:val="2"/>
        </w:rPr>
        <w:lastRenderedPageBreak/>
        <w:t>o</w:t>
      </w:r>
      <w:r w:rsidR="009837E0" w:rsidRPr="00E44487">
        <w:rPr>
          <w:kern w:val="2"/>
        </w:rPr>
        <w:t> </w:t>
      </w:r>
      <w:r w:rsidRPr="00E44487">
        <w:rPr>
          <w:kern w:val="2"/>
        </w:rPr>
        <w:t>udzielenie zamówienia publicznego; konsekwencje niepoda</w:t>
      </w:r>
      <w:r w:rsidR="002C2CA5" w:rsidRPr="00E44487">
        <w:rPr>
          <w:kern w:val="2"/>
        </w:rPr>
        <w:t>nia określonych danych wynikają</w:t>
      </w:r>
      <w:r w:rsidR="00745950">
        <w:rPr>
          <w:kern w:val="2"/>
        </w:rPr>
        <w:t xml:space="preserve"> </w:t>
      </w:r>
      <w:r w:rsidRPr="00E44487">
        <w:rPr>
          <w:kern w:val="2"/>
        </w:rPr>
        <w:t>z</w:t>
      </w:r>
      <w:r w:rsidR="00745950">
        <w:rPr>
          <w:kern w:val="2"/>
        </w:rPr>
        <w:t> </w:t>
      </w:r>
      <w:r w:rsidR="00783875" w:rsidRPr="00E44487">
        <w:rPr>
          <w:kern w:val="2"/>
        </w:rPr>
        <w:t>u</w:t>
      </w:r>
      <w:r w:rsidR="00452E79" w:rsidRPr="00E44487">
        <w:rPr>
          <w:kern w:val="2"/>
        </w:rPr>
        <w:t>Pzp;</w:t>
      </w:r>
    </w:p>
    <w:p w:rsidR="00C91F4C" w:rsidRPr="00E44487" w:rsidRDefault="00C91F4C" w:rsidP="00885C51">
      <w:pPr>
        <w:numPr>
          <w:ilvl w:val="1"/>
          <w:numId w:val="24"/>
        </w:numPr>
        <w:spacing w:after="60"/>
        <w:jc w:val="both"/>
        <w:rPr>
          <w:kern w:val="2"/>
        </w:rPr>
      </w:pPr>
      <w:r w:rsidRPr="00E44487">
        <w:rPr>
          <w:kern w:val="2"/>
        </w:rPr>
        <w:t>w odniesieniu do Pani/Pana danych osobowych decyzje nie będą podejmowane w sposób zautomatyzowany, stosownie do art. 22 RODO;</w:t>
      </w:r>
    </w:p>
    <w:p w:rsidR="00C91F4C" w:rsidRPr="00E44487" w:rsidRDefault="00C91F4C" w:rsidP="00885C51">
      <w:pPr>
        <w:numPr>
          <w:ilvl w:val="1"/>
          <w:numId w:val="24"/>
        </w:numPr>
        <w:spacing w:after="20"/>
        <w:jc w:val="both"/>
        <w:rPr>
          <w:kern w:val="2"/>
        </w:rPr>
      </w:pPr>
      <w:r w:rsidRPr="00E44487">
        <w:rPr>
          <w:kern w:val="2"/>
        </w:rPr>
        <w:t>posiada Pani/Pan:</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15 RODO prawo dostępu do danych </w:t>
      </w:r>
      <w:r w:rsidR="00452E79" w:rsidRPr="00E44487">
        <w:rPr>
          <w:kern w:val="2"/>
        </w:rPr>
        <w:t>osobowych Pani/Pana dotyczących,</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16 RODO prawo do sprostowania Pani/Pana danych osobowych </w:t>
      </w:r>
      <w:r w:rsidR="00D06241" w:rsidRPr="00E44487">
        <w:rPr>
          <w:kern w:val="2"/>
        </w:rPr>
        <w:t xml:space="preserve">(skorzystanie </w:t>
      </w:r>
      <w:r w:rsidR="00452E79" w:rsidRPr="00E44487">
        <w:rPr>
          <w:kern w:val="2"/>
        </w:rPr>
        <w:t>z prawa do sprostowania nie może skutkować zmianą wyniku postępowania o udzielenie zamówienia publicznego ani zmianą postanowień umowy w zakresie niezgodnym z uPzp oraz nie może naruszać integralności protokołu oraz jego załączników),</w:t>
      </w:r>
    </w:p>
    <w:p w:rsidR="00C91F4C" w:rsidRPr="00E44487" w:rsidRDefault="00C91F4C" w:rsidP="00885C51">
      <w:pPr>
        <w:numPr>
          <w:ilvl w:val="2"/>
          <w:numId w:val="24"/>
        </w:numPr>
        <w:spacing w:after="20"/>
        <w:ind w:left="1418" w:hanging="284"/>
        <w:jc w:val="both"/>
        <w:rPr>
          <w:kern w:val="2"/>
        </w:rPr>
      </w:pPr>
      <w:r w:rsidRPr="00E44487">
        <w:rPr>
          <w:kern w:val="2"/>
        </w:rPr>
        <w:t xml:space="preserve">na podstawie art. 18 RODO prawo żądania od administratora ograniczenia przetwarzania danych osobowych z zastrzeżeniem przypadków, o których mowa w art. 18 ust. 2 RODO </w:t>
      </w:r>
      <w:r w:rsidR="00452E79" w:rsidRPr="00E44487">
        <w:rPr>
          <w:kern w:val="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44487">
        <w:rPr>
          <w:kern w:val="2"/>
        </w:rPr>
        <w:t xml:space="preserve">  </w:t>
      </w:r>
    </w:p>
    <w:p w:rsidR="00C91F4C" w:rsidRPr="00E44487" w:rsidRDefault="00C91F4C" w:rsidP="00885C51">
      <w:pPr>
        <w:numPr>
          <w:ilvl w:val="2"/>
          <w:numId w:val="24"/>
        </w:numPr>
        <w:spacing w:after="60"/>
        <w:ind w:left="1418" w:hanging="284"/>
        <w:jc w:val="both"/>
        <w:rPr>
          <w:kern w:val="2"/>
        </w:rPr>
      </w:pPr>
      <w:r w:rsidRPr="00E44487">
        <w:rPr>
          <w:kern w:val="2"/>
        </w:rPr>
        <w:t>prawo do wniesienia skargi do Prezesa Urzędu Ochrony Danych Osobowych, gdy uzna Pani/Pan, że przetwarzanie danych osobowych Pani/Pana dotyczących narusza przepisy RODO;</w:t>
      </w:r>
    </w:p>
    <w:p w:rsidR="00C91F4C" w:rsidRPr="00E44487" w:rsidRDefault="00C91F4C" w:rsidP="00885C51">
      <w:pPr>
        <w:numPr>
          <w:ilvl w:val="1"/>
          <w:numId w:val="24"/>
        </w:numPr>
        <w:spacing w:after="20"/>
        <w:jc w:val="both"/>
        <w:rPr>
          <w:kern w:val="2"/>
        </w:rPr>
      </w:pPr>
      <w:r w:rsidRPr="00E44487">
        <w:rPr>
          <w:kern w:val="2"/>
        </w:rPr>
        <w:t>nie przysługuje Pani/Panu:</w:t>
      </w:r>
    </w:p>
    <w:p w:rsidR="00C91F4C" w:rsidRPr="00E44487" w:rsidRDefault="00C91F4C" w:rsidP="00885C51">
      <w:pPr>
        <w:numPr>
          <w:ilvl w:val="2"/>
          <w:numId w:val="24"/>
        </w:numPr>
        <w:spacing w:after="20"/>
        <w:ind w:left="1418" w:hanging="284"/>
        <w:jc w:val="both"/>
        <w:rPr>
          <w:kern w:val="2"/>
        </w:rPr>
      </w:pPr>
      <w:r w:rsidRPr="00E44487">
        <w:rPr>
          <w:kern w:val="2"/>
        </w:rPr>
        <w:t>w związku z art. 17 ust. 3 lit. b, d lub e RODO praw</w:t>
      </w:r>
      <w:r w:rsidR="00452E79" w:rsidRPr="00E44487">
        <w:rPr>
          <w:kern w:val="2"/>
        </w:rPr>
        <w:t>o do usunięcia danych osobowych,</w:t>
      </w:r>
    </w:p>
    <w:p w:rsidR="00C91F4C" w:rsidRPr="00E44487" w:rsidRDefault="00C91F4C" w:rsidP="00885C51">
      <w:pPr>
        <w:numPr>
          <w:ilvl w:val="2"/>
          <w:numId w:val="24"/>
        </w:numPr>
        <w:spacing w:after="20"/>
        <w:ind w:left="1418" w:hanging="284"/>
        <w:jc w:val="both"/>
        <w:rPr>
          <w:kern w:val="2"/>
        </w:rPr>
      </w:pPr>
      <w:r w:rsidRPr="00E44487">
        <w:rPr>
          <w:kern w:val="2"/>
        </w:rPr>
        <w:t>prawo do przenoszenia danych osobowyc</w:t>
      </w:r>
      <w:r w:rsidR="00452E79" w:rsidRPr="00E44487">
        <w:rPr>
          <w:kern w:val="2"/>
        </w:rPr>
        <w:t>h, o którym mowa w art. 20 RODO,</w:t>
      </w:r>
    </w:p>
    <w:p w:rsidR="00C91F4C" w:rsidRPr="00E44487" w:rsidRDefault="00C91F4C" w:rsidP="00885C51">
      <w:pPr>
        <w:numPr>
          <w:ilvl w:val="2"/>
          <w:numId w:val="24"/>
        </w:numPr>
        <w:spacing w:after="120"/>
        <w:ind w:left="1418" w:hanging="284"/>
        <w:jc w:val="both"/>
        <w:rPr>
          <w:kern w:val="2"/>
        </w:rPr>
      </w:pPr>
      <w:r w:rsidRPr="00E44487">
        <w:rPr>
          <w:kern w:val="2"/>
        </w:rPr>
        <w:t xml:space="preserve">na podstawie art. 21 RODO prawo sprzeciwu, wobec przetwarzania danych osobowych, gdyż podstawą prawną przetwarzania Pani/Pana danych osobowych jest art. 6 ust. 1 lit. c RODO. </w:t>
      </w:r>
    </w:p>
    <w:p w:rsidR="00E44487" w:rsidRPr="00E44487" w:rsidRDefault="00E44487" w:rsidP="00885C51">
      <w:pPr>
        <w:numPr>
          <w:ilvl w:val="0"/>
          <w:numId w:val="24"/>
        </w:numPr>
        <w:spacing w:after="120"/>
        <w:jc w:val="both"/>
        <w:rPr>
          <w:kern w:val="2"/>
        </w:rPr>
      </w:pPr>
      <w:r w:rsidRPr="00E44487">
        <w:t>Zamawiający udostępnia dane osobowe, o których mowa w art. 10 RODO w celu umożliwienia korzystania ze środków ochrony prawnej, o których mowa w dziale IX uPzp, do upływu terminu na ich wniesienie.</w:t>
      </w:r>
    </w:p>
    <w:p w:rsidR="00C7449E" w:rsidRDefault="00BB72D8" w:rsidP="00885C51">
      <w:pPr>
        <w:numPr>
          <w:ilvl w:val="0"/>
          <w:numId w:val="24"/>
        </w:numPr>
        <w:spacing w:after="120"/>
        <w:jc w:val="both"/>
        <w:rPr>
          <w:kern w:val="2"/>
        </w:rPr>
      </w:pPr>
      <w:r w:rsidRPr="00E44487">
        <w:rPr>
          <w:kern w:val="2"/>
        </w:rPr>
        <w:t xml:space="preserve">W celu zapewnienia, że </w:t>
      </w:r>
      <w:r w:rsidR="008D2A6D" w:rsidRPr="00E44487">
        <w:rPr>
          <w:kern w:val="2"/>
        </w:rPr>
        <w:t>W</w:t>
      </w:r>
      <w:r w:rsidRPr="00E44487">
        <w:rPr>
          <w:kern w:val="2"/>
        </w:rPr>
        <w:t xml:space="preserve">ykonawca wypełnił obowiązki informacyjne oraz ochrony prawnie uzasadnionych interesów osoby trzeciej, której dane zostały przekazane w związku z udziałem </w:t>
      </w:r>
      <w:r w:rsidR="008D2A6D" w:rsidRPr="00E44487">
        <w:rPr>
          <w:kern w:val="2"/>
        </w:rPr>
        <w:t>W</w:t>
      </w:r>
      <w:r w:rsidRPr="00E44487">
        <w:rPr>
          <w:kern w:val="2"/>
        </w:rPr>
        <w:t>ykonawcy w</w:t>
      </w:r>
      <w:r w:rsidR="008D2A6D" w:rsidRPr="00E44487">
        <w:rPr>
          <w:kern w:val="2"/>
        </w:rPr>
        <w:t xml:space="preserve"> niniejszym</w:t>
      </w:r>
      <w:r w:rsidRPr="00E44487">
        <w:rPr>
          <w:kern w:val="2"/>
        </w:rPr>
        <w:t xml:space="preserve"> postępowaniu, </w:t>
      </w:r>
      <w:r w:rsidR="008D2A6D" w:rsidRPr="00E44487">
        <w:rPr>
          <w:kern w:val="2"/>
        </w:rPr>
        <w:t>Zamawiający zobowiązuje w</w:t>
      </w:r>
      <w:r w:rsidRPr="00E44487">
        <w:rPr>
          <w:kern w:val="2"/>
        </w:rPr>
        <w:t>ykonaw</w:t>
      </w:r>
      <w:r w:rsidR="008D2A6D" w:rsidRPr="00E44487">
        <w:rPr>
          <w:kern w:val="2"/>
        </w:rPr>
        <w:t>ców</w:t>
      </w:r>
      <w:r w:rsidRPr="00E44487">
        <w:rPr>
          <w:kern w:val="2"/>
        </w:rPr>
        <w:t xml:space="preserve"> do złożenia oświadczenia o wypełnieniu przez </w:t>
      </w:r>
      <w:r w:rsidR="006C13C8" w:rsidRPr="00E44487">
        <w:rPr>
          <w:kern w:val="2"/>
        </w:rPr>
        <w:t>W</w:t>
      </w:r>
      <w:r w:rsidR="008D2A6D" w:rsidRPr="00E44487">
        <w:rPr>
          <w:kern w:val="2"/>
        </w:rPr>
        <w:t>ykonawcę</w:t>
      </w:r>
      <w:r w:rsidRPr="00E44487">
        <w:rPr>
          <w:kern w:val="2"/>
        </w:rPr>
        <w:t xml:space="preserve"> obowiązków informacyjnych przewidzianych w art. 13 lub art. 14 RODO</w:t>
      </w:r>
      <w:r w:rsidR="00C7449E" w:rsidRPr="00E44487">
        <w:rPr>
          <w:kern w:val="2"/>
        </w:rPr>
        <w:t xml:space="preserve"> – wzór oświadczenia </w:t>
      </w:r>
      <w:r w:rsidR="007A1154" w:rsidRPr="00E44487">
        <w:rPr>
          <w:kern w:val="2"/>
        </w:rPr>
        <w:t>w pkt. 1</w:t>
      </w:r>
      <w:r w:rsidR="00B648E8" w:rsidRPr="00E44487">
        <w:rPr>
          <w:kern w:val="2"/>
        </w:rPr>
        <w:t>2</w:t>
      </w:r>
      <w:r w:rsidR="007A1154" w:rsidRPr="00E44487">
        <w:rPr>
          <w:kern w:val="2"/>
        </w:rPr>
        <w:t xml:space="preserve"> Załącznika nr 1 do SWZ. W przypadku gdy </w:t>
      </w:r>
      <w:r w:rsidR="006638CA" w:rsidRPr="00E44487">
        <w:rPr>
          <w:kern w:val="2"/>
        </w:rPr>
        <w:t>W</w:t>
      </w:r>
      <w:r w:rsidR="007A1154" w:rsidRPr="00E44487">
        <w:rPr>
          <w:kern w:val="2"/>
        </w:rPr>
        <w:t>ykonawca nie przekazuje danych osobowych innych niż bezpośrednio jego dotyczących lub zachodzi wyłączenie stosowania obowiązku informacyjnego, stosownie do art. 13 ust. 4 lub art. 14 u</w:t>
      </w:r>
      <w:r w:rsidR="006638CA" w:rsidRPr="00E44487">
        <w:rPr>
          <w:kern w:val="2"/>
        </w:rPr>
        <w:t>st. 5 RODO treści oświadczenia W</w:t>
      </w:r>
      <w:r w:rsidR="007A1154" w:rsidRPr="00E44487">
        <w:rPr>
          <w:kern w:val="2"/>
        </w:rPr>
        <w:t>ykonawca nie składa. W takim przypadku treść oświadczenia należy skreślić</w:t>
      </w:r>
      <w:r w:rsidR="00013780" w:rsidRPr="00E44487">
        <w:rPr>
          <w:kern w:val="2"/>
        </w:rPr>
        <w:t>.</w:t>
      </w:r>
    </w:p>
    <w:p w:rsidR="004822E8" w:rsidRPr="00442A21" w:rsidRDefault="004822E8" w:rsidP="00B604AB">
      <w:pPr>
        <w:pStyle w:val="Nagwek1"/>
      </w:pPr>
      <w:r w:rsidRPr="00442A21">
        <w:t>Załączniki</w:t>
      </w:r>
      <w:bookmarkEnd w:id="35"/>
      <w:bookmarkEnd w:id="36"/>
    </w:p>
    <w:p w:rsidR="009372EE" w:rsidRPr="00442A21" w:rsidRDefault="009372EE" w:rsidP="008342E9">
      <w:pPr>
        <w:spacing w:after="60"/>
        <w:rPr>
          <w:kern w:val="2"/>
        </w:rPr>
      </w:pPr>
      <w:r w:rsidRPr="00442A21">
        <w:rPr>
          <w:kern w:val="2"/>
        </w:rPr>
        <w:t>Następujące załączniki stanowią integralną część SWZ:</w:t>
      </w:r>
    </w:p>
    <w:p w:rsidR="00F66509" w:rsidRPr="00A06ED9" w:rsidRDefault="00F66509" w:rsidP="00C262AC">
      <w:pPr>
        <w:numPr>
          <w:ilvl w:val="0"/>
          <w:numId w:val="13"/>
        </w:numPr>
        <w:tabs>
          <w:tab w:val="left" w:pos="284"/>
          <w:tab w:val="left" w:pos="1843"/>
          <w:tab w:val="left" w:pos="1985"/>
        </w:tabs>
        <w:spacing w:after="60"/>
        <w:ind w:left="1985" w:hanging="1985"/>
        <w:jc w:val="both"/>
        <w:rPr>
          <w:kern w:val="2"/>
        </w:rPr>
      </w:pPr>
      <w:r w:rsidRPr="00A06ED9">
        <w:rPr>
          <w:kern w:val="2"/>
        </w:rPr>
        <w:t>Załącznik nr 1</w:t>
      </w:r>
      <w:r w:rsidR="00113FBC" w:rsidRPr="00A06ED9">
        <w:rPr>
          <w:kern w:val="2"/>
        </w:rPr>
        <w:tab/>
      </w:r>
      <w:r w:rsidRPr="00A06ED9">
        <w:rPr>
          <w:kern w:val="2"/>
        </w:rPr>
        <w:t>–</w:t>
      </w:r>
      <w:r w:rsidR="00113FBC" w:rsidRPr="00A06ED9">
        <w:rPr>
          <w:kern w:val="2"/>
        </w:rPr>
        <w:tab/>
      </w:r>
      <w:r w:rsidR="00643C21" w:rsidRPr="00A06ED9">
        <w:rPr>
          <w:kern w:val="2"/>
        </w:rPr>
        <w:t> </w:t>
      </w:r>
      <w:r w:rsidRPr="00A06ED9">
        <w:rPr>
          <w:kern w:val="2"/>
        </w:rPr>
        <w:t>Formularz oferty;</w:t>
      </w:r>
    </w:p>
    <w:p w:rsidR="00F66509" w:rsidRPr="00A06ED9" w:rsidRDefault="00F66509" w:rsidP="00C262AC">
      <w:pPr>
        <w:numPr>
          <w:ilvl w:val="0"/>
          <w:numId w:val="13"/>
        </w:numPr>
        <w:tabs>
          <w:tab w:val="left" w:pos="284"/>
          <w:tab w:val="left" w:pos="1843"/>
          <w:tab w:val="left" w:pos="1985"/>
        </w:tabs>
        <w:spacing w:after="60"/>
        <w:ind w:left="1985" w:hanging="1985"/>
        <w:jc w:val="both"/>
        <w:rPr>
          <w:kern w:val="2"/>
        </w:rPr>
      </w:pPr>
      <w:r w:rsidRPr="00A06ED9">
        <w:rPr>
          <w:kern w:val="2"/>
        </w:rPr>
        <w:t>Załącznik nr 2a</w:t>
      </w:r>
      <w:r w:rsidR="00113FBC" w:rsidRPr="00A06ED9">
        <w:rPr>
          <w:kern w:val="2"/>
        </w:rPr>
        <w:tab/>
      </w:r>
      <w:r w:rsidRPr="00A06ED9">
        <w:rPr>
          <w:kern w:val="2"/>
        </w:rPr>
        <w:t>–</w:t>
      </w:r>
      <w:r w:rsidR="00643C21" w:rsidRPr="00A06ED9">
        <w:rPr>
          <w:kern w:val="2"/>
        </w:rPr>
        <w:t> </w:t>
      </w:r>
      <w:r w:rsidR="00A06ED9" w:rsidRPr="00A06ED9">
        <w:rPr>
          <w:kern w:val="2"/>
        </w:rPr>
        <w:t>O</w:t>
      </w:r>
      <w:r w:rsidR="004D1C9E" w:rsidRPr="00A06ED9">
        <w:t>świadczenie o spełnianiu warunków udziału w postępowaniu</w:t>
      </w:r>
      <w:r w:rsidR="00643C21" w:rsidRPr="00A06ED9">
        <w:rPr>
          <w:kern w:val="2"/>
        </w:rPr>
        <w:t>;</w:t>
      </w:r>
    </w:p>
    <w:p w:rsidR="00F66509" w:rsidRPr="00EA149E" w:rsidRDefault="00F66509" w:rsidP="00C262AC">
      <w:pPr>
        <w:numPr>
          <w:ilvl w:val="0"/>
          <w:numId w:val="13"/>
        </w:numPr>
        <w:tabs>
          <w:tab w:val="left" w:pos="284"/>
          <w:tab w:val="left" w:pos="1843"/>
          <w:tab w:val="left" w:pos="1985"/>
        </w:tabs>
        <w:spacing w:after="60"/>
        <w:ind w:left="1985" w:hanging="1985"/>
        <w:jc w:val="both"/>
        <w:rPr>
          <w:kern w:val="2"/>
        </w:rPr>
      </w:pPr>
      <w:r w:rsidRPr="00EA149E">
        <w:rPr>
          <w:kern w:val="2"/>
        </w:rPr>
        <w:t>Załącznik nr 2b</w:t>
      </w:r>
      <w:r w:rsidR="00113FBC" w:rsidRPr="00EA149E">
        <w:rPr>
          <w:kern w:val="2"/>
        </w:rPr>
        <w:tab/>
      </w:r>
      <w:r w:rsidRPr="00EA149E">
        <w:rPr>
          <w:kern w:val="2"/>
        </w:rPr>
        <w:t>–</w:t>
      </w:r>
      <w:r w:rsidR="00643C21" w:rsidRPr="00EA149E">
        <w:rPr>
          <w:kern w:val="2"/>
        </w:rPr>
        <w:t> </w:t>
      </w:r>
      <w:r w:rsidR="00EA149E" w:rsidRPr="00EA149E">
        <w:rPr>
          <w:kern w:val="2"/>
        </w:rPr>
        <w:t>O</w:t>
      </w:r>
      <w:r w:rsidR="00EA149E" w:rsidRPr="00EA149E">
        <w:t>świadczenie o niepodleganiu wykluczeniu</w:t>
      </w:r>
      <w:r w:rsidRPr="00EA149E">
        <w:rPr>
          <w:kern w:val="2"/>
        </w:rPr>
        <w:t>;</w:t>
      </w:r>
    </w:p>
    <w:p w:rsidR="00735AC1" w:rsidRPr="00B33695" w:rsidRDefault="00C07CC6" w:rsidP="00735AC1">
      <w:pPr>
        <w:numPr>
          <w:ilvl w:val="0"/>
          <w:numId w:val="13"/>
        </w:numPr>
        <w:tabs>
          <w:tab w:val="left" w:pos="284"/>
          <w:tab w:val="left" w:pos="1843"/>
          <w:tab w:val="left" w:pos="1985"/>
        </w:tabs>
        <w:spacing w:after="60"/>
        <w:ind w:left="1985" w:hanging="1985"/>
        <w:jc w:val="both"/>
        <w:rPr>
          <w:kern w:val="2"/>
        </w:rPr>
      </w:pPr>
      <w:r w:rsidRPr="00B33695">
        <w:rPr>
          <w:kern w:val="2"/>
        </w:rPr>
        <w:t>Załącznik nr 2</w:t>
      </w:r>
      <w:r w:rsidR="0092668A" w:rsidRPr="00B33695">
        <w:rPr>
          <w:kern w:val="2"/>
        </w:rPr>
        <w:t>c</w:t>
      </w:r>
      <w:r w:rsidRPr="00B33695">
        <w:rPr>
          <w:kern w:val="2"/>
        </w:rPr>
        <w:tab/>
      </w:r>
      <w:r w:rsidR="003150CD" w:rsidRPr="00B33695">
        <w:rPr>
          <w:kern w:val="2"/>
        </w:rPr>
        <w:t>–</w:t>
      </w:r>
      <w:r w:rsidR="00735AC1" w:rsidRPr="00B33695">
        <w:rPr>
          <w:kern w:val="2"/>
        </w:rPr>
        <w:t xml:space="preserve"> O</w:t>
      </w:r>
      <w:r w:rsidR="00735AC1" w:rsidRPr="00B33695">
        <w:t xml:space="preserve">świadczenie o aktualności informacji zawartych w oświadczeniu, o którym mowa </w:t>
      </w:r>
      <w:r w:rsidR="00636A63">
        <w:br/>
      </w:r>
      <w:r w:rsidR="00735AC1" w:rsidRPr="00B33695">
        <w:t>w art. 125 ust. 1 uPzp</w:t>
      </w:r>
    </w:p>
    <w:p w:rsidR="00735AC1" w:rsidRDefault="00735AC1" w:rsidP="00735AC1">
      <w:pPr>
        <w:numPr>
          <w:ilvl w:val="0"/>
          <w:numId w:val="13"/>
        </w:numPr>
        <w:tabs>
          <w:tab w:val="left" w:pos="284"/>
          <w:tab w:val="left" w:pos="1843"/>
          <w:tab w:val="left" w:pos="1985"/>
        </w:tabs>
        <w:spacing w:after="60"/>
        <w:ind w:left="1985" w:hanging="1985"/>
        <w:jc w:val="both"/>
        <w:rPr>
          <w:kern w:val="2"/>
        </w:rPr>
      </w:pPr>
      <w:r w:rsidRPr="00645625">
        <w:rPr>
          <w:kern w:val="2"/>
        </w:rPr>
        <w:t>Załącznik nr 2d</w:t>
      </w:r>
      <w:r w:rsidRPr="00645625">
        <w:rPr>
          <w:kern w:val="2"/>
        </w:rPr>
        <w:tab/>
        <w:t xml:space="preserve">- </w:t>
      </w:r>
      <w:r w:rsidR="001351EB" w:rsidRPr="00645625">
        <w:rPr>
          <w:kern w:val="2"/>
        </w:rPr>
        <w:t xml:space="preserve">Wzór wykazu </w:t>
      </w:r>
      <w:r w:rsidR="00E50DC7" w:rsidRPr="00645625">
        <w:rPr>
          <w:kern w:val="2"/>
        </w:rPr>
        <w:t>robót budowlanych</w:t>
      </w:r>
      <w:r w:rsidR="00C07CC6" w:rsidRPr="00645625">
        <w:rPr>
          <w:kern w:val="2"/>
        </w:rPr>
        <w:t>;</w:t>
      </w:r>
    </w:p>
    <w:p w:rsidR="00745950" w:rsidRPr="00645625" w:rsidRDefault="00745950" w:rsidP="00735AC1">
      <w:pPr>
        <w:numPr>
          <w:ilvl w:val="0"/>
          <w:numId w:val="13"/>
        </w:numPr>
        <w:tabs>
          <w:tab w:val="left" w:pos="284"/>
          <w:tab w:val="left" w:pos="1843"/>
          <w:tab w:val="left" w:pos="1985"/>
        </w:tabs>
        <w:spacing w:after="60"/>
        <w:ind w:left="1985" w:hanging="1985"/>
        <w:jc w:val="both"/>
        <w:rPr>
          <w:kern w:val="2"/>
        </w:rPr>
      </w:pPr>
      <w:r w:rsidRPr="00645625">
        <w:rPr>
          <w:kern w:val="2"/>
        </w:rPr>
        <w:t>Załącznik nr 2e</w:t>
      </w:r>
      <w:r w:rsidRPr="00645625">
        <w:rPr>
          <w:kern w:val="2"/>
        </w:rPr>
        <w:tab/>
        <w:t>– </w:t>
      </w:r>
      <w:r>
        <w:rPr>
          <w:kern w:val="2"/>
        </w:rPr>
        <w:t>Wzór wykazu osób</w:t>
      </w:r>
      <w:r w:rsidRPr="00645625">
        <w:rPr>
          <w:kern w:val="2"/>
        </w:rPr>
        <w:t>;</w:t>
      </w:r>
    </w:p>
    <w:p w:rsidR="00265988" w:rsidRPr="007B5BBA" w:rsidRDefault="00265988" w:rsidP="00C262AC">
      <w:pPr>
        <w:numPr>
          <w:ilvl w:val="0"/>
          <w:numId w:val="13"/>
        </w:numPr>
        <w:tabs>
          <w:tab w:val="left" w:pos="284"/>
          <w:tab w:val="left" w:pos="1843"/>
          <w:tab w:val="left" w:pos="1985"/>
        </w:tabs>
        <w:spacing w:after="60"/>
        <w:ind w:left="1985" w:hanging="1985"/>
        <w:jc w:val="both"/>
        <w:rPr>
          <w:kern w:val="2"/>
        </w:rPr>
      </w:pPr>
      <w:r w:rsidRPr="00645625">
        <w:rPr>
          <w:kern w:val="2"/>
        </w:rPr>
        <w:t>Załącznik nr 2</w:t>
      </w:r>
      <w:r w:rsidR="00745950">
        <w:rPr>
          <w:kern w:val="2"/>
        </w:rPr>
        <w:t>f</w:t>
      </w:r>
      <w:r w:rsidRPr="00645625">
        <w:rPr>
          <w:kern w:val="2"/>
        </w:rPr>
        <w:tab/>
        <w:t>– Oświadczenie dot. rachunku bankowego;</w:t>
      </w:r>
    </w:p>
    <w:p w:rsidR="00A503FA" w:rsidRPr="007B5BBA" w:rsidRDefault="00F66509" w:rsidP="00E50DC7">
      <w:pPr>
        <w:numPr>
          <w:ilvl w:val="0"/>
          <w:numId w:val="13"/>
        </w:numPr>
        <w:tabs>
          <w:tab w:val="left" w:pos="284"/>
          <w:tab w:val="left" w:pos="1843"/>
          <w:tab w:val="left" w:pos="1985"/>
        </w:tabs>
        <w:spacing w:after="60"/>
        <w:ind w:left="1985" w:hanging="1985"/>
        <w:jc w:val="both"/>
        <w:rPr>
          <w:kern w:val="2"/>
        </w:rPr>
      </w:pPr>
      <w:r w:rsidRPr="007B5BBA">
        <w:rPr>
          <w:kern w:val="2"/>
        </w:rPr>
        <w:t>Załącznik nr 3</w:t>
      </w:r>
      <w:r w:rsidR="00423358" w:rsidRPr="007B5BBA">
        <w:rPr>
          <w:kern w:val="2"/>
        </w:rPr>
        <w:tab/>
        <w:t>–</w:t>
      </w:r>
      <w:r w:rsidR="00423358" w:rsidRPr="007B5BBA">
        <w:rPr>
          <w:kern w:val="2"/>
        </w:rPr>
        <w:tab/>
      </w:r>
      <w:r w:rsidR="00E50DC7" w:rsidRPr="007B5BBA">
        <w:rPr>
          <w:kern w:val="2"/>
        </w:rPr>
        <w:t>Wzór umowy</w:t>
      </w:r>
      <w:r w:rsidR="00A503FA" w:rsidRPr="007B5BBA">
        <w:rPr>
          <w:kern w:val="2"/>
        </w:rPr>
        <w:t>;</w:t>
      </w:r>
    </w:p>
    <w:p w:rsidR="00DA29A1" w:rsidRPr="007B5BBA" w:rsidRDefault="00A503FA" w:rsidP="00E50DC7">
      <w:pPr>
        <w:numPr>
          <w:ilvl w:val="0"/>
          <w:numId w:val="13"/>
        </w:numPr>
        <w:tabs>
          <w:tab w:val="left" w:pos="284"/>
          <w:tab w:val="left" w:pos="1843"/>
          <w:tab w:val="left" w:pos="1985"/>
        </w:tabs>
        <w:spacing w:after="60"/>
        <w:ind w:left="1985" w:hanging="1985"/>
        <w:jc w:val="both"/>
        <w:rPr>
          <w:kern w:val="2"/>
        </w:rPr>
      </w:pPr>
      <w:r w:rsidRPr="007B5BBA">
        <w:rPr>
          <w:kern w:val="2"/>
        </w:rPr>
        <w:t>Załącznik nr 4</w:t>
      </w:r>
      <w:r w:rsidRPr="007B5BBA">
        <w:rPr>
          <w:kern w:val="2"/>
        </w:rPr>
        <w:tab/>
        <w:t>–</w:t>
      </w:r>
      <w:r w:rsidRPr="007B5BBA">
        <w:rPr>
          <w:kern w:val="2"/>
        </w:rPr>
        <w:tab/>
        <w:t> Szczegółowy opis przedmiotu zamówienia (projekt budowlany wraz ze specyfikacją techniczną wykonania i odbioru robót, przedmiar robót)</w:t>
      </w:r>
      <w:r w:rsidR="00E50DC7" w:rsidRPr="007B5BBA">
        <w:rPr>
          <w:kern w:val="2"/>
        </w:rPr>
        <w:t>.</w:t>
      </w:r>
    </w:p>
    <w:p w:rsidR="009372EE" w:rsidRDefault="009372EE" w:rsidP="002331A8">
      <w:pPr>
        <w:spacing w:after="120"/>
        <w:rPr>
          <w:kern w:val="2"/>
          <w:highlight w:val="yellow"/>
        </w:rPr>
      </w:pPr>
    </w:p>
    <w:p w:rsidR="00745950" w:rsidRDefault="00745950" w:rsidP="002331A8">
      <w:pPr>
        <w:spacing w:after="120"/>
        <w:rPr>
          <w:kern w:val="2"/>
          <w:highlight w:val="yellow"/>
        </w:rPr>
      </w:pPr>
    </w:p>
    <w:p w:rsidR="00745950" w:rsidRPr="00442A21" w:rsidRDefault="00745950" w:rsidP="002331A8">
      <w:pPr>
        <w:spacing w:after="120"/>
        <w:rPr>
          <w:kern w:val="2"/>
          <w:highlight w:val="yellow"/>
        </w:rPr>
        <w:sectPr w:rsidR="00745950" w:rsidRPr="00442A21" w:rsidSect="00886F12">
          <w:headerReference w:type="even" r:id="rId34"/>
          <w:headerReference w:type="default" r:id="rId35"/>
          <w:footerReference w:type="even" r:id="rId36"/>
          <w:footerReference w:type="default" r:id="rId37"/>
          <w:headerReference w:type="first" r:id="rId38"/>
          <w:footerReference w:type="first" r:id="rId39"/>
          <w:pgSz w:w="11906" w:h="16838" w:code="9"/>
          <w:pgMar w:top="851" w:right="851" w:bottom="851" w:left="1134" w:header="709" w:footer="709" w:gutter="0"/>
          <w:cols w:space="708"/>
          <w:titlePg/>
          <w:docGrid w:linePitch="360"/>
        </w:sectPr>
      </w:pPr>
    </w:p>
    <w:p w:rsidR="00754965" w:rsidRPr="00442A21" w:rsidRDefault="00754965" w:rsidP="002331A8">
      <w:pPr>
        <w:spacing w:after="120"/>
        <w:jc w:val="right"/>
        <w:rPr>
          <w:kern w:val="2"/>
        </w:rPr>
      </w:pPr>
      <w:r w:rsidRPr="00442A21">
        <w:rPr>
          <w:kern w:val="2"/>
        </w:rPr>
        <w:lastRenderedPageBreak/>
        <w:t>Załącznik nr 1 do SWZ</w:t>
      </w:r>
    </w:p>
    <w:p w:rsidR="00A463FE" w:rsidRPr="00442A21" w:rsidRDefault="00A463FE" w:rsidP="00B604AB">
      <w:pPr>
        <w:pStyle w:val="Nagwek1"/>
      </w:pPr>
      <w:r w:rsidRPr="00442A21">
        <w:t>Formularz Oferty</w:t>
      </w:r>
    </w:p>
    <w:p w:rsidR="00A463FE" w:rsidRPr="00442A21" w:rsidRDefault="00A463FE" w:rsidP="002331A8">
      <w:pPr>
        <w:tabs>
          <w:tab w:val="right" w:pos="9921"/>
        </w:tabs>
        <w:spacing w:after="120"/>
        <w:rPr>
          <w:smallCaps/>
          <w:kern w:val="2"/>
        </w:rPr>
      </w:pPr>
      <w:r w:rsidRPr="00442A21">
        <w:rPr>
          <w:smallCaps/>
          <w:kern w:val="2"/>
        </w:rPr>
        <w:t>Niniejsza oferta zostaje złożona przez Wykonawcę / Wykonawców:</w:t>
      </w:r>
    </w:p>
    <w:tbl>
      <w:tblPr>
        <w:tblW w:w="0" w:type="auto"/>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tblPr>
      <w:tblGrid>
        <w:gridCol w:w="4584"/>
        <w:gridCol w:w="4935"/>
      </w:tblGrid>
      <w:tr w:rsidR="00405705" w:rsidRPr="00442A21" w:rsidTr="00271981">
        <w:trPr>
          <w:trHeight w:val="858"/>
        </w:trPr>
        <w:tc>
          <w:tcPr>
            <w:tcW w:w="9519" w:type="dxa"/>
            <w:gridSpan w:val="2"/>
            <w:tcBorders>
              <w:top w:val="single" w:sz="4" w:space="0" w:color="808080"/>
              <w:left w:val="single" w:sz="4" w:space="0" w:color="808080"/>
              <w:bottom w:val="single" w:sz="4" w:space="0" w:color="808080"/>
              <w:right w:val="single" w:sz="4" w:space="0" w:color="808080"/>
            </w:tcBorders>
          </w:tcPr>
          <w:p w:rsidR="00405705" w:rsidRDefault="00405705" w:rsidP="00405705">
            <w:pPr>
              <w:tabs>
                <w:tab w:val="right" w:pos="9921"/>
              </w:tabs>
              <w:spacing w:after="120"/>
              <w:rPr>
                <w:kern w:val="2"/>
              </w:rPr>
            </w:pPr>
            <w:r w:rsidRPr="00442A21">
              <w:rPr>
                <w:kern w:val="2"/>
              </w:rPr>
              <w:t>Nazwa/y</w:t>
            </w:r>
          </w:p>
          <w:p w:rsidR="00271981" w:rsidRDefault="00271981" w:rsidP="00405705">
            <w:pPr>
              <w:tabs>
                <w:tab w:val="right" w:pos="9921"/>
              </w:tabs>
              <w:spacing w:after="120"/>
              <w:rPr>
                <w:kern w:val="2"/>
              </w:rPr>
            </w:pPr>
          </w:p>
          <w:p w:rsidR="00271981" w:rsidRPr="00442A21" w:rsidRDefault="00271981" w:rsidP="00405705">
            <w:pPr>
              <w:tabs>
                <w:tab w:val="right" w:pos="9921"/>
              </w:tabs>
              <w:spacing w:after="120"/>
              <w:rPr>
                <w:kern w:val="2"/>
              </w:rPr>
            </w:pPr>
          </w:p>
        </w:tc>
      </w:tr>
      <w:tr w:rsidR="00405705" w:rsidRPr="00442A21" w:rsidTr="00271981">
        <w:trPr>
          <w:trHeight w:val="858"/>
        </w:trPr>
        <w:tc>
          <w:tcPr>
            <w:tcW w:w="9519" w:type="dxa"/>
            <w:gridSpan w:val="2"/>
            <w:tcBorders>
              <w:top w:val="single" w:sz="4" w:space="0" w:color="808080"/>
              <w:left w:val="single" w:sz="4" w:space="0" w:color="808080"/>
              <w:bottom w:val="single" w:sz="4" w:space="0" w:color="808080"/>
              <w:right w:val="single" w:sz="4" w:space="0" w:color="808080"/>
            </w:tcBorders>
          </w:tcPr>
          <w:p w:rsidR="00405705" w:rsidRDefault="00405705" w:rsidP="00405705">
            <w:pPr>
              <w:tabs>
                <w:tab w:val="right" w:pos="9921"/>
              </w:tabs>
              <w:spacing w:after="120"/>
              <w:rPr>
                <w:kern w:val="2"/>
              </w:rPr>
            </w:pPr>
            <w:r w:rsidRPr="00442A21">
              <w:rPr>
                <w:kern w:val="2"/>
              </w:rPr>
              <w:t>siedziba/y</w:t>
            </w:r>
          </w:p>
          <w:p w:rsidR="00271981" w:rsidRDefault="00271981" w:rsidP="00405705">
            <w:pPr>
              <w:tabs>
                <w:tab w:val="right" w:pos="9921"/>
              </w:tabs>
              <w:spacing w:after="120"/>
              <w:rPr>
                <w:kern w:val="2"/>
              </w:rPr>
            </w:pPr>
          </w:p>
          <w:p w:rsidR="00271981" w:rsidRPr="00442A21" w:rsidRDefault="00271981" w:rsidP="00405705">
            <w:pPr>
              <w:tabs>
                <w:tab w:val="right" w:pos="9921"/>
              </w:tabs>
              <w:spacing w:after="120"/>
              <w:rPr>
                <w:kern w:val="2"/>
              </w:rPr>
            </w:pPr>
          </w:p>
        </w:tc>
      </w:tr>
      <w:tr w:rsidR="00405705" w:rsidRPr="00442A21" w:rsidTr="00271981">
        <w:trPr>
          <w:trHeight w:val="858"/>
        </w:trPr>
        <w:tc>
          <w:tcPr>
            <w:tcW w:w="4584" w:type="dxa"/>
          </w:tcPr>
          <w:p w:rsidR="00405705" w:rsidRPr="00442A21" w:rsidRDefault="00405705" w:rsidP="007D3FC6">
            <w:pPr>
              <w:tabs>
                <w:tab w:val="right" w:pos="9921"/>
              </w:tabs>
              <w:rPr>
                <w:smallCaps/>
                <w:kern w:val="2"/>
              </w:rPr>
            </w:pPr>
            <w:r w:rsidRPr="00442A21">
              <w:rPr>
                <w:smallCaps/>
                <w:kern w:val="2"/>
              </w:rPr>
              <w:t>REGON</w:t>
            </w:r>
          </w:p>
        </w:tc>
        <w:tc>
          <w:tcPr>
            <w:tcW w:w="4935" w:type="dxa"/>
          </w:tcPr>
          <w:p w:rsidR="00405705" w:rsidRPr="00442A21" w:rsidRDefault="00405705" w:rsidP="007D3FC6">
            <w:pPr>
              <w:tabs>
                <w:tab w:val="right" w:pos="9921"/>
              </w:tabs>
              <w:rPr>
                <w:smallCaps/>
                <w:kern w:val="2"/>
              </w:rPr>
            </w:pPr>
            <w:r w:rsidRPr="00442A21">
              <w:rPr>
                <w:smallCaps/>
                <w:kern w:val="2"/>
              </w:rPr>
              <w:t>NIP</w:t>
            </w:r>
          </w:p>
        </w:tc>
      </w:tr>
      <w:tr w:rsidR="00405705" w:rsidRPr="00442A21" w:rsidTr="00271981">
        <w:trPr>
          <w:trHeight w:val="858"/>
        </w:trPr>
        <w:tc>
          <w:tcPr>
            <w:tcW w:w="4584" w:type="dxa"/>
          </w:tcPr>
          <w:p w:rsidR="00405705" w:rsidRPr="00442A21" w:rsidRDefault="004D1C9E" w:rsidP="007D3FC6">
            <w:pPr>
              <w:tabs>
                <w:tab w:val="right" w:pos="9921"/>
              </w:tabs>
              <w:rPr>
                <w:smallCaps/>
                <w:kern w:val="2"/>
              </w:rPr>
            </w:pPr>
            <w:r>
              <w:rPr>
                <w:kern w:val="2"/>
              </w:rPr>
              <w:t>W</w:t>
            </w:r>
            <w:r w:rsidR="00405705" w:rsidRPr="00442A21">
              <w:rPr>
                <w:kern w:val="2"/>
              </w:rPr>
              <w:t>ojewództwo</w:t>
            </w:r>
          </w:p>
        </w:tc>
        <w:tc>
          <w:tcPr>
            <w:tcW w:w="4935" w:type="dxa"/>
          </w:tcPr>
          <w:p w:rsidR="00405705" w:rsidRPr="00442A21" w:rsidRDefault="00405705" w:rsidP="007D3FC6">
            <w:pPr>
              <w:tabs>
                <w:tab w:val="right" w:pos="9921"/>
              </w:tabs>
              <w:rPr>
                <w:kern w:val="2"/>
              </w:rPr>
            </w:pPr>
            <w:r w:rsidRPr="00442A21">
              <w:rPr>
                <w:kern w:val="2"/>
              </w:rPr>
              <w:t>strona internetowa</w:t>
            </w:r>
          </w:p>
        </w:tc>
      </w:tr>
      <w:tr w:rsidR="00405705" w:rsidRPr="00442A21" w:rsidTr="00271981">
        <w:trPr>
          <w:trHeight w:val="858"/>
        </w:trPr>
        <w:tc>
          <w:tcPr>
            <w:tcW w:w="4584" w:type="dxa"/>
          </w:tcPr>
          <w:p w:rsidR="00405705" w:rsidRPr="00442A21" w:rsidRDefault="00405705" w:rsidP="007D3FC6">
            <w:pPr>
              <w:tabs>
                <w:tab w:val="right" w:pos="9921"/>
              </w:tabs>
              <w:rPr>
                <w:kern w:val="2"/>
              </w:rPr>
            </w:pPr>
            <w:r w:rsidRPr="00442A21">
              <w:rPr>
                <w:kern w:val="2"/>
              </w:rPr>
              <w:t xml:space="preserve">małe/średnie przedsiębiorstwo </w:t>
            </w:r>
          </w:p>
          <w:p w:rsidR="00405705" w:rsidRPr="00442A21" w:rsidRDefault="00405705" w:rsidP="007D3FC6">
            <w:pPr>
              <w:tabs>
                <w:tab w:val="right" w:pos="9921"/>
              </w:tabs>
              <w:rPr>
                <w:kern w:val="2"/>
              </w:rPr>
            </w:pPr>
          </w:p>
          <w:p w:rsidR="00405705" w:rsidRPr="00442A21" w:rsidRDefault="00405705" w:rsidP="007D3FC6">
            <w:pPr>
              <w:tabs>
                <w:tab w:val="right" w:pos="9921"/>
              </w:tabs>
              <w:ind w:left="1876"/>
              <w:jc w:val="center"/>
              <w:rPr>
                <w:kern w:val="2"/>
              </w:rPr>
            </w:pPr>
            <w:r w:rsidRPr="00442A21">
              <w:rPr>
                <w:smallCaps/>
                <w:kern w:val="2"/>
              </w:rPr>
              <w:t>Tak*   /   Nie</w:t>
            </w:r>
            <w:r w:rsidRPr="00442A21">
              <w:rPr>
                <w:kern w:val="2"/>
              </w:rPr>
              <w:t>*</w:t>
            </w:r>
          </w:p>
        </w:tc>
        <w:tc>
          <w:tcPr>
            <w:tcW w:w="4935" w:type="dxa"/>
          </w:tcPr>
          <w:p w:rsidR="00405705" w:rsidRPr="00442A21" w:rsidRDefault="00405705" w:rsidP="007D3FC6">
            <w:pPr>
              <w:tabs>
                <w:tab w:val="right" w:pos="9921"/>
              </w:tabs>
              <w:rPr>
                <w:kern w:val="2"/>
              </w:rPr>
            </w:pPr>
            <w:r w:rsidRPr="00442A21">
              <w:rPr>
                <w:kern w:val="2"/>
              </w:rPr>
              <w:t>e-mail:</w:t>
            </w:r>
          </w:p>
        </w:tc>
      </w:tr>
      <w:tr w:rsidR="00405705" w:rsidRPr="00442A21" w:rsidTr="00271981">
        <w:trPr>
          <w:trHeight w:val="858"/>
        </w:trPr>
        <w:tc>
          <w:tcPr>
            <w:tcW w:w="9519" w:type="dxa"/>
            <w:gridSpan w:val="2"/>
          </w:tcPr>
          <w:p w:rsidR="00405705" w:rsidRPr="00442A21" w:rsidRDefault="00405705" w:rsidP="007D3FC6">
            <w:pPr>
              <w:tabs>
                <w:tab w:val="right" w:pos="9921"/>
              </w:tabs>
              <w:rPr>
                <w:kern w:val="2"/>
              </w:rPr>
            </w:pPr>
            <w:r w:rsidRPr="00442A21">
              <w:rPr>
                <w:kern w:val="2"/>
              </w:rPr>
              <w:t>Osoba uprawniona do kontaktu z Zamawiającym (imię, nazwisko, stanowisko, tel. kontaktowy, e-mail):</w:t>
            </w:r>
          </w:p>
        </w:tc>
      </w:tr>
      <w:tr w:rsidR="00405705" w:rsidRPr="00442A21" w:rsidTr="00271981">
        <w:trPr>
          <w:trHeight w:val="858"/>
        </w:trPr>
        <w:tc>
          <w:tcPr>
            <w:tcW w:w="9519" w:type="dxa"/>
            <w:gridSpan w:val="2"/>
          </w:tcPr>
          <w:p w:rsidR="00405705" w:rsidRPr="00442A21" w:rsidRDefault="00405705" w:rsidP="007D3FC6">
            <w:pPr>
              <w:tabs>
                <w:tab w:val="right" w:pos="9921"/>
              </w:tabs>
              <w:rPr>
                <w:kern w:val="2"/>
              </w:rPr>
            </w:pPr>
            <w:r w:rsidRPr="00442A21">
              <w:rPr>
                <w:kern w:val="2"/>
              </w:rPr>
              <w:t>Osoba/y uprawniona/e do podpisania umowy w imieniu Wykonawcy (imię, nazwisko, stanowisko):</w:t>
            </w:r>
          </w:p>
        </w:tc>
      </w:tr>
      <w:tr w:rsidR="00405705" w:rsidRPr="00442A21" w:rsidTr="00271981">
        <w:trPr>
          <w:trHeight w:val="858"/>
        </w:trPr>
        <w:tc>
          <w:tcPr>
            <w:tcW w:w="9519" w:type="dxa"/>
            <w:gridSpan w:val="2"/>
          </w:tcPr>
          <w:p w:rsidR="00405705" w:rsidRDefault="00405705" w:rsidP="007D3FC6">
            <w:pPr>
              <w:tabs>
                <w:tab w:val="right" w:pos="9921"/>
              </w:tabs>
              <w:rPr>
                <w:kern w:val="2"/>
              </w:rPr>
            </w:pPr>
            <w:r w:rsidRPr="00442A21">
              <w:rPr>
                <w:kern w:val="2"/>
              </w:rPr>
              <w:t>Osoba/y odpowiedzialna/e za przebieg realizacji umowy (imię, nazwisko, tel. kontaktowy, e-mail):</w:t>
            </w:r>
          </w:p>
          <w:p w:rsidR="00D73A8A" w:rsidRDefault="00D73A8A" w:rsidP="007D3FC6">
            <w:pPr>
              <w:tabs>
                <w:tab w:val="right" w:pos="9921"/>
              </w:tabs>
              <w:rPr>
                <w:kern w:val="2"/>
              </w:rPr>
            </w:pPr>
          </w:p>
          <w:p w:rsidR="00D73A8A" w:rsidRPr="00442A21" w:rsidRDefault="00D73A8A" w:rsidP="007D3FC6">
            <w:pPr>
              <w:tabs>
                <w:tab w:val="right" w:pos="9921"/>
              </w:tabs>
              <w:rPr>
                <w:kern w:val="2"/>
              </w:rPr>
            </w:pPr>
          </w:p>
        </w:tc>
      </w:tr>
    </w:tbl>
    <w:p w:rsidR="00794DF5" w:rsidRDefault="00DB196D" w:rsidP="00794DF5">
      <w:pPr>
        <w:tabs>
          <w:tab w:val="right" w:pos="9921"/>
        </w:tabs>
        <w:spacing w:before="120" w:after="120" w:line="360" w:lineRule="auto"/>
        <w:rPr>
          <w:smallCaps/>
          <w:kern w:val="2"/>
        </w:rPr>
      </w:pPr>
      <w:r>
        <w:rPr>
          <w:smallCaps/>
          <w:kern w:val="2"/>
        </w:rPr>
        <w:t xml:space="preserve"> </w:t>
      </w:r>
    </w:p>
    <w:p w:rsidR="003F45DA" w:rsidRPr="00442A21" w:rsidRDefault="003F45DA" w:rsidP="00794DF5">
      <w:pPr>
        <w:tabs>
          <w:tab w:val="right" w:pos="9921"/>
        </w:tabs>
        <w:spacing w:before="120" w:after="120" w:line="360" w:lineRule="auto"/>
        <w:rPr>
          <w:smallCaps/>
          <w:kern w:val="2"/>
        </w:rPr>
      </w:pPr>
      <w:r w:rsidRPr="00442A21">
        <w:rPr>
          <w:smallCaps/>
          <w:kern w:val="2"/>
        </w:rPr>
        <w:t>Do Zamawiającego:</w:t>
      </w:r>
    </w:p>
    <w:p w:rsidR="00794DF5" w:rsidRPr="004F49FE" w:rsidRDefault="003F45DA" w:rsidP="004F49FE">
      <w:pPr>
        <w:spacing w:after="120" w:line="360" w:lineRule="auto"/>
        <w:ind w:left="142"/>
        <w:rPr>
          <w:kern w:val="2"/>
        </w:rPr>
      </w:pPr>
      <w:r w:rsidRPr="00442A21">
        <w:rPr>
          <w:kern w:val="2"/>
        </w:rPr>
        <w:t>Teatr Wi</w:t>
      </w:r>
      <w:r w:rsidR="00D07F78" w:rsidRPr="00442A21">
        <w:rPr>
          <w:kern w:val="2"/>
        </w:rPr>
        <w:t>elki w Łodzi, Plac Dąbrowskiego</w:t>
      </w:r>
      <w:r w:rsidRPr="00442A21">
        <w:rPr>
          <w:kern w:val="2"/>
        </w:rPr>
        <w:t>, 90-249 Łódź, Polska</w:t>
      </w:r>
    </w:p>
    <w:p w:rsidR="00BF24A8" w:rsidRDefault="00BF24A8" w:rsidP="00794DF5">
      <w:pPr>
        <w:tabs>
          <w:tab w:val="right" w:pos="9921"/>
        </w:tabs>
        <w:spacing w:before="120" w:after="120" w:line="360" w:lineRule="auto"/>
        <w:rPr>
          <w:smallCaps/>
          <w:kern w:val="2"/>
        </w:rPr>
      </w:pPr>
    </w:p>
    <w:p w:rsidR="00754965" w:rsidRPr="00442A21" w:rsidRDefault="003F45DA" w:rsidP="00794DF5">
      <w:pPr>
        <w:tabs>
          <w:tab w:val="right" w:pos="9921"/>
        </w:tabs>
        <w:spacing w:before="120" w:after="120" w:line="360" w:lineRule="auto"/>
        <w:rPr>
          <w:smallCaps/>
          <w:kern w:val="2"/>
        </w:rPr>
      </w:pPr>
      <w:r w:rsidRPr="00442A21">
        <w:rPr>
          <w:smallCaps/>
          <w:kern w:val="2"/>
        </w:rPr>
        <w:t>W postępowaniu:</w:t>
      </w:r>
    </w:p>
    <w:p w:rsidR="00090100" w:rsidRPr="00442A21" w:rsidRDefault="003F45DA" w:rsidP="00CC2A4D">
      <w:pPr>
        <w:spacing w:after="120" w:line="360" w:lineRule="auto"/>
        <w:ind w:left="142"/>
        <w:jc w:val="both"/>
        <w:rPr>
          <w:kern w:val="2"/>
        </w:rPr>
      </w:pPr>
      <w:r w:rsidRPr="00442A21">
        <w:rPr>
          <w:kern w:val="2"/>
        </w:rPr>
        <w:t xml:space="preserve">prowadzonym w trybie </w:t>
      </w:r>
      <w:r w:rsidR="00666E61">
        <w:rPr>
          <w:kern w:val="2"/>
        </w:rPr>
        <w:t>podstawowym</w:t>
      </w:r>
      <w:r w:rsidRPr="00442A21">
        <w:rPr>
          <w:kern w:val="2"/>
        </w:rPr>
        <w:t xml:space="preserve"> </w:t>
      </w:r>
      <w:r w:rsidR="00666E61">
        <w:rPr>
          <w:kern w:val="2"/>
        </w:rPr>
        <w:t>bez przeprowadzenia negocjacji</w:t>
      </w:r>
      <w:r w:rsidR="00666E61" w:rsidRPr="0040274F">
        <w:rPr>
          <w:kern w:val="2"/>
        </w:rPr>
        <w:t xml:space="preserve"> </w:t>
      </w:r>
      <w:r w:rsidRPr="00442A21">
        <w:rPr>
          <w:kern w:val="2"/>
        </w:rPr>
        <w:t>na</w:t>
      </w:r>
      <w:r w:rsidR="0040274F">
        <w:rPr>
          <w:kern w:val="2"/>
        </w:rPr>
        <w:t>:</w:t>
      </w:r>
      <w:r w:rsidR="00514D3B" w:rsidRPr="00442A21">
        <w:rPr>
          <w:kern w:val="2"/>
        </w:rPr>
        <w:t xml:space="preserve"> </w:t>
      </w:r>
      <w:r w:rsidR="00F83818" w:rsidRPr="007E79E1">
        <w:rPr>
          <w:rFonts w:cs="Calibri"/>
        </w:rPr>
        <w:t>Wymian</w:t>
      </w:r>
      <w:r w:rsidR="00F83818">
        <w:rPr>
          <w:rFonts w:cs="Calibri"/>
        </w:rPr>
        <w:t>ę</w:t>
      </w:r>
      <w:r w:rsidR="00F83818" w:rsidRPr="007E79E1">
        <w:rPr>
          <w:rFonts w:cs="Calibri"/>
        </w:rPr>
        <w:t xml:space="preserve"> ślusarki okiennej i</w:t>
      </w:r>
      <w:r w:rsidR="00746703">
        <w:rPr>
          <w:rFonts w:cs="Calibri"/>
        </w:rPr>
        <w:t> </w:t>
      </w:r>
      <w:r w:rsidR="00F83818" w:rsidRPr="007E79E1">
        <w:rPr>
          <w:rFonts w:cs="Calibri"/>
        </w:rPr>
        <w:t>drzwiowej w budynku głównym w części frontowej w ramach projektu pn:</w:t>
      </w:r>
      <w:r w:rsidR="00F83818">
        <w:rPr>
          <w:rFonts w:cs="Calibri"/>
        </w:rPr>
        <w:t> </w:t>
      </w:r>
      <w:r w:rsidR="00F83818" w:rsidRPr="007E79E1">
        <w:rPr>
          <w:rFonts w:cs="Calibri"/>
        </w:rPr>
        <w:t>Wymiana ślusarki okiennej i</w:t>
      </w:r>
      <w:r w:rsidR="00746703">
        <w:rPr>
          <w:rFonts w:cs="Calibri"/>
        </w:rPr>
        <w:t> </w:t>
      </w:r>
      <w:r w:rsidR="00F83818" w:rsidRPr="007E79E1">
        <w:rPr>
          <w:rFonts w:cs="Calibri"/>
        </w:rPr>
        <w:t>drzwiowej w budynku głównym Teatru Wielkiego w Łodzi, wpisanego do</w:t>
      </w:r>
      <w:r w:rsidR="00F83818">
        <w:rPr>
          <w:rFonts w:cs="Calibri"/>
        </w:rPr>
        <w:t> </w:t>
      </w:r>
      <w:r w:rsidR="00F83818" w:rsidRPr="007E79E1">
        <w:rPr>
          <w:rFonts w:cs="Calibri"/>
        </w:rPr>
        <w:t xml:space="preserve">rejestru  zabytków pod nr A/202 </w:t>
      </w:r>
      <w:r w:rsidR="00F83818" w:rsidRPr="007E79E1">
        <w:t>w</w:t>
      </w:r>
      <w:r w:rsidR="00746703">
        <w:t> </w:t>
      </w:r>
      <w:r w:rsidR="00F83818" w:rsidRPr="007E79E1">
        <w:t xml:space="preserve">ramach </w:t>
      </w:r>
      <w:r w:rsidR="00F83818">
        <w:t>zadania inwestycyjnego</w:t>
      </w:r>
      <w:r w:rsidR="00F83818" w:rsidRPr="007E79E1">
        <w:t xml:space="preserve">: </w:t>
      </w:r>
      <w:r w:rsidR="00F83818" w:rsidRPr="00C02942">
        <w:rPr>
          <w:rFonts w:eastAsia="Tahoma,Bold"/>
          <w:bCs/>
        </w:rPr>
        <w:t>Modernizacja</w:t>
      </w:r>
      <w:r w:rsidR="00F83818" w:rsidRPr="00C02942">
        <w:t xml:space="preserve"> Teatru Wielkiego w</w:t>
      </w:r>
      <w:r w:rsidR="00182953">
        <w:t xml:space="preserve"> </w:t>
      </w:r>
      <w:r w:rsidR="00F83818" w:rsidRPr="00C02942">
        <w:t>Łodzi</w:t>
      </w:r>
      <w:r w:rsidR="009669B8" w:rsidRPr="00442A21">
        <w:rPr>
          <w:kern w:val="2"/>
        </w:rPr>
        <w:t>,</w:t>
      </w:r>
      <w:r w:rsidR="00B1506D" w:rsidRPr="00442A21">
        <w:rPr>
          <w:kern w:val="2"/>
        </w:rPr>
        <w:t xml:space="preserve"> </w:t>
      </w:r>
      <w:r w:rsidR="00514D3B" w:rsidRPr="00442A21">
        <w:rPr>
          <w:kern w:val="2"/>
        </w:rPr>
        <w:t>numer referencyjny</w:t>
      </w:r>
      <w:r w:rsidR="00855F56" w:rsidRPr="00442A21">
        <w:rPr>
          <w:kern w:val="2"/>
        </w:rPr>
        <w:t xml:space="preserve"> sprawy</w:t>
      </w:r>
      <w:r w:rsidR="008D7546">
        <w:rPr>
          <w:kern w:val="2"/>
        </w:rPr>
        <w:t xml:space="preserve">: </w:t>
      </w:r>
      <w:r w:rsidR="00F35FDF" w:rsidRPr="00442A21">
        <w:rPr>
          <w:kern w:val="2"/>
        </w:rPr>
        <w:t>D</w:t>
      </w:r>
      <w:r w:rsidR="00514D3B" w:rsidRPr="00442A21">
        <w:rPr>
          <w:kern w:val="2"/>
        </w:rPr>
        <w:t>P/</w:t>
      </w:r>
      <w:r w:rsidR="00666E61">
        <w:rPr>
          <w:kern w:val="2"/>
        </w:rPr>
        <w:t>T</w:t>
      </w:r>
      <w:r w:rsidR="00514D3B" w:rsidRPr="00442A21">
        <w:rPr>
          <w:kern w:val="2"/>
        </w:rPr>
        <w:t>P/</w:t>
      </w:r>
      <w:r w:rsidR="00EC4982" w:rsidRPr="00442A21">
        <w:rPr>
          <w:kern w:val="2"/>
        </w:rPr>
        <w:t>0</w:t>
      </w:r>
      <w:r w:rsidR="00182953">
        <w:rPr>
          <w:kern w:val="2"/>
        </w:rPr>
        <w:t>5</w:t>
      </w:r>
      <w:r w:rsidR="00514D3B" w:rsidRPr="00442A21">
        <w:rPr>
          <w:kern w:val="2"/>
        </w:rPr>
        <w:t>/20</w:t>
      </w:r>
      <w:r w:rsidR="00D75A85">
        <w:rPr>
          <w:kern w:val="2"/>
        </w:rPr>
        <w:t>2</w:t>
      </w:r>
      <w:r w:rsidR="00182953">
        <w:rPr>
          <w:kern w:val="2"/>
        </w:rPr>
        <w:t>3</w:t>
      </w:r>
    </w:p>
    <w:p w:rsidR="00CC2A4D" w:rsidRPr="00442A21" w:rsidRDefault="00CC2A4D" w:rsidP="002331A8">
      <w:pPr>
        <w:spacing w:after="120"/>
        <w:jc w:val="both"/>
        <w:rPr>
          <w:kern w:val="2"/>
        </w:rPr>
      </w:pPr>
    </w:p>
    <w:p w:rsidR="001B1B9C" w:rsidRDefault="001B1B9C" w:rsidP="007F15D9">
      <w:pPr>
        <w:spacing w:after="120" w:line="360" w:lineRule="auto"/>
        <w:jc w:val="both"/>
        <w:rPr>
          <w:kern w:val="2"/>
        </w:rPr>
      </w:pPr>
      <w:r w:rsidRPr="00442A21">
        <w:rPr>
          <w:kern w:val="2"/>
        </w:rPr>
        <w:t>Nawiązując do ogłoszenia umieszczonego w Biuletynie Zamówień Publ</w:t>
      </w:r>
      <w:r w:rsidR="00396130" w:rsidRPr="00442A21">
        <w:rPr>
          <w:kern w:val="2"/>
        </w:rPr>
        <w:t xml:space="preserve">icznych, oświadczamy, </w:t>
      </w:r>
      <w:r w:rsidRPr="00442A21">
        <w:rPr>
          <w:kern w:val="2"/>
        </w:rPr>
        <w:t>ż</w:t>
      </w:r>
      <w:r w:rsidR="00396130" w:rsidRPr="00442A21">
        <w:rPr>
          <w:kern w:val="2"/>
        </w:rPr>
        <w:t>e</w:t>
      </w:r>
      <w:r w:rsidRPr="00442A21">
        <w:rPr>
          <w:kern w:val="2"/>
        </w:rPr>
        <w:t>:</w:t>
      </w:r>
    </w:p>
    <w:p w:rsidR="006603F8" w:rsidRPr="00442A21" w:rsidRDefault="00A95EB3" w:rsidP="007F15D9">
      <w:pPr>
        <w:numPr>
          <w:ilvl w:val="0"/>
          <w:numId w:val="14"/>
        </w:numPr>
        <w:spacing w:after="120" w:line="360" w:lineRule="auto"/>
        <w:jc w:val="both"/>
        <w:rPr>
          <w:kern w:val="2"/>
        </w:rPr>
      </w:pPr>
      <w:r w:rsidRPr="00442A21">
        <w:rPr>
          <w:kern w:val="2"/>
        </w:rPr>
        <w:t>Oferujemy przedmiot</w:t>
      </w:r>
      <w:r w:rsidR="00345E94" w:rsidRPr="00442A21">
        <w:rPr>
          <w:kern w:val="2"/>
        </w:rPr>
        <w:t xml:space="preserve"> </w:t>
      </w:r>
      <w:r w:rsidR="00416F36" w:rsidRPr="00442A21">
        <w:rPr>
          <w:kern w:val="2"/>
        </w:rPr>
        <w:t>zamówienia zgodny z opisem zawartym w</w:t>
      </w:r>
      <w:r w:rsidR="006603F8" w:rsidRPr="00442A21">
        <w:rPr>
          <w:kern w:val="2"/>
        </w:rPr>
        <w:t xml:space="preserve"> </w:t>
      </w:r>
      <w:r w:rsidR="009669B8" w:rsidRPr="00442A21">
        <w:rPr>
          <w:kern w:val="2"/>
        </w:rPr>
        <w:t>Specyfikacji Warunków Zamówienia</w:t>
      </w:r>
      <w:r w:rsidR="006603F8" w:rsidRPr="00442A21">
        <w:rPr>
          <w:kern w:val="2"/>
        </w:rPr>
        <w:t xml:space="preserve">. </w:t>
      </w:r>
    </w:p>
    <w:p w:rsidR="005C5632" w:rsidRPr="00442A21" w:rsidRDefault="005C5632" w:rsidP="007F15D9">
      <w:pPr>
        <w:numPr>
          <w:ilvl w:val="0"/>
          <w:numId w:val="14"/>
        </w:numPr>
        <w:spacing w:after="120" w:line="360" w:lineRule="auto"/>
        <w:jc w:val="both"/>
        <w:rPr>
          <w:kern w:val="2"/>
        </w:rPr>
      </w:pPr>
      <w:r w:rsidRPr="00442A21">
        <w:rPr>
          <w:kern w:val="2"/>
        </w:rPr>
        <w:lastRenderedPageBreak/>
        <w:t>Oferujemy realizację niniejszego zamówienia</w:t>
      </w:r>
      <w:r w:rsidR="009669B8" w:rsidRPr="00442A21">
        <w:rPr>
          <w:kern w:val="2"/>
        </w:rPr>
        <w:t xml:space="preserve"> </w:t>
      </w:r>
      <w:r w:rsidR="009D47CB">
        <w:rPr>
          <w:kern w:val="2"/>
        </w:rPr>
        <w:t>w całości za łącznym ryczałtowym wynagrodzeniem w</w:t>
      </w:r>
      <w:r w:rsidR="00250055">
        <w:rPr>
          <w:kern w:val="2"/>
        </w:rPr>
        <w:t> </w:t>
      </w:r>
      <w:r w:rsidR="009D47CB">
        <w:rPr>
          <w:kern w:val="2"/>
        </w:rPr>
        <w:t xml:space="preserve">wysokości brutto </w:t>
      </w:r>
      <w:r w:rsidR="009669B8" w:rsidRPr="00442A21">
        <w:rPr>
          <w:kern w:val="2"/>
        </w:rPr>
        <w:t xml:space="preserve">……………………………… </w:t>
      </w:r>
      <w:r w:rsidR="009D47CB">
        <w:rPr>
          <w:kern w:val="2"/>
        </w:rPr>
        <w:t>PLN</w:t>
      </w:r>
      <w:r w:rsidR="00250055">
        <w:rPr>
          <w:kern w:val="2"/>
        </w:rPr>
        <w:t xml:space="preserve"> słownie: …………………………………………………………………… …………………………………………………………………………………………………………… złotych brutto ………… /100, w tym podatek VAT w wysokości ………%. Kwota netto wynosi …………………………………… PLN</w:t>
      </w:r>
      <w:r w:rsidR="009669B8" w:rsidRPr="00442A21">
        <w:rPr>
          <w:kern w:val="2"/>
        </w:rPr>
        <w:t>.</w:t>
      </w:r>
      <w:r w:rsidRPr="00442A21">
        <w:rPr>
          <w:kern w:val="2"/>
        </w:rPr>
        <w:t xml:space="preserve"> </w:t>
      </w:r>
    </w:p>
    <w:p w:rsidR="00794DF5" w:rsidRPr="00442A21" w:rsidRDefault="00794DF5" w:rsidP="00794DF5">
      <w:pPr>
        <w:widowControl w:val="0"/>
        <w:numPr>
          <w:ilvl w:val="0"/>
          <w:numId w:val="14"/>
        </w:numPr>
        <w:shd w:val="clear" w:color="auto" w:fill="FFFFFF"/>
        <w:autoSpaceDE w:val="0"/>
        <w:autoSpaceDN w:val="0"/>
        <w:adjustRightInd w:val="0"/>
        <w:spacing w:after="120" w:line="360" w:lineRule="auto"/>
        <w:ind w:right="10"/>
        <w:jc w:val="both"/>
        <w:rPr>
          <w:kern w:val="2"/>
        </w:rPr>
      </w:pPr>
      <w:r w:rsidRPr="00250055">
        <w:rPr>
          <w:kern w:val="2"/>
        </w:rPr>
        <w:t>Oferowany okres gwarancji na przedmiot zamówienia – …………………… miesięcy (</w:t>
      </w:r>
      <w:r w:rsidRPr="00250055">
        <w:rPr>
          <w:i/>
          <w:kern w:val="2"/>
        </w:rPr>
        <w:t>min</w:t>
      </w:r>
      <w:r>
        <w:rPr>
          <w:i/>
          <w:kern w:val="2"/>
        </w:rPr>
        <w:t>imum</w:t>
      </w:r>
      <w:r w:rsidR="00BF24A8">
        <w:rPr>
          <w:i/>
          <w:kern w:val="2"/>
        </w:rPr>
        <w:t xml:space="preserve"> 36</w:t>
      </w:r>
      <w:r w:rsidRPr="00250055">
        <w:rPr>
          <w:i/>
          <w:kern w:val="2"/>
        </w:rPr>
        <w:t xml:space="preserve"> miesięcy</w:t>
      </w:r>
      <w:r w:rsidRPr="00250055">
        <w:rPr>
          <w:kern w:val="2"/>
        </w:rPr>
        <w:t>), licząc od dnia odbioru końcowego bez zastrzeżeń.</w:t>
      </w:r>
    </w:p>
    <w:p w:rsidR="002F4084" w:rsidRPr="00010FB8" w:rsidRDefault="00794DF5" w:rsidP="007F15D9">
      <w:pPr>
        <w:widowControl w:val="0"/>
        <w:numPr>
          <w:ilvl w:val="0"/>
          <w:numId w:val="14"/>
        </w:numPr>
        <w:shd w:val="clear" w:color="auto" w:fill="FFFFFF"/>
        <w:autoSpaceDE w:val="0"/>
        <w:autoSpaceDN w:val="0"/>
        <w:adjustRightInd w:val="0"/>
        <w:spacing w:after="120" w:line="360" w:lineRule="auto"/>
        <w:ind w:right="10"/>
        <w:jc w:val="both"/>
        <w:rPr>
          <w:kern w:val="2"/>
        </w:rPr>
      </w:pPr>
      <w:r>
        <w:rPr>
          <w:kern w:val="2"/>
        </w:rPr>
        <w:t xml:space="preserve">Potwierdzamy spełnienie wymaganego przez Zamawiającego </w:t>
      </w:r>
      <w:r w:rsidR="00AB5993" w:rsidRPr="00442A21">
        <w:rPr>
          <w:kern w:val="2"/>
        </w:rPr>
        <w:t xml:space="preserve">termin </w:t>
      </w:r>
      <w:r>
        <w:rPr>
          <w:kern w:val="2"/>
        </w:rPr>
        <w:t>płatności, tj.</w:t>
      </w:r>
      <w:r w:rsidR="00FC0BFB" w:rsidRPr="00442A21">
        <w:rPr>
          <w:kern w:val="2"/>
        </w:rPr>
        <w:t xml:space="preserve"> </w:t>
      </w:r>
      <w:r w:rsidR="007A20DC" w:rsidRPr="00442A21">
        <w:rPr>
          <w:kern w:val="2"/>
        </w:rPr>
        <w:t xml:space="preserve">do </w:t>
      </w:r>
      <w:r w:rsidR="004F77CF" w:rsidRPr="00442A21">
        <w:rPr>
          <w:kern w:val="2"/>
        </w:rPr>
        <w:t>30 dni</w:t>
      </w:r>
      <w:r w:rsidR="000D6501" w:rsidRPr="00442A21">
        <w:rPr>
          <w:kern w:val="2"/>
        </w:rPr>
        <w:t xml:space="preserve"> od dnia doręczenia Zamawiającemu prawidłowo </w:t>
      </w:r>
      <w:r w:rsidR="000D6501" w:rsidRPr="00010FB8">
        <w:rPr>
          <w:kern w:val="2"/>
        </w:rPr>
        <w:t>wystawionej faktury</w:t>
      </w:r>
      <w:r w:rsidR="0007122F" w:rsidRPr="00010FB8">
        <w:rPr>
          <w:kern w:val="2"/>
        </w:rPr>
        <w:t>/rachunku</w:t>
      </w:r>
      <w:r w:rsidR="004F77CF" w:rsidRPr="00010FB8">
        <w:rPr>
          <w:kern w:val="2"/>
        </w:rPr>
        <w:t>.</w:t>
      </w:r>
    </w:p>
    <w:p w:rsidR="001E6CDD" w:rsidRPr="00FE6FC7" w:rsidRDefault="001E6CDD" w:rsidP="001E6CDD">
      <w:pPr>
        <w:widowControl w:val="0"/>
        <w:numPr>
          <w:ilvl w:val="0"/>
          <w:numId w:val="14"/>
        </w:numPr>
        <w:shd w:val="clear" w:color="auto" w:fill="FFFFFF"/>
        <w:autoSpaceDE w:val="0"/>
        <w:autoSpaceDN w:val="0"/>
        <w:adjustRightInd w:val="0"/>
        <w:spacing w:after="120" w:line="360" w:lineRule="auto"/>
        <w:ind w:right="10"/>
        <w:jc w:val="both"/>
        <w:rPr>
          <w:kern w:val="2"/>
        </w:rPr>
      </w:pPr>
      <w:r w:rsidRPr="00FE6FC7">
        <w:rPr>
          <w:kern w:val="2"/>
        </w:rPr>
        <w:t>Potwierdzamy spełnienie wymaganego przez Zamawiającego warunku odnoszącego się do okresu niezmienności ceny</w:t>
      </w:r>
      <w:r>
        <w:rPr>
          <w:kern w:val="2"/>
        </w:rPr>
        <w:t xml:space="preserve"> ryczałtowej</w:t>
      </w:r>
      <w:r w:rsidRPr="00FE6FC7">
        <w:rPr>
          <w:kern w:val="2"/>
        </w:rPr>
        <w:t>, tj. przez okres 6 miesięcy od daty zawarcia umowy.</w:t>
      </w:r>
    </w:p>
    <w:p w:rsidR="00250055" w:rsidRPr="00182953" w:rsidRDefault="002A6650" w:rsidP="00182953">
      <w:pPr>
        <w:widowControl w:val="0"/>
        <w:numPr>
          <w:ilvl w:val="0"/>
          <w:numId w:val="14"/>
        </w:numPr>
        <w:shd w:val="clear" w:color="auto" w:fill="FFFFFF"/>
        <w:tabs>
          <w:tab w:val="clear" w:pos="567"/>
          <w:tab w:val="left" w:pos="566"/>
        </w:tabs>
        <w:autoSpaceDE w:val="0"/>
        <w:autoSpaceDN w:val="0"/>
        <w:adjustRightInd w:val="0"/>
        <w:spacing w:after="120" w:line="360" w:lineRule="auto"/>
        <w:ind w:right="10"/>
        <w:jc w:val="both"/>
        <w:rPr>
          <w:kern w:val="2"/>
        </w:rPr>
      </w:pPr>
      <w:r w:rsidRPr="00182953">
        <w:rPr>
          <w:kern w:val="2"/>
        </w:rPr>
        <w:t>Oświadczamy, że zgodnie z wymaganiami Zamawiającego, wskazanymi w Rozdziale 2 Specyfikacji Warunków Zamówienia, do realizacji zamówienia w zakresie czynności dotyczących</w:t>
      </w:r>
      <w:r w:rsidR="0040274F" w:rsidRPr="00182953">
        <w:rPr>
          <w:kern w:val="2"/>
        </w:rPr>
        <w:t xml:space="preserve"> wykonania</w:t>
      </w:r>
      <w:r w:rsidR="00182953" w:rsidRPr="00182953">
        <w:rPr>
          <w:kern w:val="2"/>
        </w:rPr>
        <w:t xml:space="preserve"> </w:t>
      </w:r>
      <w:r w:rsidR="00182953" w:rsidRPr="00182953">
        <w:rPr>
          <w:rFonts w:cs="Calibri"/>
        </w:rPr>
        <w:t xml:space="preserve">demontażu i montażu ślusarki okiennej i drzwiowej zewnętrznej oraz robót towarzyszących związanych z wymianą ślusarki wymienionych w pkt. 4.3 Rozdziału 2 SWZ </w:t>
      </w:r>
      <w:r w:rsidRPr="00182953">
        <w:rPr>
          <w:kern w:val="2"/>
        </w:rPr>
        <w:t xml:space="preserve"> zostaną skierowane osoby zatrudnione na podstawie umowy o pracę w rozumieniu przepisów ustawy z dnia 26 czerwca 1974 r. – Kodeks pracy (tekst jednolity: Dz. U. z </w:t>
      </w:r>
      <w:r w:rsidR="00182953">
        <w:rPr>
          <w:kern w:val="2"/>
        </w:rPr>
        <w:t>2022</w:t>
      </w:r>
      <w:r w:rsidRPr="00182953">
        <w:rPr>
          <w:kern w:val="2"/>
        </w:rPr>
        <w:t xml:space="preserve">r. poz. </w:t>
      </w:r>
      <w:r w:rsidR="00182953">
        <w:rPr>
          <w:kern w:val="2"/>
        </w:rPr>
        <w:t xml:space="preserve">1510 </w:t>
      </w:r>
      <w:r w:rsidR="0040274F" w:rsidRPr="00182953">
        <w:rPr>
          <w:rFonts w:cs="Calibri"/>
        </w:rPr>
        <w:t>z późniejszymi zmianami</w:t>
      </w:r>
      <w:r w:rsidRPr="00182953">
        <w:rPr>
          <w:kern w:val="2"/>
        </w:rPr>
        <w:t>)</w:t>
      </w:r>
      <w:r w:rsidR="00250055" w:rsidRPr="00182953">
        <w:rPr>
          <w:kern w:val="2"/>
        </w:rPr>
        <w:t>.</w:t>
      </w:r>
    </w:p>
    <w:p w:rsidR="00ED4FA0" w:rsidRPr="00442A21" w:rsidRDefault="00ED4FA0" w:rsidP="00C262AC">
      <w:pPr>
        <w:widowControl w:val="0"/>
        <w:numPr>
          <w:ilvl w:val="0"/>
          <w:numId w:val="14"/>
        </w:numPr>
        <w:shd w:val="clear" w:color="auto" w:fill="FFFFFF"/>
        <w:autoSpaceDE w:val="0"/>
        <w:autoSpaceDN w:val="0"/>
        <w:adjustRightInd w:val="0"/>
        <w:spacing w:after="120" w:line="360" w:lineRule="auto"/>
        <w:ind w:right="10"/>
        <w:jc w:val="both"/>
        <w:rPr>
          <w:kern w:val="2"/>
        </w:rPr>
      </w:pPr>
      <w:r w:rsidRPr="00442A21">
        <w:rPr>
          <w:kern w:val="2"/>
        </w:rPr>
        <w:t>Oświa</w:t>
      </w:r>
      <w:r w:rsidR="00532B76" w:rsidRPr="00442A21">
        <w:rPr>
          <w:kern w:val="2"/>
        </w:rPr>
        <w:t>dczamy, że zapoznaliśmy się ze S</w:t>
      </w:r>
      <w:r w:rsidRPr="00442A21">
        <w:rPr>
          <w:kern w:val="2"/>
        </w:rPr>
        <w:t xml:space="preserve">pecyfikacją </w:t>
      </w:r>
      <w:r w:rsidR="00532B76" w:rsidRPr="00442A21">
        <w:rPr>
          <w:kern w:val="2"/>
        </w:rPr>
        <w:t>W</w:t>
      </w:r>
      <w:r w:rsidRPr="00442A21">
        <w:rPr>
          <w:kern w:val="2"/>
        </w:rPr>
        <w:t xml:space="preserve">arunków </w:t>
      </w:r>
      <w:r w:rsidR="00532B76" w:rsidRPr="00442A21">
        <w:rPr>
          <w:kern w:val="2"/>
        </w:rPr>
        <w:t>Z</w:t>
      </w:r>
      <w:r w:rsidRPr="00442A21">
        <w:rPr>
          <w:kern w:val="2"/>
        </w:rPr>
        <w:t>amówienia i nie wnosimy do niej zastrzeżeń oraz zdobyliśmy konieczne informacje do przygotowania oferty.</w:t>
      </w:r>
    </w:p>
    <w:p w:rsidR="00BC52C0" w:rsidRPr="00442A21" w:rsidRDefault="00BC52C0" w:rsidP="00C262AC">
      <w:pPr>
        <w:numPr>
          <w:ilvl w:val="0"/>
          <w:numId w:val="14"/>
        </w:numPr>
        <w:spacing w:after="120" w:line="360" w:lineRule="auto"/>
        <w:jc w:val="both"/>
        <w:rPr>
          <w:kern w:val="2"/>
        </w:rPr>
      </w:pPr>
      <w:r w:rsidRPr="00442A21">
        <w:rPr>
          <w:kern w:val="2"/>
        </w:rPr>
        <w:t>Gwarantujemy wykonanie niniejszego zamówienia zgodnie z treścią: SWZ, wyjaśnień do SWZ oraz jej modyfikacji, jeżeli nastąpiły w toku postępowania.</w:t>
      </w:r>
    </w:p>
    <w:p w:rsidR="00ED4FA0" w:rsidRPr="00442A21" w:rsidRDefault="00ED4FA0" w:rsidP="00C262AC">
      <w:pPr>
        <w:numPr>
          <w:ilvl w:val="0"/>
          <w:numId w:val="14"/>
        </w:numPr>
        <w:spacing w:after="120" w:line="360" w:lineRule="auto"/>
        <w:jc w:val="both"/>
        <w:rPr>
          <w:kern w:val="2"/>
        </w:rPr>
      </w:pPr>
      <w:r w:rsidRPr="00442A21">
        <w:rPr>
          <w:kern w:val="2"/>
        </w:rPr>
        <w:t>Oświadcz</w:t>
      </w:r>
      <w:r w:rsidR="00B266FB" w:rsidRPr="00442A21">
        <w:rPr>
          <w:kern w:val="2"/>
        </w:rPr>
        <w:t>amy, że zawarty w Specyfikacji W</w:t>
      </w:r>
      <w:r w:rsidRPr="00442A21">
        <w:rPr>
          <w:kern w:val="2"/>
        </w:rPr>
        <w:t xml:space="preserve">arunków </w:t>
      </w:r>
      <w:r w:rsidR="00B266FB" w:rsidRPr="00442A21">
        <w:rPr>
          <w:kern w:val="2"/>
        </w:rPr>
        <w:t>Z</w:t>
      </w:r>
      <w:r w:rsidRPr="00442A21">
        <w:rPr>
          <w:kern w:val="2"/>
        </w:rPr>
        <w:t>amówienia wzór umowy, został przez nas zaakceptowany i zobowiązujemy się, w przypadku wyboru naszej oferty, do zawarcia umowy na tych warunkach.</w:t>
      </w:r>
    </w:p>
    <w:p w:rsidR="00ED4FA0" w:rsidRPr="00442A21" w:rsidRDefault="00ED4FA0" w:rsidP="00C262AC">
      <w:pPr>
        <w:numPr>
          <w:ilvl w:val="0"/>
          <w:numId w:val="14"/>
        </w:numPr>
        <w:spacing w:after="120" w:line="360" w:lineRule="auto"/>
        <w:jc w:val="both"/>
        <w:rPr>
          <w:kern w:val="2"/>
        </w:rPr>
      </w:pPr>
      <w:r w:rsidRPr="00442A21">
        <w:rPr>
          <w:kern w:val="2"/>
        </w:rPr>
        <w:t xml:space="preserve">Oświadczamy, że uważamy się za związanych niniejszą ofertą przez czas wskazany w </w:t>
      </w:r>
      <w:r w:rsidR="008601F1" w:rsidRPr="00442A21">
        <w:rPr>
          <w:kern w:val="2"/>
        </w:rPr>
        <w:t>S</w:t>
      </w:r>
      <w:r w:rsidRPr="00442A21">
        <w:rPr>
          <w:kern w:val="2"/>
        </w:rPr>
        <w:t xml:space="preserve">pecyfikacji </w:t>
      </w:r>
      <w:r w:rsidR="008601F1" w:rsidRPr="00442A21">
        <w:rPr>
          <w:kern w:val="2"/>
        </w:rPr>
        <w:t>W</w:t>
      </w:r>
      <w:r w:rsidRPr="00442A21">
        <w:rPr>
          <w:kern w:val="2"/>
        </w:rPr>
        <w:t xml:space="preserve">arunków </w:t>
      </w:r>
      <w:r w:rsidR="008601F1" w:rsidRPr="00442A21">
        <w:rPr>
          <w:kern w:val="2"/>
        </w:rPr>
        <w:t>Z</w:t>
      </w:r>
      <w:r w:rsidRPr="00442A21">
        <w:rPr>
          <w:kern w:val="2"/>
        </w:rPr>
        <w:t>amówienia.</w:t>
      </w:r>
    </w:p>
    <w:p w:rsidR="00CF0FDC" w:rsidRDefault="00CF0FDC" w:rsidP="00C262AC">
      <w:pPr>
        <w:numPr>
          <w:ilvl w:val="0"/>
          <w:numId w:val="14"/>
        </w:numPr>
        <w:spacing w:after="120" w:line="360" w:lineRule="auto"/>
        <w:jc w:val="both"/>
        <w:rPr>
          <w:kern w:val="2"/>
        </w:rPr>
      </w:pPr>
      <w:r w:rsidRPr="00442A21">
        <w:rPr>
          <w:kern w:val="2"/>
        </w:rPr>
        <w:t xml:space="preserve">Przedmiot zamówienia realizować będziemy sami* / przy udziale podwykonawcy*. </w:t>
      </w:r>
    </w:p>
    <w:p w:rsidR="00794DF5" w:rsidRPr="00442A21" w:rsidRDefault="00794DF5" w:rsidP="00794DF5">
      <w:pPr>
        <w:numPr>
          <w:ilvl w:val="1"/>
          <w:numId w:val="14"/>
        </w:numPr>
        <w:spacing w:after="120" w:line="360" w:lineRule="auto"/>
        <w:jc w:val="both"/>
        <w:rPr>
          <w:kern w:val="2"/>
        </w:rPr>
      </w:pPr>
      <w:r w:rsidRPr="00442A21">
        <w:rPr>
          <w:kern w:val="2"/>
        </w:rPr>
        <w:t>Podwykonawca zrealizuje następującą część zamówienia (</w:t>
      </w:r>
      <w:r w:rsidRPr="00442A21">
        <w:rPr>
          <w:i/>
          <w:kern w:val="2"/>
        </w:rPr>
        <w:t>jeżeli nie dotyczy, tabelkę należy przekreślić</w:t>
      </w:r>
      <w:r w:rsidRPr="00442A21">
        <w:rPr>
          <w:kern w:val="2"/>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040"/>
        <w:gridCol w:w="4040"/>
      </w:tblGrid>
      <w:tr w:rsidR="00770FCD" w:rsidRPr="00442A21" w:rsidTr="00680B0F">
        <w:tc>
          <w:tcPr>
            <w:tcW w:w="709" w:type="dxa"/>
            <w:vAlign w:val="center"/>
          </w:tcPr>
          <w:p w:rsidR="00770FCD" w:rsidRPr="00442A21" w:rsidRDefault="00770FCD" w:rsidP="00CC2A4D">
            <w:pPr>
              <w:spacing w:before="120" w:after="120"/>
              <w:jc w:val="center"/>
              <w:rPr>
                <w:smallCaps/>
                <w:kern w:val="2"/>
              </w:rPr>
            </w:pPr>
            <w:r w:rsidRPr="00442A21">
              <w:rPr>
                <w:smallCaps/>
                <w:kern w:val="2"/>
              </w:rPr>
              <w:t>Lp.</w:t>
            </w:r>
          </w:p>
        </w:tc>
        <w:tc>
          <w:tcPr>
            <w:tcW w:w="4040" w:type="dxa"/>
            <w:vAlign w:val="center"/>
          </w:tcPr>
          <w:p w:rsidR="00770FCD" w:rsidRPr="00442A21" w:rsidRDefault="00770FCD" w:rsidP="00CC2A4D">
            <w:pPr>
              <w:spacing w:before="120" w:after="120"/>
              <w:jc w:val="center"/>
              <w:rPr>
                <w:smallCaps/>
                <w:kern w:val="2"/>
              </w:rPr>
            </w:pPr>
            <w:r w:rsidRPr="00442A21">
              <w:rPr>
                <w:smallCaps/>
                <w:kern w:val="2"/>
              </w:rPr>
              <w:t>powierzone części zamówienia</w:t>
            </w:r>
          </w:p>
        </w:tc>
        <w:tc>
          <w:tcPr>
            <w:tcW w:w="4040" w:type="dxa"/>
            <w:vAlign w:val="center"/>
          </w:tcPr>
          <w:p w:rsidR="00770FCD" w:rsidRPr="00442A21" w:rsidRDefault="00770FCD" w:rsidP="00CC2A4D">
            <w:pPr>
              <w:spacing w:before="120" w:after="120"/>
              <w:jc w:val="center"/>
              <w:rPr>
                <w:smallCaps/>
                <w:kern w:val="2"/>
              </w:rPr>
            </w:pPr>
            <w:r w:rsidRPr="00442A21">
              <w:rPr>
                <w:smallCaps/>
                <w:kern w:val="2"/>
              </w:rPr>
              <w:t>Nazwa (firma) podwykonawcy</w:t>
            </w:r>
          </w:p>
        </w:tc>
      </w:tr>
      <w:tr w:rsidR="00770FCD" w:rsidRPr="00442A21" w:rsidTr="0040274F">
        <w:trPr>
          <w:trHeight w:val="689"/>
        </w:trPr>
        <w:tc>
          <w:tcPr>
            <w:tcW w:w="709" w:type="dxa"/>
          </w:tcPr>
          <w:p w:rsidR="00770FCD" w:rsidRPr="00442A21" w:rsidRDefault="00770FCD" w:rsidP="002331A8">
            <w:pPr>
              <w:spacing w:after="120"/>
              <w:jc w:val="both"/>
              <w:rPr>
                <w:kern w:val="2"/>
              </w:rPr>
            </w:pPr>
          </w:p>
        </w:tc>
        <w:tc>
          <w:tcPr>
            <w:tcW w:w="4040" w:type="dxa"/>
          </w:tcPr>
          <w:p w:rsidR="00CC2A4D" w:rsidRPr="00442A21" w:rsidRDefault="00CC2A4D" w:rsidP="002331A8">
            <w:pPr>
              <w:spacing w:after="120"/>
              <w:jc w:val="both"/>
              <w:rPr>
                <w:kern w:val="2"/>
              </w:rPr>
            </w:pPr>
          </w:p>
        </w:tc>
        <w:tc>
          <w:tcPr>
            <w:tcW w:w="4040" w:type="dxa"/>
          </w:tcPr>
          <w:p w:rsidR="00770FCD" w:rsidRPr="00442A21" w:rsidRDefault="00770FCD" w:rsidP="002331A8">
            <w:pPr>
              <w:spacing w:after="120"/>
              <w:jc w:val="both"/>
              <w:rPr>
                <w:kern w:val="2"/>
              </w:rPr>
            </w:pPr>
          </w:p>
        </w:tc>
      </w:tr>
      <w:tr w:rsidR="00DB572A" w:rsidRPr="00442A21" w:rsidTr="0040274F">
        <w:trPr>
          <w:trHeight w:val="689"/>
        </w:trPr>
        <w:tc>
          <w:tcPr>
            <w:tcW w:w="709" w:type="dxa"/>
          </w:tcPr>
          <w:p w:rsidR="00DB572A" w:rsidRPr="00442A21" w:rsidRDefault="00DB572A" w:rsidP="002331A8">
            <w:pPr>
              <w:spacing w:after="120"/>
              <w:jc w:val="both"/>
              <w:rPr>
                <w:kern w:val="2"/>
              </w:rPr>
            </w:pPr>
          </w:p>
        </w:tc>
        <w:tc>
          <w:tcPr>
            <w:tcW w:w="4040" w:type="dxa"/>
          </w:tcPr>
          <w:p w:rsidR="00DB572A" w:rsidRPr="00442A21" w:rsidRDefault="00DB572A" w:rsidP="002331A8">
            <w:pPr>
              <w:spacing w:after="120"/>
              <w:jc w:val="both"/>
              <w:rPr>
                <w:kern w:val="2"/>
              </w:rPr>
            </w:pPr>
          </w:p>
        </w:tc>
        <w:tc>
          <w:tcPr>
            <w:tcW w:w="4040" w:type="dxa"/>
          </w:tcPr>
          <w:p w:rsidR="00DB572A" w:rsidRPr="00442A21" w:rsidRDefault="00DB572A" w:rsidP="002331A8">
            <w:pPr>
              <w:spacing w:after="120"/>
              <w:jc w:val="both"/>
              <w:rPr>
                <w:kern w:val="2"/>
              </w:rPr>
            </w:pPr>
          </w:p>
        </w:tc>
      </w:tr>
    </w:tbl>
    <w:p w:rsidR="009A55EB" w:rsidRDefault="009A55EB" w:rsidP="009A55EB">
      <w:pPr>
        <w:spacing w:before="240" w:after="120" w:line="360" w:lineRule="auto"/>
        <w:ind w:left="1134"/>
        <w:jc w:val="both"/>
        <w:rPr>
          <w:kern w:val="2"/>
        </w:rPr>
      </w:pPr>
    </w:p>
    <w:p w:rsidR="00794DF5" w:rsidRPr="00442A21" w:rsidRDefault="00794DF5" w:rsidP="00D73A8A">
      <w:pPr>
        <w:numPr>
          <w:ilvl w:val="1"/>
          <w:numId w:val="14"/>
        </w:numPr>
        <w:spacing w:before="240" w:after="120" w:line="360" w:lineRule="auto"/>
        <w:jc w:val="both"/>
        <w:rPr>
          <w:kern w:val="2"/>
        </w:rPr>
      </w:pPr>
      <w:r w:rsidRPr="00442A21">
        <w:rPr>
          <w:kern w:val="2"/>
        </w:rPr>
        <w:lastRenderedPageBreak/>
        <w:t>Podwykonawca</w:t>
      </w:r>
      <w:r>
        <w:rPr>
          <w:kern w:val="2"/>
        </w:rPr>
        <w:t xml:space="preserve">mi będą następujące podmioty, na których zasoby powołuję się w celu wykazania spełnienia warunków udziału w postępowaniu </w:t>
      </w:r>
      <w:r w:rsidRPr="00442A21">
        <w:rPr>
          <w:kern w:val="2"/>
        </w:rPr>
        <w:t>(</w:t>
      </w:r>
      <w:r w:rsidRPr="00D73A8A">
        <w:rPr>
          <w:i/>
          <w:kern w:val="2"/>
        </w:rPr>
        <w:t>jeżeli nie dotyczy, tabelkę należy przekreślić</w:t>
      </w:r>
      <w:r w:rsidRPr="00442A21">
        <w:rPr>
          <w:kern w:val="2"/>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080"/>
      </w:tblGrid>
      <w:tr w:rsidR="00794DF5" w:rsidRPr="00442A21" w:rsidTr="00D64683">
        <w:tc>
          <w:tcPr>
            <w:tcW w:w="709" w:type="dxa"/>
            <w:vAlign w:val="center"/>
          </w:tcPr>
          <w:p w:rsidR="00794DF5" w:rsidRPr="00442A21" w:rsidRDefault="00794DF5" w:rsidP="00D64683">
            <w:pPr>
              <w:spacing w:before="120" w:after="120"/>
              <w:jc w:val="center"/>
              <w:rPr>
                <w:smallCaps/>
                <w:kern w:val="2"/>
              </w:rPr>
            </w:pPr>
            <w:r w:rsidRPr="00442A21">
              <w:rPr>
                <w:smallCaps/>
                <w:kern w:val="2"/>
              </w:rPr>
              <w:t>Lp.</w:t>
            </w:r>
          </w:p>
        </w:tc>
        <w:tc>
          <w:tcPr>
            <w:tcW w:w="8080" w:type="dxa"/>
            <w:vAlign w:val="center"/>
          </w:tcPr>
          <w:p w:rsidR="00794DF5" w:rsidRPr="00442A21" w:rsidRDefault="00794DF5" w:rsidP="00D64683">
            <w:pPr>
              <w:spacing w:before="120" w:after="120"/>
              <w:jc w:val="center"/>
              <w:rPr>
                <w:smallCaps/>
                <w:kern w:val="2"/>
              </w:rPr>
            </w:pPr>
            <w:r w:rsidRPr="00442A21">
              <w:rPr>
                <w:smallCaps/>
                <w:kern w:val="2"/>
              </w:rPr>
              <w:t>Nazwa (firma) podwykonawcy</w:t>
            </w:r>
          </w:p>
        </w:tc>
      </w:tr>
      <w:tr w:rsidR="00794DF5" w:rsidRPr="00442A21" w:rsidTr="0040274F">
        <w:trPr>
          <w:trHeight w:val="754"/>
        </w:trPr>
        <w:tc>
          <w:tcPr>
            <w:tcW w:w="709" w:type="dxa"/>
          </w:tcPr>
          <w:p w:rsidR="00794DF5" w:rsidRPr="00442A21" w:rsidRDefault="00794DF5" w:rsidP="00D64683">
            <w:pPr>
              <w:spacing w:after="120"/>
              <w:jc w:val="both"/>
              <w:rPr>
                <w:kern w:val="2"/>
              </w:rPr>
            </w:pPr>
          </w:p>
        </w:tc>
        <w:tc>
          <w:tcPr>
            <w:tcW w:w="8080" w:type="dxa"/>
          </w:tcPr>
          <w:p w:rsidR="00794DF5" w:rsidRPr="00442A21" w:rsidRDefault="00794DF5" w:rsidP="00D64683">
            <w:pPr>
              <w:spacing w:after="120"/>
              <w:jc w:val="both"/>
              <w:rPr>
                <w:kern w:val="2"/>
              </w:rPr>
            </w:pPr>
          </w:p>
        </w:tc>
      </w:tr>
      <w:tr w:rsidR="00794DF5" w:rsidRPr="00442A21" w:rsidTr="0040274F">
        <w:trPr>
          <w:trHeight w:val="754"/>
        </w:trPr>
        <w:tc>
          <w:tcPr>
            <w:tcW w:w="709" w:type="dxa"/>
          </w:tcPr>
          <w:p w:rsidR="00794DF5" w:rsidRPr="00442A21" w:rsidRDefault="00794DF5" w:rsidP="00D64683">
            <w:pPr>
              <w:spacing w:after="120"/>
              <w:jc w:val="both"/>
              <w:rPr>
                <w:kern w:val="2"/>
              </w:rPr>
            </w:pPr>
          </w:p>
        </w:tc>
        <w:tc>
          <w:tcPr>
            <w:tcW w:w="8080" w:type="dxa"/>
          </w:tcPr>
          <w:p w:rsidR="00794DF5" w:rsidRPr="00442A21" w:rsidRDefault="00794DF5" w:rsidP="00D64683">
            <w:pPr>
              <w:spacing w:after="120"/>
              <w:jc w:val="both"/>
              <w:rPr>
                <w:kern w:val="2"/>
              </w:rPr>
            </w:pPr>
          </w:p>
        </w:tc>
      </w:tr>
    </w:tbl>
    <w:p w:rsidR="00A13D01" w:rsidRPr="00D73A8A" w:rsidRDefault="00A13D01" w:rsidP="00A13D01">
      <w:pPr>
        <w:spacing w:before="120" w:after="120" w:line="360" w:lineRule="auto"/>
        <w:ind w:left="567"/>
        <w:jc w:val="both"/>
        <w:rPr>
          <w:kern w:val="2"/>
          <w:sz w:val="2"/>
        </w:rPr>
      </w:pPr>
    </w:p>
    <w:p w:rsidR="00A469EC" w:rsidRPr="00A06FBC" w:rsidRDefault="00BB72D8" w:rsidP="00A06FBC">
      <w:pPr>
        <w:numPr>
          <w:ilvl w:val="0"/>
          <w:numId w:val="14"/>
        </w:numPr>
        <w:spacing w:after="120" w:line="360" w:lineRule="auto"/>
        <w:jc w:val="both"/>
        <w:rPr>
          <w:kern w:val="2"/>
        </w:rPr>
      </w:pPr>
      <w:r w:rsidRPr="00442A21">
        <w:rPr>
          <w:kern w:val="2"/>
        </w:rPr>
        <w:t>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w:t>
      </w:r>
      <w:r w:rsidR="007A1154" w:rsidRPr="00442A21">
        <w:rPr>
          <w:kern w:val="2"/>
        </w:rPr>
        <w:t>liśmy</w:t>
      </w:r>
      <w:r w:rsidRPr="00442A21">
        <w:rPr>
          <w:kern w:val="2"/>
        </w:rPr>
        <w:t xml:space="preserve"> w celu ubiegania się o udzielenie zamówienia publicznego w niniejszym postępowaniu.**</w:t>
      </w:r>
    </w:p>
    <w:p w:rsidR="001F439F" w:rsidRPr="00442A21" w:rsidRDefault="001F439F" w:rsidP="001E6CDD">
      <w:pPr>
        <w:spacing w:after="120" w:line="360" w:lineRule="auto"/>
        <w:jc w:val="both"/>
        <w:rPr>
          <w:kern w:val="2"/>
        </w:rPr>
      </w:pPr>
      <w:r w:rsidRPr="00442A21">
        <w:rPr>
          <w:kern w:val="2"/>
        </w:rPr>
        <w:t>Załącznikami do niniejszej oferty stanowiącymi integralną jej część są (</w:t>
      </w:r>
      <w:r w:rsidRPr="00D73A8A">
        <w:rPr>
          <w:i/>
          <w:kern w:val="2"/>
        </w:rPr>
        <w:t>numerowany wykaz załączników wraz z tytułami</w:t>
      </w:r>
      <w:r w:rsidRPr="00442A21">
        <w:rPr>
          <w:kern w:val="2"/>
        </w:rPr>
        <w:t>):</w:t>
      </w:r>
    </w:p>
    <w:p w:rsidR="00CC2A4D" w:rsidRPr="00442A21" w:rsidRDefault="00CC2A4D"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CC2A4D" w:rsidRPr="00442A21" w:rsidRDefault="00CC2A4D"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40274F" w:rsidRPr="00442A21" w:rsidRDefault="0040274F" w:rsidP="0040274F">
      <w:pPr>
        <w:numPr>
          <w:ilvl w:val="0"/>
          <w:numId w:val="15"/>
        </w:numPr>
        <w:tabs>
          <w:tab w:val="left" w:pos="851"/>
        </w:tabs>
        <w:spacing w:after="120" w:line="360" w:lineRule="auto"/>
        <w:ind w:left="851" w:hanging="284"/>
        <w:jc w:val="both"/>
        <w:rPr>
          <w:kern w:val="2"/>
        </w:rPr>
      </w:pPr>
      <w:r w:rsidRPr="00442A21">
        <w:rPr>
          <w:kern w:val="2"/>
        </w:rPr>
        <w:t xml:space="preserve">…………………………………………………………………………………………………………………………… </w:t>
      </w:r>
    </w:p>
    <w:p w:rsidR="00180CEA" w:rsidRPr="00442A21" w:rsidRDefault="00180CEA" w:rsidP="00C262AC">
      <w:pPr>
        <w:numPr>
          <w:ilvl w:val="0"/>
          <w:numId w:val="15"/>
        </w:numPr>
        <w:tabs>
          <w:tab w:val="left" w:pos="851"/>
        </w:tabs>
        <w:spacing w:after="120" w:line="360" w:lineRule="auto"/>
        <w:ind w:left="851" w:hanging="284"/>
        <w:jc w:val="both"/>
        <w:rPr>
          <w:kern w:val="2"/>
        </w:rPr>
      </w:pPr>
      <w:r w:rsidRPr="00442A21">
        <w:rPr>
          <w:kern w:val="2"/>
        </w:rPr>
        <w:t xml:space="preserve">…………………………………………………………………………………………………………………………… </w:t>
      </w:r>
    </w:p>
    <w:p w:rsidR="00BB72D8" w:rsidRPr="006178C1" w:rsidRDefault="00BB72D8" w:rsidP="00BB72D8">
      <w:pPr>
        <w:tabs>
          <w:tab w:val="left" w:pos="851"/>
        </w:tabs>
        <w:spacing w:after="120"/>
        <w:jc w:val="both"/>
        <w:rPr>
          <w:i/>
          <w:kern w:val="2"/>
        </w:rPr>
      </w:pPr>
      <w:r w:rsidRPr="006178C1">
        <w:rPr>
          <w:i/>
          <w:kern w:val="2"/>
        </w:rPr>
        <w:t>** w przypadku gdy wykonawca nie przekazuje danych osobowych innych niż bezpośrednio jego dotyczących lub zachodzi wyłączenie stosowania obowiązku informacyjnego, stosownie do art. 13 ust. 4 lub art. 14 ust. 5 RODO treści oświadczenia wykonawca nie składa. W takim przypadku treść oświadczenia należy skreślić</w:t>
      </w:r>
    </w:p>
    <w:p w:rsidR="00E54EC9" w:rsidRPr="00442A21" w:rsidRDefault="00E54EC9" w:rsidP="002331A8">
      <w:pPr>
        <w:spacing w:after="120"/>
        <w:jc w:val="both"/>
        <w:rPr>
          <w:kern w:val="2"/>
        </w:rPr>
      </w:pPr>
      <w:r w:rsidRPr="00442A21">
        <w:rPr>
          <w:kern w:val="2"/>
        </w:rPr>
        <w:t>Jednocześnie stwierdzam, iż świadom jestem odpowiedzialności</w:t>
      </w:r>
      <w:r w:rsidR="0047412D" w:rsidRPr="00442A21">
        <w:rPr>
          <w:kern w:val="2"/>
        </w:rPr>
        <w:t xml:space="preserve"> karnej za składanie fałszywych </w:t>
      </w:r>
      <w:r w:rsidRPr="00442A21">
        <w:rPr>
          <w:kern w:val="2"/>
        </w:rPr>
        <w:t>oświadczeń.</w:t>
      </w:r>
    </w:p>
    <w:p w:rsidR="0022647F" w:rsidRPr="00442A21" w:rsidRDefault="0022647F" w:rsidP="002331A8">
      <w:pPr>
        <w:tabs>
          <w:tab w:val="left" w:pos="851"/>
        </w:tabs>
        <w:spacing w:after="120"/>
        <w:jc w:val="both"/>
        <w:rPr>
          <w:kern w:val="2"/>
        </w:rPr>
      </w:pPr>
    </w:p>
    <w:p w:rsidR="00AC59AD" w:rsidRPr="00442A21" w:rsidRDefault="00AC59AD" w:rsidP="002331A8">
      <w:pPr>
        <w:tabs>
          <w:tab w:val="left" w:pos="851"/>
        </w:tabs>
        <w:spacing w:after="120"/>
        <w:jc w:val="both"/>
        <w:rPr>
          <w:kern w:val="2"/>
          <w:sz w:val="16"/>
        </w:rPr>
      </w:pPr>
    </w:p>
    <w:p w:rsidR="00D15C9A" w:rsidRPr="00442A21" w:rsidRDefault="00180CEA" w:rsidP="002F6FF7">
      <w:pPr>
        <w:spacing w:after="120"/>
        <w:ind w:left="3969"/>
        <w:jc w:val="center"/>
        <w:rPr>
          <w:kern w:val="2"/>
          <w:sz w:val="16"/>
        </w:rPr>
      </w:pPr>
      <w:r w:rsidRPr="00442A21">
        <w:rPr>
          <w:kern w:val="2"/>
          <w:sz w:val="16"/>
        </w:rPr>
        <w:t>………………………</w:t>
      </w:r>
      <w:r w:rsidR="002F6FF7" w:rsidRPr="00442A21">
        <w:rPr>
          <w:kern w:val="2"/>
          <w:sz w:val="16"/>
        </w:rPr>
        <w:t>…………………………………………</w:t>
      </w:r>
      <w:r w:rsidRPr="00442A21">
        <w:rPr>
          <w:kern w:val="2"/>
          <w:sz w:val="16"/>
        </w:rPr>
        <w:t>…………………………………………………</w:t>
      </w:r>
    </w:p>
    <w:p w:rsidR="00A30DD0" w:rsidRPr="00442A21" w:rsidRDefault="00A30DD0" w:rsidP="002F6FF7">
      <w:pPr>
        <w:tabs>
          <w:tab w:val="left" w:pos="851"/>
        </w:tabs>
        <w:spacing w:after="120"/>
        <w:ind w:left="3969"/>
        <w:jc w:val="center"/>
        <w:rPr>
          <w:kern w:val="2"/>
          <w:sz w:val="16"/>
          <w:highlight w:val="yellow"/>
        </w:rPr>
      </w:pPr>
      <w:r w:rsidRPr="00442A21">
        <w:rPr>
          <w:kern w:val="2"/>
          <w:sz w:val="16"/>
        </w:rPr>
        <w:t>d</w:t>
      </w:r>
      <w:r w:rsidR="00D15C9A" w:rsidRPr="00442A21">
        <w:rPr>
          <w:kern w:val="2"/>
          <w:sz w:val="16"/>
        </w:rPr>
        <w:t xml:space="preserve">ata i podpis </w:t>
      </w:r>
      <w:r w:rsidR="009E5137" w:rsidRPr="00442A21">
        <w:rPr>
          <w:kern w:val="2"/>
          <w:sz w:val="16"/>
        </w:rPr>
        <w:t xml:space="preserve">Wykonawcy lub </w:t>
      </w:r>
      <w:r w:rsidR="00D15C9A" w:rsidRPr="00442A21">
        <w:rPr>
          <w:kern w:val="2"/>
          <w:sz w:val="16"/>
        </w:rPr>
        <w:t>upoważnionego przedstawiciela Wykonawcy</w:t>
      </w:r>
    </w:p>
    <w:p w:rsidR="00D15C9A" w:rsidRPr="00442A21" w:rsidRDefault="00D15C9A" w:rsidP="002331A8">
      <w:pPr>
        <w:tabs>
          <w:tab w:val="left" w:pos="851"/>
        </w:tabs>
        <w:spacing w:after="120"/>
        <w:jc w:val="both"/>
        <w:rPr>
          <w:kern w:val="2"/>
          <w:highlight w:val="yellow"/>
        </w:rPr>
      </w:pPr>
    </w:p>
    <w:p w:rsidR="00CC2A4D" w:rsidRPr="00442A21" w:rsidRDefault="00CC2A4D" w:rsidP="002331A8">
      <w:pPr>
        <w:tabs>
          <w:tab w:val="left" w:pos="851"/>
        </w:tabs>
        <w:spacing w:after="120"/>
        <w:jc w:val="both"/>
        <w:rPr>
          <w:kern w:val="2"/>
          <w:highlight w:val="yellow"/>
        </w:rPr>
        <w:sectPr w:rsidR="00CC2A4D" w:rsidRPr="00442A21" w:rsidSect="00886F12">
          <w:headerReference w:type="default" r:id="rId40"/>
          <w:footerReference w:type="even" r:id="rId41"/>
          <w:footerReference w:type="default" r:id="rId42"/>
          <w:headerReference w:type="first" r:id="rId43"/>
          <w:footerReference w:type="first" r:id="rId44"/>
          <w:pgSz w:w="11906" w:h="16838" w:code="9"/>
          <w:pgMar w:top="851" w:right="851" w:bottom="851" w:left="1134" w:header="851" w:footer="567" w:gutter="0"/>
          <w:pgNumType w:start="1"/>
          <w:cols w:space="708"/>
          <w:docGrid w:linePitch="360"/>
        </w:sectPr>
      </w:pPr>
    </w:p>
    <w:p w:rsidR="001707F9" w:rsidRPr="00442A21" w:rsidRDefault="001707F9" w:rsidP="002331A8">
      <w:pPr>
        <w:spacing w:after="120"/>
        <w:jc w:val="right"/>
        <w:rPr>
          <w:kern w:val="2"/>
        </w:rPr>
      </w:pPr>
      <w:r w:rsidRPr="00442A21">
        <w:rPr>
          <w:kern w:val="2"/>
        </w:rPr>
        <w:lastRenderedPageBreak/>
        <w:t>Załącznik Nr 2a</w:t>
      </w:r>
      <w:r w:rsidR="00244A99">
        <w:rPr>
          <w:kern w:val="2"/>
        </w:rPr>
        <w:t xml:space="preserve"> do SWZ</w:t>
      </w:r>
    </w:p>
    <w:p w:rsidR="001707F9" w:rsidRPr="00442A21" w:rsidRDefault="00AB1D3F" w:rsidP="002331A8">
      <w:pPr>
        <w:spacing w:after="120"/>
        <w:rPr>
          <w:kern w:val="2"/>
        </w:rPr>
      </w:pPr>
      <w:r w:rsidRPr="00442A21">
        <w:rPr>
          <w:kern w:val="2"/>
        </w:rPr>
        <w:t>Numer sprawy D</w:t>
      </w:r>
      <w:r w:rsidR="007917B7" w:rsidRPr="00442A21">
        <w:rPr>
          <w:kern w:val="2"/>
        </w:rPr>
        <w:t>P</w:t>
      </w:r>
      <w:r w:rsidR="001707F9" w:rsidRPr="00442A21">
        <w:rPr>
          <w:kern w:val="2"/>
        </w:rPr>
        <w:t>/</w:t>
      </w:r>
      <w:r w:rsidR="001B563B">
        <w:rPr>
          <w:kern w:val="2"/>
        </w:rPr>
        <w:t>TP</w:t>
      </w:r>
      <w:r w:rsidR="001707F9" w:rsidRPr="00442A21">
        <w:rPr>
          <w:kern w:val="2"/>
        </w:rPr>
        <w:t>/</w:t>
      </w:r>
      <w:r w:rsidR="0022582A" w:rsidRPr="00442A21">
        <w:rPr>
          <w:kern w:val="2"/>
        </w:rPr>
        <w:t>0</w:t>
      </w:r>
      <w:r w:rsidR="001958C7">
        <w:rPr>
          <w:kern w:val="2"/>
        </w:rPr>
        <w:t>5</w:t>
      </w:r>
      <w:r w:rsidR="001707F9" w:rsidRPr="00442A21">
        <w:rPr>
          <w:kern w:val="2"/>
        </w:rPr>
        <w:t>/20</w:t>
      </w:r>
      <w:r w:rsidR="002D2F76">
        <w:rPr>
          <w:kern w:val="2"/>
        </w:rPr>
        <w:t>2</w:t>
      </w:r>
      <w:r w:rsidR="001958C7">
        <w:rPr>
          <w:kern w:val="2"/>
        </w:rPr>
        <w:t>3</w:t>
      </w:r>
    </w:p>
    <w:p w:rsidR="00CC2A4D" w:rsidRPr="00442A21" w:rsidRDefault="00CC2A4D" w:rsidP="00CC2A4D">
      <w:pPr>
        <w:tabs>
          <w:tab w:val="left" w:pos="284"/>
        </w:tabs>
        <w:ind w:right="5961"/>
        <w:jc w:val="center"/>
        <w:rPr>
          <w:kern w:val="2"/>
        </w:rPr>
      </w:pPr>
    </w:p>
    <w:p w:rsidR="00CC2A4D" w:rsidRPr="00442A21" w:rsidRDefault="00CC2A4D" w:rsidP="00CC2A4D">
      <w:pPr>
        <w:tabs>
          <w:tab w:val="left" w:pos="284"/>
        </w:tabs>
        <w:ind w:right="5961"/>
        <w:jc w:val="center"/>
        <w:rPr>
          <w:kern w:val="2"/>
        </w:rPr>
      </w:pPr>
    </w:p>
    <w:p w:rsidR="00CC2A4D" w:rsidRPr="00442A21" w:rsidRDefault="00CC2A4D" w:rsidP="00CC2A4D">
      <w:pPr>
        <w:tabs>
          <w:tab w:val="left" w:pos="284"/>
          <w:tab w:val="left" w:pos="3969"/>
        </w:tabs>
        <w:ind w:right="5961"/>
        <w:jc w:val="center"/>
        <w:rPr>
          <w:kern w:val="2"/>
          <w:sz w:val="16"/>
        </w:rPr>
      </w:pPr>
      <w:r w:rsidRPr="00442A21">
        <w:rPr>
          <w:kern w:val="2"/>
          <w:sz w:val="16"/>
        </w:rPr>
        <w:t>…………………………………………………………</w:t>
      </w:r>
    </w:p>
    <w:p w:rsidR="00CC2A4D" w:rsidRPr="00442A21" w:rsidRDefault="00CC2A4D" w:rsidP="00CC2A4D">
      <w:pPr>
        <w:pStyle w:val="Nagwek"/>
        <w:tabs>
          <w:tab w:val="clear" w:pos="4536"/>
          <w:tab w:val="clear" w:pos="9072"/>
          <w:tab w:val="left" w:pos="3969"/>
        </w:tabs>
        <w:ind w:right="5961"/>
        <w:jc w:val="center"/>
        <w:rPr>
          <w:kern w:val="2"/>
          <w:sz w:val="16"/>
          <w:szCs w:val="20"/>
        </w:rPr>
      </w:pPr>
      <w:r w:rsidRPr="00442A21">
        <w:rPr>
          <w:kern w:val="2"/>
          <w:sz w:val="16"/>
          <w:szCs w:val="20"/>
        </w:rPr>
        <w:t>nazwa, adres Wykonawcy</w:t>
      </w:r>
    </w:p>
    <w:p w:rsidR="00442A21" w:rsidRDefault="00442A21" w:rsidP="00CC2A4D">
      <w:pPr>
        <w:pStyle w:val="Nagwek"/>
        <w:tabs>
          <w:tab w:val="clear" w:pos="4536"/>
          <w:tab w:val="clear" w:pos="9072"/>
          <w:tab w:val="left" w:pos="3969"/>
        </w:tabs>
        <w:ind w:right="5961"/>
        <w:jc w:val="center"/>
        <w:rPr>
          <w:kern w:val="2"/>
          <w:szCs w:val="20"/>
        </w:rPr>
      </w:pPr>
    </w:p>
    <w:p w:rsidR="00442A21" w:rsidRDefault="00442A21" w:rsidP="00CC2A4D">
      <w:pPr>
        <w:pStyle w:val="Nagwek"/>
        <w:tabs>
          <w:tab w:val="clear" w:pos="4536"/>
          <w:tab w:val="clear" w:pos="9072"/>
          <w:tab w:val="left" w:pos="3969"/>
        </w:tabs>
        <w:ind w:right="5961"/>
        <w:jc w:val="center"/>
        <w:rPr>
          <w:kern w:val="2"/>
          <w:szCs w:val="20"/>
        </w:rPr>
      </w:pPr>
    </w:p>
    <w:p w:rsidR="00442A21" w:rsidRPr="00442A21" w:rsidRDefault="00442A21" w:rsidP="00CC2A4D">
      <w:pPr>
        <w:pStyle w:val="Nagwek"/>
        <w:tabs>
          <w:tab w:val="clear" w:pos="4536"/>
          <w:tab w:val="clear" w:pos="9072"/>
          <w:tab w:val="left" w:pos="3969"/>
        </w:tabs>
        <w:ind w:right="5961"/>
        <w:jc w:val="center"/>
        <w:rPr>
          <w:kern w:val="2"/>
          <w:szCs w:val="20"/>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Oświadczenie  o  spełnianiu  warunków  udziału  w  postępowaniu</w:t>
      </w:r>
    </w:p>
    <w:p w:rsidR="00CC2A4D" w:rsidRPr="00442A21" w:rsidRDefault="00CC2A4D" w:rsidP="00CC2A4D">
      <w:pPr>
        <w:spacing w:after="120" w:line="360" w:lineRule="auto"/>
        <w:ind w:firstLine="540"/>
        <w:jc w:val="both"/>
        <w:rPr>
          <w:kern w:val="2"/>
        </w:rPr>
      </w:pPr>
      <w:r w:rsidRPr="00442A21">
        <w:rPr>
          <w:kern w:val="2"/>
        </w:rPr>
        <w:t xml:space="preserve">Zgodnie z art. </w:t>
      </w:r>
      <w:r w:rsidR="001B563B">
        <w:rPr>
          <w:kern w:val="2"/>
        </w:rPr>
        <w:t>1</w:t>
      </w:r>
      <w:r w:rsidRPr="00442A21">
        <w:rPr>
          <w:kern w:val="2"/>
        </w:rPr>
        <w:t xml:space="preserve">25 ust. 1 </w:t>
      </w:r>
      <w:r w:rsidR="001B563B" w:rsidRPr="00442A21">
        <w:rPr>
          <w:kern w:val="2"/>
        </w:rPr>
        <w:t xml:space="preserve">z dnia </w:t>
      </w:r>
      <w:r w:rsidR="001B563B">
        <w:rPr>
          <w:kern w:val="2"/>
        </w:rPr>
        <w:t>11</w:t>
      </w:r>
      <w:r w:rsidR="001B563B" w:rsidRPr="00442A21">
        <w:rPr>
          <w:kern w:val="2"/>
        </w:rPr>
        <w:t xml:space="preserve"> </w:t>
      </w:r>
      <w:r w:rsidR="001B563B">
        <w:rPr>
          <w:kern w:val="2"/>
        </w:rPr>
        <w:t>września 2019</w:t>
      </w:r>
      <w:r w:rsidR="001B563B" w:rsidRPr="00442A21">
        <w:rPr>
          <w:kern w:val="2"/>
        </w:rPr>
        <w:t xml:space="preserve"> roku – Prawo zamówie</w:t>
      </w:r>
      <w:r w:rsidR="001B563B">
        <w:rPr>
          <w:kern w:val="2"/>
        </w:rPr>
        <w:t>ń publicznych (</w:t>
      </w:r>
      <w:r w:rsidR="001B563B" w:rsidRPr="00442A21">
        <w:rPr>
          <w:kern w:val="2"/>
        </w:rPr>
        <w:t>Dz. U. z </w:t>
      </w:r>
      <w:r w:rsidR="001958C7">
        <w:rPr>
          <w:kern w:val="2"/>
        </w:rPr>
        <w:t>2022</w:t>
      </w:r>
      <w:r w:rsidR="001B563B" w:rsidRPr="00442A21">
        <w:rPr>
          <w:kern w:val="2"/>
        </w:rPr>
        <w:t>r.</w:t>
      </w:r>
      <w:r w:rsidR="001B563B">
        <w:rPr>
          <w:kern w:val="2"/>
        </w:rPr>
        <w:t xml:space="preserve"> </w:t>
      </w:r>
      <w:r w:rsidR="001B563B" w:rsidRPr="00442A21">
        <w:rPr>
          <w:kern w:val="2"/>
        </w:rPr>
        <w:t xml:space="preserve">poz. </w:t>
      </w:r>
      <w:r w:rsidR="001958C7">
        <w:rPr>
          <w:kern w:val="2"/>
        </w:rPr>
        <w:t>1710</w:t>
      </w:r>
      <w:r w:rsidR="001B563B">
        <w:rPr>
          <w:kern w:val="2"/>
        </w:rPr>
        <w:t xml:space="preserve"> z późn. zm., </w:t>
      </w:r>
      <w:r w:rsidRPr="00442A21">
        <w:rPr>
          <w:kern w:val="2"/>
        </w:rPr>
        <w:t>dalej uPzp), składając ofertę w postępowaniu o udzielenie zamówienia publicznego jako Wykonawca lub upoważniony reprezentant Wykonawcy oświadczam, że spełniam indywidualnie lub razem</w:t>
      </w:r>
      <w:r w:rsidR="001B563B">
        <w:rPr>
          <w:kern w:val="2"/>
        </w:rPr>
        <w:br/>
      </w:r>
      <w:r w:rsidRPr="00442A21">
        <w:rPr>
          <w:kern w:val="2"/>
        </w:rPr>
        <w:t xml:space="preserve">z Wykonawcami wspólnie </w:t>
      </w:r>
      <w:r w:rsidRPr="001B563B">
        <w:rPr>
          <w:kern w:val="2"/>
        </w:rPr>
        <w:t>ubiegającymi się o udzielenie zamówienia warunki udziału w</w:t>
      </w:r>
      <w:r w:rsidR="00F07E7F" w:rsidRPr="001B563B">
        <w:rPr>
          <w:kern w:val="2"/>
        </w:rPr>
        <w:t> </w:t>
      </w:r>
      <w:r w:rsidRPr="001B563B">
        <w:rPr>
          <w:kern w:val="2"/>
        </w:rPr>
        <w:t xml:space="preserve">postępowaniu </w:t>
      </w:r>
      <w:r w:rsidR="001B563B" w:rsidRPr="001B563B">
        <w:t>w zakresie wskazanym przez Zamawiającego</w:t>
      </w:r>
      <w:r w:rsidRPr="001B563B">
        <w:rPr>
          <w:kern w:val="2"/>
        </w:rPr>
        <w:t>.</w:t>
      </w:r>
    </w:p>
    <w:p w:rsidR="00442A21" w:rsidRPr="00442A21" w:rsidRDefault="00442A21" w:rsidP="00CC2A4D">
      <w:pPr>
        <w:tabs>
          <w:tab w:val="left" w:pos="851"/>
        </w:tabs>
        <w:jc w:val="both"/>
        <w:rPr>
          <w:kern w:val="2"/>
          <w:highlight w:val="yellow"/>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Informacja  w  związku  z  poleganiem  na  zasobach  innych  podmiotów</w:t>
      </w:r>
    </w:p>
    <w:p w:rsidR="00894E3B" w:rsidRDefault="00CC2A4D" w:rsidP="00894E3B">
      <w:pPr>
        <w:tabs>
          <w:tab w:val="left" w:pos="851"/>
        </w:tabs>
        <w:spacing w:after="120" w:line="360" w:lineRule="auto"/>
        <w:ind w:firstLine="567"/>
        <w:jc w:val="both"/>
        <w:rPr>
          <w:kern w:val="2"/>
        </w:rPr>
      </w:pPr>
      <w:r w:rsidRPr="00442A21">
        <w:rPr>
          <w:kern w:val="2"/>
        </w:rPr>
        <w:t>Oświadczam, że w celu wykazania spełniania warunków udziału w postępowaniu, określonych przez Zamawiającego polegam na zasobach następującego/</w:t>
      </w:r>
      <w:proofErr w:type="spellStart"/>
      <w:r w:rsidRPr="00442A21">
        <w:rPr>
          <w:kern w:val="2"/>
        </w:rPr>
        <w:t>ych</w:t>
      </w:r>
      <w:proofErr w:type="spellEnd"/>
      <w:r w:rsidRPr="00442A21">
        <w:rPr>
          <w:kern w:val="2"/>
        </w:rPr>
        <w:t xml:space="preserve"> p</w:t>
      </w:r>
      <w:r w:rsidR="001B0F5A">
        <w:rPr>
          <w:kern w:val="2"/>
        </w:rPr>
        <w:t xml:space="preserve">odmiotu/ów: ………………………………………………… </w:t>
      </w:r>
      <w:r w:rsidRPr="00442A21">
        <w:rPr>
          <w:kern w:val="2"/>
        </w:rPr>
        <w:t>………………………………………………………………………………………</w:t>
      </w:r>
      <w:r w:rsidR="001B0F5A">
        <w:rPr>
          <w:kern w:val="2"/>
        </w:rPr>
        <w:t>…………………………</w:t>
      </w:r>
      <w:r w:rsidRPr="00442A21">
        <w:rPr>
          <w:kern w:val="2"/>
        </w:rPr>
        <w:t>……………</w:t>
      </w:r>
      <w:r w:rsidR="00F07E7F" w:rsidRPr="00442A21">
        <w:rPr>
          <w:kern w:val="2"/>
        </w:rPr>
        <w:t>……</w:t>
      </w:r>
      <w:r w:rsidR="001B0F5A">
        <w:rPr>
          <w:kern w:val="2"/>
        </w:rPr>
        <w:t>…………………………</w:t>
      </w:r>
      <w:r w:rsidR="00F07E7F" w:rsidRPr="00442A21">
        <w:rPr>
          <w:kern w:val="2"/>
        </w:rPr>
        <w:t xml:space="preserve"> </w:t>
      </w:r>
      <w:r w:rsidR="00894E3B">
        <w:rPr>
          <w:kern w:val="2"/>
        </w:rPr>
        <w:t xml:space="preserve">w </w:t>
      </w:r>
      <w:r w:rsidRPr="00442A21">
        <w:rPr>
          <w:kern w:val="2"/>
        </w:rPr>
        <w:t>następującym zakresie:</w:t>
      </w:r>
    </w:p>
    <w:p w:rsidR="00CC2A4D" w:rsidRPr="00894E3B" w:rsidRDefault="00CC2A4D" w:rsidP="00894E3B">
      <w:pPr>
        <w:tabs>
          <w:tab w:val="left" w:pos="851"/>
        </w:tabs>
        <w:spacing w:after="120" w:line="360" w:lineRule="auto"/>
        <w:jc w:val="both"/>
        <w:rPr>
          <w:kern w:val="2"/>
        </w:rPr>
      </w:pPr>
      <w:r w:rsidRPr="00442A21">
        <w:rPr>
          <w:kern w:val="2"/>
        </w:rPr>
        <w:t>………………………………</w:t>
      </w:r>
      <w:r w:rsidR="001B0F5A">
        <w:rPr>
          <w:kern w:val="2"/>
        </w:rPr>
        <w:t>…</w:t>
      </w:r>
      <w:r w:rsidRPr="00442A21">
        <w:rPr>
          <w:kern w:val="2"/>
        </w:rPr>
        <w:t>…………………………………………</w:t>
      </w:r>
      <w:r w:rsidR="00894E3B" w:rsidRPr="00442A21">
        <w:rPr>
          <w:kern w:val="2"/>
        </w:rPr>
        <w:t>…………………………………</w:t>
      </w:r>
      <w:r w:rsidR="00894E3B">
        <w:rPr>
          <w:kern w:val="2"/>
        </w:rPr>
        <w:t>…</w:t>
      </w:r>
      <w:r w:rsidR="00894E3B" w:rsidRPr="00442A21">
        <w:rPr>
          <w:kern w:val="2"/>
        </w:rPr>
        <w:t>…………………………………………………………………………………</w:t>
      </w:r>
      <w:r w:rsidRPr="00442A21">
        <w:rPr>
          <w:kern w:val="2"/>
        </w:rPr>
        <w:t>…………………</w:t>
      </w:r>
      <w:r w:rsidR="00894E3B">
        <w:rPr>
          <w:kern w:val="2"/>
        </w:rPr>
        <w:t>………………………………………………………………………………</w:t>
      </w:r>
      <w:r w:rsidRPr="00442A21">
        <w:rPr>
          <w:kern w:val="2"/>
        </w:rPr>
        <w:t xml:space="preserve">…………………… </w:t>
      </w:r>
      <w:r w:rsidRPr="00442A21">
        <w:rPr>
          <w:i/>
          <w:kern w:val="2"/>
        </w:rPr>
        <w:t>(wskazać podmiot i określić odpowiedni zakres dla wskazanego podmiotu).</w:t>
      </w:r>
    </w:p>
    <w:p w:rsidR="00CC2A4D" w:rsidRPr="00442A21" w:rsidRDefault="00CC2A4D" w:rsidP="00CC2A4D">
      <w:pPr>
        <w:tabs>
          <w:tab w:val="left" w:pos="851"/>
        </w:tabs>
        <w:jc w:val="both"/>
        <w:rPr>
          <w:kern w:val="2"/>
        </w:rPr>
      </w:pPr>
    </w:p>
    <w:p w:rsidR="00CC2A4D" w:rsidRPr="00442A21" w:rsidRDefault="00CC2A4D" w:rsidP="00885C51">
      <w:pPr>
        <w:pStyle w:val="Akapitzlist"/>
        <w:numPr>
          <w:ilvl w:val="0"/>
          <w:numId w:val="25"/>
        </w:numPr>
        <w:spacing w:before="240" w:after="240"/>
        <w:ind w:left="567" w:hanging="567"/>
        <w:rPr>
          <w:b/>
          <w:smallCaps/>
          <w:color w:val="5F497A"/>
          <w:kern w:val="2"/>
        </w:rPr>
      </w:pPr>
      <w:r w:rsidRPr="00442A21">
        <w:rPr>
          <w:b/>
          <w:smallCaps/>
          <w:color w:val="5F497A"/>
          <w:kern w:val="2"/>
        </w:rPr>
        <w:t xml:space="preserve">Oświadczenie  dotyczące  podanych  informacji </w:t>
      </w:r>
    </w:p>
    <w:p w:rsidR="00CC2A4D" w:rsidRPr="00442A21" w:rsidRDefault="00CC2A4D" w:rsidP="00CC2A4D">
      <w:pPr>
        <w:tabs>
          <w:tab w:val="left" w:pos="851"/>
        </w:tabs>
        <w:spacing w:line="360" w:lineRule="auto"/>
        <w:ind w:firstLine="567"/>
        <w:jc w:val="both"/>
        <w:rPr>
          <w:kern w:val="2"/>
        </w:rPr>
      </w:pPr>
      <w:r w:rsidRPr="00442A21">
        <w:rPr>
          <w:kern w:val="2"/>
        </w:rPr>
        <w:t>Oświadczam, że wszystkie informacje podane w powyższych oświadczeniach są aktualne i zgodne z prawdą oraz zostały przedstawione z pełną świadomością konsekwencji wprowadzenia Zamawiającego w błąd przy przedstawianiu informacji.</w:t>
      </w:r>
    </w:p>
    <w:p w:rsidR="00501D54" w:rsidRPr="00442A21" w:rsidRDefault="00501D54" w:rsidP="00501D54">
      <w:pPr>
        <w:autoSpaceDE w:val="0"/>
        <w:autoSpaceDN w:val="0"/>
        <w:adjustRightInd w:val="0"/>
        <w:rPr>
          <w:i/>
          <w:iCs/>
          <w:kern w:val="2"/>
        </w:rPr>
      </w:pPr>
    </w:p>
    <w:p w:rsidR="00501D54" w:rsidRPr="00442A21" w:rsidRDefault="00501D54" w:rsidP="00501D54">
      <w:pPr>
        <w:tabs>
          <w:tab w:val="left" w:pos="851"/>
        </w:tabs>
        <w:jc w:val="both"/>
        <w:rPr>
          <w:kern w:val="2"/>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Default="00442A21" w:rsidP="00CC2A4D">
      <w:pPr>
        <w:tabs>
          <w:tab w:val="left" w:pos="851"/>
        </w:tabs>
        <w:jc w:val="both"/>
        <w:rPr>
          <w:kern w:val="2"/>
          <w:sz w:val="16"/>
        </w:rPr>
      </w:pPr>
    </w:p>
    <w:p w:rsidR="00442A21" w:rsidRPr="00442A21" w:rsidRDefault="00442A21" w:rsidP="00CC2A4D">
      <w:pPr>
        <w:tabs>
          <w:tab w:val="left" w:pos="851"/>
        </w:tabs>
        <w:jc w:val="both"/>
        <w:rPr>
          <w:kern w:val="2"/>
          <w:sz w:val="16"/>
        </w:rPr>
      </w:pPr>
    </w:p>
    <w:p w:rsidR="00CC2A4D" w:rsidRPr="00442A21" w:rsidRDefault="00CC2A4D" w:rsidP="00CC2A4D">
      <w:pPr>
        <w:rPr>
          <w:kern w:val="2"/>
          <w:sz w:val="16"/>
        </w:rPr>
      </w:pPr>
      <w:r w:rsidRPr="00442A21">
        <w:rPr>
          <w:kern w:val="2"/>
          <w:sz w:val="16"/>
        </w:rPr>
        <w:t>………………………………………… , dnia  …………………………………………………</w:t>
      </w:r>
    </w:p>
    <w:p w:rsidR="00CC2A4D" w:rsidRPr="00442A21" w:rsidRDefault="00CC2A4D" w:rsidP="00CC2A4D">
      <w:pPr>
        <w:tabs>
          <w:tab w:val="center" w:pos="1134"/>
          <w:tab w:val="center" w:pos="3686"/>
        </w:tabs>
        <w:rPr>
          <w:kern w:val="2"/>
          <w:sz w:val="16"/>
        </w:rPr>
      </w:pPr>
      <w:r w:rsidRPr="00442A21">
        <w:rPr>
          <w:kern w:val="2"/>
          <w:sz w:val="16"/>
        </w:rPr>
        <w:tab/>
        <w:t xml:space="preserve">/miejscowość/ </w:t>
      </w:r>
      <w:r w:rsidRPr="00442A21">
        <w:rPr>
          <w:kern w:val="2"/>
          <w:sz w:val="16"/>
        </w:rPr>
        <w:tab/>
        <w:t>/data/</w:t>
      </w:r>
    </w:p>
    <w:p w:rsidR="00CC2A4D" w:rsidRDefault="00CC2A4D" w:rsidP="00CC2A4D">
      <w:pPr>
        <w:ind w:left="5041"/>
        <w:jc w:val="center"/>
        <w:rPr>
          <w:kern w:val="2"/>
          <w:sz w:val="16"/>
        </w:rPr>
      </w:pPr>
    </w:p>
    <w:p w:rsidR="00501D54" w:rsidRDefault="00501D54" w:rsidP="00CC2A4D">
      <w:pPr>
        <w:ind w:left="5041"/>
        <w:jc w:val="center"/>
        <w:rPr>
          <w:kern w:val="2"/>
          <w:sz w:val="16"/>
        </w:rPr>
      </w:pPr>
    </w:p>
    <w:p w:rsidR="00501D54" w:rsidRPr="00442A21" w:rsidRDefault="00501D54" w:rsidP="00CC2A4D">
      <w:pPr>
        <w:ind w:left="5041"/>
        <w:jc w:val="center"/>
        <w:rPr>
          <w:kern w:val="2"/>
          <w:sz w:val="16"/>
        </w:rPr>
      </w:pPr>
    </w:p>
    <w:p w:rsidR="00CC2A4D" w:rsidRDefault="00CC2A4D" w:rsidP="00CC2A4D">
      <w:pPr>
        <w:tabs>
          <w:tab w:val="left" w:pos="851"/>
        </w:tabs>
        <w:ind w:left="4536"/>
        <w:jc w:val="center"/>
        <w:rPr>
          <w:kern w:val="2"/>
          <w:sz w:val="16"/>
        </w:rPr>
      </w:pPr>
      <w:r w:rsidRPr="00442A21">
        <w:rPr>
          <w:kern w:val="2"/>
          <w:sz w:val="16"/>
        </w:rPr>
        <w:t>……………………………………………………………………………………………………  podpis Wykonawcy lub upoważnionego przedstawiciela Wykonawcy</w:t>
      </w:r>
    </w:p>
    <w:p w:rsidR="00CC2A4D" w:rsidRPr="00442A21" w:rsidRDefault="00CC2A4D" w:rsidP="00276020">
      <w:pPr>
        <w:spacing w:after="120"/>
        <w:rPr>
          <w:kern w:val="2"/>
        </w:rPr>
      </w:pPr>
    </w:p>
    <w:p w:rsidR="00CC2A4D" w:rsidRPr="00442A21" w:rsidRDefault="00CC2A4D" w:rsidP="00CC2A4D">
      <w:pPr>
        <w:spacing w:after="120"/>
        <w:jc w:val="both"/>
        <w:rPr>
          <w:kern w:val="2"/>
        </w:rPr>
        <w:sectPr w:rsidR="00CC2A4D" w:rsidRPr="00442A21" w:rsidSect="00886F12">
          <w:headerReference w:type="default" r:id="rId45"/>
          <w:footerReference w:type="default" r:id="rId46"/>
          <w:pgSz w:w="11909" w:h="16834"/>
          <w:pgMar w:top="851" w:right="851" w:bottom="851" w:left="1134" w:header="708" w:footer="708" w:gutter="0"/>
          <w:cols w:space="60"/>
          <w:noEndnote/>
        </w:sectPr>
      </w:pPr>
    </w:p>
    <w:p w:rsidR="008417B5" w:rsidRPr="00442A21" w:rsidRDefault="008417B5" w:rsidP="002331A8">
      <w:pPr>
        <w:spacing w:after="120"/>
        <w:jc w:val="right"/>
        <w:rPr>
          <w:kern w:val="2"/>
        </w:rPr>
      </w:pPr>
      <w:r w:rsidRPr="00442A21">
        <w:rPr>
          <w:kern w:val="2"/>
        </w:rPr>
        <w:lastRenderedPageBreak/>
        <w:t>Załącznik Nr 2b do SWZ</w:t>
      </w:r>
    </w:p>
    <w:p w:rsidR="00C30EF7" w:rsidRPr="00442A21" w:rsidRDefault="00C30EF7" w:rsidP="00C30EF7">
      <w:pPr>
        <w:spacing w:after="120"/>
        <w:rPr>
          <w:kern w:val="2"/>
        </w:rPr>
      </w:pPr>
      <w:r w:rsidRPr="00442A21">
        <w:rPr>
          <w:kern w:val="2"/>
        </w:rPr>
        <w:t>Numer sprawy DP/</w:t>
      </w:r>
      <w:r w:rsidR="00244A99">
        <w:rPr>
          <w:kern w:val="2"/>
        </w:rPr>
        <w:t>T</w:t>
      </w:r>
      <w:r w:rsidRPr="00442A21">
        <w:rPr>
          <w:kern w:val="2"/>
        </w:rPr>
        <w:t>P/0</w:t>
      </w:r>
      <w:r w:rsidR="001958C7">
        <w:rPr>
          <w:kern w:val="2"/>
        </w:rPr>
        <w:t>5</w:t>
      </w:r>
      <w:r w:rsidRPr="00442A21">
        <w:rPr>
          <w:kern w:val="2"/>
        </w:rPr>
        <w:t>/20</w:t>
      </w:r>
      <w:r w:rsidR="002D2F76">
        <w:rPr>
          <w:kern w:val="2"/>
        </w:rPr>
        <w:t>2</w:t>
      </w:r>
      <w:r w:rsidR="001958C7">
        <w:rPr>
          <w:kern w:val="2"/>
        </w:rPr>
        <w:t>3</w:t>
      </w:r>
    </w:p>
    <w:p w:rsidR="00C30EF7" w:rsidRPr="00442A21" w:rsidRDefault="00C30EF7" w:rsidP="00C30EF7">
      <w:pPr>
        <w:tabs>
          <w:tab w:val="left" w:pos="284"/>
        </w:tabs>
        <w:ind w:right="5961"/>
        <w:jc w:val="center"/>
        <w:rPr>
          <w:kern w:val="2"/>
        </w:rPr>
      </w:pPr>
    </w:p>
    <w:p w:rsidR="00C30EF7" w:rsidRPr="00442A21" w:rsidRDefault="00C30EF7" w:rsidP="00C30EF7">
      <w:pPr>
        <w:tabs>
          <w:tab w:val="left" w:pos="284"/>
        </w:tabs>
        <w:ind w:right="5961"/>
        <w:jc w:val="center"/>
        <w:rPr>
          <w:kern w:val="2"/>
        </w:rPr>
      </w:pPr>
    </w:p>
    <w:p w:rsidR="00C30EF7" w:rsidRPr="00501D54" w:rsidRDefault="00C30EF7" w:rsidP="00C30EF7">
      <w:pPr>
        <w:tabs>
          <w:tab w:val="left" w:pos="284"/>
          <w:tab w:val="left" w:pos="3969"/>
        </w:tabs>
        <w:ind w:right="5961"/>
        <w:jc w:val="center"/>
        <w:rPr>
          <w:kern w:val="2"/>
          <w:sz w:val="16"/>
        </w:rPr>
      </w:pPr>
      <w:r w:rsidRPr="00501D54">
        <w:rPr>
          <w:kern w:val="2"/>
          <w:sz w:val="16"/>
        </w:rPr>
        <w:t>…………………………………………………………</w:t>
      </w:r>
    </w:p>
    <w:p w:rsidR="00C30EF7" w:rsidRPr="00501D54" w:rsidRDefault="00C30EF7" w:rsidP="00C30EF7">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C24D8D" w:rsidRDefault="00C24D8D" w:rsidP="00C30EF7">
      <w:pPr>
        <w:spacing w:before="240" w:after="240"/>
        <w:jc w:val="center"/>
        <w:rPr>
          <w:b/>
          <w:smallCaps/>
          <w:color w:val="5F497A"/>
          <w:kern w:val="2"/>
        </w:rPr>
      </w:pPr>
    </w:p>
    <w:p w:rsidR="00C30EF7" w:rsidRPr="00442A21" w:rsidRDefault="00C30EF7" w:rsidP="00C30EF7">
      <w:pPr>
        <w:spacing w:before="240" w:after="240"/>
        <w:jc w:val="center"/>
        <w:rPr>
          <w:b/>
          <w:smallCaps/>
          <w:color w:val="5F497A"/>
          <w:kern w:val="2"/>
        </w:rPr>
      </w:pPr>
      <w:r w:rsidRPr="00442A21">
        <w:rPr>
          <w:b/>
          <w:smallCaps/>
          <w:color w:val="5F497A"/>
          <w:kern w:val="2"/>
        </w:rPr>
        <w:t xml:space="preserve">Oświadczenie o </w:t>
      </w:r>
      <w:r w:rsidR="00244A99">
        <w:rPr>
          <w:b/>
          <w:smallCaps/>
          <w:color w:val="5F497A"/>
          <w:kern w:val="2"/>
        </w:rPr>
        <w:t xml:space="preserve">niepodleganiu </w:t>
      </w:r>
      <w:r w:rsidRPr="00442A21">
        <w:rPr>
          <w:b/>
          <w:smallCaps/>
          <w:color w:val="5F497A"/>
          <w:kern w:val="2"/>
        </w:rPr>
        <w:t>wykluczeni</w:t>
      </w:r>
      <w:r w:rsidR="00244A99">
        <w:rPr>
          <w:b/>
          <w:smallCaps/>
          <w:color w:val="5F497A"/>
          <w:kern w:val="2"/>
        </w:rPr>
        <w:t>u</w:t>
      </w:r>
    </w:p>
    <w:p w:rsidR="00C30EF7" w:rsidRPr="00442A21" w:rsidRDefault="00C30EF7" w:rsidP="00C30EF7">
      <w:pPr>
        <w:spacing w:after="120" w:line="360" w:lineRule="auto"/>
        <w:ind w:firstLine="539"/>
        <w:jc w:val="both"/>
        <w:rPr>
          <w:kern w:val="2"/>
        </w:rPr>
      </w:pPr>
      <w:r w:rsidRPr="00442A21">
        <w:rPr>
          <w:kern w:val="2"/>
        </w:rPr>
        <w:t>Składając ofertę w postępowaniu o udzielenie zamówienia publicznego, jako Wykonawca lub upoważniony reprezentant Wykonawcy oświadczam, że:</w:t>
      </w:r>
    </w:p>
    <w:p w:rsidR="00C30EF7" w:rsidRDefault="00C30EF7" w:rsidP="00885C51">
      <w:pPr>
        <w:numPr>
          <w:ilvl w:val="0"/>
          <w:numId w:val="23"/>
        </w:numPr>
        <w:tabs>
          <w:tab w:val="left" w:pos="567"/>
        </w:tabs>
        <w:spacing w:after="120" w:line="360" w:lineRule="auto"/>
        <w:ind w:left="567" w:hanging="567"/>
        <w:jc w:val="both"/>
        <w:rPr>
          <w:kern w:val="2"/>
        </w:rPr>
      </w:pPr>
      <w:r w:rsidRPr="00442A21">
        <w:rPr>
          <w:kern w:val="2"/>
        </w:rPr>
        <w:t xml:space="preserve">Wykonawca nie podlega wykluczeniu z postępowania o udzielenie zamówienia publicznego na podstawie art. </w:t>
      </w:r>
      <w:r w:rsidR="00972C5E">
        <w:rPr>
          <w:kern w:val="2"/>
        </w:rPr>
        <w:t>108</w:t>
      </w:r>
      <w:r w:rsidRPr="00442A21">
        <w:rPr>
          <w:kern w:val="2"/>
        </w:rPr>
        <w:t xml:space="preserve"> ust. 1 oraz </w:t>
      </w:r>
      <w:r w:rsidR="00972C5E">
        <w:rPr>
          <w:kern w:val="2"/>
        </w:rPr>
        <w:t xml:space="preserve">art. 109 </w:t>
      </w:r>
      <w:r w:rsidRPr="00442A21">
        <w:rPr>
          <w:kern w:val="2"/>
        </w:rPr>
        <w:t>ust.</w:t>
      </w:r>
      <w:r w:rsidR="002A7BC7">
        <w:rPr>
          <w:kern w:val="2"/>
        </w:rPr>
        <w:t xml:space="preserve"> </w:t>
      </w:r>
      <w:r w:rsidR="00972C5E">
        <w:rPr>
          <w:kern w:val="2"/>
        </w:rPr>
        <w:t>1 pkt 4</w:t>
      </w:r>
      <w:r w:rsidRPr="00442A21">
        <w:rPr>
          <w:kern w:val="2"/>
        </w:rPr>
        <w:t xml:space="preserve"> ustawy z dnia </w:t>
      </w:r>
      <w:r w:rsidR="00972C5E">
        <w:rPr>
          <w:kern w:val="2"/>
        </w:rPr>
        <w:t>11</w:t>
      </w:r>
      <w:r w:rsidR="00972C5E" w:rsidRPr="00442A21">
        <w:rPr>
          <w:kern w:val="2"/>
        </w:rPr>
        <w:t xml:space="preserve"> </w:t>
      </w:r>
      <w:r w:rsidR="00972C5E">
        <w:rPr>
          <w:kern w:val="2"/>
        </w:rPr>
        <w:t>września 2019</w:t>
      </w:r>
      <w:r w:rsidR="00972C5E" w:rsidRPr="00442A21">
        <w:rPr>
          <w:kern w:val="2"/>
        </w:rPr>
        <w:t xml:space="preserve"> roku – Prawo zamówie</w:t>
      </w:r>
      <w:r w:rsidR="00972C5E">
        <w:rPr>
          <w:kern w:val="2"/>
        </w:rPr>
        <w:t>ń publicznych (</w:t>
      </w:r>
      <w:r w:rsidR="00972C5E" w:rsidRPr="00442A21">
        <w:rPr>
          <w:kern w:val="2"/>
        </w:rPr>
        <w:t>Dz. U. z </w:t>
      </w:r>
      <w:r w:rsidR="00972C5E">
        <w:rPr>
          <w:kern w:val="2"/>
        </w:rPr>
        <w:t>20</w:t>
      </w:r>
      <w:r w:rsidR="001958C7">
        <w:rPr>
          <w:kern w:val="2"/>
        </w:rPr>
        <w:t>22</w:t>
      </w:r>
      <w:r w:rsidR="00972C5E" w:rsidRPr="00442A21">
        <w:rPr>
          <w:kern w:val="2"/>
        </w:rPr>
        <w:t xml:space="preserve"> r.</w:t>
      </w:r>
      <w:r w:rsidR="00972C5E">
        <w:rPr>
          <w:kern w:val="2"/>
        </w:rPr>
        <w:t xml:space="preserve"> </w:t>
      </w:r>
      <w:r w:rsidR="00972C5E" w:rsidRPr="00442A21">
        <w:rPr>
          <w:kern w:val="2"/>
        </w:rPr>
        <w:t xml:space="preserve">poz. </w:t>
      </w:r>
      <w:r w:rsidR="001958C7">
        <w:rPr>
          <w:kern w:val="2"/>
        </w:rPr>
        <w:t>1710</w:t>
      </w:r>
      <w:r w:rsidR="00972C5E">
        <w:rPr>
          <w:kern w:val="2"/>
        </w:rPr>
        <w:t xml:space="preserve"> z późn. zm.</w:t>
      </w:r>
      <w:r w:rsidRPr="00442A21">
        <w:rPr>
          <w:kern w:val="2"/>
        </w:rPr>
        <w:t>, dalej uPzp).</w:t>
      </w:r>
    </w:p>
    <w:p w:rsidR="00C24D8D" w:rsidRPr="00442A21" w:rsidRDefault="00C24D8D" w:rsidP="00C24D8D">
      <w:pPr>
        <w:tabs>
          <w:tab w:val="left" w:pos="567"/>
        </w:tabs>
        <w:spacing w:after="120" w:line="360" w:lineRule="auto"/>
        <w:ind w:left="567"/>
        <w:jc w:val="both"/>
        <w:rPr>
          <w:kern w:val="2"/>
        </w:rPr>
      </w:pPr>
    </w:p>
    <w:p w:rsidR="00C24D8D" w:rsidRPr="0051498C" w:rsidRDefault="00C30EF7" w:rsidP="004B3D63">
      <w:pPr>
        <w:numPr>
          <w:ilvl w:val="0"/>
          <w:numId w:val="23"/>
        </w:numPr>
        <w:tabs>
          <w:tab w:val="left" w:pos="567"/>
          <w:tab w:val="left" w:pos="851"/>
        </w:tabs>
        <w:spacing w:after="120" w:line="360" w:lineRule="auto"/>
        <w:ind w:left="567" w:hanging="567"/>
        <w:jc w:val="both"/>
        <w:rPr>
          <w:i/>
          <w:iCs/>
          <w:kern w:val="2"/>
        </w:rPr>
      </w:pPr>
      <w:r w:rsidRPr="0051498C">
        <w:rPr>
          <w:kern w:val="2"/>
        </w:rPr>
        <w:t>zachodzą w stosunku do mnie podstawy wykluczenia z postępowania na podstawie art. ……</w:t>
      </w:r>
      <w:r w:rsidR="00B06BFF" w:rsidRPr="0051498C">
        <w:rPr>
          <w:kern w:val="2"/>
        </w:rPr>
        <w:t>……….</w:t>
      </w:r>
      <w:r w:rsidRPr="0051498C">
        <w:rPr>
          <w:kern w:val="2"/>
        </w:rPr>
        <w:t xml:space="preserve">……. uPzp </w:t>
      </w:r>
      <w:r w:rsidRPr="0051498C">
        <w:rPr>
          <w:i/>
          <w:kern w:val="2"/>
        </w:rPr>
        <w:t xml:space="preserve">(podać mającą zastosowanie podstawę wykluczenia spośród wymienionych w art. </w:t>
      </w:r>
      <w:r w:rsidR="002A7BC7" w:rsidRPr="0051498C">
        <w:rPr>
          <w:i/>
          <w:kern w:val="2"/>
        </w:rPr>
        <w:t xml:space="preserve">108 ust. 1 oraz art. 109 ust. 1 </w:t>
      </w:r>
      <w:proofErr w:type="spellStart"/>
      <w:r w:rsidR="002A7BC7" w:rsidRPr="0051498C">
        <w:rPr>
          <w:i/>
          <w:kern w:val="2"/>
        </w:rPr>
        <w:t>pkt</w:t>
      </w:r>
      <w:proofErr w:type="spellEnd"/>
      <w:r w:rsidR="002A7BC7" w:rsidRPr="0051498C">
        <w:rPr>
          <w:i/>
          <w:kern w:val="2"/>
        </w:rPr>
        <w:t xml:space="preserve"> 4</w:t>
      </w:r>
      <w:r w:rsidRPr="0051498C">
        <w:rPr>
          <w:i/>
          <w:kern w:val="2"/>
        </w:rPr>
        <w:t xml:space="preserve"> uPzp). </w:t>
      </w:r>
      <w:r w:rsidRPr="0051498C">
        <w:rPr>
          <w:kern w:val="2"/>
        </w:rPr>
        <w:t>Jednocześnie oświadczam, że w związku z ww. okolicznością, na podstawie art.</w:t>
      </w:r>
      <w:r w:rsidR="00035D06" w:rsidRPr="0051498C">
        <w:rPr>
          <w:kern w:val="2"/>
        </w:rPr>
        <w:t xml:space="preserve"> 110 </w:t>
      </w:r>
      <w:r w:rsidRPr="0051498C">
        <w:rPr>
          <w:kern w:val="2"/>
        </w:rPr>
        <w:t xml:space="preserve">ust. </w:t>
      </w:r>
      <w:r w:rsidR="002A7BC7" w:rsidRPr="0051498C">
        <w:rPr>
          <w:kern w:val="2"/>
        </w:rPr>
        <w:t>2</w:t>
      </w:r>
      <w:r w:rsidRPr="0051498C">
        <w:rPr>
          <w:kern w:val="2"/>
        </w:rPr>
        <w:t xml:space="preserve"> uPzp podjąłem następujące środki naprawcze: ……………</w:t>
      </w:r>
      <w:r w:rsidR="00F07E7F" w:rsidRPr="0051498C">
        <w:rPr>
          <w:kern w:val="2"/>
        </w:rPr>
        <w:t>…</w:t>
      </w:r>
      <w:r w:rsidR="002A7BC7" w:rsidRPr="0051498C">
        <w:rPr>
          <w:kern w:val="2"/>
        </w:rPr>
        <w:t>………………………</w:t>
      </w:r>
      <w:r w:rsidR="00F07E7F" w:rsidRPr="0051498C">
        <w:rPr>
          <w:kern w:val="2"/>
        </w:rPr>
        <w:t>……</w:t>
      </w:r>
      <w:r w:rsidR="00035D06" w:rsidRPr="0051498C">
        <w:rPr>
          <w:kern w:val="2"/>
        </w:rPr>
        <w:t>…</w:t>
      </w:r>
      <w:r w:rsidRPr="0051498C">
        <w:rPr>
          <w:kern w:val="2"/>
        </w:rPr>
        <w:t>…………… ………………………………………………………</w:t>
      </w:r>
      <w:r w:rsidR="00CC40EE" w:rsidRPr="0051498C">
        <w:rPr>
          <w:kern w:val="2"/>
        </w:rPr>
        <w:t>………………………………………………………………………………………………………………………………………………………</w:t>
      </w:r>
      <w:r w:rsidRPr="0051498C">
        <w:rPr>
          <w:kern w:val="2"/>
        </w:rPr>
        <w:t>……</w:t>
      </w:r>
      <w:r w:rsidR="0051498C">
        <w:rPr>
          <w:kern w:val="2"/>
        </w:rPr>
        <w:t>………………………………</w:t>
      </w:r>
      <w:r w:rsidR="002A7BC7" w:rsidRPr="0051498C">
        <w:rPr>
          <w:kern w:val="2"/>
        </w:rPr>
        <w:t>….</w:t>
      </w:r>
      <w:r w:rsidR="0051498C">
        <w:rPr>
          <w:kern w:val="2"/>
        </w:rPr>
        <w:t>…………………</w:t>
      </w:r>
      <w:r w:rsidR="004B3D63" w:rsidRPr="0051498C">
        <w:rPr>
          <w:i/>
          <w:kern w:val="2"/>
        </w:rPr>
        <w:t xml:space="preserve"> </w:t>
      </w:r>
      <w:r w:rsidR="0051498C" w:rsidRPr="0051498C">
        <w:rPr>
          <w:i/>
          <w:kern w:val="2"/>
        </w:rPr>
        <w:t>(</w:t>
      </w:r>
      <w:r w:rsidR="004B3D63" w:rsidRPr="0051498C">
        <w:rPr>
          <w:i/>
          <w:kern w:val="2"/>
        </w:rPr>
        <w:t>uzupełnić jeśli dotyczy</w:t>
      </w:r>
      <w:r w:rsidR="0051498C" w:rsidRPr="0051498C">
        <w:rPr>
          <w:i/>
          <w:kern w:val="2"/>
        </w:rPr>
        <w:t>)</w:t>
      </w:r>
    </w:p>
    <w:p w:rsidR="004B3D63" w:rsidRDefault="004B3D63" w:rsidP="004B3D63">
      <w:pPr>
        <w:pStyle w:val="Akapitzlist"/>
        <w:rPr>
          <w:kern w:val="2"/>
        </w:rPr>
      </w:pPr>
    </w:p>
    <w:p w:rsidR="001E6CDD" w:rsidRPr="001E6CDD" w:rsidRDefault="001E6CDD" w:rsidP="001E6CDD">
      <w:pPr>
        <w:numPr>
          <w:ilvl w:val="0"/>
          <w:numId w:val="23"/>
        </w:numPr>
        <w:tabs>
          <w:tab w:val="left" w:pos="567"/>
          <w:tab w:val="left" w:pos="851"/>
        </w:tabs>
        <w:spacing w:after="120" w:line="360" w:lineRule="auto"/>
        <w:ind w:left="567" w:hanging="567"/>
        <w:jc w:val="both"/>
        <w:rPr>
          <w:kern w:val="2"/>
        </w:rPr>
      </w:pPr>
      <w:r w:rsidRPr="001E6CDD">
        <w:rPr>
          <w:kern w:val="2"/>
        </w:rPr>
        <w:t>Wykonawca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w:t>
      </w:r>
    </w:p>
    <w:p w:rsidR="00C24D8D" w:rsidRPr="00442A21" w:rsidRDefault="00C24D8D" w:rsidP="00C24D8D">
      <w:pPr>
        <w:tabs>
          <w:tab w:val="left" w:pos="567"/>
          <w:tab w:val="left" w:pos="851"/>
        </w:tabs>
        <w:spacing w:after="120" w:line="360" w:lineRule="auto"/>
        <w:ind w:left="567"/>
        <w:jc w:val="both"/>
        <w:rPr>
          <w:kern w:val="2"/>
        </w:rPr>
      </w:pPr>
    </w:p>
    <w:p w:rsidR="00501D54" w:rsidRPr="00442A21" w:rsidRDefault="00501D54" w:rsidP="00885C51">
      <w:pPr>
        <w:numPr>
          <w:ilvl w:val="0"/>
          <w:numId w:val="23"/>
        </w:numPr>
        <w:tabs>
          <w:tab w:val="left" w:pos="567"/>
          <w:tab w:val="left" w:pos="851"/>
        </w:tabs>
        <w:spacing w:after="120" w:line="360" w:lineRule="auto"/>
        <w:ind w:left="567" w:hanging="567"/>
        <w:jc w:val="both"/>
        <w:rPr>
          <w:kern w:val="2"/>
        </w:rPr>
      </w:pPr>
      <w:r w:rsidRPr="00442A21">
        <w:rPr>
          <w:kern w:val="2"/>
        </w:rPr>
        <w:t>wszystkie informacje podane w powyższych oświadczeniach są aktualne i zgodne z prawdą oraz zostały przedstawione z pełną świadomością konsekwencji wprowadzenia Zamawiającego w</w:t>
      </w:r>
      <w:r w:rsidR="001E6CDD">
        <w:rPr>
          <w:kern w:val="2"/>
        </w:rPr>
        <w:t xml:space="preserve"> </w:t>
      </w:r>
      <w:r w:rsidRPr="00442A21">
        <w:rPr>
          <w:kern w:val="2"/>
        </w:rPr>
        <w:t>błąd przy przedstawianiu informacji</w:t>
      </w:r>
      <w:r w:rsidR="00CC40EE">
        <w:rPr>
          <w:kern w:val="2"/>
        </w:rPr>
        <w:t>.</w:t>
      </w:r>
    </w:p>
    <w:p w:rsidR="00C30EF7" w:rsidRDefault="00C30EF7" w:rsidP="00C30EF7">
      <w:pPr>
        <w:tabs>
          <w:tab w:val="left" w:pos="851"/>
        </w:tabs>
        <w:rPr>
          <w:kern w:val="2"/>
        </w:rPr>
      </w:pPr>
    </w:p>
    <w:p w:rsidR="00501D54" w:rsidRDefault="00501D54" w:rsidP="00C30EF7">
      <w:pPr>
        <w:tabs>
          <w:tab w:val="left" w:pos="851"/>
        </w:tabs>
        <w:rPr>
          <w:kern w:val="2"/>
        </w:rPr>
      </w:pPr>
    </w:p>
    <w:p w:rsidR="00501D54" w:rsidRPr="00442A21" w:rsidRDefault="00501D54" w:rsidP="00C30EF7">
      <w:pPr>
        <w:tabs>
          <w:tab w:val="left" w:pos="851"/>
        </w:tabs>
        <w:rPr>
          <w:kern w:val="2"/>
        </w:rPr>
      </w:pPr>
    </w:p>
    <w:p w:rsidR="00C30EF7" w:rsidRPr="00501D54" w:rsidRDefault="00C30EF7" w:rsidP="00C30EF7">
      <w:pPr>
        <w:rPr>
          <w:kern w:val="2"/>
          <w:sz w:val="16"/>
        </w:rPr>
      </w:pPr>
      <w:r w:rsidRPr="00501D54">
        <w:rPr>
          <w:kern w:val="2"/>
          <w:sz w:val="16"/>
        </w:rPr>
        <w:t>………………………………………… , dnia  …………………………………………………</w:t>
      </w:r>
    </w:p>
    <w:p w:rsidR="00C30EF7" w:rsidRPr="00501D54" w:rsidRDefault="00C30EF7" w:rsidP="00C30EF7">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30EF7" w:rsidRDefault="00C30EF7" w:rsidP="00C30EF7">
      <w:pPr>
        <w:tabs>
          <w:tab w:val="left" w:pos="851"/>
        </w:tabs>
        <w:ind w:left="4536"/>
        <w:jc w:val="center"/>
        <w:rPr>
          <w:kern w:val="2"/>
          <w:sz w:val="16"/>
        </w:rPr>
      </w:pPr>
    </w:p>
    <w:p w:rsidR="00501D54" w:rsidRDefault="00501D54" w:rsidP="00C30EF7">
      <w:pPr>
        <w:tabs>
          <w:tab w:val="left" w:pos="851"/>
        </w:tabs>
        <w:ind w:left="4536"/>
        <w:jc w:val="center"/>
        <w:rPr>
          <w:kern w:val="2"/>
          <w:sz w:val="16"/>
        </w:rPr>
      </w:pPr>
    </w:p>
    <w:p w:rsidR="001E6CDD" w:rsidRDefault="001E6CDD" w:rsidP="00C30EF7">
      <w:pPr>
        <w:tabs>
          <w:tab w:val="left" w:pos="851"/>
        </w:tabs>
        <w:ind w:left="4536"/>
        <w:jc w:val="center"/>
        <w:rPr>
          <w:kern w:val="2"/>
          <w:sz w:val="16"/>
        </w:rPr>
      </w:pPr>
    </w:p>
    <w:p w:rsidR="00501D54" w:rsidRDefault="00501D54" w:rsidP="00C30EF7">
      <w:pPr>
        <w:tabs>
          <w:tab w:val="left" w:pos="851"/>
        </w:tabs>
        <w:ind w:left="4536"/>
        <w:jc w:val="center"/>
        <w:rPr>
          <w:kern w:val="2"/>
          <w:sz w:val="16"/>
        </w:rPr>
      </w:pPr>
    </w:p>
    <w:p w:rsidR="00501D54" w:rsidRPr="00501D54" w:rsidRDefault="00501D54" w:rsidP="00C30EF7">
      <w:pPr>
        <w:tabs>
          <w:tab w:val="left" w:pos="851"/>
        </w:tabs>
        <w:ind w:left="4536"/>
        <w:jc w:val="center"/>
        <w:rPr>
          <w:kern w:val="2"/>
          <w:sz w:val="16"/>
        </w:rPr>
      </w:pPr>
    </w:p>
    <w:p w:rsidR="00C30EF7" w:rsidRDefault="00C30EF7" w:rsidP="006069F9">
      <w:pPr>
        <w:tabs>
          <w:tab w:val="left" w:pos="851"/>
        </w:tabs>
        <w:ind w:left="4536"/>
        <w:jc w:val="center"/>
        <w:rPr>
          <w:kern w:val="2"/>
          <w:sz w:val="16"/>
        </w:rPr>
      </w:pPr>
      <w:r w:rsidRPr="00501D54">
        <w:rPr>
          <w:kern w:val="2"/>
          <w:sz w:val="16"/>
        </w:rPr>
        <w:t>……………………………………………………………………………………………………  podpis Wykonawcy lub upoważnionego przedstawiciela Wykonawcy</w:t>
      </w:r>
    </w:p>
    <w:p w:rsidR="006069F9" w:rsidRDefault="006069F9" w:rsidP="006069F9">
      <w:pPr>
        <w:rPr>
          <w:kern w:val="2"/>
          <w:sz w:val="16"/>
        </w:rPr>
      </w:pPr>
    </w:p>
    <w:p w:rsidR="006069F9" w:rsidRDefault="006069F9" w:rsidP="00276020">
      <w:pPr>
        <w:rPr>
          <w:kern w:val="2"/>
          <w:sz w:val="16"/>
        </w:rPr>
      </w:pPr>
    </w:p>
    <w:p w:rsidR="006069F9" w:rsidRPr="006069F9" w:rsidRDefault="006069F9" w:rsidP="006069F9">
      <w:pPr>
        <w:tabs>
          <w:tab w:val="left" w:pos="5976"/>
        </w:tabs>
        <w:sectPr w:rsidR="006069F9" w:rsidRPr="006069F9" w:rsidSect="00886F12">
          <w:headerReference w:type="default" r:id="rId47"/>
          <w:footerReference w:type="default" r:id="rId48"/>
          <w:pgSz w:w="11909" w:h="16834"/>
          <w:pgMar w:top="851" w:right="851" w:bottom="851" w:left="1134" w:header="708" w:footer="708" w:gutter="0"/>
          <w:cols w:space="60"/>
          <w:noEndnote/>
        </w:sectPr>
      </w:pPr>
    </w:p>
    <w:p w:rsidR="004D6121" w:rsidRPr="00442A21" w:rsidRDefault="004D6121" w:rsidP="004D6121">
      <w:pPr>
        <w:spacing w:after="120"/>
        <w:jc w:val="right"/>
        <w:rPr>
          <w:kern w:val="2"/>
        </w:rPr>
      </w:pPr>
      <w:r w:rsidRPr="00442A21">
        <w:rPr>
          <w:kern w:val="2"/>
        </w:rPr>
        <w:lastRenderedPageBreak/>
        <w:t>Załącznik Nr 2</w:t>
      </w:r>
      <w:r>
        <w:rPr>
          <w:kern w:val="2"/>
        </w:rPr>
        <w:t>c</w:t>
      </w:r>
      <w:r w:rsidRPr="00442A21">
        <w:rPr>
          <w:kern w:val="2"/>
        </w:rPr>
        <w:t xml:space="preserve"> do SWZ</w:t>
      </w:r>
    </w:p>
    <w:p w:rsidR="004D6121" w:rsidRPr="00442A21" w:rsidRDefault="004D6121" w:rsidP="004D6121">
      <w:pPr>
        <w:spacing w:after="120"/>
        <w:rPr>
          <w:kern w:val="2"/>
        </w:rPr>
      </w:pPr>
      <w:r w:rsidRPr="00442A21">
        <w:rPr>
          <w:kern w:val="2"/>
        </w:rPr>
        <w:t>Numer sprawy DP/</w:t>
      </w:r>
      <w:r>
        <w:rPr>
          <w:kern w:val="2"/>
        </w:rPr>
        <w:t>T</w:t>
      </w:r>
      <w:r w:rsidRPr="00442A21">
        <w:rPr>
          <w:kern w:val="2"/>
        </w:rPr>
        <w:t>P/0</w:t>
      </w:r>
      <w:r w:rsidR="001958C7">
        <w:rPr>
          <w:kern w:val="2"/>
        </w:rPr>
        <w:t>5</w:t>
      </w:r>
      <w:r w:rsidRPr="00442A21">
        <w:rPr>
          <w:kern w:val="2"/>
        </w:rPr>
        <w:t>/20</w:t>
      </w:r>
      <w:r>
        <w:rPr>
          <w:kern w:val="2"/>
        </w:rPr>
        <w:t>2</w:t>
      </w:r>
      <w:r w:rsidR="001958C7">
        <w:rPr>
          <w:kern w:val="2"/>
        </w:rPr>
        <w:t>3</w:t>
      </w:r>
    </w:p>
    <w:p w:rsidR="004D6121" w:rsidRPr="00442A21" w:rsidRDefault="004D6121" w:rsidP="004D6121">
      <w:pPr>
        <w:tabs>
          <w:tab w:val="left" w:pos="284"/>
        </w:tabs>
        <w:ind w:right="5961"/>
        <w:jc w:val="center"/>
        <w:rPr>
          <w:kern w:val="2"/>
        </w:rPr>
      </w:pPr>
    </w:p>
    <w:p w:rsidR="004D6121" w:rsidRPr="00442A21" w:rsidRDefault="004D6121" w:rsidP="004D6121">
      <w:pPr>
        <w:tabs>
          <w:tab w:val="left" w:pos="284"/>
        </w:tabs>
        <w:ind w:right="5961"/>
        <w:jc w:val="center"/>
        <w:rPr>
          <w:kern w:val="2"/>
        </w:rPr>
      </w:pPr>
    </w:p>
    <w:p w:rsidR="004D6121" w:rsidRPr="00501D54" w:rsidRDefault="004D6121" w:rsidP="004D6121">
      <w:pPr>
        <w:tabs>
          <w:tab w:val="left" w:pos="284"/>
          <w:tab w:val="left" w:pos="3969"/>
        </w:tabs>
        <w:ind w:right="5961"/>
        <w:jc w:val="center"/>
        <w:rPr>
          <w:kern w:val="2"/>
          <w:sz w:val="16"/>
        </w:rPr>
      </w:pPr>
      <w:r w:rsidRPr="00501D54">
        <w:rPr>
          <w:kern w:val="2"/>
          <w:sz w:val="16"/>
        </w:rPr>
        <w:t>…………………………………………………………</w:t>
      </w:r>
    </w:p>
    <w:p w:rsidR="004D6121" w:rsidRPr="00501D54" w:rsidRDefault="004D6121" w:rsidP="004D6121">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4D6121" w:rsidRDefault="004D6121" w:rsidP="004D6121">
      <w:pPr>
        <w:spacing w:before="240" w:after="240"/>
        <w:jc w:val="center"/>
        <w:rPr>
          <w:b/>
          <w:smallCaps/>
          <w:color w:val="5F497A"/>
          <w:kern w:val="2"/>
        </w:rPr>
      </w:pPr>
    </w:p>
    <w:p w:rsidR="004D6121" w:rsidRPr="00442A21" w:rsidRDefault="004D6121" w:rsidP="004D6121">
      <w:pPr>
        <w:spacing w:before="240" w:after="240"/>
        <w:jc w:val="center"/>
        <w:rPr>
          <w:b/>
          <w:smallCaps/>
          <w:color w:val="5F497A"/>
          <w:kern w:val="2"/>
        </w:rPr>
      </w:pPr>
      <w:r w:rsidRPr="00442A21">
        <w:rPr>
          <w:b/>
          <w:smallCaps/>
          <w:color w:val="5F497A"/>
          <w:kern w:val="2"/>
        </w:rPr>
        <w:t xml:space="preserve">Oświadczenie o </w:t>
      </w:r>
      <w:r>
        <w:rPr>
          <w:b/>
          <w:smallCaps/>
          <w:color w:val="5F497A"/>
          <w:kern w:val="2"/>
        </w:rPr>
        <w:t>aktualności informacji zawartych w oświadczeniu,</w:t>
      </w:r>
      <w:r>
        <w:rPr>
          <w:b/>
          <w:smallCaps/>
          <w:color w:val="5F497A"/>
          <w:kern w:val="2"/>
        </w:rPr>
        <w:br/>
        <w:t>o którym mowa w art. 125 ust. 1  ustawy</w:t>
      </w:r>
    </w:p>
    <w:p w:rsidR="00C437B5" w:rsidRDefault="004D6121" w:rsidP="00962FCF">
      <w:pPr>
        <w:spacing w:after="120" w:line="360" w:lineRule="auto"/>
        <w:ind w:firstLine="567"/>
        <w:jc w:val="both"/>
      </w:pPr>
      <w:r w:rsidRPr="00442A21">
        <w:rPr>
          <w:kern w:val="2"/>
        </w:rPr>
        <w:t>Składając ofertę w postępowaniu o udzielenie zamówienia publicznego, jako Wykonawca lub</w:t>
      </w:r>
      <w:r w:rsidR="00276020">
        <w:rPr>
          <w:kern w:val="2"/>
        </w:rPr>
        <w:t> </w:t>
      </w:r>
      <w:r w:rsidRPr="00442A21">
        <w:rPr>
          <w:kern w:val="2"/>
        </w:rPr>
        <w:t>upoważniony reprezentant Wykonawcy oświadczam, że</w:t>
      </w:r>
      <w:r w:rsidR="00C437B5">
        <w:rPr>
          <w:kern w:val="2"/>
        </w:rPr>
        <w:t xml:space="preserve"> </w:t>
      </w:r>
      <w:r>
        <w:t>informacj</w:t>
      </w:r>
      <w:r w:rsidR="00C437B5">
        <w:t>e</w:t>
      </w:r>
      <w:r>
        <w:t xml:space="preserve"> zawart</w:t>
      </w:r>
      <w:r w:rsidR="00C437B5">
        <w:t>e</w:t>
      </w:r>
      <w:r>
        <w:t xml:space="preserve"> w oświadczeniu, o którym mowa</w:t>
      </w:r>
      <w:r w:rsidR="001858E6">
        <w:t xml:space="preserve"> </w:t>
      </w:r>
      <w:r>
        <w:t xml:space="preserve">w art. 125 ust. 1 </w:t>
      </w:r>
      <w:r w:rsidR="00C437B5" w:rsidRPr="00442A21">
        <w:rPr>
          <w:kern w:val="2"/>
        </w:rPr>
        <w:t xml:space="preserve">ustawy z dnia </w:t>
      </w:r>
      <w:r w:rsidR="00C437B5">
        <w:rPr>
          <w:kern w:val="2"/>
        </w:rPr>
        <w:t>11</w:t>
      </w:r>
      <w:r w:rsidR="00C437B5" w:rsidRPr="00442A21">
        <w:rPr>
          <w:kern w:val="2"/>
        </w:rPr>
        <w:t xml:space="preserve"> </w:t>
      </w:r>
      <w:r w:rsidR="00C437B5">
        <w:rPr>
          <w:kern w:val="2"/>
        </w:rPr>
        <w:t>września 2019</w:t>
      </w:r>
      <w:r w:rsidR="00C437B5" w:rsidRPr="00442A21">
        <w:rPr>
          <w:kern w:val="2"/>
        </w:rPr>
        <w:t xml:space="preserve"> roku – Prawo zamówie</w:t>
      </w:r>
      <w:r w:rsidR="00C437B5">
        <w:rPr>
          <w:kern w:val="2"/>
        </w:rPr>
        <w:t>ń publicznych (</w:t>
      </w:r>
      <w:r w:rsidR="00C437B5" w:rsidRPr="00442A21">
        <w:rPr>
          <w:kern w:val="2"/>
        </w:rPr>
        <w:t>Dz. U. z </w:t>
      </w:r>
      <w:r w:rsidR="00C437B5">
        <w:rPr>
          <w:kern w:val="2"/>
        </w:rPr>
        <w:t>20</w:t>
      </w:r>
      <w:r w:rsidR="001958C7">
        <w:rPr>
          <w:kern w:val="2"/>
        </w:rPr>
        <w:t>22</w:t>
      </w:r>
      <w:r w:rsidR="00C437B5" w:rsidRPr="00442A21">
        <w:rPr>
          <w:kern w:val="2"/>
        </w:rPr>
        <w:t xml:space="preserve"> r.</w:t>
      </w:r>
      <w:r w:rsidR="00C437B5">
        <w:rPr>
          <w:kern w:val="2"/>
        </w:rPr>
        <w:t xml:space="preserve"> </w:t>
      </w:r>
      <w:r w:rsidR="00C437B5" w:rsidRPr="00442A21">
        <w:rPr>
          <w:kern w:val="2"/>
        </w:rPr>
        <w:t>poz.</w:t>
      </w:r>
      <w:r w:rsidR="00276020">
        <w:rPr>
          <w:kern w:val="2"/>
        </w:rPr>
        <w:t> </w:t>
      </w:r>
      <w:r w:rsidR="001958C7">
        <w:rPr>
          <w:kern w:val="2"/>
        </w:rPr>
        <w:t>1710</w:t>
      </w:r>
      <w:r w:rsidR="00C437B5">
        <w:rPr>
          <w:kern w:val="2"/>
        </w:rPr>
        <w:t xml:space="preserve"> z późn. zm.</w:t>
      </w:r>
      <w:r w:rsidR="00C437B5">
        <w:t>)</w:t>
      </w:r>
      <w:r w:rsidR="00AE440E">
        <w:t xml:space="preserve"> </w:t>
      </w:r>
      <w:r>
        <w:t>w zakresie podstaw wykluczenia z postępowania wskazanych przez Zamawiającego</w:t>
      </w:r>
      <w:r w:rsidR="00962FCF">
        <w:t xml:space="preserve"> </w:t>
      </w:r>
      <w:r w:rsidR="00C437B5">
        <w:t>są aktualne.</w:t>
      </w:r>
    </w:p>
    <w:p w:rsidR="00C437B5" w:rsidRDefault="00C437B5" w:rsidP="00C437B5">
      <w:pPr>
        <w:spacing w:after="120" w:line="360" w:lineRule="auto"/>
        <w:jc w:val="both"/>
        <w:rPr>
          <w:kern w:val="2"/>
        </w:rPr>
      </w:pPr>
    </w:p>
    <w:p w:rsidR="00C437B5" w:rsidRPr="00C437B5" w:rsidRDefault="00C437B5" w:rsidP="00C437B5">
      <w:pPr>
        <w:spacing w:after="120" w:line="360" w:lineRule="auto"/>
        <w:jc w:val="both"/>
        <w:rPr>
          <w:kern w:val="2"/>
        </w:rPr>
      </w:pPr>
    </w:p>
    <w:p w:rsidR="00C437B5" w:rsidRPr="00501D54" w:rsidRDefault="00C437B5" w:rsidP="00C437B5">
      <w:pPr>
        <w:rPr>
          <w:kern w:val="2"/>
          <w:sz w:val="16"/>
        </w:rPr>
      </w:pPr>
      <w:r w:rsidRPr="00501D54">
        <w:rPr>
          <w:kern w:val="2"/>
          <w:sz w:val="16"/>
        </w:rPr>
        <w:t>………………………………………… , dnia  …………………………………………………</w:t>
      </w:r>
    </w:p>
    <w:p w:rsidR="00C437B5" w:rsidRPr="00501D54" w:rsidRDefault="00C437B5" w:rsidP="00C437B5">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437B5"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p>
    <w:p w:rsidR="00C437B5" w:rsidRPr="00501D54" w:rsidRDefault="00C437B5" w:rsidP="00C437B5">
      <w:pPr>
        <w:tabs>
          <w:tab w:val="left" w:pos="851"/>
        </w:tabs>
        <w:ind w:left="4536"/>
        <w:jc w:val="center"/>
        <w:rPr>
          <w:kern w:val="2"/>
          <w:sz w:val="16"/>
        </w:rPr>
      </w:pPr>
    </w:p>
    <w:p w:rsidR="00C437B5" w:rsidRDefault="00C437B5" w:rsidP="00C437B5">
      <w:pPr>
        <w:tabs>
          <w:tab w:val="left" w:pos="851"/>
        </w:tabs>
        <w:ind w:left="4536"/>
        <w:jc w:val="center"/>
        <w:rPr>
          <w:kern w:val="2"/>
          <w:sz w:val="16"/>
        </w:rPr>
      </w:pPr>
      <w:r w:rsidRPr="00501D54">
        <w:rPr>
          <w:kern w:val="2"/>
          <w:sz w:val="16"/>
        </w:rPr>
        <w:t>……………………………………………………………………………………………………  podpis Wykonawcy lub upoważnionego przedstawiciela Wykonawcy</w:t>
      </w:r>
    </w:p>
    <w:p w:rsidR="00C437B5" w:rsidRDefault="00C437B5" w:rsidP="004D6121">
      <w:pPr>
        <w:spacing w:after="120"/>
        <w:jc w:val="right"/>
      </w:pPr>
    </w:p>
    <w:p w:rsidR="00707DD7" w:rsidRDefault="00707DD7">
      <w:r>
        <w:br w:type="page"/>
      </w:r>
    </w:p>
    <w:p w:rsidR="00FD34A8" w:rsidRPr="00442A21" w:rsidRDefault="00FD34A8" w:rsidP="004D6121">
      <w:pPr>
        <w:spacing w:after="120"/>
        <w:jc w:val="right"/>
        <w:rPr>
          <w:kern w:val="2"/>
        </w:rPr>
      </w:pPr>
      <w:r w:rsidRPr="00442A21">
        <w:rPr>
          <w:kern w:val="2"/>
        </w:rPr>
        <w:lastRenderedPageBreak/>
        <w:t>Załącznik Nr 2</w:t>
      </w:r>
      <w:r w:rsidR="00FC2A58">
        <w:rPr>
          <w:kern w:val="2"/>
        </w:rPr>
        <w:t>d</w:t>
      </w:r>
      <w:r w:rsidRPr="00442A21">
        <w:rPr>
          <w:kern w:val="2"/>
        </w:rPr>
        <w:t xml:space="preserve"> do SWZ</w:t>
      </w:r>
    </w:p>
    <w:p w:rsidR="00C21484" w:rsidRPr="00442A21" w:rsidRDefault="00150339" w:rsidP="002331A8">
      <w:pPr>
        <w:spacing w:after="120"/>
        <w:rPr>
          <w:kern w:val="2"/>
        </w:rPr>
      </w:pPr>
      <w:r w:rsidRPr="00442A21">
        <w:rPr>
          <w:kern w:val="2"/>
        </w:rPr>
        <w:t>Numer sprawy D</w:t>
      </w:r>
      <w:r w:rsidR="00C21484" w:rsidRPr="00442A21">
        <w:rPr>
          <w:kern w:val="2"/>
        </w:rPr>
        <w:t>P/</w:t>
      </w:r>
      <w:r w:rsidR="0092668A">
        <w:rPr>
          <w:kern w:val="2"/>
        </w:rPr>
        <w:t>T</w:t>
      </w:r>
      <w:r w:rsidR="00C21484" w:rsidRPr="00442A21">
        <w:rPr>
          <w:kern w:val="2"/>
        </w:rPr>
        <w:t>P/</w:t>
      </w:r>
      <w:r w:rsidR="00501D54">
        <w:rPr>
          <w:kern w:val="2"/>
        </w:rPr>
        <w:t>0</w:t>
      </w:r>
      <w:r w:rsidR="001958C7">
        <w:rPr>
          <w:kern w:val="2"/>
        </w:rPr>
        <w:t>5</w:t>
      </w:r>
      <w:r w:rsidRPr="00442A21">
        <w:rPr>
          <w:kern w:val="2"/>
        </w:rPr>
        <w:t>/20</w:t>
      </w:r>
      <w:r w:rsidR="002D2F76">
        <w:rPr>
          <w:kern w:val="2"/>
        </w:rPr>
        <w:t>2</w:t>
      </w:r>
      <w:r w:rsidR="001958C7">
        <w:rPr>
          <w:kern w:val="2"/>
        </w:rPr>
        <w:t>3</w:t>
      </w:r>
    </w:p>
    <w:p w:rsidR="00C30EF7" w:rsidRPr="00442A21" w:rsidRDefault="00C30EF7" w:rsidP="00C30EF7">
      <w:pPr>
        <w:spacing w:after="120"/>
        <w:rPr>
          <w:kern w:val="2"/>
        </w:rPr>
      </w:pPr>
    </w:p>
    <w:p w:rsidR="00C30EF7" w:rsidRPr="00442A21" w:rsidRDefault="00C30EF7" w:rsidP="00C30EF7">
      <w:pPr>
        <w:tabs>
          <w:tab w:val="left" w:pos="284"/>
        </w:tabs>
        <w:ind w:right="5961"/>
        <w:jc w:val="center"/>
        <w:rPr>
          <w:kern w:val="2"/>
        </w:rPr>
      </w:pPr>
    </w:p>
    <w:p w:rsidR="00C30EF7" w:rsidRPr="00501D54" w:rsidRDefault="00C30EF7" w:rsidP="00C30EF7">
      <w:pPr>
        <w:tabs>
          <w:tab w:val="left" w:pos="284"/>
          <w:tab w:val="left" w:pos="3969"/>
        </w:tabs>
        <w:ind w:right="5961"/>
        <w:jc w:val="center"/>
        <w:rPr>
          <w:kern w:val="2"/>
          <w:sz w:val="16"/>
        </w:rPr>
      </w:pPr>
      <w:r w:rsidRPr="00501D54">
        <w:rPr>
          <w:kern w:val="2"/>
          <w:sz w:val="16"/>
        </w:rPr>
        <w:t>…………………………………………………………</w:t>
      </w:r>
    </w:p>
    <w:p w:rsidR="00C30EF7" w:rsidRPr="00501D54" w:rsidRDefault="00C30EF7" w:rsidP="00C30EF7">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C30EF7" w:rsidRPr="00442A21" w:rsidRDefault="00C30EF7" w:rsidP="00C30EF7">
      <w:pPr>
        <w:spacing w:before="240" w:after="240"/>
        <w:jc w:val="center"/>
        <w:rPr>
          <w:b/>
          <w:smallCaps/>
          <w:color w:val="5F497A"/>
          <w:kern w:val="2"/>
        </w:rPr>
      </w:pPr>
      <w:r w:rsidRPr="00442A21">
        <w:rPr>
          <w:b/>
          <w:smallCaps/>
          <w:color w:val="5F497A"/>
          <w:kern w:val="2"/>
        </w:rPr>
        <w:t xml:space="preserve">Wykaz  </w:t>
      </w:r>
      <w:r w:rsidR="00031797">
        <w:rPr>
          <w:b/>
          <w:smallCaps/>
          <w:color w:val="5F497A"/>
          <w:kern w:val="2"/>
        </w:rPr>
        <w:t>robót budowlanych</w:t>
      </w:r>
    </w:p>
    <w:p w:rsidR="00C30EF7" w:rsidRPr="00442A21" w:rsidRDefault="00C30EF7" w:rsidP="00C30EF7">
      <w:pPr>
        <w:shd w:val="clear" w:color="auto" w:fill="FFFFFF"/>
        <w:spacing w:before="125"/>
        <w:ind w:left="5" w:right="14" w:firstLine="562"/>
        <w:jc w:val="both"/>
        <w:rPr>
          <w:kern w:val="2"/>
        </w:rPr>
      </w:pPr>
      <w:r w:rsidRPr="00442A21">
        <w:rPr>
          <w:kern w:val="2"/>
        </w:rPr>
        <w:t>Składając ofertę w postępowaniu o udzielenie zamówienia publicznego, jako Wykonawca lub upoważniony reprezentant Wykonawcy, oświadczam że posiadam wymaganą przez Zamawiającego zdolność techniczną lub zawodową, zgodnie z poniższym wykazem:</w:t>
      </w:r>
    </w:p>
    <w:p w:rsidR="00C30EF7" w:rsidRPr="00442A21" w:rsidRDefault="00C30EF7" w:rsidP="00C30EF7">
      <w:pPr>
        <w:shd w:val="clear" w:color="auto" w:fill="FFFFFF"/>
        <w:spacing w:before="125"/>
        <w:ind w:left="5" w:right="14" w:firstLine="562"/>
        <w:jc w:val="both"/>
        <w:rPr>
          <w:kern w:val="2"/>
        </w:rPr>
      </w:pPr>
    </w:p>
    <w:tbl>
      <w:tblPr>
        <w:tblW w:w="9923" w:type="dxa"/>
        <w:tblInd w:w="40" w:type="dxa"/>
        <w:tblLayout w:type="fixed"/>
        <w:tblCellMar>
          <w:left w:w="40" w:type="dxa"/>
          <w:right w:w="40" w:type="dxa"/>
        </w:tblCellMar>
        <w:tblLook w:val="0000"/>
      </w:tblPr>
      <w:tblGrid>
        <w:gridCol w:w="600"/>
        <w:gridCol w:w="2519"/>
        <w:gridCol w:w="2187"/>
        <w:gridCol w:w="1849"/>
        <w:gridCol w:w="1209"/>
        <w:gridCol w:w="1559"/>
      </w:tblGrid>
      <w:tr w:rsidR="00C3043A" w:rsidRPr="00442A21" w:rsidTr="0080242E">
        <w:trPr>
          <w:trHeight w:hRule="exact" w:val="73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r w:rsidRPr="00442A21">
              <w:rPr>
                <w:smallCaps/>
                <w:kern w:val="2"/>
              </w:rPr>
              <w:t>lp.</w:t>
            </w: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r w:rsidRPr="00442A21">
              <w:rPr>
                <w:smallCaps/>
                <w:kern w:val="2"/>
              </w:rPr>
              <w:t xml:space="preserve">podmiot, na rzecz którego </w:t>
            </w:r>
          </w:p>
          <w:p w:rsidR="00C3043A" w:rsidRDefault="00C3043A" w:rsidP="007D3FC6">
            <w:pPr>
              <w:shd w:val="clear" w:color="auto" w:fill="FFFFFF"/>
              <w:jc w:val="center"/>
              <w:rPr>
                <w:smallCaps/>
                <w:kern w:val="2"/>
              </w:rPr>
            </w:pPr>
            <w:r>
              <w:rPr>
                <w:smallCaps/>
                <w:kern w:val="2"/>
              </w:rPr>
              <w:t>robota budowlana</w:t>
            </w:r>
          </w:p>
          <w:p w:rsidR="00C3043A" w:rsidRPr="00442A21" w:rsidRDefault="00C3043A" w:rsidP="007D3FC6">
            <w:pPr>
              <w:shd w:val="clear" w:color="auto" w:fill="FFFFFF"/>
              <w:jc w:val="center"/>
              <w:rPr>
                <w:smallCaps/>
                <w:kern w:val="2"/>
              </w:rPr>
            </w:pPr>
            <w:r w:rsidRPr="00442A21">
              <w:rPr>
                <w:smallCaps/>
                <w:kern w:val="2"/>
              </w:rPr>
              <w:t>została wykonana</w:t>
            </w:r>
          </w:p>
        </w:tc>
        <w:tc>
          <w:tcPr>
            <w:tcW w:w="2187"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Default="00C3043A" w:rsidP="00C3043A">
            <w:pPr>
              <w:shd w:val="clear" w:color="auto" w:fill="FFFFFF"/>
              <w:jc w:val="center"/>
              <w:rPr>
                <w:smallCaps/>
                <w:kern w:val="2"/>
              </w:rPr>
            </w:pPr>
            <w:r>
              <w:rPr>
                <w:smallCaps/>
                <w:kern w:val="2"/>
              </w:rPr>
              <w:t>miejsce wykonania roboty budowlanej</w:t>
            </w: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jc w:val="center"/>
              <w:rPr>
                <w:smallCaps/>
                <w:kern w:val="2"/>
              </w:rPr>
            </w:pPr>
            <w:r>
              <w:rPr>
                <w:smallCaps/>
                <w:kern w:val="2"/>
              </w:rPr>
              <w:t xml:space="preserve">rodzaj / </w:t>
            </w:r>
            <w:r w:rsidRPr="00442A21">
              <w:rPr>
                <w:smallCaps/>
                <w:kern w:val="2"/>
              </w:rPr>
              <w:t xml:space="preserve">przedmiot </w:t>
            </w:r>
            <w:r w:rsidR="00F76618">
              <w:rPr>
                <w:smallCaps/>
                <w:kern w:val="2"/>
              </w:rPr>
              <w:t xml:space="preserve"> roboty budowlanej</w:t>
            </w: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43A">
            <w:pPr>
              <w:shd w:val="clear" w:color="auto" w:fill="FFFFFF"/>
              <w:jc w:val="center"/>
              <w:rPr>
                <w:smallCaps/>
                <w:kern w:val="2"/>
              </w:rPr>
            </w:pPr>
            <w:r w:rsidRPr="00442A21">
              <w:rPr>
                <w:smallCaps/>
                <w:kern w:val="2"/>
              </w:rPr>
              <w:t>dat</w:t>
            </w:r>
            <w:r>
              <w:rPr>
                <w:smallCaps/>
                <w:kern w:val="2"/>
              </w:rPr>
              <w:t>a</w:t>
            </w:r>
            <w:r w:rsidRPr="00442A21">
              <w:rPr>
                <w:smallCaps/>
                <w:kern w:val="2"/>
              </w:rPr>
              <w:t xml:space="preserve"> </w:t>
            </w:r>
            <w:r w:rsidR="00C60A2A">
              <w:rPr>
                <w:smallCaps/>
                <w:kern w:val="2"/>
              </w:rPr>
              <w:t>wykonania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jc w:val="center"/>
              <w:rPr>
                <w:smallCaps/>
                <w:kern w:val="2"/>
              </w:rPr>
            </w:pPr>
            <w:r w:rsidRPr="00442A21">
              <w:rPr>
                <w:smallCaps/>
                <w:kern w:val="2"/>
              </w:rPr>
              <w:t>wartość brutto</w:t>
            </w: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r w:rsidR="00C3043A" w:rsidRPr="00442A21" w:rsidTr="0080242E">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251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C30EF7">
            <w:pPr>
              <w:shd w:val="clear" w:color="auto" w:fill="FFFFFF"/>
              <w:rPr>
                <w:smallCaps/>
                <w:kern w:val="2"/>
              </w:rPr>
            </w:pPr>
          </w:p>
        </w:tc>
        <w:tc>
          <w:tcPr>
            <w:tcW w:w="2187" w:type="dxa"/>
            <w:tcBorders>
              <w:top w:val="single" w:sz="6" w:space="0" w:color="auto"/>
              <w:left w:val="single" w:sz="6" w:space="0" w:color="auto"/>
              <w:bottom w:val="single" w:sz="6" w:space="0" w:color="auto"/>
              <w:right w:val="single" w:sz="6" w:space="0" w:color="auto"/>
            </w:tcBorders>
            <w:shd w:val="clear" w:color="auto" w:fill="FFFFFF"/>
          </w:tcPr>
          <w:p w:rsidR="00C3043A" w:rsidRPr="00442A21" w:rsidRDefault="00C3043A" w:rsidP="007D3FC6">
            <w:pPr>
              <w:shd w:val="clear" w:color="auto" w:fill="FFFFFF"/>
              <w:jc w:val="center"/>
              <w:rPr>
                <w:smallCaps/>
                <w:kern w:val="2"/>
              </w:rPr>
            </w:pPr>
          </w:p>
        </w:tc>
        <w:tc>
          <w:tcPr>
            <w:tcW w:w="184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20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C3043A" w:rsidRPr="00442A21" w:rsidRDefault="00C3043A" w:rsidP="007D3FC6">
            <w:pPr>
              <w:shd w:val="clear" w:color="auto" w:fill="FFFFFF"/>
              <w:jc w:val="center"/>
              <w:rPr>
                <w:smallCaps/>
                <w:kern w:val="2"/>
              </w:rPr>
            </w:pPr>
          </w:p>
        </w:tc>
      </w:tr>
    </w:tbl>
    <w:p w:rsidR="00C21484" w:rsidRPr="00442A21" w:rsidRDefault="00C21484" w:rsidP="002331A8">
      <w:pPr>
        <w:tabs>
          <w:tab w:val="left" w:pos="284"/>
        </w:tabs>
        <w:spacing w:after="120"/>
        <w:ind w:right="5961"/>
        <w:jc w:val="center"/>
        <w:rPr>
          <w:kern w:val="2"/>
        </w:rPr>
      </w:pPr>
    </w:p>
    <w:p w:rsidR="00BD042C" w:rsidRPr="00442A21" w:rsidRDefault="00BD042C" w:rsidP="00BD042C">
      <w:pPr>
        <w:spacing w:after="120"/>
        <w:jc w:val="both"/>
        <w:rPr>
          <w:kern w:val="2"/>
        </w:rPr>
      </w:pPr>
      <w:r w:rsidRPr="00442A21">
        <w:rPr>
          <w:kern w:val="2"/>
        </w:rPr>
        <w:t xml:space="preserve">W załączeniu przedkładam dowody, że powyższe </w:t>
      </w:r>
      <w:r w:rsidR="00031797">
        <w:rPr>
          <w:kern w:val="2"/>
        </w:rPr>
        <w:t>roboty budowlane zostały wykonane</w:t>
      </w:r>
      <w:r w:rsidR="008159DF">
        <w:rPr>
          <w:kern w:val="2"/>
        </w:rPr>
        <w:t xml:space="preserve"> należycie</w:t>
      </w:r>
      <w:r w:rsidR="00031797">
        <w:rPr>
          <w:kern w:val="2"/>
        </w:rPr>
        <w:t>, w</w:t>
      </w:r>
      <w:r w:rsidR="009D47CB">
        <w:rPr>
          <w:kern w:val="2"/>
        </w:rPr>
        <w:t> </w:t>
      </w:r>
      <w:r w:rsidR="00031797">
        <w:rPr>
          <w:kern w:val="2"/>
        </w:rPr>
        <w:t>szczególności</w:t>
      </w:r>
      <w:r w:rsidR="008159DF">
        <w:rPr>
          <w:kern w:val="2"/>
        </w:rPr>
        <w:t xml:space="preserve"> zawierające</w:t>
      </w:r>
      <w:r w:rsidR="00031797">
        <w:rPr>
          <w:kern w:val="2"/>
        </w:rPr>
        <w:t xml:space="preserve"> informację, że roboty te zostały wykonane zgodnie z przepisami prawa budowlanego i prawidłowo ukończone </w:t>
      </w:r>
      <w:r w:rsidR="008159DF">
        <w:rPr>
          <w:kern w:val="2"/>
        </w:rPr>
        <w:t>(</w:t>
      </w:r>
      <w:r w:rsidRPr="00442A21">
        <w:rPr>
          <w:kern w:val="2"/>
        </w:rPr>
        <w:t>także w przypadku</w:t>
      </w:r>
      <w:r w:rsidR="007D3A96" w:rsidRPr="00442A21">
        <w:rPr>
          <w:kern w:val="2"/>
        </w:rPr>
        <w:t xml:space="preserve"> </w:t>
      </w:r>
      <w:r w:rsidR="008159DF">
        <w:rPr>
          <w:kern w:val="2"/>
        </w:rPr>
        <w:t>robót budowlanych</w:t>
      </w:r>
      <w:r w:rsidR="007D3A96" w:rsidRPr="00442A21">
        <w:rPr>
          <w:kern w:val="2"/>
        </w:rPr>
        <w:t xml:space="preserve">, w których Teatr Wielki w Łodzi był podmiotem, na rzecz którego </w:t>
      </w:r>
      <w:r w:rsidR="008159DF">
        <w:rPr>
          <w:kern w:val="2"/>
        </w:rPr>
        <w:t>robota</w:t>
      </w:r>
      <w:r w:rsidR="007D3A96" w:rsidRPr="00442A21">
        <w:rPr>
          <w:kern w:val="2"/>
        </w:rPr>
        <w:t xml:space="preserve"> była wykonywana)</w:t>
      </w:r>
      <w:r w:rsidRPr="00442A21">
        <w:rPr>
          <w:kern w:val="2"/>
        </w:rPr>
        <w:t>.</w:t>
      </w:r>
    </w:p>
    <w:p w:rsidR="00BD042C" w:rsidRPr="00442A21" w:rsidRDefault="00BD042C" w:rsidP="002331A8">
      <w:pPr>
        <w:spacing w:after="120"/>
        <w:ind w:left="851" w:hanging="851"/>
        <w:jc w:val="both"/>
        <w:rPr>
          <w:kern w:val="2"/>
        </w:rPr>
      </w:pPr>
    </w:p>
    <w:p w:rsidR="008D366A" w:rsidRPr="00442A21" w:rsidRDefault="008D366A" w:rsidP="002331A8">
      <w:pPr>
        <w:spacing w:after="120"/>
        <w:rPr>
          <w:kern w:val="2"/>
        </w:rPr>
      </w:pPr>
    </w:p>
    <w:p w:rsidR="00C30EF7" w:rsidRPr="00442A21" w:rsidRDefault="00C30EF7" w:rsidP="00C30EF7">
      <w:pPr>
        <w:autoSpaceDE w:val="0"/>
        <w:autoSpaceDN w:val="0"/>
        <w:adjustRightInd w:val="0"/>
        <w:rPr>
          <w:i/>
          <w:iCs/>
          <w:kern w:val="2"/>
        </w:rPr>
      </w:pPr>
    </w:p>
    <w:p w:rsidR="00C30EF7" w:rsidRPr="00501D54" w:rsidRDefault="00C30EF7" w:rsidP="00C30EF7">
      <w:pPr>
        <w:rPr>
          <w:kern w:val="2"/>
          <w:sz w:val="16"/>
        </w:rPr>
      </w:pPr>
      <w:r w:rsidRPr="00501D54">
        <w:rPr>
          <w:kern w:val="2"/>
          <w:sz w:val="16"/>
        </w:rPr>
        <w:t>………………………………………… , dnia  …………………………………………………</w:t>
      </w:r>
    </w:p>
    <w:p w:rsidR="00C30EF7" w:rsidRPr="00501D54" w:rsidRDefault="00C30EF7" w:rsidP="00C30EF7">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ind w:left="5041"/>
        <w:jc w:val="center"/>
        <w:rPr>
          <w:kern w:val="2"/>
          <w:sz w:val="16"/>
        </w:rPr>
      </w:pPr>
    </w:p>
    <w:p w:rsidR="00C30EF7" w:rsidRPr="00501D54" w:rsidRDefault="00C30EF7" w:rsidP="00C30EF7">
      <w:pPr>
        <w:tabs>
          <w:tab w:val="left" w:pos="851"/>
        </w:tabs>
        <w:ind w:left="4536"/>
        <w:jc w:val="center"/>
        <w:rPr>
          <w:kern w:val="2"/>
          <w:sz w:val="16"/>
        </w:rPr>
      </w:pPr>
      <w:r w:rsidRPr="00501D54">
        <w:rPr>
          <w:kern w:val="2"/>
          <w:sz w:val="16"/>
        </w:rPr>
        <w:t>……………………………………………………………………………………………………  podpis Wykonawcy lub upoważnionego przedstawiciela Wykonawcy</w:t>
      </w:r>
    </w:p>
    <w:p w:rsidR="00707DD7" w:rsidRDefault="00707DD7">
      <w:pPr>
        <w:rPr>
          <w:kern w:val="2"/>
        </w:rPr>
      </w:pPr>
      <w:r>
        <w:rPr>
          <w:kern w:val="2"/>
        </w:rPr>
        <w:br w:type="page"/>
      </w:r>
    </w:p>
    <w:p w:rsidR="00276020" w:rsidRPr="00442A21" w:rsidRDefault="00276020" w:rsidP="00276020">
      <w:pPr>
        <w:spacing w:after="120"/>
        <w:jc w:val="right"/>
        <w:rPr>
          <w:kern w:val="2"/>
        </w:rPr>
      </w:pPr>
      <w:r w:rsidRPr="00442A21">
        <w:rPr>
          <w:kern w:val="2"/>
        </w:rPr>
        <w:lastRenderedPageBreak/>
        <w:t>Załącznik Nr 2</w:t>
      </w:r>
      <w:r>
        <w:rPr>
          <w:kern w:val="2"/>
        </w:rPr>
        <w:t>e</w:t>
      </w:r>
      <w:r w:rsidRPr="00442A21">
        <w:rPr>
          <w:kern w:val="2"/>
        </w:rPr>
        <w:t xml:space="preserve"> do SWZ</w:t>
      </w:r>
    </w:p>
    <w:p w:rsidR="00276020" w:rsidRPr="00442A21" w:rsidRDefault="00276020" w:rsidP="00276020">
      <w:pPr>
        <w:spacing w:after="120"/>
        <w:rPr>
          <w:kern w:val="2"/>
        </w:rPr>
      </w:pPr>
      <w:r w:rsidRPr="00442A21">
        <w:rPr>
          <w:kern w:val="2"/>
        </w:rPr>
        <w:t>Numer sprawy DP/</w:t>
      </w:r>
      <w:r>
        <w:rPr>
          <w:kern w:val="2"/>
        </w:rPr>
        <w:t>T</w:t>
      </w:r>
      <w:r w:rsidRPr="00442A21">
        <w:rPr>
          <w:kern w:val="2"/>
        </w:rPr>
        <w:t>P/</w:t>
      </w:r>
      <w:r>
        <w:rPr>
          <w:kern w:val="2"/>
        </w:rPr>
        <w:t>0</w:t>
      </w:r>
      <w:r w:rsidR="001958C7">
        <w:rPr>
          <w:kern w:val="2"/>
        </w:rPr>
        <w:t>5</w:t>
      </w:r>
      <w:r w:rsidRPr="00442A21">
        <w:rPr>
          <w:kern w:val="2"/>
        </w:rPr>
        <w:t>/20</w:t>
      </w:r>
      <w:r>
        <w:rPr>
          <w:kern w:val="2"/>
        </w:rPr>
        <w:t>2</w:t>
      </w:r>
      <w:r w:rsidR="001958C7">
        <w:rPr>
          <w:kern w:val="2"/>
        </w:rPr>
        <w:t>3</w:t>
      </w:r>
    </w:p>
    <w:p w:rsidR="00276020" w:rsidRPr="00442A21" w:rsidRDefault="00276020" w:rsidP="00276020">
      <w:pPr>
        <w:spacing w:after="120"/>
        <w:rPr>
          <w:kern w:val="2"/>
        </w:rPr>
      </w:pPr>
    </w:p>
    <w:p w:rsidR="00276020" w:rsidRPr="00442A21" w:rsidRDefault="00276020" w:rsidP="00276020">
      <w:pPr>
        <w:tabs>
          <w:tab w:val="left" w:pos="284"/>
        </w:tabs>
        <w:ind w:right="5961"/>
        <w:jc w:val="center"/>
        <w:rPr>
          <w:kern w:val="2"/>
        </w:rPr>
      </w:pPr>
    </w:p>
    <w:p w:rsidR="00276020" w:rsidRPr="00501D54" w:rsidRDefault="00276020" w:rsidP="00276020">
      <w:pPr>
        <w:tabs>
          <w:tab w:val="left" w:pos="284"/>
          <w:tab w:val="left" w:pos="3969"/>
        </w:tabs>
        <w:ind w:right="5961"/>
        <w:jc w:val="center"/>
        <w:rPr>
          <w:kern w:val="2"/>
          <w:sz w:val="16"/>
        </w:rPr>
      </w:pPr>
      <w:r w:rsidRPr="00501D54">
        <w:rPr>
          <w:kern w:val="2"/>
          <w:sz w:val="16"/>
        </w:rPr>
        <w:t>…………………………………………………………</w:t>
      </w:r>
    </w:p>
    <w:p w:rsidR="00276020" w:rsidRPr="00501D54" w:rsidRDefault="00276020" w:rsidP="00276020">
      <w:pPr>
        <w:pStyle w:val="Nagwek"/>
        <w:tabs>
          <w:tab w:val="clear" w:pos="4536"/>
          <w:tab w:val="clear" w:pos="9072"/>
          <w:tab w:val="left" w:pos="3969"/>
        </w:tabs>
        <w:ind w:right="5961"/>
        <w:jc w:val="center"/>
        <w:rPr>
          <w:kern w:val="2"/>
          <w:sz w:val="16"/>
          <w:szCs w:val="20"/>
        </w:rPr>
      </w:pPr>
      <w:r w:rsidRPr="00501D54">
        <w:rPr>
          <w:kern w:val="2"/>
          <w:sz w:val="16"/>
          <w:szCs w:val="20"/>
        </w:rPr>
        <w:t>nazwa, adres Wykonawcy</w:t>
      </w:r>
    </w:p>
    <w:p w:rsidR="00276020" w:rsidRPr="00442A21" w:rsidRDefault="00276020" w:rsidP="00276020">
      <w:pPr>
        <w:spacing w:before="240" w:after="240"/>
        <w:jc w:val="center"/>
        <w:rPr>
          <w:b/>
          <w:smallCaps/>
          <w:color w:val="5F497A"/>
          <w:kern w:val="2"/>
        </w:rPr>
      </w:pPr>
      <w:r w:rsidRPr="00442A21">
        <w:rPr>
          <w:b/>
          <w:smallCaps/>
          <w:color w:val="5F497A"/>
          <w:kern w:val="2"/>
        </w:rPr>
        <w:t xml:space="preserve">Wykaz  </w:t>
      </w:r>
      <w:r>
        <w:rPr>
          <w:b/>
          <w:smallCaps/>
          <w:color w:val="5F497A"/>
          <w:kern w:val="2"/>
        </w:rPr>
        <w:t>osób</w:t>
      </w:r>
      <w:r w:rsidR="00001CBD">
        <w:rPr>
          <w:b/>
          <w:smallCaps/>
          <w:color w:val="5F497A"/>
          <w:kern w:val="2"/>
        </w:rPr>
        <w:t xml:space="preserve"> </w:t>
      </w:r>
    </w:p>
    <w:p w:rsidR="00276020" w:rsidRPr="00442A21" w:rsidRDefault="00276020" w:rsidP="00276020">
      <w:pPr>
        <w:shd w:val="clear" w:color="auto" w:fill="FFFFFF"/>
        <w:spacing w:before="125"/>
        <w:ind w:left="5" w:right="14" w:firstLine="562"/>
        <w:jc w:val="both"/>
        <w:rPr>
          <w:kern w:val="2"/>
        </w:rPr>
      </w:pPr>
      <w:r w:rsidRPr="00442A21">
        <w:rPr>
          <w:kern w:val="2"/>
        </w:rPr>
        <w:t xml:space="preserve">Składając ofertę w postępowaniu o udzielenie zamówienia publicznego, jako Wykonawca lub upoważniony reprezentant Wykonawcy, oświadczam że </w:t>
      </w:r>
      <w:r w:rsidR="004A6D67">
        <w:rPr>
          <w:kern w:val="2"/>
        </w:rPr>
        <w:t xml:space="preserve">skieruję do realizacji zamówienia publicznego </w:t>
      </w:r>
      <w:r w:rsidR="00001CBD">
        <w:rPr>
          <w:kern w:val="2"/>
        </w:rPr>
        <w:t>osob</w:t>
      </w:r>
      <w:r w:rsidR="004A6D67">
        <w:rPr>
          <w:kern w:val="2"/>
        </w:rPr>
        <w:t>y</w:t>
      </w:r>
      <w:r w:rsidR="00001CBD">
        <w:rPr>
          <w:kern w:val="2"/>
        </w:rPr>
        <w:t xml:space="preserve"> zdoln</w:t>
      </w:r>
      <w:r w:rsidR="004A6D67">
        <w:rPr>
          <w:kern w:val="2"/>
        </w:rPr>
        <w:t>e</w:t>
      </w:r>
      <w:r w:rsidR="00001CBD">
        <w:rPr>
          <w:kern w:val="2"/>
        </w:rPr>
        <w:t xml:space="preserve"> do wykonania zamówienia, zgodnie z poniższym wykazem</w:t>
      </w:r>
      <w:r w:rsidRPr="00442A21">
        <w:rPr>
          <w:kern w:val="2"/>
        </w:rPr>
        <w:t>:</w:t>
      </w:r>
    </w:p>
    <w:p w:rsidR="00001CBD" w:rsidRPr="00442A21" w:rsidRDefault="00001CBD" w:rsidP="00276020">
      <w:pPr>
        <w:shd w:val="clear" w:color="auto" w:fill="FFFFFF"/>
        <w:spacing w:before="125"/>
        <w:ind w:left="5" w:right="14" w:firstLine="562"/>
        <w:jc w:val="both"/>
        <w:rPr>
          <w:kern w:val="2"/>
        </w:rPr>
      </w:pPr>
    </w:p>
    <w:tbl>
      <w:tblPr>
        <w:tblW w:w="9923" w:type="dxa"/>
        <w:tblInd w:w="40" w:type="dxa"/>
        <w:tblLayout w:type="fixed"/>
        <w:tblCellMar>
          <w:left w:w="40" w:type="dxa"/>
          <w:right w:w="40" w:type="dxa"/>
        </w:tblCellMar>
        <w:tblLook w:val="0000"/>
      </w:tblPr>
      <w:tblGrid>
        <w:gridCol w:w="600"/>
        <w:gridCol w:w="1952"/>
        <w:gridCol w:w="2457"/>
        <w:gridCol w:w="2457"/>
        <w:gridCol w:w="2457"/>
      </w:tblGrid>
      <w:tr w:rsidR="004A6D67" w:rsidRPr="00442A21" w:rsidTr="004A6D67">
        <w:trPr>
          <w:trHeight w:hRule="exact" w:val="1878"/>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r w:rsidRPr="00442A21">
              <w:rPr>
                <w:smallCaps/>
                <w:kern w:val="2"/>
              </w:rPr>
              <w:t>lp.</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imię</w:t>
            </w:r>
            <w:r w:rsidRPr="00001CBD">
              <w:rPr>
                <w:smallCaps/>
                <w:kern w:val="2"/>
              </w:rPr>
              <w:br/>
              <w:t>i nazwisko</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4A6D67">
            <w:pPr>
              <w:shd w:val="clear" w:color="auto" w:fill="FFFFFF"/>
              <w:jc w:val="center"/>
              <w:rPr>
                <w:smallCaps/>
                <w:kern w:val="2"/>
              </w:rPr>
            </w:pPr>
            <w:r w:rsidRPr="00001CBD">
              <w:rPr>
                <w:smallCaps/>
                <w:kern w:val="2"/>
              </w:rPr>
              <w:t xml:space="preserve">informacja na temat kwalifikacji zawodowych, </w:t>
            </w:r>
            <w:r>
              <w:rPr>
                <w:smallCaps/>
                <w:kern w:val="2"/>
              </w:rPr>
              <w:t xml:space="preserve">uprawnień, doświadczenia </w:t>
            </w:r>
            <w:r w:rsidRPr="00001CBD">
              <w:rPr>
                <w:smallCaps/>
                <w:kern w:val="2"/>
              </w:rPr>
              <w:t>i</w:t>
            </w:r>
            <w:r>
              <w:rPr>
                <w:smallCaps/>
                <w:kern w:val="2"/>
              </w:rPr>
              <w:t> </w:t>
            </w:r>
            <w:r w:rsidRPr="00001CBD">
              <w:rPr>
                <w:smallCaps/>
                <w:kern w:val="2"/>
              </w:rPr>
              <w:t>wykształcenia</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zakres wykonywanych czynności</w:t>
            </w: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001CBD" w:rsidRDefault="004A6D67" w:rsidP="00E36C57">
            <w:pPr>
              <w:shd w:val="clear" w:color="auto" w:fill="FFFFFF"/>
              <w:jc w:val="center"/>
              <w:rPr>
                <w:smallCaps/>
                <w:kern w:val="2"/>
              </w:rPr>
            </w:pPr>
            <w:r w:rsidRPr="00001CBD">
              <w:rPr>
                <w:smallCaps/>
                <w:kern w:val="2"/>
              </w:rPr>
              <w:t>informacja</w:t>
            </w:r>
            <w:r w:rsidRPr="00001CBD">
              <w:rPr>
                <w:smallCaps/>
                <w:kern w:val="2"/>
              </w:rPr>
              <w:br/>
              <w:t>o podstawie</w:t>
            </w:r>
            <w:r w:rsidRPr="00001CBD">
              <w:rPr>
                <w:smallCaps/>
                <w:kern w:val="2"/>
              </w:rPr>
              <w:br/>
              <w:t>do dysponowania osobą</w:t>
            </w: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r w:rsidR="004A6D67" w:rsidRPr="00442A21" w:rsidTr="004A6D67">
        <w:trPr>
          <w:trHeight w:val="1819"/>
        </w:trPr>
        <w:tc>
          <w:tcPr>
            <w:tcW w:w="600"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4A6D6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c>
          <w:tcPr>
            <w:tcW w:w="2457" w:type="dxa"/>
            <w:tcBorders>
              <w:top w:val="single" w:sz="6" w:space="0" w:color="auto"/>
              <w:left w:val="single" w:sz="6" w:space="0" w:color="auto"/>
              <w:bottom w:val="single" w:sz="6" w:space="0" w:color="auto"/>
              <w:right w:val="single" w:sz="6" w:space="0" w:color="auto"/>
            </w:tcBorders>
            <w:shd w:val="clear" w:color="auto" w:fill="FFFFFF"/>
            <w:vAlign w:val="center"/>
          </w:tcPr>
          <w:p w:rsidR="004A6D67" w:rsidRPr="00442A21" w:rsidRDefault="004A6D67" w:rsidP="00E36C57">
            <w:pPr>
              <w:shd w:val="clear" w:color="auto" w:fill="FFFFFF"/>
              <w:jc w:val="center"/>
              <w:rPr>
                <w:smallCaps/>
                <w:kern w:val="2"/>
              </w:rPr>
            </w:pPr>
          </w:p>
        </w:tc>
      </w:tr>
    </w:tbl>
    <w:p w:rsidR="00276020" w:rsidRPr="00442A21" w:rsidRDefault="00276020" w:rsidP="00276020">
      <w:pPr>
        <w:tabs>
          <w:tab w:val="left" w:pos="284"/>
        </w:tabs>
        <w:spacing w:after="120"/>
        <w:ind w:right="5961"/>
        <w:jc w:val="center"/>
        <w:rPr>
          <w:kern w:val="2"/>
        </w:rPr>
      </w:pPr>
    </w:p>
    <w:p w:rsidR="00276020" w:rsidRPr="00442A21" w:rsidRDefault="00276020" w:rsidP="00276020">
      <w:pPr>
        <w:spacing w:after="120"/>
        <w:ind w:left="851" w:hanging="851"/>
        <w:jc w:val="both"/>
        <w:rPr>
          <w:kern w:val="2"/>
        </w:rPr>
      </w:pPr>
    </w:p>
    <w:p w:rsidR="00276020" w:rsidRPr="00442A21" w:rsidRDefault="00276020" w:rsidP="00276020">
      <w:pPr>
        <w:autoSpaceDE w:val="0"/>
        <w:autoSpaceDN w:val="0"/>
        <w:adjustRightInd w:val="0"/>
        <w:rPr>
          <w:i/>
          <w:iCs/>
          <w:kern w:val="2"/>
        </w:rPr>
      </w:pPr>
    </w:p>
    <w:p w:rsidR="00276020" w:rsidRPr="00501D54" w:rsidRDefault="00276020" w:rsidP="00276020">
      <w:pPr>
        <w:rPr>
          <w:kern w:val="2"/>
          <w:sz w:val="16"/>
        </w:rPr>
      </w:pPr>
      <w:r w:rsidRPr="00501D54">
        <w:rPr>
          <w:kern w:val="2"/>
          <w:sz w:val="16"/>
        </w:rPr>
        <w:t>………………………………………… , dnia  …………………………………………………</w:t>
      </w:r>
    </w:p>
    <w:p w:rsidR="00276020" w:rsidRPr="00501D54" w:rsidRDefault="00276020" w:rsidP="00276020">
      <w:pPr>
        <w:tabs>
          <w:tab w:val="center" w:pos="1134"/>
          <w:tab w:val="center" w:pos="3686"/>
        </w:tabs>
        <w:rPr>
          <w:kern w:val="2"/>
          <w:sz w:val="16"/>
        </w:rPr>
      </w:pPr>
      <w:r w:rsidRPr="00501D54">
        <w:rPr>
          <w:kern w:val="2"/>
          <w:sz w:val="16"/>
        </w:rPr>
        <w:tab/>
        <w:t xml:space="preserve">/miejscowość/ </w:t>
      </w:r>
      <w:r w:rsidRPr="00501D54">
        <w:rPr>
          <w:kern w:val="2"/>
          <w:sz w:val="16"/>
        </w:rPr>
        <w:tab/>
        <w:t>/data/</w:t>
      </w: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ind w:left="5041"/>
        <w:jc w:val="center"/>
        <w:rPr>
          <w:kern w:val="2"/>
          <w:sz w:val="16"/>
        </w:rPr>
      </w:pPr>
    </w:p>
    <w:p w:rsidR="00276020" w:rsidRPr="00501D54" w:rsidRDefault="00276020" w:rsidP="00276020">
      <w:pPr>
        <w:tabs>
          <w:tab w:val="left" w:pos="851"/>
        </w:tabs>
        <w:ind w:left="4536"/>
        <w:jc w:val="center"/>
        <w:rPr>
          <w:kern w:val="2"/>
          <w:sz w:val="16"/>
        </w:rPr>
      </w:pPr>
      <w:r w:rsidRPr="00501D54">
        <w:rPr>
          <w:kern w:val="2"/>
          <w:sz w:val="16"/>
        </w:rPr>
        <w:t>……………………………………………………………………………………………………  podpis Wykonawcy lub upoważnionego przedstawiciela Wykonawcy</w:t>
      </w:r>
    </w:p>
    <w:p w:rsidR="00276020" w:rsidRDefault="00276020" w:rsidP="00C30EF7">
      <w:pPr>
        <w:spacing w:after="120"/>
        <w:rPr>
          <w:kern w:val="2"/>
        </w:rPr>
      </w:pPr>
    </w:p>
    <w:p w:rsidR="00276020" w:rsidRPr="00442A21" w:rsidRDefault="00276020" w:rsidP="00C30EF7">
      <w:pPr>
        <w:spacing w:after="120"/>
        <w:rPr>
          <w:kern w:val="2"/>
        </w:rPr>
        <w:sectPr w:rsidR="00276020" w:rsidRPr="00442A21" w:rsidSect="00C00F1D">
          <w:footerReference w:type="default" r:id="rId49"/>
          <w:pgSz w:w="11906" w:h="16838" w:code="9"/>
          <w:pgMar w:top="1246" w:right="851" w:bottom="851" w:left="1134" w:header="851" w:footer="567" w:gutter="0"/>
          <w:pgNumType w:start="1"/>
          <w:cols w:space="708"/>
          <w:docGrid w:linePitch="360"/>
        </w:sectPr>
      </w:pPr>
    </w:p>
    <w:p w:rsidR="00027D6A" w:rsidRPr="00D1395C" w:rsidRDefault="00027D6A" w:rsidP="00027D6A">
      <w:pPr>
        <w:spacing w:after="120"/>
        <w:jc w:val="right"/>
        <w:rPr>
          <w:kern w:val="2"/>
        </w:rPr>
      </w:pPr>
      <w:r w:rsidRPr="00D1395C">
        <w:rPr>
          <w:kern w:val="2"/>
        </w:rPr>
        <w:lastRenderedPageBreak/>
        <w:t>Załącznik Nr 2</w:t>
      </w:r>
      <w:r w:rsidR="00636A63">
        <w:rPr>
          <w:kern w:val="2"/>
        </w:rPr>
        <w:t>f</w:t>
      </w:r>
      <w:r w:rsidRPr="00D1395C">
        <w:rPr>
          <w:kern w:val="2"/>
        </w:rPr>
        <w:t xml:space="preserve"> do SWZ</w:t>
      </w:r>
    </w:p>
    <w:p w:rsidR="00027D6A" w:rsidRPr="00D1395C" w:rsidRDefault="00027D6A" w:rsidP="00027D6A">
      <w:pPr>
        <w:spacing w:after="120"/>
        <w:rPr>
          <w:kern w:val="2"/>
        </w:rPr>
      </w:pPr>
      <w:r w:rsidRPr="00D1395C">
        <w:rPr>
          <w:kern w:val="2"/>
        </w:rPr>
        <w:t>Numer sprawy DP/</w:t>
      </w:r>
      <w:r w:rsidR="00D05625">
        <w:rPr>
          <w:kern w:val="2"/>
        </w:rPr>
        <w:t>T</w:t>
      </w:r>
      <w:r w:rsidRPr="00D1395C">
        <w:rPr>
          <w:kern w:val="2"/>
        </w:rPr>
        <w:t>P/0</w:t>
      </w:r>
      <w:r w:rsidR="001958C7">
        <w:rPr>
          <w:kern w:val="2"/>
        </w:rPr>
        <w:t>5</w:t>
      </w:r>
      <w:r w:rsidRPr="00D1395C">
        <w:rPr>
          <w:kern w:val="2"/>
        </w:rPr>
        <w:t>/202</w:t>
      </w:r>
      <w:r w:rsidR="001958C7">
        <w:rPr>
          <w:kern w:val="2"/>
        </w:rPr>
        <w:t>3</w:t>
      </w:r>
    </w:p>
    <w:p w:rsidR="00027D6A" w:rsidRPr="00D1395C" w:rsidRDefault="00027D6A" w:rsidP="00027D6A">
      <w:pPr>
        <w:spacing w:after="120"/>
        <w:rPr>
          <w:kern w:val="2"/>
        </w:rPr>
      </w:pPr>
    </w:p>
    <w:p w:rsidR="00027D6A" w:rsidRPr="00D1395C" w:rsidRDefault="00027D6A" w:rsidP="00027D6A">
      <w:pPr>
        <w:tabs>
          <w:tab w:val="left" w:pos="284"/>
        </w:tabs>
        <w:ind w:right="5961"/>
        <w:jc w:val="center"/>
        <w:rPr>
          <w:kern w:val="2"/>
        </w:rPr>
      </w:pPr>
    </w:p>
    <w:p w:rsidR="00027D6A" w:rsidRPr="00D1395C" w:rsidRDefault="00027D6A" w:rsidP="00027D6A">
      <w:pPr>
        <w:tabs>
          <w:tab w:val="left" w:pos="284"/>
          <w:tab w:val="left" w:pos="3969"/>
        </w:tabs>
        <w:ind w:right="5961"/>
        <w:jc w:val="center"/>
        <w:rPr>
          <w:kern w:val="2"/>
          <w:sz w:val="16"/>
        </w:rPr>
      </w:pPr>
      <w:r w:rsidRPr="00D1395C">
        <w:rPr>
          <w:kern w:val="2"/>
          <w:sz w:val="16"/>
        </w:rPr>
        <w:t>…………………………………………………………</w:t>
      </w:r>
    </w:p>
    <w:p w:rsidR="00027D6A" w:rsidRPr="00D1395C" w:rsidRDefault="00027D6A" w:rsidP="00027D6A">
      <w:pPr>
        <w:pStyle w:val="Nagwek"/>
        <w:tabs>
          <w:tab w:val="clear" w:pos="4536"/>
          <w:tab w:val="clear" w:pos="9072"/>
          <w:tab w:val="left" w:pos="3969"/>
        </w:tabs>
        <w:ind w:right="5961"/>
        <w:jc w:val="center"/>
        <w:rPr>
          <w:kern w:val="2"/>
          <w:sz w:val="16"/>
          <w:szCs w:val="20"/>
        </w:rPr>
      </w:pPr>
      <w:r w:rsidRPr="00D1395C">
        <w:rPr>
          <w:kern w:val="2"/>
          <w:sz w:val="16"/>
          <w:szCs w:val="20"/>
        </w:rPr>
        <w:t>nazwa, adres Wykonawcy</w:t>
      </w:r>
    </w:p>
    <w:p w:rsidR="00027D6A" w:rsidRPr="00D1395C" w:rsidRDefault="00027D6A" w:rsidP="00027D6A">
      <w:pPr>
        <w:spacing w:before="240" w:after="240"/>
        <w:jc w:val="center"/>
        <w:rPr>
          <w:b/>
          <w:smallCaps/>
          <w:color w:val="5F497A"/>
          <w:kern w:val="2"/>
        </w:rPr>
      </w:pPr>
      <w:r w:rsidRPr="00D1395C">
        <w:rPr>
          <w:b/>
          <w:smallCaps/>
          <w:color w:val="5F497A"/>
          <w:kern w:val="2"/>
        </w:rPr>
        <w:t>Oświadczenie</w:t>
      </w:r>
      <w:r w:rsidR="00617CE2">
        <w:rPr>
          <w:b/>
          <w:smallCaps/>
          <w:color w:val="5F497A"/>
          <w:kern w:val="2"/>
        </w:rPr>
        <w:t xml:space="preserve"> dotyczące posiadanego przez Wykonawcę rachunku bankowego</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rachune</w:t>
      </w:r>
      <w:r w:rsidR="00466854" w:rsidRPr="00D1395C">
        <w:rPr>
          <w:kern w:val="2"/>
        </w:rPr>
        <w:t>k bankowy wskazany przez Wykonawcę w Formularzu oferty do rozliczeń</w:t>
      </w:r>
      <w:r w:rsidR="00FF30C4" w:rsidRPr="00D1395C">
        <w:rPr>
          <w:kern w:val="2"/>
        </w:rPr>
        <w:t xml:space="preserve"> </w:t>
      </w:r>
      <w:r w:rsidRPr="00D1395C">
        <w:rPr>
          <w:kern w:val="2"/>
        </w:rPr>
        <w:t>widnieje w elektronicznym wykazie podatników VAT (na tzw. „białej li</w:t>
      </w:r>
      <w:r w:rsidR="00466854" w:rsidRPr="00D1395C">
        <w:rPr>
          <w:kern w:val="2"/>
        </w:rPr>
        <w:t>ście podatników VAT”) dostępnym</w:t>
      </w:r>
      <w:r w:rsidR="00466854" w:rsidRPr="00D1395C">
        <w:rPr>
          <w:kern w:val="2"/>
        </w:rPr>
        <w:br/>
      </w:r>
      <w:r w:rsidRPr="00D1395C">
        <w:rPr>
          <w:kern w:val="2"/>
        </w:rPr>
        <w:t xml:space="preserve">w Biuletynie Informacji Publicznej Ministerstwa Finansów – Krajowej Administracji Skarbowej*. </w:t>
      </w:r>
      <w:r w:rsidRPr="00D1395C">
        <w:rPr>
          <w:i/>
          <w:kern w:val="2"/>
        </w:rPr>
        <w:t>lub</w:t>
      </w:r>
      <w:r w:rsidRPr="00D1395C">
        <w:rPr>
          <w:kern w:val="2"/>
        </w:rPr>
        <w:t xml:space="preserve"> </w:t>
      </w:r>
    </w:p>
    <w:p w:rsidR="00341196" w:rsidRPr="00D1395C" w:rsidRDefault="00341196" w:rsidP="00341196">
      <w:pPr>
        <w:widowControl w:val="0"/>
        <w:shd w:val="clear" w:color="auto" w:fill="FFFFFF"/>
        <w:autoSpaceDE w:val="0"/>
        <w:autoSpaceDN w:val="0"/>
        <w:adjustRightInd w:val="0"/>
        <w:spacing w:after="120" w:line="360" w:lineRule="auto"/>
        <w:ind w:left="567" w:right="10"/>
        <w:jc w:val="both"/>
        <w:rPr>
          <w:kern w:val="2"/>
        </w:rPr>
      </w:pPr>
      <w:r w:rsidRPr="00D1395C">
        <w:rPr>
          <w:kern w:val="2"/>
        </w:rPr>
        <w:t>Oświadczamy, że nie jesteśmy zobowiązani do zgłaszania numeru rachunku wskazanego do rozliczeń do elektronicznego wykazu podatników VAT (tzw. „biała lista podatników VAT”) dostępnego w Biuletynie Informacji Publicznej Ministerstwa Finansów – Krajowej Administracji Skarbowej*.</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rachunek bankowy wskazany do rozliczeń jest rachunkiem, o którym mowa w art. 49 ust. 1 pkt 1 ustawy z dnia 29 sierpnia 1997 r. – Prawo bankowe (tekst jednolity: Dz. U. z 20</w:t>
      </w:r>
      <w:r w:rsidR="001958C7">
        <w:rPr>
          <w:kern w:val="2"/>
        </w:rPr>
        <w:t>22</w:t>
      </w:r>
      <w:r w:rsidRPr="00D1395C">
        <w:rPr>
          <w:kern w:val="2"/>
        </w:rPr>
        <w:t xml:space="preserve"> r. poz. </w:t>
      </w:r>
      <w:r w:rsidR="001958C7">
        <w:rPr>
          <w:kern w:val="2"/>
        </w:rPr>
        <w:t xml:space="preserve">2324 </w:t>
      </w:r>
      <w:r w:rsidRPr="00D1395C">
        <w:rPr>
          <w:kern w:val="2"/>
        </w:rPr>
        <w:t>z późn. zm</w:t>
      </w:r>
      <w:r w:rsidR="00B811C4">
        <w:rPr>
          <w:kern w:val="2"/>
        </w:rPr>
        <w:t>.</w:t>
      </w:r>
      <w:r w:rsidRPr="00D1395C">
        <w:rPr>
          <w:kern w:val="2"/>
        </w:rPr>
        <w:t>).</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 xml:space="preserve">Potwierdzamy, że w przypadku braku na moment realizacji płatności wskazanego powyżej rachunku bankowego w wykazie, o którym mowa w pkt. </w:t>
      </w:r>
      <w:r w:rsidR="00466854" w:rsidRPr="00D1395C">
        <w:rPr>
          <w:kern w:val="2"/>
        </w:rPr>
        <w:t>1</w:t>
      </w:r>
      <w:r w:rsidRPr="00D1395C">
        <w:rPr>
          <w:kern w:val="2"/>
        </w:rPr>
        <w:t>, Zamawiający będzie uprawniony do wstrzymania się</w:t>
      </w:r>
      <w:r w:rsidRPr="00D1395C">
        <w:rPr>
          <w:kern w:val="2"/>
        </w:rPr>
        <w:br/>
        <w:t>z zapłatą należnego Wykonawcy wynagrodzenia bez narażania się na obowiązek zapłaty odsetek, kar umownych lub jakiekolwiek inne dodatkowe koszty czy opłaty. W takim przypadku brak zapłaty wynagrodzenia wynikającego z faktury/rachunku nie będzie stanowił również podstawy/przesłanki do rozwiązania umowy, w szczególności z winy Zamawiającego.</w:t>
      </w:r>
    </w:p>
    <w:p w:rsidR="00341196" w:rsidRPr="00D1395C" w:rsidRDefault="00341196" w:rsidP="00885C51">
      <w:pPr>
        <w:pStyle w:val="Akapitzlist"/>
        <w:widowControl w:val="0"/>
        <w:numPr>
          <w:ilvl w:val="0"/>
          <w:numId w:val="27"/>
        </w:numPr>
        <w:shd w:val="clear" w:color="auto" w:fill="FFFFFF"/>
        <w:autoSpaceDE w:val="0"/>
        <w:autoSpaceDN w:val="0"/>
        <w:adjustRightInd w:val="0"/>
        <w:spacing w:after="120" w:line="360" w:lineRule="auto"/>
        <w:ind w:right="10"/>
        <w:jc w:val="both"/>
        <w:rPr>
          <w:kern w:val="2"/>
        </w:rPr>
      </w:pPr>
      <w:r w:rsidRPr="00D1395C">
        <w:rPr>
          <w:kern w:val="2"/>
        </w:rPr>
        <w:t>Oświadczamy, że zobowiązujemy się wobec Zamawiającego do poniesienia odpowiedzialności za wszelkie szkody z tytułu naruszenia przepisów prawa podatkowego przez nas lub podmioty, z pomocą których wykonujemy lub którym wykonanie zobowiązania powierzamy, bez prawa do powoływania się na przyczynienie się przez Zamawiającego do powstania szkody.</w:t>
      </w:r>
      <w:r w:rsidRPr="00D1395C">
        <w:t xml:space="preserve"> </w:t>
      </w:r>
      <w:r w:rsidRPr="00D1395C">
        <w:rPr>
          <w:kern w:val="2"/>
        </w:rPr>
        <w:t>Za naruszenie przepisów prawa podatkowego zostanie potraktowane m.in. wskazanie Zamawiającemu do rozliczeń – wbrew ciążącym na nas obowiązkom - rachunku bankowego, który nie widnieje w elektronicznym wykazie podatników VAT (na tzw. „białej liście podatników VAT”) dostępnym w Biuletynie Informacji Publicznej Ministerstwa Finansów – Krajowej</w:t>
      </w:r>
      <w:r w:rsidR="00B811C4">
        <w:rPr>
          <w:kern w:val="2"/>
        </w:rPr>
        <w:t xml:space="preserve"> </w:t>
      </w:r>
      <w:r w:rsidRPr="00D1395C">
        <w:rPr>
          <w:kern w:val="2"/>
        </w:rPr>
        <w:t>Administracji Skarbowej lub innego niż wskazany w art. 49 ust. 1 pkt 1 ustawy</w:t>
      </w:r>
      <w:r w:rsidR="001858E6">
        <w:rPr>
          <w:kern w:val="2"/>
        </w:rPr>
        <w:br/>
      </w:r>
      <w:r w:rsidRPr="00D1395C">
        <w:rPr>
          <w:kern w:val="2"/>
        </w:rPr>
        <w:t>z dnia 29 si</w:t>
      </w:r>
      <w:r w:rsidR="00110714">
        <w:rPr>
          <w:kern w:val="2"/>
        </w:rPr>
        <w:t>erpnia 1997 r. – Prawo bankowe</w:t>
      </w:r>
      <w:r w:rsidRPr="00D1395C">
        <w:rPr>
          <w:kern w:val="2"/>
        </w:rPr>
        <w:t>.</w:t>
      </w:r>
    </w:p>
    <w:p w:rsidR="00A06FBC" w:rsidRPr="00D1395C" w:rsidRDefault="00A06FBC" w:rsidP="00A06FBC">
      <w:pPr>
        <w:tabs>
          <w:tab w:val="left" w:pos="851"/>
        </w:tabs>
        <w:spacing w:after="120"/>
        <w:jc w:val="both"/>
        <w:rPr>
          <w:i/>
          <w:kern w:val="2"/>
        </w:rPr>
      </w:pPr>
      <w:r w:rsidRPr="00D1395C">
        <w:rPr>
          <w:i/>
          <w:kern w:val="2"/>
        </w:rPr>
        <w:t>* niepotrzebne skreślić</w:t>
      </w:r>
    </w:p>
    <w:p w:rsidR="00027D6A" w:rsidRPr="004A6D67" w:rsidRDefault="00027D6A" w:rsidP="00027D6A">
      <w:pPr>
        <w:spacing w:after="120"/>
        <w:ind w:left="851" w:hanging="851"/>
        <w:jc w:val="both"/>
        <w:rPr>
          <w:kern w:val="2"/>
        </w:rPr>
      </w:pPr>
    </w:p>
    <w:p w:rsidR="00027D6A" w:rsidRPr="00D1395C" w:rsidRDefault="00027D6A" w:rsidP="00027D6A">
      <w:pPr>
        <w:spacing w:after="120"/>
        <w:rPr>
          <w:kern w:val="2"/>
        </w:rPr>
      </w:pPr>
    </w:p>
    <w:p w:rsidR="00027D6A" w:rsidRPr="00D1395C" w:rsidRDefault="00027D6A" w:rsidP="00027D6A">
      <w:pPr>
        <w:autoSpaceDE w:val="0"/>
        <w:autoSpaceDN w:val="0"/>
        <w:adjustRightInd w:val="0"/>
        <w:rPr>
          <w:i/>
          <w:iCs/>
          <w:kern w:val="2"/>
        </w:rPr>
      </w:pPr>
    </w:p>
    <w:p w:rsidR="00027D6A" w:rsidRPr="00D1395C" w:rsidRDefault="00027D6A" w:rsidP="00027D6A">
      <w:pPr>
        <w:rPr>
          <w:kern w:val="2"/>
          <w:sz w:val="16"/>
        </w:rPr>
      </w:pPr>
      <w:r w:rsidRPr="00D1395C">
        <w:rPr>
          <w:kern w:val="2"/>
          <w:sz w:val="16"/>
        </w:rPr>
        <w:t>………………………………………… , dnia  …………………………………………………</w:t>
      </w:r>
    </w:p>
    <w:p w:rsidR="00027D6A" w:rsidRPr="00D1395C" w:rsidRDefault="00027D6A" w:rsidP="00027D6A">
      <w:pPr>
        <w:tabs>
          <w:tab w:val="center" w:pos="1134"/>
          <w:tab w:val="center" w:pos="3686"/>
        </w:tabs>
        <w:rPr>
          <w:kern w:val="2"/>
          <w:sz w:val="16"/>
        </w:rPr>
      </w:pPr>
      <w:r w:rsidRPr="00D1395C">
        <w:rPr>
          <w:kern w:val="2"/>
          <w:sz w:val="16"/>
        </w:rPr>
        <w:tab/>
        <w:t xml:space="preserve">/miejscowość/ </w:t>
      </w:r>
      <w:r w:rsidRPr="00D1395C">
        <w:rPr>
          <w:kern w:val="2"/>
          <w:sz w:val="16"/>
        </w:rPr>
        <w:tab/>
        <w:t>/data/</w:t>
      </w: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D1395C" w:rsidRDefault="00027D6A" w:rsidP="00027D6A">
      <w:pPr>
        <w:ind w:left="5041"/>
        <w:jc w:val="center"/>
        <w:rPr>
          <w:kern w:val="2"/>
          <w:sz w:val="16"/>
        </w:rPr>
      </w:pPr>
    </w:p>
    <w:p w:rsidR="00027D6A" w:rsidRPr="00501D54" w:rsidRDefault="00027D6A" w:rsidP="00027D6A">
      <w:pPr>
        <w:tabs>
          <w:tab w:val="left" w:pos="851"/>
        </w:tabs>
        <w:ind w:left="4536"/>
        <w:jc w:val="center"/>
        <w:rPr>
          <w:kern w:val="2"/>
          <w:sz w:val="16"/>
        </w:rPr>
      </w:pPr>
      <w:r w:rsidRPr="00D1395C">
        <w:rPr>
          <w:kern w:val="2"/>
          <w:sz w:val="16"/>
        </w:rPr>
        <w:t>……………………………………………………………………………………………………  podpis Wykonawcy lub upoważnionego przedstawiciela Wykonawcy</w:t>
      </w:r>
    </w:p>
    <w:p w:rsidR="00CE12BF" w:rsidRPr="00442A21" w:rsidRDefault="00CE12BF" w:rsidP="0082414D">
      <w:pPr>
        <w:pStyle w:val="Tekstpodstawowy"/>
        <w:rPr>
          <w:kern w:val="2"/>
        </w:rPr>
      </w:pPr>
    </w:p>
    <w:sectPr w:rsidR="00CE12BF" w:rsidRPr="00442A21" w:rsidSect="00C00F1D">
      <w:headerReference w:type="default" r:id="rId50"/>
      <w:footerReference w:type="default" r:id="rId51"/>
      <w:pgSz w:w="11906" w:h="16838" w:code="9"/>
      <w:pgMar w:top="1246" w:right="851" w:bottom="851" w:left="1134" w:header="851"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D7A" w:rsidRDefault="00C20D7A">
      <w:r>
        <w:separator/>
      </w:r>
    </w:p>
  </w:endnote>
  <w:endnote w:type="continuationSeparator" w:id="0">
    <w:p w:rsidR="00C20D7A" w:rsidRDefault="00C20D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EE"/>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Exo 2.0">
    <w:altName w:val="Courier New"/>
    <w:panose1 w:val="00000000000000000000"/>
    <w:charset w:val="00"/>
    <w:family w:val="modern"/>
    <w:notTrueType/>
    <w:pitch w:val="variable"/>
    <w:sig w:usb0="00000207" w:usb1="00000000" w:usb2="00000000" w:usb3="00000000" w:csb0="00000097"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Tahoma,Bold">
    <w:altName w:val="MS Gothic"/>
    <w:panose1 w:val="00000000000000000000"/>
    <w:charset w:val="80"/>
    <w:family w:val="auto"/>
    <w:notTrueType/>
    <w:pitch w:val="default"/>
    <w:sig w:usb0="00000001" w:usb1="08070000" w:usb2="00000010" w:usb3="00000000" w:csb0="00020000" w:csb1="00000000"/>
  </w:font>
  <w:font w:name="Roboto">
    <w:charset w:val="00"/>
    <w:family w:val="auto"/>
    <w:pitch w:val="variable"/>
    <w:sig w:usb0="E0000AFF" w:usb1="5000217F" w:usb2="00000021" w:usb3="00000000" w:csb0="0000019F" w:csb1="00000000"/>
  </w:font>
  <w:font w:name="NaomiSans EFN">
    <w:altName w:val="Arial"/>
    <w:panose1 w:val="00000000000000000000"/>
    <w:charset w:val="00"/>
    <w:family w:val="modern"/>
    <w:notTrueType/>
    <w:pitch w:val="variable"/>
    <w:sig w:usb0="A000002F" w:usb1="0000001B"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DD0B36">
    <w:pPr>
      <w:pStyle w:val="Stopka"/>
      <w:framePr w:wrap="around" w:vAnchor="text" w:hAnchor="margin" w:xAlign="center" w:y="1"/>
      <w:rPr>
        <w:rStyle w:val="Numerstrony"/>
      </w:rPr>
    </w:pPr>
    <w:r>
      <w:rPr>
        <w:rStyle w:val="Numerstrony"/>
      </w:rPr>
      <w:fldChar w:fldCharType="begin"/>
    </w:r>
    <w:r w:rsidR="002B747D">
      <w:rPr>
        <w:rStyle w:val="Numerstrony"/>
      </w:rPr>
      <w:instrText xml:space="preserve">PAGE  </w:instrText>
    </w:r>
    <w:r>
      <w:rPr>
        <w:rStyle w:val="Numerstrony"/>
      </w:rPr>
      <w:fldChar w:fldCharType="end"/>
    </w:r>
  </w:p>
  <w:p w:rsidR="002B747D" w:rsidRDefault="002B747D">
    <w:pPr>
      <w:pStyle w:val="Stopk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341196" w:rsidRDefault="002B747D" w:rsidP="00341196">
    <w:pPr>
      <w:pStyle w:val="Stopka"/>
      <w:rPr>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C5086B" w:rsidRDefault="002B747D" w:rsidP="004F2B0D">
    <w:pPr>
      <w:pStyle w:val="Stopka"/>
      <w:pBdr>
        <w:top w:val="single" w:sz="4" w:space="1" w:color="auto"/>
      </w:pBdr>
      <w:tabs>
        <w:tab w:val="clear" w:pos="4536"/>
        <w:tab w:val="clear" w:pos="9072"/>
        <w:tab w:val="left" w:pos="3504"/>
        <w:tab w:val="right" w:pos="9900"/>
      </w:tabs>
      <w:rPr>
        <w:rFonts w:ascii="Tahoma" w:hAnsi="Tahoma" w:cs="Tahoma"/>
        <w:sz w:val="16"/>
        <w:szCs w:val="16"/>
      </w:rPr>
    </w:pPr>
    <w:r w:rsidRPr="0056491B">
      <w:rPr>
        <w:rFonts w:ascii="Tahoma" w:hAnsi="Tahoma" w:cs="Tahoma"/>
        <w:kern w:val="16"/>
        <w:sz w:val="16"/>
        <w:szCs w:val="16"/>
      </w:rPr>
      <w:t>DP/TP/05/202</w:t>
    </w:r>
    <w:r>
      <w:rPr>
        <w:rFonts w:ascii="Tahoma" w:hAnsi="Tahoma" w:cs="Tahoma"/>
        <w:kern w:val="16"/>
        <w:sz w:val="16"/>
        <w:szCs w:val="16"/>
      </w:rPr>
      <w:t>3</w:t>
    </w:r>
    <w:r w:rsidRPr="0056491B">
      <w:rPr>
        <w:rStyle w:val="Numerstrony"/>
        <w:rFonts w:ascii="Tahoma" w:hAnsi="Tahoma" w:cs="Tahoma"/>
        <w:sz w:val="16"/>
        <w:szCs w:val="16"/>
      </w:rPr>
      <w:tab/>
    </w:r>
    <w:r w:rsidRPr="0056491B">
      <w:rPr>
        <w:rStyle w:val="Numerstrony"/>
        <w:rFonts w:ascii="Tahoma" w:hAnsi="Tahoma" w:cs="Tahoma"/>
        <w:sz w:val="16"/>
        <w:szCs w:val="16"/>
      </w:rPr>
      <w:tab/>
      <w:t xml:space="preserve">SWZ str. </w:t>
    </w:r>
    <w:r w:rsidR="00DD0B36" w:rsidRPr="0056491B">
      <w:rPr>
        <w:rStyle w:val="Numerstrony"/>
        <w:rFonts w:ascii="Tahoma" w:hAnsi="Tahoma" w:cs="Tahoma"/>
        <w:sz w:val="16"/>
        <w:szCs w:val="16"/>
      </w:rPr>
      <w:fldChar w:fldCharType="begin"/>
    </w:r>
    <w:r w:rsidRPr="0056491B">
      <w:rPr>
        <w:rStyle w:val="Numerstrony"/>
        <w:rFonts w:ascii="Tahoma" w:hAnsi="Tahoma" w:cs="Tahoma"/>
        <w:sz w:val="16"/>
        <w:szCs w:val="16"/>
      </w:rPr>
      <w:instrText xml:space="preserve"> PAGE </w:instrText>
    </w:r>
    <w:r w:rsidR="00DD0B36" w:rsidRPr="0056491B">
      <w:rPr>
        <w:rStyle w:val="Numerstrony"/>
        <w:rFonts w:ascii="Tahoma" w:hAnsi="Tahoma" w:cs="Tahoma"/>
        <w:sz w:val="16"/>
        <w:szCs w:val="16"/>
      </w:rPr>
      <w:fldChar w:fldCharType="separate"/>
    </w:r>
    <w:r w:rsidR="00C47229">
      <w:rPr>
        <w:rStyle w:val="Numerstrony"/>
        <w:rFonts w:ascii="Tahoma" w:hAnsi="Tahoma" w:cs="Tahoma"/>
        <w:noProof/>
        <w:sz w:val="16"/>
        <w:szCs w:val="16"/>
      </w:rPr>
      <w:t>18</w:t>
    </w:r>
    <w:r w:rsidR="00DD0B36" w:rsidRPr="0056491B">
      <w:rPr>
        <w:rStyle w:val="Numerstrony"/>
        <w:rFonts w:ascii="Tahoma" w:hAnsi="Tahoma" w:cs="Tahoma"/>
        <w:sz w:val="16"/>
        <w:szCs w:val="16"/>
      </w:rPr>
      <w:fldChar w:fldCharType="end"/>
    </w:r>
    <w:r w:rsidRPr="0056491B">
      <w:rPr>
        <w:rStyle w:val="Numerstrony"/>
        <w:rFonts w:ascii="Tahoma" w:hAnsi="Tahoma" w:cs="Tahoma"/>
        <w:sz w:val="16"/>
        <w:szCs w:val="16"/>
      </w:rPr>
      <w:t>/18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886F12" w:rsidRDefault="00DD0B36" w:rsidP="00886F12">
    <w:pPr>
      <w:pStyle w:val="Stopka"/>
      <w:jc w:val="center"/>
      <w:rPr>
        <w:sz w:val="18"/>
        <w:szCs w:val="18"/>
      </w:rPr>
    </w:pPr>
    <w:r>
      <w:rPr>
        <w:noProof/>
        <w:sz w:val="18"/>
        <w:szCs w:val="18"/>
      </w:rPr>
      <w:pict>
        <v:line id="Łącznik prostoliniowy 1" o:spid="_x0000_s1025" style="position:absolute;left:0;text-align:left;z-index:251657728;visibility:visible;mso-wrap-distance-top:-1e-4mm;mso-wrap-distance-bottom:-1e-4mm;mso-width-relative:margin;mso-height-relative:margin" from=".3pt,4.6pt" to="496.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" strokecolor="#5a5a5a">
          <o:lock v:ext="edit" shapetype="f"/>
        </v:line>
      </w:pict>
    </w:r>
  </w:p>
  <w:p w:rsidR="002B747D" w:rsidRPr="00886F12" w:rsidRDefault="002B747D" w:rsidP="00886F12">
    <w:pPr>
      <w:pStyle w:val="Stopka"/>
      <w:jc w:val="center"/>
      <w:rPr>
        <w:rFonts w:ascii="NaomiSans EFN" w:hAnsi="NaomiSans EFN"/>
        <w:sz w:val="18"/>
        <w:szCs w:val="18"/>
      </w:rPr>
    </w:pPr>
    <w:r>
      <w:rPr>
        <w:noProof/>
      </w:rPr>
      <w:drawing>
        <wp:inline distT="0" distB="0" distL="0" distR="0">
          <wp:extent cx="5759450" cy="3683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368300"/>
                  </a:xfrm>
                  <a:prstGeom prst="rect">
                    <a:avLst/>
                  </a:prstGeom>
                  <a:noFill/>
                  <a:ln>
                    <a:noFill/>
                  </a:ln>
                </pic:spPr>
              </pic:pic>
            </a:graphicData>
          </a:graphic>
        </wp:inline>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DD0B36" w:rsidP="00A65576">
    <w:pPr>
      <w:pStyle w:val="Stopka"/>
      <w:framePr w:wrap="around" w:vAnchor="text" w:hAnchor="margin" w:xAlign="right" w:y="1"/>
      <w:rPr>
        <w:rStyle w:val="Numerstrony"/>
      </w:rPr>
    </w:pPr>
    <w:r>
      <w:rPr>
        <w:rStyle w:val="Numerstrony"/>
      </w:rPr>
      <w:fldChar w:fldCharType="begin"/>
    </w:r>
    <w:r w:rsidR="002B747D">
      <w:rPr>
        <w:rStyle w:val="Numerstrony"/>
      </w:rPr>
      <w:instrText xml:space="preserve">PAGE  </w:instrText>
    </w:r>
    <w:r>
      <w:rPr>
        <w:rStyle w:val="Numerstrony"/>
      </w:rPr>
      <w:fldChar w:fldCharType="end"/>
    </w:r>
  </w:p>
  <w:p w:rsidR="002B747D" w:rsidRDefault="002B747D" w:rsidP="00004E82">
    <w:pPr>
      <w:pStyle w:val="Stopk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4F81BD"/>
      </w:tblBorders>
      <w:tblCellMar>
        <w:top w:w="58" w:type="dxa"/>
        <w:left w:w="115" w:type="dxa"/>
        <w:bottom w:w="58" w:type="dxa"/>
        <w:right w:w="115" w:type="dxa"/>
      </w:tblCellMar>
      <w:tblLook w:val="04A0"/>
    </w:tblPr>
    <w:tblGrid>
      <w:gridCol w:w="10151"/>
    </w:tblGrid>
    <w:tr w:rsidR="002B747D" w:rsidRPr="00C5086B" w:rsidTr="00B35850">
      <w:tc>
        <w:tcPr>
          <w:tcW w:w="5000" w:type="pct"/>
          <w:tcBorders>
            <w:top w:val="single" w:sz="4" w:space="0" w:color="auto"/>
          </w:tcBorders>
        </w:tcPr>
        <w:p w:rsidR="002B747D" w:rsidRPr="000C5769" w:rsidRDefault="002B747D" w:rsidP="00182953">
          <w:pPr>
            <w:pStyle w:val="Stopka"/>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5</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1 do SWZ </w:t>
          </w:r>
          <w:r w:rsidRPr="00C5086B">
            <w:rPr>
              <w:rFonts w:ascii="Tahoma" w:hAnsi="Tahoma" w:cs="Tahoma"/>
              <w:sz w:val="16"/>
              <w:szCs w:val="16"/>
            </w:rPr>
            <w:t xml:space="preserve">str. </w:t>
          </w:r>
          <w:r w:rsidR="00DD0B36" w:rsidRPr="00C5086B">
            <w:rPr>
              <w:rFonts w:ascii="Tahoma" w:hAnsi="Tahoma" w:cs="Tahoma"/>
              <w:sz w:val="16"/>
              <w:szCs w:val="16"/>
            </w:rPr>
            <w:fldChar w:fldCharType="begin"/>
          </w:r>
          <w:r w:rsidRPr="00C5086B">
            <w:rPr>
              <w:rFonts w:ascii="Tahoma" w:hAnsi="Tahoma" w:cs="Tahoma"/>
              <w:sz w:val="16"/>
              <w:szCs w:val="16"/>
            </w:rPr>
            <w:instrText xml:space="preserve"> PAGE   \* MERGEFORMAT </w:instrText>
          </w:r>
          <w:r w:rsidR="00DD0B36" w:rsidRPr="00C5086B">
            <w:rPr>
              <w:rFonts w:ascii="Tahoma" w:hAnsi="Tahoma" w:cs="Tahoma"/>
              <w:sz w:val="16"/>
              <w:szCs w:val="16"/>
            </w:rPr>
            <w:fldChar w:fldCharType="separate"/>
          </w:r>
          <w:r w:rsidR="00C47229">
            <w:rPr>
              <w:rFonts w:ascii="Tahoma" w:hAnsi="Tahoma" w:cs="Tahoma"/>
              <w:noProof/>
              <w:sz w:val="16"/>
              <w:szCs w:val="16"/>
            </w:rPr>
            <w:t>3</w:t>
          </w:r>
          <w:r w:rsidR="00DD0B36" w:rsidRPr="00C5086B">
            <w:rPr>
              <w:rFonts w:ascii="Tahoma" w:hAnsi="Tahoma" w:cs="Tahoma"/>
              <w:sz w:val="16"/>
              <w:szCs w:val="16"/>
            </w:rPr>
            <w:fldChar w:fldCharType="end"/>
          </w:r>
          <w:r w:rsidRPr="00C5086B">
            <w:rPr>
              <w:rFonts w:ascii="Tahoma" w:hAnsi="Tahoma" w:cs="Tahoma"/>
              <w:sz w:val="16"/>
              <w:szCs w:val="16"/>
            </w:rPr>
            <w:t xml:space="preserve"> / </w:t>
          </w:r>
          <w:r>
            <w:rPr>
              <w:rFonts w:ascii="Tahoma" w:hAnsi="Tahoma" w:cs="Tahoma"/>
              <w:sz w:val="16"/>
              <w:szCs w:val="16"/>
            </w:rPr>
            <w:t>3</w:t>
          </w:r>
        </w:p>
      </w:tc>
    </w:tr>
  </w:tbl>
  <w:p w:rsidR="002B747D" w:rsidRPr="0090320C" w:rsidRDefault="002B747D" w:rsidP="00B35850">
    <w:pPr>
      <w:pStyle w:val="Stopka"/>
      <w:ind w:right="360"/>
      <w:jc w:val="center"/>
      <w:rPr>
        <w:b/>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2B747D" w:rsidP="00F5676F">
    <w:pPr>
      <w:pStyle w:val="Stopka"/>
      <w:jc w:val="right"/>
    </w:pPr>
    <w:r>
      <w:t xml:space="preserve">str. </w:t>
    </w:r>
    <w:r w:rsidR="00DD0B36">
      <w:fldChar w:fldCharType="begin"/>
    </w:r>
    <w:r>
      <w:instrText xml:space="preserve"> PAGE   \* MERGEFORMAT </w:instrText>
    </w:r>
    <w:r w:rsidR="00DD0B36">
      <w:fldChar w:fldCharType="separate"/>
    </w:r>
    <w:r>
      <w:rPr>
        <w:noProof/>
      </w:rPr>
      <w:t>1</w:t>
    </w:r>
    <w:r w:rsidR="00DD0B36">
      <w:rPr>
        <w:noProof/>
      </w:rPr>
      <w:fldChar w:fldCharType="end"/>
    </w:r>
    <w:r>
      <w:t xml:space="preserve"> /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C5086B" w:rsidRDefault="002B747D" w:rsidP="00985D2E">
    <w:pPr>
      <w:pStyle w:val="Stopka"/>
      <w:pBdr>
        <w:top w:val="single" w:sz="4" w:space="1" w:color="auto"/>
      </w:pBdr>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5</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2a do SWZ </w:t>
    </w:r>
    <w:r w:rsidRPr="00C5086B">
      <w:rPr>
        <w:rFonts w:ascii="Tahoma" w:hAnsi="Tahoma" w:cs="Tahoma"/>
        <w:sz w:val="16"/>
        <w:szCs w:val="16"/>
      </w:rPr>
      <w:t>str. 1 / 1</w:t>
    </w:r>
  </w:p>
  <w:p w:rsidR="002B747D" w:rsidRPr="007155F2" w:rsidRDefault="002B747D" w:rsidP="00643C21">
    <w:pPr>
      <w:pStyle w:val="Stopka"/>
      <w:ind w:right="360"/>
      <w:jc w:val="center"/>
      <w:rPr>
        <w:b/>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C5086B" w:rsidRDefault="002B747D" w:rsidP="00643C21">
    <w:pPr>
      <w:pStyle w:val="Stopka"/>
      <w:pBdr>
        <w:top w:val="single" w:sz="4" w:space="1" w:color="auto"/>
      </w:pBdr>
      <w:tabs>
        <w:tab w:val="clear" w:pos="9072"/>
        <w:tab w:val="right" w:pos="9921"/>
      </w:tabs>
      <w:rPr>
        <w:rFonts w:ascii="Tahoma" w:hAnsi="Tahoma" w:cs="Tahoma"/>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5</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t xml:space="preserve">Zał. nr 2b do SWZ </w:t>
    </w:r>
    <w:r w:rsidRPr="00C5086B">
      <w:rPr>
        <w:rFonts w:ascii="Tahoma" w:hAnsi="Tahoma" w:cs="Tahoma"/>
        <w:sz w:val="16"/>
        <w:szCs w:val="16"/>
      </w:rPr>
      <w:t>str. 1 / 1</w:t>
    </w:r>
  </w:p>
  <w:p w:rsidR="002B747D" w:rsidRPr="007155F2" w:rsidRDefault="002B747D" w:rsidP="007155F2">
    <w:pPr>
      <w:pStyle w:val="Stopka"/>
      <w:ind w:right="360"/>
      <w:jc w:val="center"/>
      <w:rPr>
        <w:b/>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752A67" w:rsidRDefault="002B747D" w:rsidP="00643C21">
    <w:pPr>
      <w:pStyle w:val="Stopka"/>
      <w:pBdr>
        <w:top w:val="single" w:sz="4" w:space="1" w:color="auto"/>
      </w:pBdr>
      <w:tabs>
        <w:tab w:val="clear" w:pos="9072"/>
        <w:tab w:val="right" w:pos="9921"/>
      </w:tabs>
      <w:rPr>
        <w:rFonts w:ascii="Tahoma" w:hAnsi="Tahoma" w:cs="Tahoma"/>
        <w:color w:val="FFFFFF" w:themeColor="background1"/>
        <w:sz w:val="16"/>
        <w:szCs w:val="16"/>
      </w:rPr>
    </w:pPr>
    <w:r w:rsidRPr="00C5086B">
      <w:rPr>
        <w:rFonts w:ascii="Tahoma" w:hAnsi="Tahoma" w:cs="Tahoma"/>
        <w:kern w:val="16"/>
        <w:sz w:val="16"/>
        <w:szCs w:val="16"/>
      </w:rPr>
      <w:t>DP/</w:t>
    </w:r>
    <w:r>
      <w:rPr>
        <w:rFonts w:ascii="Tahoma" w:hAnsi="Tahoma" w:cs="Tahoma"/>
        <w:kern w:val="16"/>
        <w:sz w:val="16"/>
        <w:szCs w:val="16"/>
      </w:rPr>
      <w:t>T</w:t>
    </w:r>
    <w:r w:rsidRPr="00C5086B">
      <w:rPr>
        <w:rFonts w:ascii="Tahoma" w:hAnsi="Tahoma" w:cs="Tahoma"/>
        <w:kern w:val="16"/>
        <w:sz w:val="16"/>
        <w:szCs w:val="16"/>
      </w:rPr>
      <w:t>P/0</w:t>
    </w:r>
    <w:r>
      <w:rPr>
        <w:rFonts w:ascii="Tahoma" w:hAnsi="Tahoma" w:cs="Tahoma"/>
        <w:kern w:val="16"/>
        <w:sz w:val="16"/>
        <w:szCs w:val="16"/>
      </w:rPr>
      <w:t>5/</w:t>
    </w:r>
    <w:r w:rsidRPr="00C5086B">
      <w:rPr>
        <w:rFonts w:ascii="Tahoma" w:hAnsi="Tahoma" w:cs="Tahoma"/>
        <w:kern w:val="16"/>
        <w:sz w:val="16"/>
        <w:szCs w:val="16"/>
      </w:rPr>
      <w:t>20</w:t>
    </w:r>
    <w:r>
      <w:rPr>
        <w:rFonts w:ascii="Tahoma" w:hAnsi="Tahoma" w:cs="Tahoma"/>
        <w:kern w:val="16"/>
        <w:sz w:val="16"/>
        <w:szCs w:val="16"/>
      </w:rPr>
      <w:t>23</w:t>
    </w:r>
    <w:r w:rsidRPr="00C5086B">
      <w:rPr>
        <w:rFonts w:ascii="Tahoma" w:hAnsi="Tahoma" w:cs="Tahoma"/>
        <w:kern w:val="16"/>
        <w:sz w:val="16"/>
        <w:szCs w:val="16"/>
      </w:rPr>
      <w:t xml:space="preserve"> </w:t>
    </w:r>
    <w:r w:rsidRPr="00C5086B">
      <w:rPr>
        <w:rFonts w:ascii="Tahoma" w:hAnsi="Tahoma" w:cs="Tahoma"/>
        <w:kern w:val="16"/>
        <w:sz w:val="16"/>
        <w:szCs w:val="16"/>
      </w:rPr>
      <w:tab/>
    </w:r>
    <w:r w:rsidRPr="00C5086B">
      <w:rPr>
        <w:rFonts w:ascii="Tahoma" w:hAnsi="Tahoma" w:cs="Tahoma"/>
        <w:kern w:val="16"/>
        <w:sz w:val="16"/>
        <w:szCs w:val="16"/>
      </w:rPr>
      <w:tab/>
    </w:r>
    <w:r w:rsidRPr="00752A67">
      <w:rPr>
        <w:rFonts w:ascii="Tahoma" w:hAnsi="Tahoma" w:cs="Tahoma"/>
        <w:color w:val="FFFFFF" w:themeColor="background1"/>
        <w:kern w:val="16"/>
        <w:sz w:val="16"/>
        <w:szCs w:val="16"/>
      </w:rPr>
      <w:t xml:space="preserve">Zał. nr 2c do SWZ </w:t>
    </w:r>
    <w:r w:rsidRPr="00752A67">
      <w:rPr>
        <w:rFonts w:ascii="Tahoma" w:hAnsi="Tahoma" w:cs="Tahoma"/>
        <w:color w:val="FFFFFF" w:themeColor="background1"/>
        <w:sz w:val="16"/>
        <w:szCs w:val="16"/>
      </w:rPr>
      <w:t>str. 1 / 1</w:t>
    </w:r>
  </w:p>
  <w:p w:rsidR="002B747D" w:rsidRPr="00752A67" w:rsidRDefault="002B747D" w:rsidP="00C30EF7">
    <w:pPr>
      <w:pStyle w:val="Stopka"/>
      <w:rPr>
        <w:color w:val="FFFFFF" w:themeColor="background1"/>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D7A" w:rsidRDefault="00C20D7A">
      <w:r>
        <w:separator/>
      </w:r>
    </w:p>
  </w:footnote>
  <w:footnote w:type="continuationSeparator" w:id="0">
    <w:p w:rsidR="00C20D7A" w:rsidRDefault="00C20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DD0B36">
    <w:pPr>
      <w:pStyle w:val="Nagwek"/>
      <w:framePr w:wrap="around" w:vAnchor="text" w:hAnchor="margin" w:xAlign="center" w:y="1"/>
      <w:rPr>
        <w:rStyle w:val="Numerstrony"/>
      </w:rPr>
    </w:pPr>
    <w:r>
      <w:rPr>
        <w:rStyle w:val="Numerstrony"/>
      </w:rPr>
      <w:fldChar w:fldCharType="begin"/>
    </w:r>
    <w:r w:rsidR="002B747D">
      <w:rPr>
        <w:rStyle w:val="Numerstrony"/>
      </w:rPr>
      <w:instrText xml:space="preserve">PAGE  </w:instrText>
    </w:r>
    <w:r>
      <w:rPr>
        <w:rStyle w:val="Numerstrony"/>
      </w:rPr>
      <w:fldChar w:fldCharType="end"/>
    </w:r>
  </w:p>
  <w:p w:rsidR="002B747D" w:rsidRDefault="002B747D">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2B747D" w:rsidP="00C1656A">
    <w:pPr>
      <w:pStyle w:val="Nagwek"/>
      <w:tabs>
        <w:tab w:val="clear" w:pos="4536"/>
        <w:tab w:val="clear" w:pos="9072"/>
        <w:tab w:val="left" w:pos="6048"/>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2B747D" w:rsidP="00CE12BF">
    <w:pPr>
      <w:pStyle w:val="Nagwek"/>
      <w:tabs>
        <w:tab w:val="clear" w:pos="4536"/>
        <w:tab w:val="clear" w:pos="9072"/>
      </w:tabs>
      <w:jc w:val="center"/>
    </w:pPr>
    <w:r w:rsidRPr="008B3964">
      <w:rPr>
        <w:noProof/>
        <w:lang w:eastAsia="pl-PL" w:bidi="ar-SA"/>
      </w:rPr>
      <w:drawing>
        <wp:inline distT="0" distB="0" distL="0" distR="0">
          <wp:extent cx="1440873" cy="642851"/>
          <wp:effectExtent l="0" t="0" r="6985" b="508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WL.jpg"/>
                  <pic:cNvPicPr/>
                </pic:nvPicPr>
                <pic:blipFill rotWithShape="1">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844" t="5151" r="5190" b="9492"/>
                  <a:stretch/>
                </pic:blipFill>
                <pic:spPr bwMode="auto">
                  <a:xfrm>
                    <a:off x="0" y="0"/>
                    <a:ext cx="1447806" cy="645944"/>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2B747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Default="002B747D">
    <w:pPr>
      <w:pStyle w:val="Nagwek"/>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A67C13" w:rsidRDefault="002B747D" w:rsidP="00A67C13">
    <w:pPr>
      <w:pStyle w:val="Nagwek"/>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A67C13" w:rsidRDefault="002B747D" w:rsidP="00A67C13">
    <w:pPr>
      <w:pStyle w:val="Nagwek"/>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47D" w:rsidRPr="00A67C13" w:rsidRDefault="002B747D" w:rsidP="00A67C1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singleLevel"/>
    <w:tmpl w:val="00000002"/>
    <w:name w:val="WW8Num21"/>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9"/>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31"/>
    <w:lvl w:ilvl="0">
      <w:start w:val="1"/>
      <w:numFmt w:val="bullet"/>
      <w:lvlText w:val="-"/>
      <w:lvlJc w:val="left"/>
      <w:pPr>
        <w:tabs>
          <w:tab w:val="num" w:pos="720"/>
        </w:tabs>
        <w:ind w:left="720" w:hanging="360"/>
      </w:pPr>
      <w:rPr>
        <w:rFonts w:ascii="Times New Roman" w:hAnsi="Times New Roman"/>
      </w:rPr>
    </w:lvl>
  </w:abstractNum>
  <w:abstractNum w:abstractNumId="4">
    <w:nsid w:val="00000005"/>
    <w:multiLevelType w:val="multilevel"/>
    <w:tmpl w:val="00000005"/>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540"/>
        </w:tabs>
        <w:ind w:left="540" w:hanging="54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8"/>
    <w:multiLevelType w:val="singleLevel"/>
    <w:tmpl w:val="00000008"/>
    <w:name w:val="WW8Num30"/>
    <w:lvl w:ilvl="0">
      <w:start w:val="1"/>
      <w:numFmt w:val="decimal"/>
      <w:lvlText w:val="%1."/>
      <w:lvlJc w:val="left"/>
      <w:pPr>
        <w:tabs>
          <w:tab w:val="num" w:pos="360"/>
        </w:tabs>
        <w:ind w:left="360" w:hanging="360"/>
      </w:pPr>
    </w:lvl>
  </w:abstractNum>
  <w:abstractNum w:abstractNumId="8">
    <w:nsid w:val="00000009"/>
    <w:multiLevelType w:val="singleLevel"/>
    <w:tmpl w:val="00000009"/>
    <w:name w:val="WW8Num13"/>
    <w:lvl w:ilvl="0">
      <w:start w:val="1"/>
      <w:numFmt w:val="decimal"/>
      <w:lvlText w:val="%1."/>
      <w:lvlJc w:val="left"/>
      <w:pPr>
        <w:tabs>
          <w:tab w:val="num" w:pos="360"/>
        </w:tabs>
        <w:ind w:left="360" w:hanging="360"/>
      </w:pPr>
    </w:lvl>
  </w:abstractNum>
  <w:abstractNum w:abstractNumId="9">
    <w:nsid w:val="0000000B"/>
    <w:multiLevelType w:val="singleLevel"/>
    <w:tmpl w:val="0000000B"/>
    <w:name w:val="WW8Num2"/>
    <w:lvl w:ilvl="0">
      <w:start w:val="1"/>
      <w:numFmt w:val="bullet"/>
      <w:lvlText w:val="-"/>
      <w:lvlJc w:val="left"/>
      <w:pPr>
        <w:tabs>
          <w:tab w:val="num" w:pos="1068"/>
        </w:tabs>
        <w:ind w:left="1068" w:hanging="360"/>
      </w:pPr>
      <w:rPr>
        <w:rFonts w:ascii="Times New Roman" w:hAnsi="Times New Roman"/>
      </w:rPr>
    </w:lvl>
  </w:abstractNum>
  <w:abstractNum w:abstractNumId="10">
    <w:nsid w:val="0000000D"/>
    <w:multiLevelType w:val="multilevel"/>
    <w:tmpl w:val="0000000D"/>
    <w:name w:val="WW8Num15"/>
    <w:lvl w:ilvl="0">
      <w:start w:val="1"/>
      <w:numFmt w:val="decimal"/>
      <w:lvlText w:val="%1. "/>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E"/>
    <w:multiLevelType w:val="multilevel"/>
    <w:tmpl w:val="0000000E"/>
    <w:name w:val="WW8Num16"/>
    <w:lvl w:ilvl="0">
      <w:start w:val="1"/>
      <w:numFmt w:val="decimal"/>
      <w:lvlText w:val="%1. "/>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F"/>
    <w:multiLevelType w:val="multilevel"/>
    <w:tmpl w:val="0000000F"/>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10"/>
    <w:multiLevelType w:val="singleLevel"/>
    <w:tmpl w:val="00000010"/>
    <w:name w:val="WW8Num28"/>
    <w:lvl w:ilvl="0">
      <w:start w:val="1"/>
      <w:numFmt w:val="decimal"/>
      <w:lvlText w:val="%1."/>
      <w:lvlJc w:val="left"/>
      <w:pPr>
        <w:tabs>
          <w:tab w:val="num" w:pos="360"/>
        </w:tabs>
        <w:ind w:left="360" w:hanging="360"/>
      </w:pPr>
    </w:lvl>
  </w:abstractNum>
  <w:abstractNum w:abstractNumId="14">
    <w:nsid w:val="00000011"/>
    <w:multiLevelType w:val="singleLevel"/>
    <w:tmpl w:val="00000011"/>
    <w:name w:val="WW8Num18"/>
    <w:lvl w:ilvl="0">
      <w:start w:val="1"/>
      <w:numFmt w:val="bullet"/>
      <w:lvlText w:val="-"/>
      <w:lvlJc w:val="left"/>
      <w:pPr>
        <w:tabs>
          <w:tab w:val="num" w:pos="1068"/>
        </w:tabs>
        <w:ind w:left="1068" w:hanging="360"/>
      </w:pPr>
      <w:rPr>
        <w:rFonts w:ascii="Times New Roman" w:hAnsi="Times New Roman"/>
      </w:rPr>
    </w:lvl>
  </w:abstractNum>
  <w:abstractNum w:abstractNumId="15">
    <w:nsid w:val="00000012"/>
    <w:multiLevelType w:val="singleLevel"/>
    <w:tmpl w:val="00000012"/>
    <w:name w:val="WW8Num3"/>
    <w:lvl w:ilvl="0">
      <w:start w:val="1"/>
      <w:numFmt w:val="decimal"/>
      <w:lvlText w:val="%1."/>
      <w:lvlJc w:val="left"/>
      <w:pPr>
        <w:tabs>
          <w:tab w:val="num" w:pos="720"/>
        </w:tabs>
        <w:ind w:left="720" w:hanging="360"/>
      </w:pPr>
    </w:lvl>
  </w:abstractNum>
  <w:abstractNum w:abstractNumId="16">
    <w:nsid w:val="00000015"/>
    <w:multiLevelType w:val="singleLevel"/>
    <w:tmpl w:val="00000015"/>
    <w:name w:val="WW8Num17"/>
    <w:lvl w:ilvl="0">
      <w:start w:val="1"/>
      <w:numFmt w:val="bullet"/>
      <w:lvlText w:val=""/>
      <w:lvlJc w:val="left"/>
      <w:pPr>
        <w:tabs>
          <w:tab w:val="num" w:pos="720"/>
        </w:tabs>
        <w:ind w:left="720" w:hanging="360"/>
      </w:pPr>
      <w:rPr>
        <w:rFonts w:ascii="Symbol" w:hAnsi="Symbol"/>
      </w:rPr>
    </w:lvl>
  </w:abstractNum>
  <w:abstractNum w:abstractNumId="17">
    <w:nsid w:val="00000016"/>
    <w:multiLevelType w:val="singleLevel"/>
    <w:tmpl w:val="00000016"/>
    <w:name w:val="WW8Num14"/>
    <w:lvl w:ilvl="0">
      <w:start w:val="1"/>
      <w:numFmt w:val="bullet"/>
      <w:lvlText w:val=""/>
      <w:lvlJc w:val="left"/>
      <w:pPr>
        <w:tabs>
          <w:tab w:val="num" w:pos="1068"/>
        </w:tabs>
        <w:ind w:left="1068" w:hanging="360"/>
      </w:pPr>
      <w:rPr>
        <w:rFonts w:ascii="Wingdings" w:hAnsi="Wingdings"/>
      </w:rPr>
    </w:lvl>
  </w:abstractNum>
  <w:abstractNum w:abstractNumId="18">
    <w:nsid w:val="05F115F1"/>
    <w:multiLevelType w:val="multilevel"/>
    <w:tmpl w:val="53E0353C"/>
    <w:styleLink w:val="Styl21"/>
    <w:lvl w:ilvl="0">
      <w:start w:val="1"/>
      <w:numFmt w:val="decimal"/>
      <w:lvlText w:val="%1."/>
      <w:lvlJc w:val="left"/>
      <w:pPr>
        <w:tabs>
          <w:tab w:val="num" w:pos="2880"/>
        </w:tabs>
        <w:ind w:left="2860" w:hanging="340"/>
      </w:pPr>
      <w:rPr>
        <w:rFonts w:ascii="Tahoma" w:eastAsia="Times New Roman" w:hAnsi="Tahoma" w:cs="Tahoma"/>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075C0B0C"/>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0D5B7BAD"/>
    <w:multiLevelType w:val="multilevel"/>
    <w:tmpl w:val="0E7A9F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ascii="Tahoma" w:eastAsia="Times New Roman" w:hAnsi="Tahoma" w:cs="Tahoma"/>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0EEB1257"/>
    <w:multiLevelType w:val="multilevel"/>
    <w:tmpl w:val="F132B370"/>
    <w:styleLink w:val="Styl2"/>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15D37338"/>
    <w:multiLevelType w:val="hybridMultilevel"/>
    <w:tmpl w:val="FA0E9D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17956A55"/>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1D8416EC"/>
    <w:multiLevelType w:val="multilevel"/>
    <w:tmpl w:val="FC9486C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ascii="Tahoma" w:eastAsia="Times New Roman" w:hAnsi="Tahoma" w:cs="Tahoma"/>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1905AE4"/>
    <w:multiLevelType w:val="multilevel"/>
    <w:tmpl w:val="F132B370"/>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263B56A5"/>
    <w:multiLevelType w:val="multilevel"/>
    <w:tmpl w:val="F132B370"/>
    <w:numStyleLink w:val="Styl2"/>
  </w:abstractNum>
  <w:abstractNum w:abstractNumId="27">
    <w:nsid w:val="297F2684"/>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9CD464A"/>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D25E08"/>
    <w:multiLevelType w:val="hybridMultilevel"/>
    <w:tmpl w:val="19BC87BE"/>
    <w:lvl w:ilvl="0" w:tplc="DADCA37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2C2E157E"/>
    <w:multiLevelType w:val="multilevel"/>
    <w:tmpl w:val="9732E97E"/>
    <w:styleLink w:val="Styl3"/>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3195628C"/>
    <w:multiLevelType w:val="multilevel"/>
    <w:tmpl w:val="F132B370"/>
    <w:numStyleLink w:val="Styl2"/>
  </w:abstractNum>
  <w:abstractNum w:abstractNumId="32">
    <w:nsid w:val="41576F3C"/>
    <w:multiLevelType w:val="multilevel"/>
    <w:tmpl w:val="F132B370"/>
    <w:numStyleLink w:val="Styl2"/>
  </w:abstractNum>
  <w:abstractNum w:abstractNumId="33">
    <w:nsid w:val="47CC1D7C"/>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50482BD8"/>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0D011E2"/>
    <w:multiLevelType w:val="multilevel"/>
    <w:tmpl w:val="F132B370"/>
    <w:numStyleLink w:val="Styl2"/>
  </w:abstractNum>
  <w:abstractNum w:abstractNumId="36">
    <w:nsid w:val="51212337"/>
    <w:multiLevelType w:val="hybridMultilevel"/>
    <w:tmpl w:val="7D0A4948"/>
    <w:lvl w:ilvl="0" w:tplc="B406D7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24155F4"/>
    <w:multiLevelType w:val="hybridMultilevel"/>
    <w:tmpl w:val="FF2826E8"/>
    <w:lvl w:ilvl="0" w:tplc="3FC854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31921B1"/>
    <w:multiLevelType w:val="multilevel"/>
    <w:tmpl w:val="F132B370"/>
    <w:numStyleLink w:val="Styl2"/>
  </w:abstractNum>
  <w:abstractNum w:abstractNumId="39">
    <w:nsid w:val="55851E9A"/>
    <w:multiLevelType w:val="hybridMultilevel"/>
    <w:tmpl w:val="65C8404C"/>
    <w:lvl w:ilvl="0" w:tplc="F272B7B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9670D79"/>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E622002"/>
    <w:multiLevelType w:val="multilevel"/>
    <w:tmpl w:val="6CB0201E"/>
    <w:lvl w:ilvl="0">
      <w:start w:val="1"/>
      <w:numFmt w:val="decimal"/>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5FD54453"/>
    <w:multiLevelType w:val="hybridMultilevel"/>
    <w:tmpl w:val="C40A5A1E"/>
    <w:lvl w:ilvl="0" w:tplc="55B20D72">
      <w:start w:val="1"/>
      <w:numFmt w:val="bullet"/>
      <w:lvlText w:val=""/>
      <w:lvlJc w:val="left"/>
      <w:pPr>
        <w:ind w:left="1854" w:hanging="360"/>
      </w:pPr>
      <w:rPr>
        <w:rFonts w:ascii="Symbol" w:hAnsi="Symbol" w:hint="default"/>
      </w:rPr>
    </w:lvl>
    <w:lvl w:ilvl="1" w:tplc="4A923684" w:tentative="1">
      <w:start w:val="1"/>
      <w:numFmt w:val="bullet"/>
      <w:lvlText w:val="o"/>
      <w:lvlJc w:val="left"/>
      <w:pPr>
        <w:ind w:left="2574" w:hanging="360"/>
      </w:pPr>
      <w:rPr>
        <w:rFonts w:ascii="Courier New" w:hAnsi="Courier New" w:cs="Courier New" w:hint="default"/>
      </w:rPr>
    </w:lvl>
    <w:lvl w:ilvl="2" w:tplc="E764AD2E" w:tentative="1">
      <w:start w:val="1"/>
      <w:numFmt w:val="bullet"/>
      <w:lvlText w:val=""/>
      <w:lvlJc w:val="left"/>
      <w:pPr>
        <w:ind w:left="3294" w:hanging="360"/>
      </w:pPr>
      <w:rPr>
        <w:rFonts w:ascii="Wingdings" w:hAnsi="Wingdings" w:hint="default"/>
      </w:rPr>
    </w:lvl>
    <w:lvl w:ilvl="3" w:tplc="48AE98DA" w:tentative="1">
      <w:start w:val="1"/>
      <w:numFmt w:val="bullet"/>
      <w:lvlText w:val=""/>
      <w:lvlJc w:val="left"/>
      <w:pPr>
        <w:ind w:left="4014" w:hanging="360"/>
      </w:pPr>
      <w:rPr>
        <w:rFonts w:ascii="Symbol" w:hAnsi="Symbol" w:hint="default"/>
      </w:rPr>
    </w:lvl>
    <w:lvl w:ilvl="4" w:tplc="7822270E" w:tentative="1">
      <w:start w:val="1"/>
      <w:numFmt w:val="bullet"/>
      <w:lvlText w:val="o"/>
      <w:lvlJc w:val="left"/>
      <w:pPr>
        <w:ind w:left="4734" w:hanging="360"/>
      </w:pPr>
      <w:rPr>
        <w:rFonts w:ascii="Courier New" w:hAnsi="Courier New" w:cs="Courier New" w:hint="default"/>
      </w:rPr>
    </w:lvl>
    <w:lvl w:ilvl="5" w:tplc="CAEC3C22" w:tentative="1">
      <w:start w:val="1"/>
      <w:numFmt w:val="bullet"/>
      <w:lvlText w:val=""/>
      <w:lvlJc w:val="left"/>
      <w:pPr>
        <w:ind w:left="5454" w:hanging="360"/>
      </w:pPr>
      <w:rPr>
        <w:rFonts w:ascii="Wingdings" w:hAnsi="Wingdings" w:hint="default"/>
      </w:rPr>
    </w:lvl>
    <w:lvl w:ilvl="6" w:tplc="6E845AEC" w:tentative="1">
      <w:start w:val="1"/>
      <w:numFmt w:val="bullet"/>
      <w:lvlText w:val=""/>
      <w:lvlJc w:val="left"/>
      <w:pPr>
        <w:ind w:left="6174" w:hanging="360"/>
      </w:pPr>
      <w:rPr>
        <w:rFonts w:ascii="Symbol" w:hAnsi="Symbol" w:hint="default"/>
      </w:rPr>
    </w:lvl>
    <w:lvl w:ilvl="7" w:tplc="86363DA4" w:tentative="1">
      <w:start w:val="1"/>
      <w:numFmt w:val="bullet"/>
      <w:lvlText w:val="o"/>
      <w:lvlJc w:val="left"/>
      <w:pPr>
        <w:ind w:left="6894" w:hanging="360"/>
      </w:pPr>
      <w:rPr>
        <w:rFonts w:ascii="Courier New" w:hAnsi="Courier New" w:cs="Courier New" w:hint="default"/>
      </w:rPr>
    </w:lvl>
    <w:lvl w:ilvl="8" w:tplc="39E8E416" w:tentative="1">
      <w:start w:val="1"/>
      <w:numFmt w:val="bullet"/>
      <w:lvlText w:val=""/>
      <w:lvlJc w:val="left"/>
      <w:pPr>
        <w:ind w:left="7614" w:hanging="360"/>
      </w:pPr>
      <w:rPr>
        <w:rFonts w:ascii="Wingdings" w:hAnsi="Wingdings" w:hint="default"/>
      </w:rPr>
    </w:lvl>
  </w:abstractNum>
  <w:abstractNum w:abstractNumId="43">
    <w:nsid w:val="643F14D9"/>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nsid w:val="67AD2540"/>
    <w:multiLevelType w:val="multilevel"/>
    <w:tmpl w:val="F132B370"/>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ED1258E"/>
    <w:multiLevelType w:val="hybridMultilevel"/>
    <w:tmpl w:val="37F4DDF2"/>
    <w:name w:val="WW8Num4222222222"/>
    <w:lvl w:ilvl="0" w:tplc="2620E5FC">
      <w:start w:val="1"/>
      <w:numFmt w:val="decimal"/>
      <w:lvlText w:val="%1."/>
      <w:lvlJc w:val="left"/>
      <w:pPr>
        <w:tabs>
          <w:tab w:val="num" w:pos="720"/>
        </w:tabs>
        <w:ind w:left="720" w:hanging="360"/>
      </w:pPr>
      <w:rPr>
        <w:rFonts w:cs="Times New Roman" w:hint="default"/>
        <w:b w:val="0"/>
      </w:rPr>
    </w:lvl>
    <w:lvl w:ilvl="1" w:tplc="519AFEE8">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nsid w:val="7374672C"/>
    <w:multiLevelType w:val="multilevel"/>
    <w:tmpl w:val="7746198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73B423AD"/>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8">
    <w:nsid w:val="74B936EF"/>
    <w:multiLevelType w:val="multilevel"/>
    <w:tmpl w:val="F132B370"/>
    <w:numStyleLink w:val="Styl2"/>
  </w:abstractNum>
  <w:abstractNum w:abstractNumId="49">
    <w:nsid w:val="75504E2A"/>
    <w:multiLevelType w:val="hybridMultilevel"/>
    <w:tmpl w:val="32A41E5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63234C8"/>
    <w:multiLevelType w:val="multilevel"/>
    <w:tmpl w:val="F132B370"/>
    <w:numStyleLink w:val="Styl2"/>
  </w:abstractNum>
  <w:abstractNum w:abstractNumId="51">
    <w:nsid w:val="7B1476FD"/>
    <w:multiLevelType w:val="hybridMultilevel"/>
    <w:tmpl w:val="1D7C91FC"/>
    <w:lvl w:ilvl="0" w:tplc="B406D798">
      <w:start w:val="1"/>
      <w:numFmt w:val="bullet"/>
      <w:lvlText w:val=""/>
      <w:lvlJc w:val="left"/>
      <w:pPr>
        <w:ind w:left="720" w:hanging="360"/>
      </w:pPr>
      <w:rPr>
        <w:rFonts w:ascii="Symbol" w:hAnsi="Symbol" w:hint="default"/>
      </w:rPr>
    </w:lvl>
    <w:lvl w:ilvl="1" w:tplc="683E892A" w:tentative="1">
      <w:start w:val="1"/>
      <w:numFmt w:val="bullet"/>
      <w:lvlText w:val="o"/>
      <w:lvlJc w:val="left"/>
      <w:pPr>
        <w:ind w:left="1440" w:hanging="360"/>
      </w:pPr>
      <w:rPr>
        <w:rFonts w:ascii="Courier New" w:hAnsi="Courier New" w:cs="Courier New" w:hint="default"/>
      </w:rPr>
    </w:lvl>
    <w:lvl w:ilvl="2" w:tplc="74B0E9DA" w:tentative="1">
      <w:start w:val="1"/>
      <w:numFmt w:val="bullet"/>
      <w:lvlText w:val=""/>
      <w:lvlJc w:val="left"/>
      <w:pPr>
        <w:ind w:left="2160" w:hanging="360"/>
      </w:pPr>
      <w:rPr>
        <w:rFonts w:ascii="Wingdings" w:hAnsi="Wingdings" w:hint="default"/>
      </w:rPr>
    </w:lvl>
    <w:lvl w:ilvl="3" w:tplc="FA2279E0" w:tentative="1">
      <w:start w:val="1"/>
      <w:numFmt w:val="bullet"/>
      <w:lvlText w:val=""/>
      <w:lvlJc w:val="left"/>
      <w:pPr>
        <w:ind w:left="2880" w:hanging="360"/>
      </w:pPr>
      <w:rPr>
        <w:rFonts w:ascii="Symbol" w:hAnsi="Symbol" w:hint="default"/>
      </w:rPr>
    </w:lvl>
    <w:lvl w:ilvl="4" w:tplc="1436D688" w:tentative="1">
      <w:start w:val="1"/>
      <w:numFmt w:val="bullet"/>
      <w:lvlText w:val="o"/>
      <w:lvlJc w:val="left"/>
      <w:pPr>
        <w:ind w:left="3600" w:hanging="360"/>
      </w:pPr>
      <w:rPr>
        <w:rFonts w:ascii="Courier New" w:hAnsi="Courier New" w:cs="Courier New" w:hint="default"/>
      </w:rPr>
    </w:lvl>
    <w:lvl w:ilvl="5" w:tplc="D31EC336" w:tentative="1">
      <w:start w:val="1"/>
      <w:numFmt w:val="bullet"/>
      <w:lvlText w:val=""/>
      <w:lvlJc w:val="left"/>
      <w:pPr>
        <w:ind w:left="4320" w:hanging="360"/>
      </w:pPr>
      <w:rPr>
        <w:rFonts w:ascii="Wingdings" w:hAnsi="Wingdings" w:hint="default"/>
      </w:rPr>
    </w:lvl>
    <w:lvl w:ilvl="6" w:tplc="7090A344" w:tentative="1">
      <w:start w:val="1"/>
      <w:numFmt w:val="bullet"/>
      <w:lvlText w:val=""/>
      <w:lvlJc w:val="left"/>
      <w:pPr>
        <w:ind w:left="5040" w:hanging="360"/>
      </w:pPr>
      <w:rPr>
        <w:rFonts w:ascii="Symbol" w:hAnsi="Symbol" w:hint="default"/>
      </w:rPr>
    </w:lvl>
    <w:lvl w:ilvl="7" w:tplc="F2AC3152" w:tentative="1">
      <w:start w:val="1"/>
      <w:numFmt w:val="bullet"/>
      <w:lvlText w:val="o"/>
      <w:lvlJc w:val="left"/>
      <w:pPr>
        <w:ind w:left="5760" w:hanging="360"/>
      </w:pPr>
      <w:rPr>
        <w:rFonts w:ascii="Courier New" w:hAnsi="Courier New" w:cs="Courier New" w:hint="default"/>
      </w:rPr>
    </w:lvl>
    <w:lvl w:ilvl="8" w:tplc="78944948"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1"/>
  </w:num>
  <w:num w:numId="4">
    <w:abstractNumId w:val="35"/>
  </w:num>
  <w:num w:numId="5">
    <w:abstractNumId w:val="20"/>
  </w:num>
  <w:num w:numId="6">
    <w:abstractNumId w:val="40"/>
  </w:num>
  <w:num w:numId="7">
    <w:abstractNumId w:val="33"/>
  </w:num>
  <w:num w:numId="8">
    <w:abstractNumId w:val="43"/>
  </w:num>
  <w:num w:numId="9">
    <w:abstractNumId w:val="28"/>
  </w:num>
  <w:num w:numId="10">
    <w:abstractNumId w:val="41"/>
  </w:num>
  <w:num w:numId="11">
    <w:abstractNumId w:val="23"/>
  </w:num>
  <w:num w:numId="12">
    <w:abstractNumId w:val="46"/>
  </w:num>
  <w:num w:numId="13">
    <w:abstractNumId w:val="51"/>
  </w:num>
  <w:num w:numId="14">
    <w:abstractNumId w:val="24"/>
  </w:num>
  <w:num w:numId="15">
    <w:abstractNumId w:val="42"/>
  </w:num>
  <w:num w:numId="16">
    <w:abstractNumId w:val="38"/>
  </w:num>
  <w:num w:numId="17">
    <w:abstractNumId w:val="49"/>
  </w:num>
  <w:num w:numId="18">
    <w:abstractNumId w:val="19"/>
  </w:num>
  <w:num w:numId="19">
    <w:abstractNumId w:val="30"/>
  </w:num>
  <w:num w:numId="20">
    <w:abstractNumId w:val="50"/>
  </w:num>
  <w:num w:numId="21">
    <w:abstractNumId w:val="48"/>
  </w:num>
  <w:num w:numId="22">
    <w:abstractNumId w:val="27"/>
  </w:num>
  <w:num w:numId="23">
    <w:abstractNumId w:val="39"/>
  </w:num>
  <w:num w:numId="24">
    <w:abstractNumId w:val="25"/>
  </w:num>
  <w:num w:numId="25">
    <w:abstractNumId w:val="37"/>
  </w:num>
  <w:num w:numId="26">
    <w:abstractNumId w:val="44"/>
  </w:num>
  <w:num w:numId="27">
    <w:abstractNumId w:val="34"/>
  </w:num>
  <w:num w:numId="28">
    <w:abstractNumId w:val="36"/>
  </w:num>
  <w:num w:numId="29">
    <w:abstractNumId w:val="32"/>
  </w:num>
  <w:num w:numId="30">
    <w:abstractNumId w:val="29"/>
  </w:num>
  <w:num w:numId="31">
    <w:abstractNumId w:val="31"/>
    <w:lvlOverride w:ilvl="0">
      <w:lvl w:ilvl="0">
        <w:start w:val="1"/>
        <w:numFmt w:val="decimal"/>
        <w:lvlText w:val="%1."/>
        <w:lvlJc w:val="left"/>
        <w:pPr>
          <w:ind w:left="567" w:hanging="567"/>
        </w:pPr>
        <w:rPr>
          <w:rFonts w:cs="Times New Roman" w:hint="default"/>
          <w:sz w:val="20"/>
          <w:szCs w:val="20"/>
        </w:rPr>
      </w:lvl>
    </w:lvlOverride>
  </w:num>
  <w:num w:numId="32">
    <w:abstractNumId w:val="22"/>
  </w:num>
  <w:num w:numId="33">
    <w:abstractNumId w:val="4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ca prawny">
    <w15:presenceInfo w15:providerId="None" w15:userId="Radca prawn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stylePaneFormatFilter w:val="3F01"/>
  <w:defaultTabStop w:val="567"/>
  <w:hyphenationZone w:val="851"/>
  <w:drawingGridHorizontalSpacing w:val="10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867A73"/>
    <w:rsid w:val="00000641"/>
    <w:rsid w:val="0000064C"/>
    <w:rsid w:val="00001194"/>
    <w:rsid w:val="0000163F"/>
    <w:rsid w:val="00001B5B"/>
    <w:rsid w:val="00001CBD"/>
    <w:rsid w:val="00001DD6"/>
    <w:rsid w:val="00002AB5"/>
    <w:rsid w:val="00002CCA"/>
    <w:rsid w:val="000030B1"/>
    <w:rsid w:val="00003257"/>
    <w:rsid w:val="00003B2E"/>
    <w:rsid w:val="000041D4"/>
    <w:rsid w:val="0000426E"/>
    <w:rsid w:val="000042DE"/>
    <w:rsid w:val="00004DD3"/>
    <w:rsid w:val="00004E82"/>
    <w:rsid w:val="00005899"/>
    <w:rsid w:val="00005DD4"/>
    <w:rsid w:val="00006BBD"/>
    <w:rsid w:val="000070E1"/>
    <w:rsid w:val="00007B1B"/>
    <w:rsid w:val="00010B48"/>
    <w:rsid w:val="00010FB8"/>
    <w:rsid w:val="00011316"/>
    <w:rsid w:val="0001150E"/>
    <w:rsid w:val="00011B1C"/>
    <w:rsid w:val="00012AAC"/>
    <w:rsid w:val="00012C20"/>
    <w:rsid w:val="00013780"/>
    <w:rsid w:val="00013973"/>
    <w:rsid w:val="0001442A"/>
    <w:rsid w:val="000156BF"/>
    <w:rsid w:val="00015938"/>
    <w:rsid w:val="00015BAC"/>
    <w:rsid w:val="0001629F"/>
    <w:rsid w:val="00017EA8"/>
    <w:rsid w:val="00020572"/>
    <w:rsid w:val="000206F7"/>
    <w:rsid w:val="00020C51"/>
    <w:rsid w:val="000214CB"/>
    <w:rsid w:val="00021B9B"/>
    <w:rsid w:val="0002242D"/>
    <w:rsid w:val="00023178"/>
    <w:rsid w:val="000239DD"/>
    <w:rsid w:val="00023D6E"/>
    <w:rsid w:val="000241EA"/>
    <w:rsid w:val="00024774"/>
    <w:rsid w:val="0002558E"/>
    <w:rsid w:val="00025875"/>
    <w:rsid w:val="00025E62"/>
    <w:rsid w:val="0002689A"/>
    <w:rsid w:val="00026F17"/>
    <w:rsid w:val="00027307"/>
    <w:rsid w:val="00027540"/>
    <w:rsid w:val="000275F7"/>
    <w:rsid w:val="000279CD"/>
    <w:rsid w:val="000279F9"/>
    <w:rsid w:val="00027D6A"/>
    <w:rsid w:val="000301EC"/>
    <w:rsid w:val="000302D9"/>
    <w:rsid w:val="00031797"/>
    <w:rsid w:val="000318FD"/>
    <w:rsid w:val="00031A83"/>
    <w:rsid w:val="00031CA2"/>
    <w:rsid w:val="00031F98"/>
    <w:rsid w:val="00032092"/>
    <w:rsid w:val="0003224E"/>
    <w:rsid w:val="00033A3A"/>
    <w:rsid w:val="00033B3C"/>
    <w:rsid w:val="00033F20"/>
    <w:rsid w:val="00034474"/>
    <w:rsid w:val="00034562"/>
    <w:rsid w:val="00034DF7"/>
    <w:rsid w:val="0003573F"/>
    <w:rsid w:val="00035D06"/>
    <w:rsid w:val="00035DA3"/>
    <w:rsid w:val="00035E02"/>
    <w:rsid w:val="0003675D"/>
    <w:rsid w:val="00037202"/>
    <w:rsid w:val="00037D7E"/>
    <w:rsid w:val="00037FAC"/>
    <w:rsid w:val="000403B5"/>
    <w:rsid w:val="00040519"/>
    <w:rsid w:val="000405DE"/>
    <w:rsid w:val="000416E6"/>
    <w:rsid w:val="000417DB"/>
    <w:rsid w:val="0004183B"/>
    <w:rsid w:val="00041AB8"/>
    <w:rsid w:val="000422D4"/>
    <w:rsid w:val="00042478"/>
    <w:rsid w:val="00042B1A"/>
    <w:rsid w:val="00042D79"/>
    <w:rsid w:val="000431E6"/>
    <w:rsid w:val="00043493"/>
    <w:rsid w:val="000435B4"/>
    <w:rsid w:val="00043A1A"/>
    <w:rsid w:val="0004417D"/>
    <w:rsid w:val="00044522"/>
    <w:rsid w:val="000448F8"/>
    <w:rsid w:val="00044BD1"/>
    <w:rsid w:val="000450F9"/>
    <w:rsid w:val="000450FF"/>
    <w:rsid w:val="00046394"/>
    <w:rsid w:val="00046E66"/>
    <w:rsid w:val="00046FA8"/>
    <w:rsid w:val="00047154"/>
    <w:rsid w:val="0004745B"/>
    <w:rsid w:val="00047D5E"/>
    <w:rsid w:val="00050095"/>
    <w:rsid w:val="00050DBF"/>
    <w:rsid w:val="00051366"/>
    <w:rsid w:val="00051391"/>
    <w:rsid w:val="00051773"/>
    <w:rsid w:val="00051831"/>
    <w:rsid w:val="00051FE3"/>
    <w:rsid w:val="000528C7"/>
    <w:rsid w:val="00053E55"/>
    <w:rsid w:val="0005416F"/>
    <w:rsid w:val="0005438E"/>
    <w:rsid w:val="00054F18"/>
    <w:rsid w:val="0005588E"/>
    <w:rsid w:val="00055BFB"/>
    <w:rsid w:val="00055CBD"/>
    <w:rsid w:val="00056B71"/>
    <w:rsid w:val="0005748D"/>
    <w:rsid w:val="000575BF"/>
    <w:rsid w:val="00060063"/>
    <w:rsid w:val="0006047F"/>
    <w:rsid w:val="00060BB4"/>
    <w:rsid w:val="00060C1D"/>
    <w:rsid w:val="00060D3F"/>
    <w:rsid w:val="00061CA2"/>
    <w:rsid w:val="000632A2"/>
    <w:rsid w:val="000637CB"/>
    <w:rsid w:val="000643BD"/>
    <w:rsid w:val="000646AA"/>
    <w:rsid w:val="00064C51"/>
    <w:rsid w:val="0006588A"/>
    <w:rsid w:val="00065989"/>
    <w:rsid w:val="00065ACE"/>
    <w:rsid w:val="00066A68"/>
    <w:rsid w:val="00066C25"/>
    <w:rsid w:val="00066C7B"/>
    <w:rsid w:val="00067420"/>
    <w:rsid w:val="0006749F"/>
    <w:rsid w:val="00067AF8"/>
    <w:rsid w:val="00070595"/>
    <w:rsid w:val="00070CEA"/>
    <w:rsid w:val="00070EFF"/>
    <w:rsid w:val="0007122F"/>
    <w:rsid w:val="00071569"/>
    <w:rsid w:val="000716AA"/>
    <w:rsid w:val="00071BEA"/>
    <w:rsid w:val="00071EB2"/>
    <w:rsid w:val="000733CB"/>
    <w:rsid w:val="00073738"/>
    <w:rsid w:val="00073DC8"/>
    <w:rsid w:val="00073E60"/>
    <w:rsid w:val="00074233"/>
    <w:rsid w:val="00074B5B"/>
    <w:rsid w:val="00074B92"/>
    <w:rsid w:val="00075843"/>
    <w:rsid w:val="00075A91"/>
    <w:rsid w:val="00075BE9"/>
    <w:rsid w:val="0007604E"/>
    <w:rsid w:val="000761B3"/>
    <w:rsid w:val="00076254"/>
    <w:rsid w:val="0007633D"/>
    <w:rsid w:val="0007683E"/>
    <w:rsid w:val="0007736D"/>
    <w:rsid w:val="00077CAD"/>
    <w:rsid w:val="00077CF9"/>
    <w:rsid w:val="00080997"/>
    <w:rsid w:val="00080EA1"/>
    <w:rsid w:val="00081A10"/>
    <w:rsid w:val="00082C98"/>
    <w:rsid w:val="00082F28"/>
    <w:rsid w:val="00083F25"/>
    <w:rsid w:val="000846CE"/>
    <w:rsid w:val="00084FD1"/>
    <w:rsid w:val="00085301"/>
    <w:rsid w:val="00085428"/>
    <w:rsid w:val="0008577C"/>
    <w:rsid w:val="00085C68"/>
    <w:rsid w:val="00085FD4"/>
    <w:rsid w:val="00086399"/>
    <w:rsid w:val="000864CF"/>
    <w:rsid w:val="00086F33"/>
    <w:rsid w:val="000874CF"/>
    <w:rsid w:val="00090100"/>
    <w:rsid w:val="000903B9"/>
    <w:rsid w:val="0009074A"/>
    <w:rsid w:val="00091179"/>
    <w:rsid w:val="00091AF3"/>
    <w:rsid w:val="0009275D"/>
    <w:rsid w:val="00093AEA"/>
    <w:rsid w:val="00094356"/>
    <w:rsid w:val="0009436E"/>
    <w:rsid w:val="0009585A"/>
    <w:rsid w:val="000958F2"/>
    <w:rsid w:val="00095CB1"/>
    <w:rsid w:val="00096770"/>
    <w:rsid w:val="00096B1F"/>
    <w:rsid w:val="00097AEE"/>
    <w:rsid w:val="00097B9F"/>
    <w:rsid w:val="000A09ED"/>
    <w:rsid w:val="000A0B48"/>
    <w:rsid w:val="000A0DC3"/>
    <w:rsid w:val="000A170D"/>
    <w:rsid w:val="000A1847"/>
    <w:rsid w:val="000A2A92"/>
    <w:rsid w:val="000A2D15"/>
    <w:rsid w:val="000A30C8"/>
    <w:rsid w:val="000A50BA"/>
    <w:rsid w:val="000A5909"/>
    <w:rsid w:val="000A6335"/>
    <w:rsid w:val="000A6442"/>
    <w:rsid w:val="000A732E"/>
    <w:rsid w:val="000A7C54"/>
    <w:rsid w:val="000A7E88"/>
    <w:rsid w:val="000B068B"/>
    <w:rsid w:val="000B09BC"/>
    <w:rsid w:val="000B0ABA"/>
    <w:rsid w:val="000B0E7D"/>
    <w:rsid w:val="000B0FA5"/>
    <w:rsid w:val="000B1125"/>
    <w:rsid w:val="000B1313"/>
    <w:rsid w:val="000B1717"/>
    <w:rsid w:val="000B1E61"/>
    <w:rsid w:val="000B2FD3"/>
    <w:rsid w:val="000B4FEE"/>
    <w:rsid w:val="000B52D4"/>
    <w:rsid w:val="000B575B"/>
    <w:rsid w:val="000B6114"/>
    <w:rsid w:val="000B6277"/>
    <w:rsid w:val="000B6369"/>
    <w:rsid w:val="000B664E"/>
    <w:rsid w:val="000B67C0"/>
    <w:rsid w:val="000B722C"/>
    <w:rsid w:val="000B7C76"/>
    <w:rsid w:val="000C0234"/>
    <w:rsid w:val="000C047B"/>
    <w:rsid w:val="000C06A7"/>
    <w:rsid w:val="000C06F2"/>
    <w:rsid w:val="000C076A"/>
    <w:rsid w:val="000C08F4"/>
    <w:rsid w:val="000C093E"/>
    <w:rsid w:val="000C0A2A"/>
    <w:rsid w:val="000C1776"/>
    <w:rsid w:val="000C1C1F"/>
    <w:rsid w:val="000C1E2A"/>
    <w:rsid w:val="000C21BE"/>
    <w:rsid w:val="000C248C"/>
    <w:rsid w:val="000C366D"/>
    <w:rsid w:val="000C369F"/>
    <w:rsid w:val="000C49AE"/>
    <w:rsid w:val="000C4FB4"/>
    <w:rsid w:val="000C533D"/>
    <w:rsid w:val="000C5769"/>
    <w:rsid w:val="000C6B2F"/>
    <w:rsid w:val="000C6E0F"/>
    <w:rsid w:val="000C73B2"/>
    <w:rsid w:val="000C76EC"/>
    <w:rsid w:val="000C7AAE"/>
    <w:rsid w:val="000D00B2"/>
    <w:rsid w:val="000D026D"/>
    <w:rsid w:val="000D05E8"/>
    <w:rsid w:val="000D09BB"/>
    <w:rsid w:val="000D0C50"/>
    <w:rsid w:val="000D0FF8"/>
    <w:rsid w:val="000D13B4"/>
    <w:rsid w:val="000D1FF8"/>
    <w:rsid w:val="000D206C"/>
    <w:rsid w:val="000D23BA"/>
    <w:rsid w:val="000D274B"/>
    <w:rsid w:val="000D2EB5"/>
    <w:rsid w:val="000D2FF0"/>
    <w:rsid w:val="000D3F9A"/>
    <w:rsid w:val="000D4314"/>
    <w:rsid w:val="000D466B"/>
    <w:rsid w:val="000D4953"/>
    <w:rsid w:val="000D4ACE"/>
    <w:rsid w:val="000D4AD4"/>
    <w:rsid w:val="000D59D1"/>
    <w:rsid w:val="000D5FCF"/>
    <w:rsid w:val="000D6057"/>
    <w:rsid w:val="000D6501"/>
    <w:rsid w:val="000D666B"/>
    <w:rsid w:val="000D6FF1"/>
    <w:rsid w:val="000D7039"/>
    <w:rsid w:val="000D7163"/>
    <w:rsid w:val="000E0DCF"/>
    <w:rsid w:val="000E12CD"/>
    <w:rsid w:val="000E23B3"/>
    <w:rsid w:val="000E2CBB"/>
    <w:rsid w:val="000E3984"/>
    <w:rsid w:val="000E54ED"/>
    <w:rsid w:val="000E55BD"/>
    <w:rsid w:val="000E5865"/>
    <w:rsid w:val="000E604E"/>
    <w:rsid w:val="000E6447"/>
    <w:rsid w:val="000E69DD"/>
    <w:rsid w:val="000E7304"/>
    <w:rsid w:val="000E7A1A"/>
    <w:rsid w:val="000E7D10"/>
    <w:rsid w:val="000F1EA4"/>
    <w:rsid w:val="000F2903"/>
    <w:rsid w:val="000F32BC"/>
    <w:rsid w:val="000F454D"/>
    <w:rsid w:val="000F4923"/>
    <w:rsid w:val="000F49E0"/>
    <w:rsid w:val="000F5177"/>
    <w:rsid w:val="000F5291"/>
    <w:rsid w:val="000F5333"/>
    <w:rsid w:val="000F539F"/>
    <w:rsid w:val="000F590A"/>
    <w:rsid w:val="000F5C5C"/>
    <w:rsid w:val="000F5DB3"/>
    <w:rsid w:val="000F61A3"/>
    <w:rsid w:val="000F686D"/>
    <w:rsid w:val="000F6AC3"/>
    <w:rsid w:val="000F769C"/>
    <w:rsid w:val="000F7C55"/>
    <w:rsid w:val="0010008F"/>
    <w:rsid w:val="00100469"/>
    <w:rsid w:val="00100DC9"/>
    <w:rsid w:val="00101730"/>
    <w:rsid w:val="001017DC"/>
    <w:rsid w:val="00101E46"/>
    <w:rsid w:val="00101FF8"/>
    <w:rsid w:val="0010227E"/>
    <w:rsid w:val="00103199"/>
    <w:rsid w:val="00103E7B"/>
    <w:rsid w:val="00104510"/>
    <w:rsid w:val="0010470D"/>
    <w:rsid w:val="001047AD"/>
    <w:rsid w:val="00104A2C"/>
    <w:rsid w:val="00105BAA"/>
    <w:rsid w:val="00105C6D"/>
    <w:rsid w:val="00105F43"/>
    <w:rsid w:val="0010655B"/>
    <w:rsid w:val="00106BAD"/>
    <w:rsid w:val="00106D5A"/>
    <w:rsid w:val="00106FA8"/>
    <w:rsid w:val="0010739E"/>
    <w:rsid w:val="0010767E"/>
    <w:rsid w:val="00107A40"/>
    <w:rsid w:val="00107AAC"/>
    <w:rsid w:val="00110294"/>
    <w:rsid w:val="001105BB"/>
    <w:rsid w:val="00110714"/>
    <w:rsid w:val="001108AE"/>
    <w:rsid w:val="00110CC1"/>
    <w:rsid w:val="00110CE4"/>
    <w:rsid w:val="001114D1"/>
    <w:rsid w:val="001115EC"/>
    <w:rsid w:val="00112725"/>
    <w:rsid w:val="00112787"/>
    <w:rsid w:val="001136E9"/>
    <w:rsid w:val="0011376C"/>
    <w:rsid w:val="00113FBC"/>
    <w:rsid w:val="00113FD3"/>
    <w:rsid w:val="00114503"/>
    <w:rsid w:val="001145A2"/>
    <w:rsid w:val="001149FA"/>
    <w:rsid w:val="001151BC"/>
    <w:rsid w:val="00115BF5"/>
    <w:rsid w:val="00116285"/>
    <w:rsid w:val="00116A3D"/>
    <w:rsid w:val="00116D1F"/>
    <w:rsid w:val="0011747D"/>
    <w:rsid w:val="001174F8"/>
    <w:rsid w:val="00117E96"/>
    <w:rsid w:val="00120DA1"/>
    <w:rsid w:val="0012192E"/>
    <w:rsid w:val="00121CB9"/>
    <w:rsid w:val="001223D9"/>
    <w:rsid w:val="00122562"/>
    <w:rsid w:val="0012297E"/>
    <w:rsid w:val="0012330F"/>
    <w:rsid w:val="00123314"/>
    <w:rsid w:val="00123810"/>
    <w:rsid w:val="00123EC1"/>
    <w:rsid w:val="001245AE"/>
    <w:rsid w:val="00124D17"/>
    <w:rsid w:val="00125189"/>
    <w:rsid w:val="0012698E"/>
    <w:rsid w:val="00126AB0"/>
    <w:rsid w:val="00127114"/>
    <w:rsid w:val="00127717"/>
    <w:rsid w:val="00127A0F"/>
    <w:rsid w:val="0013005B"/>
    <w:rsid w:val="001304DE"/>
    <w:rsid w:val="001305BB"/>
    <w:rsid w:val="00130E98"/>
    <w:rsid w:val="001313CD"/>
    <w:rsid w:val="00131910"/>
    <w:rsid w:val="001323DE"/>
    <w:rsid w:val="001327C9"/>
    <w:rsid w:val="00132A80"/>
    <w:rsid w:val="00132CBE"/>
    <w:rsid w:val="0013351D"/>
    <w:rsid w:val="001335B6"/>
    <w:rsid w:val="001339C2"/>
    <w:rsid w:val="001343DD"/>
    <w:rsid w:val="00134765"/>
    <w:rsid w:val="00134952"/>
    <w:rsid w:val="001351EB"/>
    <w:rsid w:val="0013550E"/>
    <w:rsid w:val="00135789"/>
    <w:rsid w:val="0013589C"/>
    <w:rsid w:val="00135D58"/>
    <w:rsid w:val="00136116"/>
    <w:rsid w:val="00136F03"/>
    <w:rsid w:val="00141EAF"/>
    <w:rsid w:val="00141F1F"/>
    <w:rsid w:val="00142223"/>
    <w:rsid w:val="00142A57"/>
    <w:rsid w:val="00143038"/>
    <w:rsid w:val="00143133"/>
    <w:rsid w:val="0014379F"/>
    <w:rsid w:val="001437E0"/>
    <w:rsid w:val="00143822"/>
    <w:rsid w:val="00143888"/>
    <w:rsid w:val="00144CA9"/>
    <w:rsid w:val="00145012"/>
    <w:rsid w:val="00145068"/>
    <w:rsid w:val="001452DE"/>
    <w:rsid w:val="00145564"/>
    <w:rsid w:val="00145671"/>
    <w:rsid w:val="00146207"/>
    <w:rsid w:val="00146927"/>
    <w:rsid w:val="00147A2B"/>
    <w:rsid w:val="00147A93"/>
    <w:rsid w:val="00147E16"/>
    <w:rsid w:val="00150339"/>
    <w:rsid w:val="00150A38"/>
    <w:rsid w:val="00150C8C"/>
    <w:rsid w:val="001517AC"/>
    <w:rsid w:val="00151DB0"/>
    <w:rsid w:val="00152B54"/>
    <w:rsid w:val="00152C2A"/>
    <w:rsid w:val="001532E0"/>
    <w:rsid w:val="0015344E"/>
    <w:rsid w:val="0015417C"/>
    <w:rsid w:val="001541EF"/>
    <w:rsid w:val="001545FC"/>
    <w:rsid w:val="0015496F"/>
    <w:rsid w:val="00154EED"/>
    <w:rsid w:val="001550A1"/>
    <w:rsid w:val="00155310"/>
    <w:rsid w:val="001555B0"/>
    <w:rsid w:val="00156251"/>
    <w:rsid w:val="00156494"/>
    <w:rsid w:val="00157F97"/>
    <w:rsid w:val="0016034A"/>
    <w:rsid w:val="00160AFC"/>
    <w:rsid w:val="00160B68"/>
    <w:rsid w:val="0016100D"/>
    <w:rsid w:val="001615AB"/>
    <w:rsid w:val="00161A93"/>
    <w:rsid w:val="00161DFF"/>
    <w:rsid w:val="00161EE9"/>
    <w:rsid w:val="0016214B"/>
    <w:rsid w:val="0016274E"/>
    <w:rsid w:val="00163F9D"/>
    <w:rsid w:val="00164B8D"/>
    <w:rsid w:val="001658AD"/>
    <w:rsid w:val="00165D95"/>
    <w:rsid w:val="00166D20"/>
    <w:rsid w:val="00166DF1"/>
    <w:rsid w:val="00167502"/>
    <w:rsid w:val="001679AF"/>
    <w:rsid w:val="00167C06"/>
    <w:rsid w:val="001702DE"/>
    <w:rsid w:val="001707F9"/>
    <w:rsid w:val="00170DF0"/>
    <w:rsid w:val="001716D7"/>
    <w:rsid w:val="00171C89"/>
    <w:rsid w:val="00172046"/>
    <w:rsid w:val="001724D0"/>
    <w:rsid w:val="0017268D"/>
    <w:rsid w:val="001728AA"/>
    <w:rsid w:val="00173107"/>
    <w:rsid w:val="00173C42"/>
    <w:rsid w:val="001748E2"/>
    <w:rsid w:val="00175014"/>
    <w:rsid w:val="0017551D"/>
    <w:rsid w:val="00175857"/>
    <w:rsid w:val="0017608A"/>
    <w:rsid w:val="001775AF"/>
    <w:rsid w:val="001777F8"/>
    <w:rsid w:val="001801C7"/>
    <w:rsid w:val="00180CEA"/>
    <w:rsid w:val="0018127B"/>
    <w:rsid w:val="001812EB"/>
    <w:rsid w:val="001816B8"/>
    <w:rsid w:val="00182953"/>
    <w:rsid w:val="00182E77"/>
    <w:rsid w:val="00183096"/>
    <w:rsid w:val="001832B1"/>
    <w:rsid w:val="00183700"/>
    <w:rsid w:val="00183B60"/>
    <w:rsid w:val="00183BDD"/>
    <w:rsid w:val="001841BE"/>
    <w:rsid w:val="0018440E"/>
    <w:rsid w:val="001849D2"/>
    <w:rsid w:val="001856BF"/>
    <w:rsid w:val="001858E6"/>
    <w:rsid w:val="00186BBC"/>
    <w:rsid w:val="00186E2B"/>
    <w:rsid w:val="0018703A"/>
    <w:rsid w:val="0018723F"/>
    <w:rsid w:val="00187D79"/>
    <w:rsid w:val="00187DEB"/>
    <w:rsid w:val="00190704"/>
    <w:rsid w:val="00190D29"/>
    <w:rsid w:val="00190EC6"/>
    <w:rsid w:val="00192D1B"/>
    <w:rsid w:val="00192DB3"/>
    <w:rsid w:val="0019378F"/>
    <w:rsid w:val="00193925"/>
    <w:rsid w:val="001939C8"/>
    <w:rsid w:val="00194982"/>
    <w:rsid w:val="00194A9C"/>
    <w:rsid w:val="00194C35"/>
    <w:rsid w:val="001953B4"/>
    <w:rsid w:val="00195550"/>
    <w:rsid w:val="001958C7"/>
    <w:rsid w:val="00195AEB"/>
    <w:rsid w:val="001969AB"/>
    <w:rsid w:val="001973FC"/>
    <w:rsid w:val="001977F6"/>
    <w:rsid w:val="001A02D9"/>
    <w:rsid w:val="001A038D"/>
    <w:rsid w:val="001A0595"/>
    <w:rsid w:val="001A067D"/>
    <w:rsid w:val="001A0D1B"/>
    <w:rsid w:val="001A1297"/>
    <w:rsid w:val="001A1537"/>
    <w:rsid w:val="001A16E9"/>
    <w:rsid w:val="001A1B8D"/>
    <w:rsid w:val="001A1C9F"/>
    <w:rsid w:val="001A1E28"/>
    <w:rsid w:val="001A277A"/>
    <w:rsid w:val="001A2C7D"/>
    <w:rsid w:val="001A2CB9"/>
    <w:rsid w:val="001A39B3"/>
    <w:rsid w:val="001A3A83"/>
    <w:rsid w:val="001A3E7C"/>
    <w:rsid w:val="001A3F6E"/>
    <w:rsid w:val="001A418D"/>
    <w:rsid w:val="001A41DD"/>
    <w:rsid w:val="001A43BD"/>
    <w:rsid w:val="001A4F7D"/>
    <w:rsid w:val="001A578F"/>
    <w:rsid w:val="001A5BF6"/>
    <w:rsid w:val="001A65B3"/>
    <w:rsid w:val="001A66C5"/>
    <w:rsid w:val="001A6848"/>
    <w:rsid w:val="001A72B0"/>
    <w:rsid w:val="001A7C91"/>
    <w:rsid w:val="001A7CA5"/>
    <w:rsid w:val="001A7CBD"/>
    <w:rsid w:val="001B0167"/>
    <w:rsid w:val="001B0AE9"/>
    <w:rsid w:val="001B0B6B"/>
    <w:rsid w:val="001B0F5A"/>
    <w:rsid w:val="001B1AF8"/>
    <w:rsid w:val="001B1B9C"/>
    <w:rsid w:val="001B2268"/>
    <w:rsid w:val="001B264B"/>
    <w:rsid w:val="001B298E"/>
    <w:rsid w:val="001B2C36"/>
    <w:rsid w:val="001B2C72"/>
    <w:rsid w:val="001B2F84"/>
    <w:rsid w:val="001B2F8A"/>
    <w:rsid w:val="001B4307"/>
    <w:rsid w:val="001B563B"/>
    <w:rsid w:val="001B58BA"/>
    <w:rsid w:val="001B58EF"/>
    <w:rsid w:val="001B675C"/>
    <w:rsid w:val="001B68CA"/>
    <w:rsid w:val="001B6957"/>
    <w:rsid w:val="001B6DB1"/>
    <w:rsid w:val="001B7AB7"/>
    <w:rsid w:val="001C0098"/>
    <w:rsid w:val="001C0379"/>
    <w:rsid w:val="001C04A8"/>
    <w:rsid w:val="001C1172"/>
    <w:rsid w:val="001C14F0"/>
    <w:rsid w:val="001C154F"/>
    <w:rsid w:val="001C2223"/>
    <w:rsid w:val="001C2ED5"/>
    <w:rsid w:val="001C303A"/>
    <w:rsid w:val="001C3C3A"/>
    <w:rsid w:val="001C456D"/>
    <w:rsid w:val="001C4A0A"/>
    <w:rsid w:val="001C4B0C"/>
    <w:rsid w:val="001C4CB6"/>
    <w:rsid w:val="001C5008"/>
    <w:rsid w:val="001C5A6C"/>
    <w:rsid w:val="001C5C66"/>
    <w:rsid w:val="001C5E4B"/>
    <w:rsid w:val="001C7034"/>
    <w:rsid w:val="001C7EA4"/>
    <w:rsid w:val="001D0037"/>
    <w:rsid w:val="001D0828"/>
    <w:rsid w:val="001D1083"/>
    <w:rsid w:val="001D1A90"/>
    <w:rsid w:val="001D1AAF"/>
    <w:rsid w:val="001D1D51"/>
    <w:rsid w:val="001D2818"/>
    <w:rsid w:val="001D2AFE"/>
    <w:rsid w:val="001D2F51"/>
    <w:rsid w:val="001D379F"/>
    <w:rsid w:val="001D43C1"/>
    <w:rsid w:val="001D585F"/>
    <w:rsid w:val="001D5A24"/>
    <w:rsid w:val="001D5BA3"/>
    <w:rsid w:val="001D65A2"/>
    <w:rsid w:val="001D65C4"/>
    <w:rsid w:val="001D6790"/>
    <w:rsid w:val="001D68FF"/>
    <w:rsid w:val="001D6A0C"/>
    <w:rsid w:val="001D7B50"/>
    <w:rsid w:val="001E031D"/>
    <w:rsid w:val="001E0C27"/>
    <w:rsid w:val="001E0CB2"/>
    <w:rsid w:val="001E110F"/>
    <w:rsid w:val="001E1195"/>
    <w:rsid w:val="001E1565"/>
    <w:rsid w:val="001E1631"/>
    <w:rsid w:val="001E1776"/>
    <w:rsid w:val="001E2D5A"/>
    <w:rsid w:val="001E301A"/>
    <w:rsid w:val="001E3660"/>
    <w:rsid w:val="001E37CC"/>
    <w:rsid w:val="001E3BEF"/>
    <w:rsid w:val="001E3CFC"/>
    <w:rsid w:val="001E53BC"/>
    <w:rsid w:val="001E54F1"/>
    <w:rsid w:val="001E56F4"/>
    <w:rsid w:val="001E5F71"/>
    <w:rsid w:val="001E6522"/>
    <w:rsid w:val="001E68A7"/>
    <w:rsid w:val="001E68C3"/>
    <w:rsid w:val="001E69E9"/>
    <w:rsid w:val="001E6CDD"/>
    <w:rsid w:val="001E7183"/>
    <w:rsid w:val="001E7DBB"/>
    <w:rsid w:val="001E7F96"/>
    <w:rsid w:val="001E7FFA"/>
    <w:rsid w:val="001F0577"/>
    <w:rsid w:val="001F0663"/>
    <w:rsid w:val="001F0996"/>
    <w:rsid w:val="001F0A7C"/>
    <w:rsid w:val="001F1BC8"/>
    <w:rsid w:val="001F1BFB"/>
    <w:rsid w:val="001F23F3"/>
    <w:rsid w:val="001F2659"/>
    <w:rsid w:val="001F27D0"/>
    <w:rsid w:val="001F29FE"/>
    <w:rsid w:val="001F327F"/>
    <w:rsid w:val="001F439F"/>
    <w:rsid w:val="001F4739"/>
    <w:rsid w:val="001F532F"/>
    <w:rsid w:val="001F53CE"/>
    <w:rsid w:val="001F54C4"/>
    <w:rsid w:val="001F594E"/>
    <w:rsid w:val="001F6CAC"/>
    <w:rsid w:val="001F7569"/>
    <w:rsid w:val="001F7581"/>
    <w:rsid w:val="002013F3"/>
    <w:rsid w:val="0020144C"/>
    <w:rsid w:val="00201C91"/>
    <w:rsid w:val="002025C0"/>
    <w:rsid w:val="00203068"/>
    <w:rsid w:val="002065EB"/>
    <w:rsid w:val="002067F4"/>
    <w:rsid w:val="00206A15"/>
    <w:rsid w:val="002078A0"/>
    <w:rsid w:val="002079F1"/>
    <w:rsid w:val="00207FC4"/>
    <w:rsid w:val="00210A56"/>
    <w:rsid w:val="002113AD"/>
    <w:rsid w:val="0021184B"/>
    <w:rsid w:val="00211E79"/>
    <w:rsid w:val="0021257D"/>
    <w:rsid w:val="00212671"/>
    <w:rsid w:val="00212A8A"/>
    <w:rsid w:val="00213B34"/>
    <w:rsid w:val="00213DB5"/>
    <w:rsid w:val="002145FB"/>
    <w:rsid w:val="00214F70"/>
    <w:rsid w:val="00215167"/>
    <w:rsid w:val="002152FA"/>
    <w:rsid w:val="002157EF"/>
    <w:rsid w:val="00215B14"/>
    <w:rsid w:val="002161A0"/>
    <w:rsid w:val="002161B4"/>
    <w:rsid w:val="00216AA0"/>
    <w:rsid w:val="00216C4C"/>
    <w:rsid w:val="00216FBC"/>
    <w:rsid w:val="00217119"/>
    <w:rsid w:val="0021741F"/>
    <w:rsid w:val="002202E8"/>
    <w:rsid w:val="00220AEF"/>
    <w:rsid w:val="0022261C"/>
    <w:rsid w:val="00222A4E"/>
    <w:rsid w:val="002232E2"/>
    <w:rsid w:val="002237A5"/>
    <w:rsid w:val="00223BD4"/>
    <w:rsid w:val="0022441F"/>
    <w:rsid w:val="00224833"/>
    <w:rsid w:val="0022562D"/>
    <w:rsid w:val="0022582A"/>
    <w:rsid w:val="0022647F"/>
    <w:rsid w:val="00226C3F"/>
    <w:rsid w:val="002276C8"/>
    <w:rsid w:val="0022788D"/>
    <w:rsid w:val="00227C02"/>
    <w:rsid w:val="00227DC9"/>
    <w:rsid w:val="00227DD7"/>
    <w:rsid w:val="0023065B"/>
    <w:rsid w:val="00230875"/>
    <w:rsid w:val="00230B28"/>
    <w:rsid w:val="00230E2A"/>
    <w:rsid w:val="00231066"/>
    <w:rsid w:val="002314AC"/>
    <w:rsid w:val="00231586"/>
    <w:rsid w:val="0023190A"/>
    <w:rsid w:val="00231A4D"/>
    <w:rsid w:val="00231B00"/>
    <w:rsid w:val="00231C45"/>
    <w:rsid w:val="00231DC0"/>
    <w:rsid w:val="0023206B"/>
    <w:rsid w:val="00232115"/>
    <w:rsid w:val="002324D6"/>
    <w:rsid w:val="00232874"/>
    <w:rsid w:val="0023314E"/>
    <w:rsid w:val="002331A8"/>
    <w:rsid w:val="002336F3"/>
    <w:rsid w:val="002338E2"/>
    <w:rsid w:val="0023407C"/>
    <w:rsid w:val="002344A8"/>
    <w:rsid w:val="0023467D"/>
    <w:rsid w:val="00234CC8"/>
    <w:rsid w:val="00234CD2"/>
    <w:rsid w:val="002352D9"/>
    <w:rsid w:val="00235928"/>
    <w:rsid w:val="00235D7E"/>
    <w:rsid w:val="0023619C"/>
    <w:rsid w:val="00236829"/>
    <w:rsid w:val="00236A57"/>
    <w:rsid w:val="00237028"/>
    <w:rsid w:val="00240E9C"/>
    <w:rsid w:val="00241429"/>
    <w:rsid w:val="00241715"/>
    <w:rsid w:val="00241A94"/>
    <w:rsid w:val="00241ADA"/>
    <w:rsid w:val="0024206C"/>
    <w:rsid w:val="00242173"/>
    <w:rsid w:val="00242576"/>
    <w:rsid w:val="00242AE8"/>
    <w:rsid w:val="00242D3E"/>
    <w:rsid w:val="00242F32"/>
    <w:rsid w:val="00242F68"/>
    <w:rsid w:val="00243889"/>
    <w:rsid w:val="002438A8"/>
    <w:rsid w:val="00243EF8"/>
    <w:rsid w:val="00243F89"/>
    <w:rsid w:val="002444F3"/>
    <w:rsid w:val="00244A99"/>
    <w:rsid w:val="00244BF8"/>
    <w:rsid w:val="00245AFC"/>
    <w:rsid w:val="0024601B"/>
    <w:rsid w:val="00246C96"/>
    <w:rsid w:val="00246EAA"/>
    <w:rsid w:val="00250055"/>
    <w:rsid w:val="00251A3D"/>
    <w:rsid w:val="00252782"/>
    <w:rsid w:val="002527C1"/>
    <w:rsid w:val="0025372A"/>
    <w:rsid w:val="0025407B"/>
    <w:rsid w:val="00254972"/>
    <w:rsid w:val="00254B38"/>
    <w:rsid w:val="0025503F"/>
    <w:rsid w:val="00256FA1"/>
    <w:rsid w:val="002572D1"/>
    <w:rsid w:val="002574F7"/>
    <w:rsid w:val="00257C18"/>
    <w:rsid w:val="00260679"/>
    <w:rsid w:val="00260AB8"/>
    <w:rsid w:val="00260F22"/>
    <w:rsid w:val="00261A36"/>
    <w:rsid w:val="00261E57"/>
    <w:rsid w:val="00261F47"/>
    <w:rsid w:val="0026208C"/>
    <w:rsid w:val="0026211B"/>
    <w:rsid w:val="002621E4"/>
    <w:rsid w:val="002626C3"/>
    <w:rsid w:val="002632D2"/>
    <w:rsid w:val="00263576"/>
    <w:rsid w:val="00263E29"/>
    <w:rsid w:val="00264C1A"/>
    <w:rsid w:val="00265955"/>
    <w:rsid w:val="00265988"/>
    <w:rsid w:val="00265A48"/>
    <w:rsid w:val="00265CA4"/>
    <w:rsid w:val="00266012"/>
    <w:rsid w:val="00266072"/>
    <w:rsid w:val="00266FC0"/>
    <w:rsid w:val="002678EC"/>
    <w:rsid w:val="00267A06"/>
    <w:rsid w:val="00267C86"/>
    <w:rsid w:val="00270041"/>
    <w:rsid w:val="00270264"/>
    <w:rsid w:val="002702B8"/>
    <w:rsid w:val="0027096D"/>
    <w:rsid w:val="00271981"/>
    <w:rsid w:val="00271C93"/>
    <w:rsid w:val="0027242B"/>
    <w:rsid w:val="00273278"/>
    <w:rsid w:val="0027344E"/>
    <w:rsid w:val="00273A0B"/>
    <w:rsid w:val="00273B37"/>
    <w:rsid w:val="00273D02"/>
    <w:rsid w:val="00273ED8"/>
    <w:rsid w:val="00274045"/>
    <w:rsid w:val="00275414"/>
    <w:rsid w:val="002757F7"/>
    <w:rsid w:val="00276020"/>
    <w:rsid w:val="00276269"/>
    <w:rsid w:val="0027699E"/>
    <w:rsid w:val="00276CC6"/>
    <w:rsid w:val="0027705F"/>
    <w:rsid w:val="002770B2"/>
    <w:rsid w:val="00277647"/>
    <w:rsid w:val="00277796"/>
    <w:rsid w:val="002800E9"/>
    <w:rsid w:val="00280242"/>
    <w:rsid w:val="00280F36"/>
    <w:rsid w:val="0028179A"/>
    <w:rsid w:val="0028199D"/>
    <w:rsid w:val="00281B48"/>
    <w:rsid w:val="002820A7"/>
    <w:rsid w:val="00282B25"/>
    <w:rsid w:val="00282B3A"/>
    <w:rsid w:val="00282CDC"/>
    <w:rsid w:val="0028319E"/>
    <w:rsid w:val="00283FC5"/>
    <w:rsid w:val="00285519"/>
    <w:rsid w:val="00285720"/>
    <w:rsid w:val="0028584C"/>
    <w:rsid w:val="0028638D"/>
    <w:rsid w:val="00286783"/>
    <w:rsid w:val="002867CD"/>
    <w:rsid w:val="0028682E"/>
    <w:rsid w:val="0029065C"/>
    <w:rsid w:val="00290A50"/>
    <w:rsid w:val="00290B1F"/>
    <w:rsid w:val="00290F08"/>
    <w:rsid w:val="00291187"/>
    <w:rsid w:val="0029176C"/>
    <w:rsid w:val="002917DF"/>
    <w:rsid w:val="00291ACF"/>
    <w:rsid w:val="00291CA2"/>
    <w:rsid w:val="002921C9"/>
    <w:rsid w:val="002923BA"/>
    <w:rsid w:val="00292572"/>
    <w:rsid w:val="00292757"/>
    <w:rsid w:val="00292A8A"/>
    <w:rsid w:val="00293048"/>
    <w:rsid w:val="0029398A"/>
    <w:rsid w:val="00293DD5"/>
    <w:rsid w:val="0029448F"/>
    <w:rsid w:val="00294524"/>
    <w:rsid w:val="002948D3"/>
    <w:rsid w:val="00294F74"/>
    <w:rsid w:val="00295185"/>
    <w:rsid w:val="0029521D"/>
    <w:rsid w:val="00295591"/>
    <w:rsid w:val="0029631E"/>
    <w:rsid w:val="00296627"/>
    <w:rsid w:val="00296FC2"/>
    <w:rsid w:val="002974DA"/>
    <w:rsid w:val="002978C5"/>
    <w:rsid w:val="002A00B2"/>
    <w:rsid w:val="002A0160"/>
    <w:rsid w:val="002A1054"/>
    <w:rsid w:val="002A2575"/>
    <w:rsid w:val="002A2BEF"/>
    <w:rsid w:val="002A2C0A"/>
    <w:rsid w:val="002A3213"/>
    <w:rsid w:val="002A359E"/>
    <w:rsid w:val="002A35D9"/>
    <w:rsid w:val="002A3758"/>
    <w:rsid w:val="002A3871"/>
    <w:rsid w:val="002A3FE9"/>
    <w:rsid w:val="002A404A"/>
    <w:rsid w:val="002A42A6"/>
    <w:rsid w:val="002A4696"/>
    <w:rsid w:val="002A469E"/>
    <w:rsid w:val="002A4A05"/>
    <w:rsid w:val="002A5E44"/>
    <w:rsid w:val="002A5F89"/>
    <w:rsid w:val="002A63C5"/>
    <w:rsid w:val="002A64A9"/>
    <w:rsid w:val="002A6650"/>
    <w:rsid w:val="002A667A"/>
    <w:rsid w:val="002A6A5F"/>
    <w:rsid w:val="002A6D16"/>
    <w:rsid w:val="002A6D31"/>
    <w:rsid w:val="002A6FAC"/>
    <w:rsid w:val="002A72ED"/>
    <w:rsid w:val="002A7BC7"/>
    <w:rsid w:val="002B021B"/>
    <w:rsid w:val="002B03BE"/>
    <w:rsid w:val="002B0703"/>
    <w:rsid w:val="002B0D4D"/>
    <w:rsid w:val="002B12CB"/>
    <w:rsid w:val="002B1413"/>
    <w:rsid w:val="002B1B59"/>
    <w:rsid w:val="002B220F"/>
    <w:rsid w:val="002B27FA"/>
    <w:rsid w:val="002B28C5"/>
    <w:rsid w:val="002B34CC"/>
    <w:rsid w:val="002B3C82"/>
    <w:rsid w:val="002B3F58"/>
    <w:rsid w:val="002B3FBA"/>
    <w:rsid w:val="002B3FCA"/>
    <w:rsid w:val="002B402B"/>
    <w:rsid w:val="002B6637"/>
    <w:rsid w:val="002B747D"/>
    <w:rsid w:val="002B75A8"/>
    <w:rsid w:val="002B78D2"/>
    <w:rsid w:val="002C041C"/>
    <w:rsid w:val="002C049D"/>
    <w:rsid w:val="002C0EF0"/>
    <w:rsid w:val="002C1974"/>
    <w:rsid w:val="002C2422"/>
    <w:rsid w:val="002C246D"/>
    <w:rsid w:val="002C2CA5"/>
    <w:rsid w:val="002C2EB9"/>
    <w:rsid w:val="002C2FA7"/>
    <w:rsid w:val="002C3546"/>
    <w:rsid w:val="002C3A32"/>
    <w:rsid w:val="002C3DEC"/>
    <w:rsid w:val="002C49E6"/>
    <w:rsid w:val="002C4B2B"/>
    <w:rsid w:val="002C4F3B"/>
    <w:rsid w:val="002C557B"/>
    <w:rsid w:val="002C57A6"/>
    <w:rsid w:val="002C5B89"/>
    <w:rsid w:val="002C5E24"/>
    <w:rsid w:val="002C60EE"/>
    <w:rsid w:val="002C638E"/>
    <w:rsid w:val="002C650A"/>
    <w:rsid w:val="002C6532"/>
    <w:rsid w:val="002D00A5"/>
    <w:rsid w:val="002D04AC"/>
    <w:rsid w:val="002D09FC"/>
    <w:rsid w:val="002D0EC0"/>
    <w:rsid w:val="002D1135"/>
    <w:rsid w:val="002D14EE"/>
    <w:rsid w:val="002D1D10"/>
    <w:rsid w:val="002D2110"/>
    <w:rsid w:val="002D274C"/>
    <w:rsid w:val="002D2810"/>
    <w:rsid w:val="002D2CA6"/>
    <w:rsid w:val="002D2F76"/>
    <w:rsid w:val="002D2F8B"/>
    <w:rsid w:val="002D36C5"/>
    <w:rsid w:val="002D4916"/>
    <w:rsid w:val="002D4D39"/>
    <w:rsid w:val="002D4EA6"/>
    <w:rsid w:val="002D55FF"/>
    <w:rsid w:val="002D581B"/>
    <w:rsid w:val="002D5F24"/>
    <w:rsid w:val="002D752F"/>
    <w:rsid w:val="002D76E1"/>
    <w:rsid w:val="002D7CBE"/>
    <w:rsid w:val="002E05B6"/>
    <w:rsid w:val="002E0A91"/>
    <w:rsid w:val="002E0F0E"/>
    <w:rsid w:val="002E1260"/>
    <w:rsid w:val="002E13B1"/>
    <w:rsid w:val="002E14C1"/>
    <w:rsid w:val="002E1AD9"/>
    <w:rsid w:val="002E2009"/>
    <w:rsid w:val="002E27C4"/>
    <w:rsid w:val="002E2BAC"/>
    <w:rsid w:val="002E3140"/>
    <w:rsid w:val="002E3EE7"/>
    <w:rsid w:val="002E3F61"/>
    <w:rsid w:val="002E429B"/>
    <w:rsid w:val="002E515C"/>
    <w:rsid w:val="002E5FC4"/>
    <w:rsid w:val="002E6547"/>
    <w:rsid w:val="002E6EF9"/>
    <w:rsid w:val="002E716C"/>
    <w:rsid w:val="002E7751"/>
    <w:rsid w:val="002E786F"/>
    <w:rsid w:val="002E7CA6"/>
    <w:rsid w:val="002E7D19"/>
    <w:rsid w:val="002F0C16"/>
    <w:rsid w:val="002F0C31"/>
    <w:rsid w:val="002F2199"/>
    <w:rsid w:val="002F2E0D"/>
    <w:rsid w:val="002F33E6"/>
    <w:rsid w:val="002F39B4"/>
    <w:rsid w:val="002F3CC0"/>
    <w:rsid w:val="002F3F79"/>
    <w:rsid w:val="002F4084"/>
    <w:rsid w:val="002F438A"/>
    <w:rsid w:val="002F49B4"/>
    <w:rsid w:val="002F4B9D"/>
    <w:rsid w:val="002F5499"/>
    <w:rsid w:val="002F5779"/>
    <w:rsid w:val="002F5DAA"/>
    <w:rsid w:val="002F6FF7"/>
    <w:rsid w:val="002F709C"/>
    <w:rsid w:val="002F7A23"/>
    <w:rsid w:val="00300DF0"/>
    <w:rsid w:val="00301D6E"/>
    <w:rsid w:val="00301E84"/>
    <w:rsid w:val="00302001"/>
    <w:rsid w:val="00302DDC"/>
    <w:rsid w:val="00303D6A"/>
    <w:rsid w:val="0030467D"/>
    <w:rsid w:val="00304702"/>
    <w:rsid w:val="00305045"/>
    <w:rsid w:val="00306792"/>
    <w:rsid w:val="003067DA"/>
    <w:rsid w:val="0030696B"/>
    <w:rsid w:val="00306CF7"/>
    <w:rsid w:val="00306ED0"/>
    <w:rsid w:val="0030700B"/>
    <w:rsid w:val="00310EFF"/>
    <w:rsid w:val="003115AE"/>
    <w:rsid w:val="003119B7"/>
    <w:rsid w:val="003121A8"/>
    <w:rsid w:val="003124D5"/>
    <w:rsid w:val="0031250D"/>
    <w:rsid w:val="0031330A"/>
    <w:rsid w:val="00313539"/>
    <w:rsid w:val="003139AA"/>
    <w:rsid w:val="003144A2"/>
    <w:rsid w:val="00314623"/>
    <w:rsid w:val="003146A4"/>
    <w:rsid w:val="0031505B"/>
    <w:rsid w:val="003150CD"/>
    <w:rsid w:val="00315704"/>
    <w:rsid w:val="0031621E"/>
    <w:rsid w:val="00316485"/>
    <w:rsid w:val="00317D6F"/>
    <w:rsid w:val="00317EBC"/>
    <w:rsid w:val="00320AA3"/>
    <w:rsid w:val="00321DF4"/>
    <w:rsid w:val="00322FB4"/>
    <w:rsid w:val="00323073"/>
    <w:rsid w:val="003232D1"/>
    <w:rsid w:val="0032339C"/>
    <w:rsid w:val="00323B70"/>
    <w:rsid w:val="00324DAB"/>
    <w:rsid w:val="00324EB7"/>
    <w:rsid w:val="00325FE3"/>
    <w:rsid w:val="0032612B"/>
    <w:rsid w:val="00326782"/>
    <w:rsid w:val="0032680C"/>
    <w:rsid w:val="00326994"/>
    <w:rsid w:val="003271C5"/>
    <w:rsid w:val="00327513"/>
    <w:rsid w:val="003304CB"/>
    <w:rsid w:val="003308A5"/>
    <w:rsid w:val="00330CD6"/>
    <w:rsid w:val="003312D0"/>
    <w:rsid w:val="00331A7C"/>
    <w:rsid w:val="00331BA5"/>
    <w:rsid w:val="003324FB"/>
    <w:rsid w:val="003327D5"/>
    <w:rsid w:val="0033280A"/>
    <w:rsid w:val="003332EE"/>
    <w:rsid w:val="003336A4"/>
    <w:rsid w:val="003340BA"/>
    <w:rsid w:val="0033462F"/>
    <w:rsid w:val="0033472E"/>
    <w:rsid w:val="003357BE"/>
    <w:rsid w:val="0033707F"/>
    <w:rsid w:val="0033729A"/>
    <w:rsid w:val="0034069D"/>
    <w:rsid w:val="00340EB1"/>
    <w:rsid w:val="0034103C"/>
    <w:rsid w:val="003410A7"/>
    <w:rsid w:val="00341196"/>
    <w:rsid w:val="0034126B"/>
    <w:rsid w:val="003413F0"/>
    <w:rsid w:val="003419C2"/>
    <w:rsid w:val="00342079"/>
    <w:rsid w:val="00342754"/>
    <w:rsid w:val="00342981"/>
    <w:rsid w:val="00343BAB"/>
    <w:rsid w:val="00343BE1"/>
    <w:rsid w:val="00344FD2"/>
    <w:rsid w:val="003451A8"/>
    <w:rsid w:val="00345E94"/>
    <w:rsid w:val="003466D2"/>
    <w:rsid w:val="00346A62"/>
    <w:rsid w:val="0035035C"/>
    <w:rsid w:val="00351FBC"/>
    <w:rsid w:val="00352073"/>
    <w:rsid w:val="0035229A"/>
    <w:rsid w:val="003522C1"/>
    <w:rsid w:val="00353182"/>
    <w:rsid w:val="00353995"/>
    <w:rsid w:val="00353D77"/>
    <w:rsid w:val="0035445D"/>
    <w:rsid w:val="00354AC5"/>
    <w:rsid w:val="00354CDE"/>
    <w:rsid w:val="00356A11"/>
    <w:rsid w:val="00356A6C"/>
    <w:rsid w:val="003574D2"/>
    <w:rsid w:val="003579D6"/>
    <w:rsid w:val="00357A7D"/>
    <w:rsid w:val="00357CA2"/>
    <w:rsid w:val="00360791"/>
    <w:rsid w:val="00360CB9"/>
    <w:rsid w:val="00360CE6"/>
    <w:rsid w:val="003617B1"/>
    <w:rsid w:val="003618B0"/>
    <w:rsid w:val="003622BC"/>
    <w:rsid w:val="00362794"/>
    <w:rsid w:val="003627CE"/>
    <w:rsid w:val="00362F03"/>
    <w:rsid w:val="00364065"/>
    <w:rsid w:val="00364095"/>
    <w:rsid w:val="0036418D"/>
    <w:rsid w:val="0036435E"/>
    <w:rsid w:val="003647B2"/>
    <w:rsid w:val="00364EFD"/>
    <w:rsid w:val="0036513A"/>
    <w:rsid w:val="00365890"/>
    <w:rsid w:val="003658E1"/>
    <w:rsid w:val="00365A56"/>
    <w:rsid w:val="00365FF5"/>
    <w:rsid w:val="003660D7"/>
    <w:rsid w:val="00367434"/>
    <w:rsid w:val="00367BB7"/>
    <w:rsid w:val="00367EBB"/>
    <w:rsid w:val="00370931"/>
    <w:rsid w:val="0037096E"/>
    <w:rsid w:val="00370A54"/>
    <w:rsid w:val="003710EB"/>
    <w:rsid w:val="00372B07"/>
    <w:rsid w:val="00372E10"/>
    <w:rsid w:val="0037332D"/>
    <w:rsid w:val="0037418A"/>
    <w:rsid w:val="0037443B"/>
    <w:rsid w:val="00374665"/>
    <w:rsid w:val="0037491F"/>
    <w:rsid w:val="00374B6D"/>
    <w:rsid w:val="00374C65"/>
    <w:rsid w:val="00374DCF"/>
    <w:rsid w:val="0037577B"/>
    <w:rsid w:val="0037627F"/>
    <w:rsid w:val="00376357"/>
    <w:rsid w:val="00376676"/>
    <w:rsid w:val="00376F24"/>
    <w:rsid w:val="00377E5E"/>
    <w:rsid w:val="00377F12"/>
    <w:rsid w:val="0038005C"/>
    <w:rsid w:val="003801BF"/>
    <w:rsid w:val="0038081C"/>
    <w:rsid w:val="00381111"/>
    <w:rsid w:val="00382DBC"/>
    <w:rsid w:val="00382FC1"/>
    <w:rsid w:val="0038337C"/>
    <w:rsid w:val="00383481"/>
    <w:rsid w:val="00383DD5"/>
    <w:rsid w:val="00383E4D"/>
    <w:rsid w:val="00384A00"/>
    <w:rsid w:val="00385C54"/>
    <w:rsid w:val="00386AE9"/>
    <w:rsid w:val="00387D29"/>
    <w:rsid w:val="00390774"/>
    <w:rsid w:val="003918D3"/>
    <w:rsid w:val="00391BE3"/>
    <w:rsid w:val="00393697"/>
    <w:rsid w:val="00393699"/>
    <w:rsid w:val="00393A1D"/>
    <w:rsid w:val="003946FD"/>
    <w:rsid w:val="003953BB"/>
    <w:rsid w:val="00395478"/>
    <w:rsid w:val="00395D34"/>
    <w:rsid w:val="00396130"/>
    <w:rsid w:val="0039654B"/>
    <w:rsid w:val="0039662F"/>
    <w:rsid w:val="00396E1A"/>
    <w:rsid w:val="00396E50"/>
    <w:rsid w:val="0039783C"/>
    <w:rsid w:val="003A03F4"/>
    <w:rsid w:val="003A04A4"/>
    <w:rsid w:val="003A06AE"/>
    <w:rsid w:val="003A0886"/>
    <w:rsid w:val="003A17E4"/>
    <w:rsid w:val="003A276F"/>
    <w:rsid w:val="003A2D41"/>
    <w:rsid w:val="003A2F0E"/>
    <w:rsid w:val="003A334D"/>
    <w:rsid w:val="003A35BC"/>
    <w:rsid w:val="003A386E"/>
    <w:rsid w:val="003A3C6A"/>
    <w:rsid w:val="003A41F3"/>
    <w:rsid w:val="003A4767"/>
    <w:rsid w:val="003A4979"/>
    <w:rsid w:val="003A4CCF"/>
    <w:rsid w:val="003A543B"/>
    <w:rsid w:val="003A5D01"/>
    <w:rsid w:val="003A5F7B"/>
    <w:rsid w:val="003A634E"/>
    <w:rsid w:val="003A6568"/>
    <w:rsid w:val="003A6A65"/>
    <w:rsid w:val="003A6D93"/>
    <w:rsid w:val="003A7C0A"/>
    <w:rsid w:val="003A7D38"/>
    <w:rsid w:val="003B0D43"/>
    <w:rsid w:val="003B0EDF"/>
    <w:rsid w:val="003B1819"/>
    <w:rsid w:val="003B3331"/>
    <w:rsid w:val="003B343B"/>
    <w:rsid w:val="003B3BEF"/>
    <w:rsid w:val="003B4181"/>
    <w:rsid w:val="003B48E2"/>
    <w:rsid w:val="003B4BAA"/>
    <w:rsid w:val="003B4EAF"/>
    <w:rsid w:val="003B500D"/>
    <w:rsid w:val="003B5188"/>
    <w:rsid w:val="003B594B"/>
    <w:rsid w:val="003B5CDA"/>
    <w:rsid w:val="003B6684"/>
    <w:rsid w:val="003B6C4C"/>
    <w:rsid w:val="003B6E6C"/>
    <w:rsid w:val="003B7252"/>
    <w:rsid w:val="003B75CD"/>
    <w:rsid w:val="003B7698"/>
    <w:rsid w:val="003C0C5B"/>
    <w:rsid w:val="003C1083"/>
    <w:rsid w:val="003C19C5"/>
    <w:rsid w:val="003C25BF"/>
    <w:rsid w:val="003C31CC"/>
    <w:rsid w:val="003C325E"/>
    <w:rsid w:val="003C36C8"/>
    <w:rsid w:val="003C38E2"/>
    <w:rsid w:val="003C38FC"/>
    <w:rsid w:val="003C403C"/>
    <w:rsid w:val="003C464B"/>
    <w:rsid w:val="003C479A"/>
    <w:rsid w:val="003C47E4"/>
    <w:rsid w:val="003C49CA"/>
    <w:rsid w:val="003C58AA"/>
    <w:rsid w:val="003C5F87"/>
    <w:rsid w:val="003C6352"/>
    <w:rsid w:val="003C6473"/>
    <w:rsid w:val="003C6721"/>
    <w:rsid w:val="003C67E6"/>
    <w:rsid w:val="003C6B57"/>
    <w:rsid w:val="003C6C17"/>
    <w:rsid w:val="003C6E8D"/>
    <w:rsid w:val="003C7684"/>
    <w:rsid w:val="003C7998"/>
    <w:rsid w:val="003C7E79"/>
    <w:rsid w:val="003C7FB9"/>
    <w:rsid w:val="003D010E"/>
    <w:rsid w:val="003D0B5D"/>
    <w:rsid w:val="003D0D2B"/>
    <w:rsid w:val="003D1411"/>
    <w:rsid w:val="003D1A57"/>
    <w:rsid w:val="003D20EF"/>
    <w:rsid w:val="003D247D"/>
    <w:rsid w:val="003D3289"/>
    <w:rsid w:val="003D3414"/>
    <w:rsid w:val="003D3B11"/>
    <w:rsid w:val="003D3B89"/>
    <w:rsid w:val="003D3FE9"/>
    <w:rsid w:val="003D4257"/>
    <w:rsid w:val="003D4523"/>
    <w:rsid w:val="003D5075"/>
    <w:rsid w:val="003D57FC"/>
    <w:rsid w:val="003D5D79"/>
    <w:rsid w:val="003D685D"/>
    <w:rsid w:val="003D77DD"/>
    <w:rsid w:val="003D7D35"/>
    <w:rsid w:val="003D7E1D"/>
    <w:rsid w:val="003D7FDE"/>
    <w:rsid w:val="003E10CF"/>
    <w:rsid w:val="003E174B"/>
    <w:rsid w:val="003E242A"/>
    <w:rsid w:val="003E2A7C"/>
    <w:rsid w:val="003E2B97"/>
    <w:rsid w:val="003E4189"/>
    <w:rsid w:val="003E4545"/>
    <w:rsid w:val="003E4C31"/>
    <w:rsid w:val="003E4F3F"/>
    <w:rsid w:val="003E55BD"/>
    <w:rsid w:val="003E5D05"/>
    <w:rsid w:val="003E6374"/>
    <w:rsid w:val="003E6E49"/>
    <w:rsid w:val="003E71D2"/>
    <w:rsid w:val="003E77DA"/>
    <w:rsid w:val="003E7805"/>
    <w:rsid w:val="003E7C5E"/>
    <w:rsid w:val="003E7E82"/>
    <w:rsid w:val="003F0484"/>
    <w:rsid w:val="003F0665"/>
    <w:rsid w:val="003F0C08"/>
    <w:rsid w:val="003F1133"/>
    <w:rsid w:val="003F1A81"/>
    <w:rsid w:val="003F1FD6"/>
    <w:rsid w:val="003F2C96"/>
    <w:rsid w:val="003F3D0D"/>
    <w:rsid w:val="003F3D12"/>
    <w:rsid w:val="003F45DA"/>
    <w:rsid w:val="003F4BD9"/>
    <w:rsid w:val="003F4C56"/>
    <w:rsid w:val="003F502F"/>
    <w:rsid w:val="003F503B"/>
    <w:rsid w:val="003F6334"/>
    <w:rsid w:val="003F75EE"/>
    <w:rsid w:val="003F7E36"/>
    <w:rsid w:val="00400BA6"/>
    <w:rsid w:val="004016D4"/>
    <w:rsid w:val="004018C2"/>
    <w:rsid w:val="004020C8"/>
    <w:rsid w:val="00402313"/>
    <w:rsid w:val="0040274F"/>
    <w:rsid w:val="00403E29"/>
    <w:rsid w:val="00404298"/>
    <w:rsid w:val="004042F4"/>
    <w:rsid w:val="004047AB"/>
    <w:rsid w:val="00404E1D"/>
    <w:rsid w:val="00405057"/>
    <w:rsid w:val="00405705"/>
    <w:rsid w:val="0040570C"/>
    <w:rsid w:val="00405A61"/>
    <w:rsid w:val="00406BBC"/>
    <w:rsid w:val="0040733B"/>
    <w:rsid w:val="00407B13"/>
    <w:rsid w:val="00410236"/>
    <w:rsid w:val="00411900"/>
    <w:rsid w:val="0041250D"/>
    <w:rsid w:val="00413534"/>
    <w:rsid w:val="004137CD"/>
    <w:rsid w:val="00413B9B"/>
    <w:rsid w:val="00413BB7"/>
    <w:rsid w:val="00413C9B"/>
    <w:rsid w:val="004142E6"/>
    <w:rsid w:val="00414445"/>
    <w:rsid w:val="00414A03"/>
    <w:rsid w:val="00414F9D"/>
    <w:rsid w:val="00415115"/>
    <w:rsid w:val="004151EB"/>
    <w:rsid w:val="0041527F"/>
    <w:rsid w:val="004155EC"/>
    <w:rsid w:val="004159B4"/>
    <w:rsid w:val="00415E5D"/>
    <w:rsid w:val="004165CB"/>
    <w:rsid w:val="00416A8E"/>
    <w:rsid w:val="00416F36"/>
    <w:rsid w:val="00417175"/>
    <w:rsid w:val="004172BF"/>
    <w:rsid w:val="00420FE4"/>
    <w:rsid w:val="00421311"/>
    <w:rsid w:val="00421BC5"/>
    <w:rsid w:val="00421E40"/>
    <w:rsid w:val="004225D5"/>
    <w:rsid w:val="004226CE"/>
    <w:rsid w:val="004231B3"/>
    <w:rsid w:val="004232C4"/>
    <w:rsid w:val="00423358"/>
    <w:rsid w:val="004233C1"/>
    <w:rsid w:val="00423A39"/>
    <w:rsid w:val="00423B56"/>
    <w:rsid w:val="00423BD4"/>
    <w:rsid w:val="00424216"/>
    <w:rsid w:val="00424385"/>
    <w:rsid w:val="00425137"/>
    <w:rsid w:val="0042538F"/>
    <w:rsid w:val="004259BD"/>
    <w:rsid w:val="0042658C"/>
    <w:rsid w:val="00426954"/>
    <w:rsid w:val="00426D28"/>
    <w:rsid w:val="00426EC5"/>
    <w:rsid w:val="00427194"/>
    <w:rsid w:val="0042793F"/>
    <w:rsid w:val="00430262"/>
    <w:rsid w:val="00430293"/>
    <w:rsid w:val="00430562"/>
    <w:rsid w:val="004306BA"/>
    <w:rsid w:val="00430D09"/>
    <w:rsid w:val="004311B8"/>
    <w:rsid w:val="004314C8"/>
    <w:rsid w:val="0043162A"/>
    <w:rsid w:val="00433113"/>
    <w:rsid w:val="00433E7B"/>
    <w:rsid w:val="00434692"/>
    <w:rsid w:val="00434871"/>
    <w:rsid w:val="00434F55"/>
    <w:rsid w:val="00435ACB"/>
    <w:rsid w:val="00435DB9"/>
    <w:rsid w:val="00435E82"/>
    <w:rsid w:val="00436189"/>
    <w:rsid w:val="00436382"/>
    <w:rsid w:val="00436B11"/>
    <w:rsid w:val="00436C03"/>
    <w:rsid w:val="004373DB"/>
    <w:rsid w:val="0044009C"/>
    <w:rsid w:val="00440671"/>
    <w:rsid w:val="00440B05"/>
    <w:rsid w:val="00440B35"/>
    <w:rsid w:val="00440FE7"/>
    <w:rsid w:val="004413C5"/>
    <w:rsid w:val="0044196B"/>
    <w:rsid w:val="00442686"/>
    <w:rsid w:val="004426E2"/>
    <w:rsid w:val="00442A21"/>
    <w:rsid w:val="00444954"/>
    <w:rsid w:val="0044500B"/>
    <w:rsid w:val="004471B5"/>
    <w:rsid w:val="00450C1B"/>
    <w:rsid w:val="00451654"/>
    <w:rsid w:val="004526A8"/>
    <w:rsid w:val="00452E79"/>
    <w:rsid w:val="00453240"/>
    <w:rsid w:val="00453273"/>
    <w:rsid w:val="00453A34"/>
    <w:rsid w:val="0045457D"/>
    <w:rsid w:val="00454A3F"/>
    <w:rsid w:val="00454BB1"/>
    <w:rsid w:val="00454CB1"/>
    <w:rsid w:val="00454D5B"/>
    <w:rsid w:val="004554A5"/>
    <w:rsid w:val="00455C62"/>
    <w:rsid w:val="00456AC3"/>
    <w:rsid w:val="0045701E"/>
    <w:rsid w:val="0045779D"/>
    <w:rsid w:val="00457C8A"/>
    <w:rsid w:val="00457D5C"/>
    <w:rsid w:val="0046006C"/>
    <w:rsid w:val="0046137D"/>
    <w:rsid w:val="00461FEE"/>
    <w:rsid w:val="004623E9"/>
    <w:rsid w:val="00462FA0"/>
    <w:rsid w:val="0046370F"/>
    <w:rsid w:val="004642FB"/>
    <w:rsid w:val="00464361"/>
    <w:rsid w:val="00464BA6"/>
    <w:rsid w:val="0046521D"/>
    <w:rsid w:val="00466129"/>
    <w:rsid w:val="00466854"/>
    <w:rsid w:val="0046732F"/>
    <w:rsid w:val="00467BA8"/>
    <w:rsid w:val="00467F2E"/>
    <w:rsid w:val="00470013"/>
    <w:rsid w:val="004701D2"/>
    <w:rsid w:val="00471365"/>
    <w:rsid w:val="004713EB"/>
    <w:rsid w:val="00472293"/>
    <w:rsid w:val="004723A0"/>
    <w:rsid w:val="004725DA"/>
    <w:rsid w:val="004729D1"/>
    <w:rsid w:val="00473253"/>
    <w:rsid w:val="0047412D"/>
    <w:rsid w:val="00474CA0"/>
    <w:rsid w:val="00474CF8"/>
    <w:rsid w:val="00474ED6"/>
    <w:rsid w:val="0047516D"/>
    <w:rsid w:val="0047553B"/>
    <w:rsid w:val="00476F75"/>
    <w:rsid w:val="004770AD"/>
    <w:rsid w:val="00477302"/>
    <w:rsid w:val="0047739C"/>
    <w:rsid w:val="0047747A"/>
    <w:rsid w:val="0047754F"/>
    <w:rsid w:val="004776F8"/>
    <w:rsid w:val="004778CA"/>
    <w:rsid w:val="00477A07"/>
    <w:rsid w:val="00477B41"/>
    <w:rsid w:val="00477E75"/>
    <w:rsid w:val="0048038B"/>
    <w:rsid w:val="0048062D"/>
    <w:rsid w:val="0048096F"/>
    <w:rsid w:val="00480E4F"/>
    <w:rsid w:val="00480FCA"/>
    <w:rsid w:val="004819DE"/>
    <w:rsid w:val="00481E80"/>
    <w:rsid w:val="0048207B"/>
    <w:rsid w:val="004822E8"/>
    <w:rsid w:val="00482A10"/>
    <w:rsid w:val="00482FFA"/>
    <w:rsid w:val="0048335F"/>
    <w:rsid w:val="00484055"/>
    <w:rsid w:val="00484187"/>
    <w:rsid w:val="004841FC"/>
    <w:rsid w:val="00484E41"/>
    <w:rsid w:val="00485552"/>
    <w:rsid w:val="00485E91"/>
    <w:rsid w:val="0048639F"/>
    <w:rsid w:val="00486EF0"/>
    <w:rsid w:val="0048701B"/>
    <w:rsid w:val="00487245"/>
    <w:rsid w:val="00487574"/>
    <w:rsid w:val="00487582"/>
    <w:rsid w:val="0048767D"/>
    <w:rsid w:val="004877E7"/>
    <w:rsid w:val="00487DF9"/>
    <w:rsid w:val="00487E5A"/>
    <w:rsid w:val="00490C5D"/>
    <w:rsid w:val="00491010"/>
    <w:rsid w:val="00492215"/>
    <w:rsid w:val="004929B3"/>
    <w:rsid w:val="00492CA7"/>
    <w:rsid w:val="00493A5A"/>
    <w:rsid w:val="004943B8"/>
    <w:rsid w:val="0049493F"/>
    <w:rsid w:val="00494B29"/>
    <w:rsid w:val="00494BE9"/>
    <w:rsid w:val="00495BCC"/>
    <w:rsid w:val="004966B3"/>
    <w:rsid w:val="00496B66"/>
    <w:rsid w:val="00496F73"/>
    <w:rsid w:val="004A010D"/>
    <w:rsid w:val="004A0177"/>
    <w:rsid w:val="004A03FD"/>
    <w:rsid w:val="004A054F"/>
    <w:rsid w:val="004A1421"/>
    <w:rsid w:val="004A1AD0"/>
    <w:rsid w:val="004A1AF3"/>
    <w:rsid w:val="004A1C2A"/>
    <w:rsid w:val="004A1E6B"/>
    <w:rsid w:val="004A204E"/>
    <w:rsid w:val="004A261D"/>
    <w:rsid w:val="004A2A99"/>
    <w:rsid w:val="004A34C0"/>
    <w:rsid w:val="004A4C4B"/>
    <w:rsid w:val="004A5075"/>
    <w:rsid w:val="004A58AA"/>
    <w:rsid w:val="004A6D67"/>
    <w:rsid w:val="004A7025"/>
    <w:rsid w:val="004B01AD"/>
    <w:rsid w:val="004B022F"/>
    <w:rsid w:val="004B099A"/>
    <w:rsid w:val="004B0DF9"/>
    <w:rsid w:val="004B109B"/>
    <w:rsid w:val="004B1182"/>
    <w:rsid w:val="004B148C"/>
    <w:rsid w:val="004B1C43"/>
    <w:rsid w:val="004B1E32"/>
    <w:rsid w:val="004B24F7"/>
    <w:rsid w:val="004B2518"/>
    <w:rsid w:val="004B258D"/>
    <w:rsid w:val="004B25A1"/>
    <w:rsid w:val="004B278C"/>
    <w:rsid w:val="004B319C"/>
    <w:rsid w:val="004B3925"/>
    <w:rsid w:val="004B3D63"/>
    <w:rsid w:val="004B3D88"/>
    <w:rsid w:val="004B3E1F"/>
    <w:rsid w:val="004B43DC"/>
    <w:rsid w:val="004B4F36"/>
    <w:rsid w:val="004B602A"/>
    <w:rsid w:val="004B6EAF"/>
    <w:rsid w:val="004B6EC2"/>
    <w:rsid w:val="004B7071"/>
    <w:rsid w:val="004B71DB"/>
    <w:rsid w:val="004B77B6"/>
    <w:rsid w:val="004B7847"/>
    <w:rsid w:val="004B79CF"/>
    <w:rsid w:val="004B7C8D"/>
    <w:rsid w:val="004C0B8D"/>
    <w:rsid w:val="004C0D1E"/>
    <w:rsid w:val="004C169C"/>
    <w:rsid w:val="004C1737"/>
    <w:rsid w:val="004C2316"/>
    <w:rsid w:val="004C2DAA"/>
    <w:rsid w:val="004C3022"/>
    <w:rsid w:val="004C3631"/>
    <w:rsid w:val="004C4FB9"/>
    <w:rsid w:val="004C5A03"/>
    <w:rsid w:val="004C6266"/>
    <w:rsid w:val="004C6276"/>
    <w:rsid w:val="004C68C2"/>
    <w:rsid w:val="004C6AA4"/>
    <w:rsid w:val="004C6F46"/>
    <w:rsid w:val="004C7BA0"/>
    <w:rsid w:val="004D1C1A"/>
    <w:rsid w:val="004D1C9E"/>
    <w:rsid w:val="004D1CEC"/>
    <w:rsid w:val="004D1F77"/>
    <w:rsid w:val="004D2082"/>
    <w:rsid w:val="004D242A"/>
    <w:rsid w:val="004D2D1F"/>
    <w:rsid w:val="004D2D63"/>
    <w:rsid w:val="004D2DF1"/>
    <w:rsid w:val="004D319A"/>
    <w:rsid w:val="004D357D"/>
    <w:rsid w:val="004D3661"/>
    <w:rsid w:val="004D3FCA"/>
    <w:rsid w:val="004D47FB"/>
    <w:rsid w:val="004D5303"/>
    <w:rsid w:val="004D5F7C"/>
    <w:rsid w:val="004D611A"/>
    <w:rsid w:val="004D6121"/>
    <w:rsid w:val="004D6260"/>
    <w:rsid w:val="004D69E7"/>
    <w:rsid w:val="004D7753"/>
    <w:rsid w:val="004D7755"/>
    <w:rsid w:val="004D7F23"/>
    <w:rsid w:val="004E0A8F"/>
    <w:rsid w:val="004E0BFD"/>
    <w:rsid w:val="004E0FAF"/>
    <w:rsid w:val="004E101F"/>
    <w:rsid w:val="004E20E0"/>
    <w:rsid w:val="004E2569"/>
    <w:rsid w:val="004E25BC"/>
    <w:rsid w:val="004E27FA"/>
    <w:rsid w:val="004E2F5E"/>
    <w:rsid w:val="004E36C4"/>
    <w:rsid w:val="004E3775"/>
    <w:rsid w:val="004E405F"/>
    <w:rsid w:val="004E4A7F"/>
    <w:rsid w:val="004E4B5E"/>
    <w:rsid w:val="004E50DD"/>
    <w:rsid w:val="004E5EE3"/>
    <w:rsid w:val="004E5F1D"/>
    <w:rsid w:val="004E601B"/>
    <w:rsid w:val="004E62AF"/>
    <w:rsid w:val="004E62F3"/>
    <w:rsid w:val="004E6507"/>
    <w:rsid w:val="004E6797"/>
    <w:rsid w:val="004E690C"/>
    <w:rsid w:val="004E6923"/>
    <w:rsid w:val="004E6942"/>
    <w:rsid w:val="004E7320"/>
    <w:rsid w:val="004E7BD0"/>
    <w:rsid w:val="004F00D3"/>
    <w:rsid w:val="004F0C30"/>
    <w:rsid w:val="004F1613"/>
    <w:rsid w:val="004F18AE"/>
    <w:rsid w:val="004F19DD"/>
    <w:rsid w:val="004F1C50"/>
    <w:rsid w:val="004F1CAF"/>
    <w:rsid w:val="004F1E33"/>
    <w:rsid w:val="004F1EEB"/>
    <w:rsid w:val="004F21C4"/>
    <w:rsid w:val="004F2576"/>
    <w:rsid w:val="004F2B0D"/>
    <w:rsid w:val="004F2CEF"/>
    <w:rsid w:val="004F2EE1"/>
    <w:rsid w:val="004F3633"/>
    <w:rsid w:val="004F4650"/>
    <w:rsid w:val="004F48AE"/>
    <w:rsid w:val="004F49FE"/>
    <w:rsid w:val="004F4A4D"/>
    <w:rsid w:val="004F4ADB"/>
    <w:rsid w:val="004F58B4"/>
    <w:rsid w:val="004F5B51"/>
    <w:rsid w:val="004F6221"/>
    <w:rsid w:val="004F625C"/>
    <w:rsid w:val="004F6851"/>
    <w:rsid w:val="004F68A3"/>
    <w:rsid w:val="004F6D5C"/>
    <w:rsid w:val="004F6E0A"/>
    <w:rsid w:val="004F779D"/>
    <w:rsid w:val="004F77CF"/>
    <w:rsid w:val="004F784B"/>
    <w:rsid w:val="004F7898"/>
    <w:rsid w:val="004F7ADD"/>
    <w:rsid w:val="004F7ECD"/>
    <w:rsid w:val="00500E54"/>
    <w:rsid w:val="0050131A"/>
    <w:rsid w:val="00501410"/>
    <w:rsid w:val="00501D54"/>
    <w:rsid w:val="005025BC"/>
    <w:rsid w:val="00502B09"/>
    <w:rsid w:val="00502B18"/>
    <w:rsid w:val="00503109"/>
    <w:rsid w:val="005044A3"/>
    <w:rsid w:val="0050495E"/>
    <w:rsid w:val="00505A30"/>
    <w:rsid w:val="00505CDB"/>
    <w:rsid w:val="0050725B"/>
    <w:rsid w:val="005072E0"/>
    <w:rsid w:val="00507D80"/>
    <w:rsid w:val="00510410"/>
    <w:rsid w:val="00511316"/>
    <w:rsid w:val="00511D51"/>
    <w:rsid w:val="00512228"/>
    <w:rsid w:val="00512BCF"/>
    <w:rsid w:val="00512DA2"/>
    <w:rsid w:val="005130CF"/>
    <w:rsid w:val="0051320B"/>
    <w:rsid w:val="0051371C"/>
    <w:rsid w:val="00514095"/>
    <w:rsid w:val="0051498C"/>
    <w:rsid w:val="00514CA7"/>
    <w:rsid w:val="00514D3B"/>
    <w:rsid w:val="00515310"/>
    <w:rsid w:val="0051533A"/>
    <w:rsid w:val="00516E86"/>
    <w:rsid w:val="00517329"/>
    <w:rsid w:val="00517475"/>
    <w:rsid w:val="005177B8"/>
    <w:rsid w:val="00517A46"/>
    <w:rsid w:val="00517CB1"/>
    <w:rsid w:val="00517DAE"/>
    <w:rsid w:val="0052053C"/>
    <w:rsid w:val="005205A2"/>
    <w:rsid w:val="00520F98"/>
    <w:rsid w:val="005211E9"/>
    <w:rsid w:val="005216EE"/>
    <w:rsid w:val="0052182A"/>
    <w:rsid w:val="005234A2"/>
    <w:rsid w:val="00524DE8"/>
    <w:rsid w:val="00524E79"/>
    <w:rsid w:val="00524F05"/>
    <w:rsid w:val="005252FD"/>
    <w:rsid w:val="0052617C"/>
    <w:rsid w:val="0052642C"/>
    <w:rsid w:val="00526979"/>
    <w:rsid w:val="005273C4"/>
    <w:rsid w:val="0053069E"/>
    <w:rsid w:val="005306C5"/>
    <w:rsid w:val="005307EE"/>
    <w:rsid w:val="00530D5B"/>
    <w:rsid w:val="0053180A"/>
    <w:rsid w:val="0053193E"/>
    <w:rsid w:val="00531955"/>
    <w:rsid w:val="00531FAD"/>
    <w:rsid w:val="00532790"/>
    <w:rsid w:val="00532B11"/>
    <w:rsid w:val="00532B76"/>
    <w:rsid w:val="00532BE8"/>
    <w:rsid w:val="00532C08"/>
    <w:rsid w:val="00532CA3"/>
    <w:rsid w:val="00532D09"/>
    <w:rsid w:val="005333B3"/>
    <w:rsid w:val="005338C7"/>
    <w:rsid w:val="00533E92"/>
    <w:rsid w:val="00533F73"/>
    <w:rsid w:val="00534073"/>
    <w:rsid w:val="00534EFE"/>
    <w:rsid w:val="0053586C"/>
    <w:rsid w:val="00535D8B"/>
    <w:rsid w:val="00536B83"/>
    <w:rsid w:val="0053713F"/>
    <w:rsid w:val="00537C9B"/>
    <w:rsid w:val="00537D2C"/>
    <w:rsid w:val="00540D84"/>
    <w:rsid w:val="00541236"/>
    <w:rsid w:val="00541BB0"/>
    <w:rsid w:val="00541E29"/>
    <w:rsid w:val="00542297"/>
    <w:rsid w:val="00542670"/>
    <w:rsid w:val="00543D55"/>
    <w:rsid w:val="00544576"/>
    <w:rsid w:val="0054464B"/>
    <w:rsid w:val="00545817"/>
    <w:rsid w:val="00546788"/>
    <w:rsid w:val="00547180"/>
    <w:rsid w:val="00547377"/>
    <w:rsid w:val="005504E3"/>
    <w:rsid w:val="0055070F"/>
    <w:rsid w:val="00551421"/>
    <w:rsid w:val="005514BF"/>
    <w:rsid w:val="0055176C"/>
    <w:rsid w:val="00551976"/>
    <w:rsid w:val="005520AB"/>
    <w:rsid w:val="0055289E"/>
    <w:rsid w:val="005529A9"/>
    <w:rsid w:val="00552EAB"/>
    <w:rsid w:val="0055354F"/>
    <w:rsid w:val="00553703"/>
    <w:rsid w:val="005537CE"/>
    <w:rsid w:val="005538EB"/>
    <w:rsid w:val="00553C16"/>
    <w:rsid w:val="00553CCB"/>
    <w:rsid w:val="00553E31"/>
    <w:rsid w:val="00554236"/>
    <w:rsid w:val="005542BE"/>
    <w:rsid w:val="0055475D"/>
    <w:rsid w:val="005551A3"/>
    <w:rsid w:val="00555995"/>
    <w:rsid w:val="00555B20"/>
    <w:rsid w:val="005564E4"/>
    <w:rsid w:val="00556DA3"/>
    <w:rsid w:val="00556DCD"/>
    <w:rsid w:val="00556F6A"/>
    <w:rsid w:val="00556FED"/>
    <w:rsid w:val="00557D14"/>
    <w:rsid w:val="00560391"/>
    <w:rsid w:val="0056041A"/>
    <w:rsid w:val="00560EA5"/>
    <w:rsid w:val="0056134E"/>
    <w:rsid w:val="00561CE4"/>
    <w:rsid w:val="00561D07"/>
    <w:rsid w:val="005620B1"/>
    <w:rsid w:val="00562463"/>
    <w:rsid w:val="00562878"/>
    <w:rsid w:val="00562CA1"/>
    <w:rsid w:val="00563E5A"/>
    <w:rsid w:val="00564147"/>
    <w:rsid w:val="0056491B"/>
    <w:rsid w:val="00564E15"/>
    <w:rsid w:val="00564F0D"/>
    <w:rsid w:val="00564FC6"/>
    <w:rsid w:val="005655CB"/>
    <w:rsid w:val="00565617"/>
    <w:rsid w:val="00565D96"/>
    <w:rsid w:val="00565F2F"/>
    <w:rsid w:val="005661AD"/>
    <w:rsid w:val="00566919"/>
    <w:rsid w:val="00566A93"/>
    <w:rsid w:val="00566D69"/>
    <w:rsid w:val="0056734B"/>
    <w:rsid w:val="00567A4D"/>
    <w:rsid w:val="00570810"/>
    <w:rsid w:val="00570ABF"/>
    <w:rsid w:val="00570D78"/>
    <w:rsid w:val="00571C9D"/>
    <w:rsid w:val="00571D5A"/>
    <w:rsid w:val="005727F5"/>
    <w:rsid w:val="00572849"/>
    <w:rsid w:val="0057308E"/>
    <w:rsid w:val="00573F3F"/>
    <w:rsid w:val="005747CA"/>
    <w:rsid w:val="0057486B"/>
    <w:rsid w:val="005753B7"/>
    <w:rsid w:val="0057559E"/>
    <w:rsid w:val="0057569B"/>
    <w:rsid w:val="00576223"/>
    <w:rsid w:val="00576256"/>
    <w:rsid w:val="0057678B"/>
    <w:rsid w:val="00576C5B"/>
    <w:rsid w:val="00577524"/>
    <w:rsid w:val="005804FB"/>
    <w:rsid w:val="00580B57"/>
    <w:rsid w:val="00580F11"/>
    <w:rsid w:val="00580FB3"/>
    <w:rsid w:val="005811BD"/>
    <w:rsid w:val="00581631"/>
    <w:rsid w:val="00581B63"/>
    <w:rsid w:val="005820F3"/>
    <w:rsid w:val="0058239C"/>
    <w:rsid w:val="00582894"/>
    <w:rsid w:val="005828D9"/>
    <w:rsid w:val="00584089"/>
    <w:rsid w:val="0058469D"/>
    <w:rsid w:val="005853C6"/>
    <w:rsid w:val="00585631"/>
    <w:rsid w:val="00585A0D"/>
    <w:rsid w:val="00586682"/>
    <w:rsid w:val="00586B9F"/>
    <w:rsid w:val="00587E3C"/>
    <w:rsid w:val="00587F25"/>
    <w:rsid w:val="0059020F"/>
    <w:rsid w:val="005905F3"/>
    <w:rsid w:val="0059075A"/>
    <w:rsid w:val="00590874"/>
    <w:rsid w:val="005911C0"/>
    <w:rsid w:val="00591F8F"/>
    <w:rsid w:val="00592195"/>
    <w:rsid w:val="00592466"/>
    <w:rsid w:val="00592EBA"/>
    <w:rsid w:val="00592EFE"/>
    <w:rsid w:val="0059325B"/>
    <w:rsid w:val="00593CFF"/>
    <w:rsid w:val="005942D4"/>
    <w:rsid w:val="005946CD"/>
    <w:rsid w:val="00594DEC"/>
    <w:rsid w:val="00594E89"/>
    <w:rsid w:val="005954AC"/>
    <w:rsid w:val="0059579D"/>
    <w:rsid w:val="00595F62"/>
    <w:rsid w:val="005960DA"/>
    <w:rsid w:val="00596459"/>
    <w:rsid w:val="0059661D"/>
    <w:rsid w:val="00596AD5"/>
    <w:rsid w:val="00597093"/>
    <w:rsid w:val="005972EA"/>
    <w:rsid w:val="00597BA3"/>
    <w:rsid w:val="00597D05"/>
    <w:rsid w:val="00597FC2"/>
    <w:rsid w:val="005A00E5"/>
    <w:rsid w:val="005A0896"/>
    <w:rsid w:val="005A0FEC"/>
    <w:rsid w:val="005A0FF4"/>
    <w:rsid w:val="005A1040"/>
    <w:rsid w:val="005A10D8"/>
    <w:rsid w:val="005A12BE"/>
    <w:rsid w:val="005A1B20"/>
    <w:rsid w:val="005A2399"/>
    <w:rsid w:val="005A26AD"/>
    <w:rsid w:val="005A2E4C"/>
    <w:rsid w:val="005A2EAF"/>
    <w:rsid w:val="005A2F3D"/>
    <w:rsid w:val="005A3575"/>
    <w:rsid w:val="005A3FE3"/>
    <w:rsid w:val="005A41FF"/>
    <w:rsid w:val="005A4FB3"/>
    <w:rsid w:val="005A530D"/>
    <w:rsid w:val="005A5C1B"/>
    <w:rsid w:val="005A5C49"/>
    <w:rsid w:val="005A6343"/>
    <w:rsid w:val="005A6484"/>
    <w:rsid w:val="005A6732"/>
    <w:rsid w:val="005A7190"/>
    <w:rsid w:val="005A71BC"/>
    <w:rsid w:val="005A7B5E"/>
    <w:rsid w:val="005B00EB"/>
    <w:rsid w:val="005B0E2E"/>
    <w:rsid w:val="005B0F36"/>
    <w:rsid w:val="005B12EE"/>
    <w:rsid w:val="005B236D"/>
    <w:rsid w:val="005B53EF"/>
    <w:rsid w:val="005B5883"/>
    <w:rsid w:val="005B5C34"/>
    <w:rsid w:val="005B5DC7"/>
    <w:rsid w:val="005B5FAE"/>
    <w:rsid w:val="005B64B7"/>
    <w:rsid w:val="005B6677"/>
    <w:rsid w:val="005B69A1"/>
    <w:rsid w:val="005B6DF2"/>
    <w:rsid w:val="005B7C7C"/>
    <w:rsid w:val="005C0295"/>
    <w:rsid w:val="005C0970"/>
    <w:rsid w:val="005C0DCE"/>
    <w:rsid w:val="005C110F"/>
    <w:rsid w:val="005C22B4"/>
    <w:rsid w:val="005C2BB4"/>
    <w:rsid w:val="005C2E1F"/>
    <w:rsid w:val="005C2E75"/>
    <w:rsid w:val="005C35A9"/>
    <w:rsid w:val="005C3A9C"/>
    <w:rsid w:val="005C4114"/>
    <w:rsid w:val="005C488A"/>
    <w:rsid w:val="005C4C3B"/>
    <w:rsid w:val="005C4CBA"/>
    <w:rsid w:val="005C5632"/>
    <w:rsid w:val="005C5E5E"/>
    <w:rsid w:val="005C6604"/>
    <w:rsid w:val="005C6C5D"/>
    <w:rsid w:val="005C73C3"/>
    <w:rsid w:val="005C7ADF"/>
    <w:rsid w:val="005C7F53"/>
    <w:rsid w:val="005D02DA"/>
    <w:rsid w:val="005D0320"/>
    <w:rsid w:val="005D0451"/>
    <w:rsid w:val="005D077B"/>
    <w:rsid w:val="005D0B55"/>
    <w:rsid w:val="005D0BC1"/>
    <w:rsid w:val="005D1257"/>
    <w:rsid w:val="005D13DB"/>
    <w:rsid w:val="005D1EB3"/>
    <w:rsid w:val="005D2019"/>
    <w:rsid w:val="005D374A"/>
    <w:rsid w:val="005D3D7D"/>
    <w:rsid w:val="005D3FC1"/>
    <w:rsid w:val="005D470E"/>
    <w:rsid w:val="005D4BCB"/>
    <w:rsid w:val="005D5A1E"/>
    <w:rsid w:val="005D5DB1"/>
    <w:rsid w:val="005D5F04"/>
    <w:rsid w:val="005D61CC"/>
    <w:rsid w:val="005E05FF"/>
    <w:rsid w:val="005E0A5E"/>
    <w:rsid w:val="005E1510"/>
    <w:rsid w:val="005E3A38"/>
    <w:rsid w:val="005E3AD1"/>
    <w:rsid w:val="005E3D91"/>
    <w:rsid w:val="005E46DD"/>
    <w:rsid w:val="005E472E"/>
    <w:rsid w:val="005E4BAC"/>
    <w:rsid w:val="005E57AB"/>
    <w:rsid w:val="005E5894"/>
    <w:rsid w:val="005E59F8"/>
    <w:rsid w:val="005E60C7"/>
    <w:rsid w:val="005E6507"/>
    <w:rsid w:val="005E6B75"/>
    <w:rsid w:val="005E7236"/>
    <w:rsid w:val="005E74D5"/>
    <w:rsid w:val="005E7A6A"/>
    <w:rsid w:val="005E7AD8"/>
    <w:rsid w:val="005E7BD7"/>
    <w:rsid w:val="005F0355"/>
    <w:rsid w:val="005F0AB1"/>
    <w:rsid w:val="005F10A0"/>
    <w:rsid w:val="005F12D8"/>
    <w:rsid w:val="005F2D84"/>
    <w:rsid w:val="005F2FB9"/>
    <w:rsid w:val="005F315A"/>
    <w:rsid w:val="005F42DA"/>
    <w:rsid w:val="005F4525"/>
    <w:rsid w:val="005F486D"/>
    <w:rsid w:val="005F4B95"/>
    <w:rsid w:val="005F4CFA"/>
    <w:rsid w:val="005F56B9"/>
    <w:rsid w:val="005F5C7C"/>
    <w:rsid w:val="005F5F6B"/>
    <w:rsid w:val="005F6664"/>
    <w:rsid w:val="005F6894"/>
    <w:rsid w:val="005F70F4"/>
    <w:rsid w:val="005F71BF"/>
    <w:rsid w:val="005F74D8"/>
    <w:rsid w:val="005F7A67"/>
    <w:rsid w:val="00601048"/>
    <w:rsid w:val="0060112B"/>
    <w:rsid w:val="00601915"/>
    <w:rsid w:val="00602C14"/>
    <w:rsid w:val="00602DD9"/>
    <w:rsid w:val="00603B8C"/>
    <w:rsid w:val="00603BD0"/>
    <w:rsid w:val="00603FB8"/>
    <w:rsid w:val="00604183"/>
    <w:rsid w:val="006046BE"/>
    <w:rsid w:val="00604995"/>
    <w:rsid w:val="00605569"/>
    <w:rsid w:val="00605B54"/>
    <w:rsid w:val="00605F43"/>
    <w:rsid w:val="00605F8A"/>
    <w:rsid w:val="006063FB"/>
    <w:rsid w:val="006065D7"/>
    <w:rsid w:val="006069A3"/>
    <w:rsid w:val="006069F9"/>
    <w:rsid w:val="00606AE2"/>
    <w:rsid w:val="00606BFF"/>
    <w:rsid w:val="00606C25"/>
    <w:rsid w:val="006076D4"/>
    <w:rsid w:val="00607D8C"/>
    <w:rsid w:val="0061034F"/>
    <w:rsid w:val="006108B3"/>
    <w:rsid w:val="00610A77"/>
    <w:rsid w:val="00610E42"/>
    <w:rsid w:val="00611894"/>
    <w:rsid w:val="00612212"/>
    <w:rsid w:val="00612228"/>
    <w:rsid w:val="00612F3E"/>
    <w:rsid w:val="0061336C"/>
    <w:rsid w:val="0061399B"/>
    <w:rsid w:val="00613B27"/>
    <w:rsid w:val="006145D0"/>
    <w:rsid w:val="00614B46"/>
    <w:rsid w:val="0061573C"/>
    <w:rsid w:val="00616246"/>
    <w:rsid w:val="00616684"/>
    <w:rsid w:val="006176E5"/>
    <w:rsid w:val="006178C1"/>
    <w:rsid w:val="00617CE2"/>
    <w:rsid w:val="0062062A"/>
    <w:rsid w:val="00620FE1"/>
    <w:rsid w:val="00621053"/>
    <w:rsid w:val="0062138C"/>
    <w:rsid w:val="00621662"/>
    <w:rsid w:val="00621B69"/>
    <w:rsid w:val="00623D65"/>
    <w:rsid w:val="00624099"/>
    <w:rsid w:val="00624362"/>
    <w:rsid w:val="00624563"/>
    <w:rsid w:val="006245AF"/>
    <w:rsid w:val="00624720"/>
    <w:rsid w:val="00624A60"/>
    <w:rsid w:val="00624D89"/>
    <w:rsid w:val="00625611"/>
    <w:rsid w:val="006259C9"/>
    <w:rsid w:val="00625A6B"/>
    <w:rsid w:val="00625B04"/>
    <w:rsid w:val="00625BB6"/>
    <w:rsid w:val="00625F8A"/>
    <w:rsid w:val="00626818"/>
    <w:rsid w:val="00626BA4"/>
    <w:rsid w:val="00626EE6"/>
    <w:rsid w:val="00626F63"/>
    <w:rsid w:val="00627728"/>
    <w:rsid w:val="0063071D"/>
    <w:rsid w:val="00631014"/>
    <w:rsid w:val="00631CA0"/>
    <w:rsid w:val="00631D7B"/>
    <w:rsid w:val="00632906"/>
    <w:rsid w:val="00632D68"/>
    <w:rsid w:val="00633605"/>
    <w:rsid w:val="00633BCD"/>
    <w:rsid w:val="00633C4E"/>
    <w:rsid w:val="00633E3A"/>
    <w:rsid w:val="0063415F"/>
    <w:rsid w:val="006345D2"/>
    <w:rsid w:val="006350A2"/>
    <w:rsid w:val="00635A70"/>
    <w:rsid w:val="00635D1C"/>
    <w:rsid w:val="006365D0"/>
    <w:rsid w:val="00636754"/>
    <w:rsid w:val="00636A63"/>
    <w:rsid w:val="00636FF9"/>
    <w:rsid w:val="00637611"/>
    <w:rsid w:val="00637FFA"/>
    <w:rsid w:val="00640131"/>
    <w:rsid w:val="00640CCF"/>
    <w:rsid w:val="00640F40"/>
    <w:rsid w:val="00641007"/>
    <w:rsid w:val="00641DE1"/>
    <w:rsid w:val="00641F62"/>
    <w:rsid w:val="0064252D"/>
    <w:rsid w:val="006438F3"/>
    <w:rsid w:val="00643C21"/>
    <w:rsid w:val="00643E20"/>
    <w:rsid w:val="00644055"/>
    <w:rsid w:val="0064433C"/>
    <w:rsid w:val="00644651"/>
    <w:rsid w:val="0064554E"/>
    <w:rsid w:val="00645625"/>
    <w:rsid w:val="006459C8"/>
    <w:rsid w:val="00645ECC"/>
    <w:rsid w:val="00646DC7"/>
    <w:rsid w:val="00647A1B"/>
    <w:rsid w:val="00650351"/>
    <w:rsid w:val="00650431"/>
    <w:rsid w:val="006505E0"/>
    <w:rsid w:val="006508BD"/>
    <w:rsid w:val="00650D84"/>
    <w:rsid w:val="00651FC9"/>
    <w:rsid w:val="00652239"/>
    <w:rsid w:val="0065250D"/>
    <w:rsid w:val="0065291A"/>
    <w:rsid w:val="00652AE7"/>
    <w:rsid w:val="006534F8"/>
    <w:rsid w:val="0065398D"/>
    <w:rsid w:val="00653B81"/>
    <w:rsid w:val="00653D30"/>
    <w:rsid w:val="006542CA"/>
    <w:rsid w:val="0065486E"/>
    <w:rsid w:val="006548C4"/>
    <w:rsid w:val="006549F0"/>
    <w:rsid w:val="00654A6E"/>
    <w:rsid w:val="006554A3"/>
    <w:rsid w:val="006556D4"/>
    <w:rsid w:val="00656638"/>
    <w:rsid w:val="00656663"/>
    <w:rsid w:val="00656D89"/>
    <w:rsid w:val="006578D2"/>
    <w:rsid w:val="00657A39"/>
    <w:rsid w:val="00657E0C"/>
    <w:rsid w:val="006603F8"/>
    <w:rsid w:val="006618F1"/>
    <w:rsid w:val="00661BB9"/>
    <w:rsid w:val="00661E80"/>
    <w:rsid w:val="00662362"/>
    <w:rsid w:val="006626F8"/>
    <w:rsid w:val="00662C8C"/>
    <w:rsid w:val="0066356D"/>
    <w:rsid w:val="006638CA"/>
    <w:rsid w:val="00665485"/>
    <w:rsid w:val="00665A03"/>
    <w:rsid w:val="00665C64"/>
    <w:rsid w:val="006666E4"/>
    <w:rsid w:val="00666D16"/>
    <w:rsid w:val="00666E61"/>
    <w:rsid w:val="006673A2"/>
    <w:rsid w:val="00667F1A"/>
    <w:rsid w:val="00670527"/>
    <w:rsid w:val="0067079A"/>
    <w:rsid w:val="006711B1"/>
    <w:rsid w:val="00671508"/>
    <w:rsid w:val="006719BB"/>
    <w:rsid w:val="00671FA1"/>
    <w:rsid w:val="006724F8"/>
    <w:rsid w:val="006728A7"/>
    <w:rsid w:val="00672B89"/>
    <w:rsid w:val="00672BED"/>
    <w:rsid w:val="00672D22"/>
    <w:rsid w:val="006730F8"/>
    <w:rsid w:val="006735A9"/>
    <w:rsid w:val="00675C68"/>
    <w:rsid w:val="00675E62"/>
    <w:rsid w:val="00676920"/>
    <w:rsid w:val="00677097"/>
    <w:rsid w:val="006771D0"/>
    <w:rsid w:val="00677425"/>
    <w:rsid w:val="006803CD"/>
    <w:rsid w:val="00680B0F"/>
    <w:rsid w:val="0068115D"/>
    <w:rsid w:val="00682281"/>
    <w:rsid w:val="006827DC"/>
    <w:rsid w:val="0068287C"/>
    <w:rsid w:val="006828D3"/>
    <w:rsid w:val="00682B67"/>
    <w:rsid w:val="00683266"/>
    <w:rsid w:val="006833BE"/>
    <w:rsid w:val="00683BE2"/>
    <w:rsid w:val="00683BFE"/>
    <w:rsid w:val="006849C4"/>
    <w:rsid w:val="0068608F"/>
    <w:rsid w:val="0068648C"/>
    <w:rsid w:val="006864DE"/>
    <w:rsid w:val="006866F6"/>
    <w:rsid w:val="00686EE4"/>
    <w:rsid w:val="006872C8"/>
    <w:rsid w:val="0068754C"/>
    <w:rsid w:val="00687DBB"/>
    <w:rsid w:val="0069009E"/>
    <w:rsid w:val="00690100"/>
    <w:rsid w:val="006908C8"/>
    <w:rsid w:val="0069091A"/>
    <w:rsid w:val="00691360"/>
    <w:rsid w:val="00691DD9"/>
    <w:rsid w:val="00692CBF"/>
    <w:rsid w:val="0069371E"/>
    <w:rsid w:val="00693A5C"/>
    <w:rsid w:val="006943D6"/>
    <w:rsid w:val="0069568A"/>
    <w:rsid w:val="00695AC8"/>
    <w:rsid w:val="00695AD2"/>
    <w:rsid w:val="00695D99"/>
    <w:rsid w:val="00695E1C"/>
    <w:rsid w:val="00696674"/>
    <w:rsid w:val="006970CA"/>
    <w:rsid w:val="00697887"/>
    <w:rsid w:val="006A0226"/>
    <w:rsid w:val="006A0450"/>
    <w:rsid w:val="006A0B89"/>
    <w:rsid w:val="006A0DCF"/>
    <w:rsid w:val="006A1291"/>
    <w:rsid w:val="006A1FD0"/>
    <w:rsid w:val="006A2A53"/>
    <w:rsid w:val="006A2B5C"/>
    <w:rsid w:val="006A2D19"/>
    <w:rsid w:val="006A2D67"/>
    <w:rsid w:val="006A2E6E"/>
    <w:rsid w:val="006A2FFE"/>
    <w:rsid w:val="006A31D4"/>
    <w:rsid w:val="006A38DB"/>
    <w:rsid w:val="006A3AF4"/>
    <w:rsid w:val="006A4B2E"/>
    <w:rsid w:val="006A4B3D"/>
    <w:rsid w:val="006A57C2"/>
    <w:rsid w:val="006A58DB"/>
    <w:rsid w:val="006A5A6A"/>
    <w:rsid w:val="006A60F0"/>
    <w:rsid w:val="006A641E"/>
    <w:rsid w:val="006A6FF6"/>
    <w:rsid w:val="006B0062"/>
    <w:rsid w:val="006B0677"/>
    <w:rsid w:val="006B0996"/>
    <w:rsid w:val="006B0AF9"/>
    <w:rsid w:val="006B0FE0"/>
    <w:rsid w:val="006B1039"/>
    <w:rsid w:val="006B1CA9"/>
    <w:rsid w:val="006B2029"/>
    <w:rsid w:val="006B30EA"/>
    <w:rsid w:val="006B35ED"/>
    <w:rsid w:val="006B3AF3"/>
    <w:rsid w:val="006B3DE4"/>
    <w:rsid w:val="006B3ED9"/>
    <w:rsid w:val="006B41DE"/>
    <w:rsid w:val="006B4216"/>
    <w:rsid w:val="006B44EF"/>
    <w:rsid w:val="006B466B"/>
    <w:rsid w:val="006B66C8"/>
    <w:rsid w:val="006B7E85"/>
    <w:rsid w:val="006C02F0"/>
    <w:rsid w:val="006C086C"/>
    <w:rsid w:val="006C1064"/>
    <w:rsid w:val="006C13C8"/>
    <w:rsid w:val="006C1692"/>
    <w:rsid w:val="006C180E"/>
    <w:rsid w:val="006C1F44"/>
    <w:rsid w:val="006C30C0"/>
    <w:rsid w:val="006C33C6"/>
    <w:rsid w:val="006C37DB"/>
    <w:rsid w:val="006C41AE"/>
    <w:rsid w:val="006C51AB"/>
    <w:rsid w:val="006C540D"/>
    <w:rsid w:val="006C5C26"/>
    <w:rsid w:val="006C6680"/>
    <w:rsid w:val="006C68A0"/>
    <w:rsid w:val="006C7C16"/>
    <w:rsid w:val="006D01E8"/>
    <w:rsid w:val="006D0BFE"/>
    <w:rsid w:val="006D0DED"/>
    <w:rsid w:val="006D0E3C"/>
    <w:rsid w:val="006D13EB"/>
    <w:rsid w:val="006D347E"/>
    <w:rsid w:val="006D3743"/>
    <w:rsid w:val="006D3A6C"/>
    <w:rsid w:val="006D423E"/>
    <w:rsid w:val="006D45AF"/>
    <w:rsid w:val="006D4A8B"/>
    <w:rsid w:val="006D5C09"/>
    <w:rsid w:val="006D5C61"/>
    <w:rsid w:val="006D6629"/>
    <w:rsid w:val="006D6CD6"/>
    <w:rsid w:val="006D71EF"/>
    <w:rsid w:val="006D72D2"/>
    <w:rsid w:val="006E008E"/>
    <w:rsid w:val="006E0F8C"/>
    <w:rsid w:val="006E14DE"/>
    <w:rsid w:val="006E1599"/>
    <w:rsid w:val="006E1C8D"/>
    <w:rsid w:val="006E2245"/>
    <w:rsid w:val="006E25AE"/>
    <w:rsid w:val="006E25B2"/>
    <w:rsid w:val="006E2BCC"/>
    <w:rsid w:val="006E37A4"/>
    <w:rsid w:val="006E3A79"/>
    <w:rsid w:val="006E4579"/>
    <w:rsid w:val="006E477D"/>
    <w:rsid w:val="006E4B11"/>
    <w:rsid w:val="006E6D9B"/>
    <w:rsid w:val="006E7A81"/>
    <w:rsid w:val="006E7E30"/>
    <w:rsid w:val="006F059C"/>
    <w:rsid w:val="006F0807"/>
    <w:rsid w:val="006F0CB0"/>
    <w:rsid w:val="006F0D48"/>
    <w:rsid w:val="006F0EF3"/>
    <w:rsid w:val="006F1067"/>
    <w:rsid w:val="006F13AD"/>
    <w:rsid w:val="006F1447"/>
    <w:rsid w:val="006F175E"/>
    <w:rsid w:val="006F3B97"/>
    <w:rsid w:val="006F3EDE"/>
    <w:rsid w:val="006F43CC"/>
    <w:rsid w:val="006F4A6F"/>
    <w:rsid w:val="006F5000"/>
    <w:rsid w:val="006F557D"/>
    <w:rsid w:val="006F5D0F"/>
    <w:rsid w:val="006F5D62"/>
    <w:rsid w:val="006F64C3"/>
    <w:rsid w:val="006F6E17"/>
    <w:rsid w:val="006F6F75"/>
    <w:rsid w:val="006F71BA"/>
    <w:rsid w:val="006F7373"/>
    <w:rsid w:val="006F776C"/>
    <w:rsid w:val="006F7C13"/>
    <w:rsid w:val="006F7FB9"/>
    <w:rsid w:val="00700400"/>
    <w:rsid w:val="007007DA"/>
    <w:rsid w:val="00701339"/>
    <w:rsid w:val="00701D17"/>
    <w:rsid w:val="00702241"/>
    <w:rsid w:val="00702D9D"/>
    <w:rsid w:val="00702DED"/>
    <w:rsid w:val="0070380D"/>
    <w:rsid w:val="00704092"/>
    <w:rsid w:val="00704316"/>
    <w:rsid w:val="00704474"/>
    <w:rsid w:val="00704D01"/>
    <w:rsid w:val="00704EB0"/>
    <w:rsid w:val="00706846"/>
    <w:rsid w:val="00707586"/>
    <w:rsid w:val="00707DD7"/>
    <w:rsid w:val="00707ECA"/>
    <w:rsid w:val="00710559"/>
    <w:rsid w:val="00710659"/>
    <w:rsid w:val="00710AEF"/>
    <w:rsid w:val="00710DBA"/>
    <w:rsid w:val="00711685"/>
    <w:rsid w:val="007116B6"/>
    <w:rsid w:val="00711A89"/>
    <w:rsid w:val="00711C0C"/>
    <w:rsid w:val="007120A9"/>
    <w:rsid w:val="007122EA"/>
    <w:rsid w:val="007128F9"/>
    <w:rsid w:val="00712A23"/>
    <w:rsid w:val="00713BEA"/>
    <w:rsid w:val="00714131"/>
    <w:rsid w:val="007152BD"/>
    <w:rsid w:val="007155F2"/>
    <w:rsid w:val="00715D4B"/>
    <w:rsid w:val="007202D3"/>
    <w:rsid w:val="0072123A"/>
    <w:rsid w:val="00721B72"/>
    <w:rsid w:val="0072246E"/>
    <w:rsid w:val="0072285C"/>
    <w:rsid w:val="00722922"/>
    <w:rsid w:val="007230A2"/>
    <w:rsid w:val="00724633"/>
    <w:rsid w:val="00724EBB"/>
    <w:rsid w:val="0072589D"/>
    <w:rsid w:val="007263BA"/>
    <w:rsid w:val="007279AD"/>
    <w:rsid w:val="00727CDD"/>
    <w:rsid w:val="00730DA0"/>
    <w:rsid w:val="00731362"/>
    <w:rsid w:val="00731682"/>
    <w:rsid w:val="00731B95"/>
    <w:rsid w:val="00732213"/>
    <w:rsid w:val="00732356"/>
    <w:rsid w:val="00732358"/>
    <w:rsid w:val="00732A5D"/>
    <w:rsid w:val="00732D89"/>
    <w:rsid w:val="007337DD"/>
    <w:rsid w:val="007341A4"/>
    <w:rsid w:val="00735247"/>
    <w:rsid w:val="00735A43"/>
    <w:rsid w:val="00735AC1"/>
    <w:rsid w:val="007366BC"/>
    <w:rsid w:val="0073695D"/>
    <w:rsid w:val="00736E6B"/>
    <w:rsid w:val="00737F78"/>
    <w:rsid w:val="007402D7"/>
    <w:rsid w:val="00740495"/>
    <w:rsid w:val="00741047"/>
    <w:rsid w:val="0074162E"/>
    <w:rsid w:val="00741A86"/>
    <w:rsid w:val="00742706"/>
    <w:rsid w:val="00742BC6"/>
    <w:rsid w:val="00743879"/>
    <w:rsid w:val="00743C8E"/>
    <w:rsid w:val="0074473F"/>
    <w:rsid w:val="00744EA4"/>
    <w:rsid w:val="00745950"/>
    <w:rsid w:val="00745C6D"/>
    <w:rsid w:val="00745FD9"/>
    <w:rsid w:val="007462FB"/>
    <w:rsid w:val="0074651D"/>
    <w:rsid w:val="00746703"/>
    <w:rsid w:val="00746ABC"/>
    <w:rsid w:val="00746BE8"/>
    <w:rsid w:val="00746EC9"/>
    <w:rsid w:val="007470F9"/>
    <w:rsid w:val="007476A2"/>
    <w:rsid w:val="00747C9C"/>
    <w:rsid w:val="00750F61"/>
    <w:rsid w:val="00752154"/>
    <w:rsid w:val="00752311"/>
    <w:rsid w:val="00752A67"/>
    <w:rsid w:val="007530B6"/>
    <w:rsid w:val="0075428B"/>
    <w:rsid w:val="00754341"/>
    <w:rsid w:val="00754605"/>
    <w:rsid w:val="00754910"/>
    <w:rsid w:val="00754965"/>
    <w:rsid w:val="00754C15"/>
    <w:rsid w:val="00755018"/>
    <w:rsid w:val="00755183"/>
    <w:rsid w:val="00755451"/>
    <w:rsid w:val="00755631"/>
    <w:rsid w:val="0075629C"/>
    <w:rsid w:val="00756AEF"/>
    <w:rsid w:val="007571C4"/>
    <w:rsid w:val="007572BB"/>
    <w:rsid w:val="00757E35"/>
    <w:rsid w:val="00757F65"/>
    <w:rsid w:val="00757FEF"/>
    <w:rsid w:val="00760327"/>
    <w:rsid w:val="00760C4C"/>
    <w:rsid w:val="0076137D"/>
    <w:rsid w:val="00761AF2"/>
    <w:rsid w:val="00762C28"/>
    <w:rsid w:val="007632EF"/>
    <w:rsid w:val="007634CD"/>
    <w:rsid w:val="00763553"/>
    <w:rsid w:val="00763C66"/>
    <w:rsid w:val="0076422D"/>
    <w:rsid w:val="0076445B"/>
    <w:rsid w:val="00764706"/>
    <w:rsid w:val="00764952"/>
    <w:rsid w:val="00764C6C"/>
    <w:rsid w:val="0076660D"/>
    <w:rsid w:val="007667B1"/>
    <w:rsid w:val="007669E3"/>
    <w:rsid w:val="00770FCD"/>
    <w:rsid w:val="0077100B"/>
    <w:rsid w:val="00771028"/>
    <w:rsid w:val="00771531"/>
    <w:rsid w:val="00771BED"/>
    <w:rsid w:val="0077207A"/>
    <w:rsid w:val="00772C03"/>
    <w:rsid w:val="00772CC8"/>
    <w:rsid w:val="00772D28"/>
    <w:rsid w:val="007730C5"/>
    <w:rsid w:val="0077351C"/>
    <w:rsid w:val="0077366C"/>
    <w:rsid w:val="00774769"/>
    <w:rsid w:val="00775AA9"/>
    <w:rsid w:val="00775FD9"/>
    <w:rsid w:val="00777AC7"/>
    <w:rsid w:val="0078013B"/>
    <w:rsid w:val="0078083F"/>
    <w:rsid w:val="00781187"/>
    <w:rsid w:val="007815AA"/>
    <w:rsid w:val="00781B8E"/>
    <w:rsid w:val="00781F2E"/>
    <w:rsid w:val="0078212D"/>
    <w:rsid w:val="0078332F"/>
    <w:rsid w:val="0078334D"/>
    <w:rsid w:val="007833B6"/>
    <w:rsid w:val="00783760"/>
    <w:rsid w:val="00783875"/>
    <w:rsid w:val="007841DB"/>
    <w:rsid w:val="00784259"/>
    <w:rsid w:val="00784A23"/>
    <w:rsid w:val="00784A25"/>
    <w:rsid w:val="00784B97"/>
    <w:rsid w:val="00784D2D"/>
    <w:rsid w:val="00785506"/>
    <w:rsid w:val="0078593A"/>
    <w:rsid w:val="00786E2F"/>
    <w:rsid w:val="00786FE9"/>
    <w:rsid w:val="0078730B"/>
    <w:rsid w:val="007917B7"/>
    <w:rsid w:val="00791CD1"/>
    <w:rsid w:val="00792028"/>
    <w:rsid w:val="00792C7E"/>
    <w:rsid w:val="00793356"/>
    <w:rsid w:val="00793999"/>
    <w:rsid w:val="00793E2F"/>
    <w:rsid w:val="00793F6C"/>
    <w:rsid w:val="00794041"/>
    <w:rsid w:val="007942C3"/>
    <w:rsid w:val="00794382"/>
    <w:rsid w:val="00794642"/>
    <w:rsid w:val="00794685"/>
    <w:rsid w:val="00794B3C"/>
    <w:rsid w:val="00794DF5"/>
    <w:rsid w:val="00795757"/>
    <w:rsid w:val="00795817"/>
    <w:rsid w:val="0079596A"/>
    <w:rsid w:val="00796627"/>
    <w:rsid w:val="00796CBB"/>
    <w:rsid w:val="007971B6"/>
    <w:rsid w:val="00797AD9"/>
    <w:rsid w:val="007A0669"/>
    <w:rsid w:val="007A0879"/>
    <w:rsid w:val="007A0B89"/>
    <w:rsid w:val="007A0C2C"/>
    <w:rsid w:val="007A1044"/>
    <w:rsid w:val="007A1154"/>
    <w:rsid w:val="007A1173"/>
    <w:rsid w:val="007A1489"/>
    <w:rsid w:val="007A20DC"/>
    <w:rsid w:val="007A25C6"/>
    <w:rsid w:val="007A26B6"/>
    <w:rsid w:val="007A30F8"/>
    <w:rsid w:val="007A31D3"/>
    <w:rsid w:val="007A33C5"/>
    <w:rsid w:val="007A3787"/>
    <w:rsid w:val="007A4047"/>
    <w:rsid w:val="007A46A4"/>
    <w:rsid w:val="007A4FEF"/>
    <w:rsid w:val="007A52AD"/>
    <w:rsid w:val="007A5632"/>
    <w:rsid w:val="007A582D"/>
    <w:rsid w:val="007A5937"/>
    <w:rsid w:val="007A5D62"/>
    <w:rsid w:val="007A662B"/>
    <w:rsid w:val="007A6AC7"/>
    <w:rsid w:val="007A6E0B"/>
    <w:rsid w:val="007A6FEE"/>
    <w:rsid w:val="007A787A"/>
    <w:rsid w:val="007A79F9"/>
    <w:rsid w:val="007A7A6A"/>
    <w:rsid w:val="007A7F19"/>
    <w:rsid w:val="007B013D"/>
    <w:rsid w:val="007B0516"/>
    <w:rsid w:val="007B0A2C"/>
    <w:rsid w:val="007B0F1F"/>
    <w:rsid w:val="007B1E26"/>
    <w:rsid w:val="007B201B"/>
    <w:rsid w:val="007B201F"/>
    <w:rsid w:val="007B25B8"/>
    <w:rsid w:val="007B2D2B"/>
    <w:rsid w:val="007B31B1"/>
    <w:rsid w:val="007B3D05"/>
    <w:rsid w:val="007B3D15"/>
    <w:rsid w:val="007B419D"/>
    <w:rsid w:val="007B44EE"/>
    <w:rsid w:val="007B45E7"/>
    <w:rsid w:val="007B52BA"/>
    <w:rsid w:val="007B52D7"/>
    <w:rsid w:val="007B5BBA"/>
    <w:rsid w:val="007B736B"/>
    <w:rsid w:val="007B7E28"/>
    <w:rsid w:val="007C197F"/>
    <w:rsid w:val="007C1C06"/>
    <w:rsid w:val="007C2A4F"/>
    <w:rsid w:val="007C33C4"/>
    <w:rsid w:val="007C3C77"/>
    <w:rsid w:val="007C4843"/>
    <w:rsid w:val="007C4FCB"/>
    <w:rsid w:val="007C5FAD"/>
    <w:rsid w:val="007C6D11"/>
    <w:rsid w:val="007C7194"/>
    <w:rsid w:val="007C7465"/>
    <w:rsid w:val="007C7A37"/>
    <w:rsid w:val="007D060F"/>
    <w:rsid w:val="007D0F0E"/>
    <w:rsid w:val="007D10A0"/>
    <w:rsid w:val="007D1105"/>
    <w:rsid w:val="007D1666"/>
    <w:rsid w:val="007D2722"/>
    <w:rsid w:val="007D2BCD"/>
    <w:rsid w:val="007D2D15"/>
    <w:rsid w:val="007D2DC2"/>
    <w:rsid w:val="007D31A5"/>
    <w:rsid w:val="007D3226"/>
    <w:rsid w:val="007D350B"/>
    <w:rsid w:val="007D35AC"/>
    <w:rsid w:val="007D39D8"/>
    <w:rsid w:val="007D3A96"/>
    <w:rsid w:val="007D3B99"/>
    <w:rsid w:val="007D3FC6"/>
    <w:rsid w:val="007D401F"/>
    <w:rsid w:val="007D4107"/>
    <w:rsid w:val="007D4C66"/>
    <w:rsid w:val="007D52A4"/>
    <w:rsid w:val="007D5ABA"/>
    <w:rsid w:val="007D66BD"/>
    <w:rsid w:val="007D6968"/>
    <w:rsid w:val="007E00CD"/>
    <w:rsid w:val="007E0D1F"/>
    <w:rsid w:val="007E14AB"/>
    <w:rsid w:val="007E17F4"/>
    <w:rsid w:val="007E1824"/>
    <w:rsid w:val="007E1FD7"/>
    <w:rsid w:val="007E271A"/>
    <w:rsid w:val="007E2CD9"/>
    <w:rsid w:val="007E3112"/>
    <w:rsid w:val="007E40AA"/>
    <w:rsid w:val="007E45E4"/>
    <w:rsid w:val="007E4B94"/>
    <w:rsid w:val="007E4EB1"/>
    <w:rsid w:val="007E51A1"/>
    <w:rsid w:val="007E5E86"/>
    <w:rsid w:val="007E6272"/>
    <w:rsid w:val="007E6407"/>
    <w:rsid w:val="007E68E4"/>
    <w:rsid w:val="007E6DB5"/>
    <w:rsid w:val="007E7ED0"/>
    <w:rsid w:val="007F042C"/>
    <w:rsid w:val="007F06A6"/>
    <w:rsid w:val="007F13DB"/>
    <w:rsid w:val="007F15D9"/>
    <w:rsid w:val="007F1735"/>
    <w:rsid w:val="007F17D5"/>
    <w:rsid w:val="007F3DCA"/>
    <w:rsid w:val="007F3E87"/>
    <w:rsid w:val="007F414E"/>
    <w:rsid w:val="007F424B"/>
    <w:rsid w:val="007F445F"/>
    <w:rsid w:val="007F475E"/>
    <w:rsid w:val="007F48D7"/>
    <w:rsid w:val="007F4ABB"/>
    <w:rsid w:val="007F4E6D"/>
    <w:rsid w:val="007F4F41"/>
    <w:rsid w:val="007F603B"/>
    <w:rsid w:val="007F64A4"/>
    <w:rsid w:val="007F64CB"/>
    <w:rsid w:val="007F7094"/>
    <w:rsid w:val="007F7C1B"/>
    <w:rsid w:val="007F7F25"/>
    <w:rsid w:val="00800067"/>
    <w:rsid w:val="00800068"/>
    <w:rsid w:val="00801B9C"/>
    <w:rsid w:val="0080242E"/>
    <w:rsid w:val="00802584"/>
    <w:rsid w:val="008025D2"/>
    <w:rsid w:val="00802B3C"/>
    <w:rsid w:val="00803416"/>
    <w:rsid w:val="00803825"/>
    <w:rsid w:val="008038A0"/>
    <w:rsid w:val="008038FC"/>
    <w:rsid w:val="008039D7"/>
    <w:rsid w:val="00803CB2"/>
    <w:rsid w:val="00804428"/>
    <w:rsid w:val="00804C58"/>
    <w:rsid w:val="00804ED4"/>
    <w:rsid w:val="008054AC"/>
    <w:rsid w:val="00805B7D"/>
    <w:rsid w:val="00805D82"/>
    <w:rsid w:val="00805FED"/>
    <w:rsid w:val="0080634F"/>
    <w:rsid w:val="00806AC3"/>
    <w:rsid w:val="00806CD1"/>
    <w:rsid w:val="008072FB"/>
    <w:rsid w:val="008073FD"/>
    <w:rsid w:val="00807722"/>
    <w:rsid w:val="00807880"/>
    <w:rsid w:val="00807AAF"/>
    <w:rsid w:val="00807E56"/>
    <w:rsid w:val="00810185"/>
    <w:rsid w:val="00810313"/>
    <w:rsid w:val="008103CC"/>
    <w:rsid w:val="00810650"/>
    <w:rsid w:val="0081072E"/>
    <w:rsid w:val="00811C11"/>
    <w:rsid w:val="00811F6A"/>
    <w:rsid w:val="0081214F"/>
    <w:rsid w:val="008121A4"/>
    <w:rsid w:val="008128FF"/>
    <w:rsid w:val="00812ACC"/>
    <w:rsid w:val="00812E3E"/>
    <w:rsid w:val="00813001"/>
    <w:rsid w:val="00813206"/>
    <w:rsid w:val="0081408E"/>
    <w:rsid w:val="00814516"/>
    <w:rsid w:val="00814612"/>
    <w:rsid w:val="00814CE1"/>
    <w:rsid w:val="0081544F"/>
    <w:rsid w:val="008157D4"/>
    <w:rsid w:val="008159DF"/>
    <w:rsid w:val="00815A1B"/>
    <w:rsid w:val="0081622F"/>
    <w:rsid w:val="00816817"/>
    <w:rsid w:val="008168D1"/>
    <w:rsid w:val="00816E6E"/>
    <w:rsid w:val="00817792"/>
    <w:rsid w:val="0082100E"/>
    <w:rsid w:val="0082115F"/>
    <w:rsid w:val="008215CB"/>
    <w:rsid w:val="00821C00"/>
    <w:rsid w:val="00822050"/>
    <w:rsid w:val="008228AA"/>
    <w:rsid w:val="00823E14"/>
    <w:rsid w:val="0082414D"/>
    <w:rsid w:val="008246D5"/>
    <w:rsid w:val="00824842"/>
    <w:rsid w:val="008254A7"/>
    <w:rsid w:val="00825C93"/>
    <w:rsid w:val="00825D03"/>
    <w:rsid w:val="00825E2D"/>
    <w:rsid w:val="00826099"/>
    <w:rsid w:val="00826668"/>
    <w:rsid w:val="008269F3"/>
    <w:rsid w:val="00826A08"/>
    <w:rsid w:val="00826C9C"/>
    <w:rsid w:val="00826CA0"/>
    <w:rsid w:val="008277D9"/>
    <w:rsid w:val="00827EE9"/>
    <w:rsid w:val="008303F3"/>
    <w:rsid w:val="00830769"/>
    <w:rsid w:val="00830FEF"/>
    <w:rsid w:val="00831436"/>
    <w:rsid w:val="0083153A"/>
    <w:rsid w:val="00831C88"/>
    <w:rsid w:val="008320FF"/>
    <w:rsid w:val="00832B3C"/>
    <w:rsid w:val="00833046"/>
    <w:rsid w:val="008332AE"/>
    <w:rsid w:val="00833B53"/>
    <w:rsid w:val="0083406D"/>
    <w:rsid w:val="0083407A"/>
    <w:rsid w:val="008342E9"/>
    <w:rsid w:val="00834739"/>
    <w:rsid w:val="00834C1A"/>
    <w:rsid w:val="00835C88"/>
    <w:rsid w:val="008360FD"/>
    <w:rsid w:val="00837999"/>
    <w:rsid w:val="008379C9"/>
    <w:rsid w:val="00837A95"/>
    <w:rsid w:val="00837B15"/>
    <w:rsid w:val="00837F73"/>
    <w:rsid w:val="0084104E"/>
    <w:rsid w:val="008417B5"/>
    <w:rsid w:val="00843688"/>
    <w:rsid w:val="00843A8E"/>
    <w:rsid w:val="00843ACD"/>
    <w:rsid w:val="00843D79"/>
    <w:rsid w:val="00844A23"/>
    <w:rsid w:val="008451F2"/>
    <w:rsid w:val="00845562"/>
    <w:rsid w:val="008461BB"/>
    <w:rsid w:val="00846457"/>
    <w:rsid w:val="0084690F"/>
    <w:rsid w:val="00847796"/>
    <w:rsid w:val="00847A3A"/>
    <w:rsid w:val="00847C48"/>
    <w:rsid w:val="00850B07"/>
    <w:rsid w:val="00850CFB"/>
    <w:rsid w:val="008511D9"/>
    <w:rsid w:val="008515FF"/>
    <w:rsid w:val="008523EF"/>
    <w:rsid w:val="00854056"/>
    <w:rsid w:val="00854149"/>
    <w:rsid w:val="00854585"/>
    <w:rsid w:val="00854AB9"/>
    <w:rsid w:val="00855397"/>
    <w:rsid w:val="008557E8"/>
    <w:rsid w:val="00855AFE"/>
    <w:rsid w:val="00855F56"/>
    <w:rsid w:val="00856B9C"/>
    <w:rsid w:val="0085737F"/>
    <w:rsid w:val="008577E4"/>
    <w:rsid w:val="00857B83"/>
    <w:rsid w:val="008601F1"/>
    <w:rsid w:val="008612E3"/>
    <w:rsid w:val="00861EE7"/>
    <w:rsid w:val="00862723"/>
    <w:rsid w:val="00862C0F"/>
    <w:rsid w:val="00863FC5"/>
    <w:rsid w:val="008640D1"/>
    <w:rsid w:val="0086440B"/>
    <w:rsid w:val="008648B5"/>
    <w:rsid w:val="00864ABF"/>
    <w:rsid w:val="0086543F"/>
    <w:rsid w:val="00865D3E"/>
    <w:rsid w:val="00865D99"/>
    <w:rsid w:val="00865DE4"/>
    <w:rsid w:val="00866177"/>
    <w:rsid w:val="00866CBF"/>
    <w:rsid w:val="00866D83"/>
    <w:rsid w:val="008674E1"/>
    <w:rsid w:val="00867A73"/>
    <w:rsid w:val="00867E94"/>
    <w:rsid w:val="00870008"/>
    <w:rsid w:val="008705D6"/>
    <w:rsid w:val="00870671"/>
    <w:rsid w:val="00870E04"/>
    <w:rsid w:val="00870F0F"/>
    <w:rsid w:val="008712FF"/>
    <w:rsid w:val="008715C7"/>
    <w:rsid w:val="00872165"/>
    <w:rsid w:val="008722BA"/>
    <w:rsid w:val="00872A73"/>
    <w:rsid w:val="008732C2"/>
    <w:rsid w:val="00873303"/>
    <w:rsid w:val="00873962"/>
    <w:rsid w:val="00874AC2"/>
    <w:rsid w:val="00874B38"/>
    <w:rsid w:val="00875E9B"/>
    <w:rsid w:val="00876EB7"/>
    <w:rsid w:val="00876EF4"/>
    <w:rsid w:val="008804A1"/>
    <w:rsid w:val="008806A0"/>
    <w:rsid w:val="0088263B"/>
    <w:rsid w:val="00882E5E"/>
    <w:rsid w:val="00883856"/>
    <w:rsid w:val="00884131"/>
    <w:rsid w:val="00884261"/>
    <w:rsid w:val="00885941"/>
    <w:rsid w:val="00885C51"/>
    <w:rsid w:val="00885D01"/>
    <w:rsid w:val="00885D28"/>
    <w:rsid w:val="00885D77"/>
    <w:rsid w:val="00886325"/>
    <w:rsid w:val="00886F12"/>
    <w:rsid w:val="008874D7"/>
    <w:rsid w:val="00887A7A"/>
    <w:rsid w:val="008901D5"/>
    <w:rsid w:val="00890221"/>
    <w:rsid w:val="00890D65"/>
    <w:rsid w:val="00890EBD"/>
    <w:rsid w:val="00890F17"/>
    <w:rsid w:val="00891363"/>
    <w:rsid w:val="0089167F"/>
    <w:rsid w:val="00891F44"/>
    <w:rsid w:val="008929B0"/>
    <w:rsid w:val="00892D59"/>
    <w:rsid w:val="00892DF5"/>
    <w:rsid w:val="008938DA"/>
    <w:rsid w:val="00893B50"/>
    <w:rsid w:val="008942D5"/>
    <w:rsid w:val="008943BF"/>
    <w:rsid w:val="008947CE"/>
    <w:rsid w:val="00894E3B"/>
    <w:rsid w:val="00895086"/>
    <w:rsid w:val="00895491"/>
    <w:rsid w:val="00895CC8"/>
    <w:rsid w:val="00896169"/>
    <w:rsid w:val="008962B5"/>
    <w:rsid w:val="00896462"/>
    <w:rsid w:val="0089668D"/>
    <w:rsid w:val="008973C9"/>
    <w:rsid w:val="008A05B7"/>
    <w:rsid w:val="008A1FE6"/>
    <w:rsid w:val="008A2B89"/>
    <w:rsid w:val="008A3205"/>
    <w:rsid w:val="008A351F"/>
    <w:rsid w:val="008A3BEA"/>
    <w:rsid w:val="008A4023"/>
    <w:rsid w:val="008A4255"/>
    <w:rsid w:val="008A42BC"/>
    <w:rsid w:val="008A435B"/>
    <w:rsid w:val="008A5DB5"/>
    <w:rsid w:val="008A5E1D"/>
    <w:rsid w:val="008A6536"/>
    <w:rsid w:val="008A6767"/>
    <w:rsid w:val="008A6878"/>
    <w:rsid w:val="008A69EC"/>
    <w:rsid w:val="008A749D"/>
    <w:rsid w:val="008A7D57"/>
    <w:rsid w:val="008B02A7"/>
    <w:rsid w:val="008B0B49"/>
    <w:rsid w:val="008B1034"/>
    <w:rsid w:val="008B136C"/>
    <w:rsid w:val="008B13AE"/>
    <w:rsid w:val="008B21CA"/>
    <w:rsid w:val="008B254F"/>
    <w:rsid w:val="008B3964"/>
    <w:rsid w:val="008B3BCE"/>
    <w:rsid w:val="008B3E8E"/>
    <w:rsid w:val="008B430D"/>
    <w:rsid w:val="008B45C4"/>
    <w:rsid w:val="008B4F20"/>
    <w:rsid w:val="008B6AA0"/>
    <w:rsid w:val="008B6B60"/>
    <w:rsid w:val="008B70E5"/>
    <w:rsid w:val="008B74F2"/>
    <w:rsid w:val="008B78F3"/>
    <w:rsid w:val="008C0808"/>
    <w:rsid w:val="008C0B23"/>
    <w:rsid w:val="008C155F"/>
    <w:rsid w:val="008C1907"/>
    <w:rsid w:val="008C1AA9"/>
    <w:rsid w:val="008C3A3B"/>
    <w:rsid w:val="008C401A"/>
    <w:rsid w:val="008C4302"/>
    <w:rsid w:val="008C43AE"/>
    <w:rsid w:val="008C454F"/>
    <w:rsid w:val="008C533E"/>
    <w:rsid w:val="008C577B"/>
    <w:rsid w:val="008C5C65"/>
    <w:rsid w:val="008C5FD2"/>
    <w:rsid w:val="008C6704"/>
    <w:rsid w:val="008C6C95"/>
    <w:rsid w:val="008C6E43"/>
    <w:rsid w:val="008C73C5"/>
    <w:rsid w:val="008C7502"/>
    <w:rsid w:val="008C751B"/>
    <w:rsid w:val="008C7535"/>
    <w:rsid w:val="008D097A"/>
    <w:rsid w:val="008D0D57"/>
    <w:rsid w:val="008D0F65"/>
    <w:rsid w:val="008D10A9"/>
    <w:rsid w:val="008D1A22"/>
    <w:rsid w:val="008D24D9"/>
    <w:rsid w:val="008D2807"/>
    <w:rsid w:val="008D2A6D"/>
    <w:rsid w:val="008D3048"/>
    <w:rsid w:val="008D366A"/>
    <w:rsid w:val="008D4C08"/>
    <w:rsid w:val="008D50C5"/>
    <w:rsid w:val="008D54B8"/>
    <w:rsid w:val="008D5B5C"/>
    <w:rsid w:val="008D5BAF"/>
    <w:rsid w:val="008D6214"/>
    <w:rsid w:val="008D68B4"/>
    <w:rsid w:val="008D7237"/>
    <w:rsid w:val="008D7546"/>
    <w:rsid w:val="008D7D72"/>
    <w:rsid w:val="008D7E34"/>
    <w:rsid w:val="008E103D"/>
    <w:rsid w:val="008E1211"/>
    <w:rsid w:val="008E12F0"/>
    <w:rsid w:val="008E137B"/>
    <w:rsid w:val="008E1390"/>
    <w:rsid w:val="008E299C"/>
    <w:rsid w:val="008E368D"/>
    <w:rsid w:val="008E3905"/>
    <w:rsid w:val="008E4C80"/>
    <w:rsid w:val="008E4E42"/>
    <w:rsid w:val="008E5312"/>
    <w:rsid w:val="008E5B43"/>
    <w:rsid w:val="008E5D8D"/>
    <w:rsid w:val="008E7C48"/>
    <w:rsid w:val="008E7CED"/>
    <w:rsid w:val="008F0318"/>
    <w:rsid w:val="008F0825"/>
    <w:rsid w:val="008F0A8F"/>
    <w:rsid w:val="008F0CAA"/>
    <w:rsid w:val="008F11EC"/>
    <w:rsid w:val="008F2D9C"/>
    <w:rsid w:val="008F3568"/>
    <w:rsid w:val="008F3673"/>
    <w:rsid w:val="008F3704"/>
    <w:rsid w:val="008F3DAF"/>
    <w:rsid w:val="008F41C7"/>
    <w:rsid w:val="008F4367"/>
    <w:rsid w:val="008F43BD"/>
    <w:rsid w:val="008F45A2"/>
    <w:rsid w:val="008F463F"/>
    <w:rsid w:val="008F4CA5"/>
    <w:rsid w:val="008F506F"/>
    <w:rsid w:val="008F5B02"/>
    <w:rsid w:val="008F5CD1"/>
    <w:rsid w:val="008F5D14"/>
    <w:rsid w:val="008F66FC"/>
    <w:rsid w:val="008F69E9"/>
    <w:rsid w:val="008F69EC"/>
    <w:rsid w:val="008F6C76"/>
    <w:rsid w:val="008F7099"/>
    <w:rsid w:val="008F7487"/>
    <w:rsid w:val="008F7491"/>
    <w:rsid w:val="008F7824"/>
    <w:rsid w:val="008F797F"/>
    <w:rsid w:val="008F7B50"/>
    <w:rsid w:val="009000CB"/>
    <w:rsid w:val="00900174"/>
    <w:rsid w:val="00900AB4"/>
    <w:rsid w:val="00902488"/>
    <w:rsid w:val="00902AE6"/>
    <w:rsid w:val="0090320C"/>
    <w:rsid w:val="009043AC"/>
    <w:rsid w:val="00905530"/>
    <w:rsid w:val="00905AD9"/>
    <w:rsid w:val="00905EC6"/>
    <w:rsid w:val="00906C55"/>
    <w:rsid w:val="00907E1D"/>
    <w:rsid w:val="00907F05"/>
    <w:rsid w:val="0091006E"/>
    <w:rsid w:val="00910149"/>
    <w:rsid w:val="00911039"/>
    <w:rsid w:val="0091115E"/>
    <w:rsid w:val="00911D28"/>
    <w:rsid w:val="0091251F"/>
    <w:rsid w:val="009128D6"/>
    <w:rsid w:val="00912D30"/>
    <w:rsid w:val="00913405"/>
    <w:rsid w:val="00913FEF"/>
    <w:rsid w:val="00914277"/>
    <w:rsid w:val="00914822"/>
    <w:rsid w:val="00914B4F"/>
    <w:rsid w:val="00914FC4"/>
    <w:rsid w:val="0091580A"/>
    <w:rsid w:val="00915926"/>
    <w:rsid w:val="00916AF8"/>
    <w:rsid w:val="00916CAD"/>
    <w:rsid w:val="009174D4"/>
    <w:rsid w:val="009176FD"/>
    <w:rsid w:val="0091790D"/>
    <w:rsid w:val="00917978"/>
    <w:rsid w:val="009179C7"/>
    <w:rsid w:val="00917D6F"/>
    <w:rsid w:val="00917D8E"/>
    <w:rsid w:val="00917F5E"/>
    <w:rsid w:val="00920384"/>
    <w:rsid w:val="00920468"/>
    <w:rsid w:val="00920602"/>
    <w:rsid w:val="009209D8"/>
    <w:rsid w:val="009209E4"/>
    <w:rsid w:val="00920BCB"/>
    <w:rsid w:val="0092186A"/>
    <w:rsid w:val="009222AA"/>
    <w:rsid w:val="0092236D"/>
    <w:rsid w:val="009225B8"/>
    <w:rsid w:val="0092442A"/>
    <w:rsid w:val="00924961"/>
    <w:rsid w:val="009249C7"/>
    <w:rsid w:val="0092513D"/>
    <w:rsid w:val="0092570D"/>
    <w:rsid w:val="00925C11"/>
    <w:rsid w:val="00925E45"/>
    <w:rsid w:val="0092668A"/>
    <w:rsid w:val="00927B15"/>
    <w:rsid w:val="00927FEB"/>
    <w:rsid w:val="009310E1"/>
    <w:rsid w:val="00931853"/>
    <w:rsid w:val="0093197C"/>
    <w:rsid w:val="00931BA2"/>
    <w:rsid w:val="00931E68"/>
    <w:rsid w:val="00932719"/>
    <w:rsid w:val="00932AE2"/>
    <w:rsid w:val="00933CBC"/>
    <w:rsid w:val="00934445"/>
    <w:rsid w:val="00934CB0"/>
    <w:rsid w:val="009351D9"/>
    <w:rsid w:val="0093554A"/>
    <w:rsid w:val="0093597B"/>
    <w:rsid w:val="00935BC3"/>
    <w:rsid w:val="009364B8"/>
    <w:rsid w:val="00936670"/>
    <w:rsid w:val="009372EE"/>
    <w:rsid w:val="00937642"/>
    <w:rsid w:val="0093767D"/>
    <w:rsid w:val="009378A9"/>
    <w:rsid w:val="00937A30"/>
    <w:rsid w:val="009402CD"/>
    <w:rsid w:val="00940AA7"/>
    <w:rsid w:val="00940F12"/>
    <w:rsid w:val="0094192F"/>
    <w:rsid w:val="00941FAE"/>
    <w:rsid w:val="00942163"/>
    <w:rsid w:val="00942445"/>
    <w:rsid w:val="00942E1E"/>
    <w:rsid w:val="00943306"/>
    <w:rsid w:val="009436F2"/>
    <w:rsid w:val="00943BE6"/>
    <w:rsid w:val="00943DB7"/>
    <w:rsid w:val="00944582"/>
    <w:rsid w:val="0094458D"/>
    <w:rsid w:val="009445AD"/>
    <w:rsid w:val="00944C4B"/>
    <w:rsid w:val="009462F5"/>
    <w:rsid w:val="00946755"/>
    <w:rsid w:val="00947AC4"/>
    <w:rsid w:val="0095078F"/>
    <w:rsid w:val="009507DC"/>
    <w:rsid w:val="00950C70"/>
    <w:rsid w:val="00951022"/>
    <w:rsid w:val="009512B0"/>
    <w:rsid w:val="00951A0E"/>
    <w:rsid w:val="009525EE"/>
    <w:rsid w:val="009529F6"/>
    <w:rsid w:val="00952E6C"/>
    <w:rsid w:val="009542AA"/>
    <w:rsid w:val="00954EBB"/>
    <w:rsid w:val="00954FC2"/>
    <w:rsid w:val="00955186"/>
    <w:rsid w:val="009552A8"/>
    <w:rsid w:val="00955809"/>
    <w:rsid w:val="00956705"/>
    <w:rsid w:val="00956854"/>
    <w:rsid w:val="009568CC"/>
    <w:rsid w:val="00956A39"/>
    <w:rsid w:val="00956A82"/>
    <w:rsid w:val="00957160"/>
    <w:rsid w:val="009574D9"/>
    <w:rsid w:val="0095755A"/>
    <w:rsid w:val="00957DF0"/>
    <w:rsid w:val="00960270"/>
    <w:rsid w:val="00960811"/>
    <w:rsid w:val="00960AEE"/>
    <w:rsid w:val="00961456"/>
    <w:rsid w:val="00961896"/>
    <w:rsid w:val="0096214B"/>
    <w:rsid w:val="00962918"/>
    <w:rsid w:val="00962E48"/>
    <w:rsid w:val="00962E61"/>
    <w:rsid w:val="00962FCF"/>
    <w:rsid w:val="00963C31"/>
    <w:rsid w:val="00964104"/>
    <w:rsid w:val="00964685"/>
    <w:rsid w:val="00964D38"/>
    <w:rsid w:val="00964E31"/>
    <w:rsid w:val="00965269"/>
    <w:rsid w:val="00965633"/>
    <w:rsid w:val="009656E6"/>
    <w:rsid w:val="00965C11"/>
    <w:rsid w:val="0096640D"/>
    <w:rsid w:val="009669B8"/>
    <w:rsid w:val="00966B26"/>
    <w:rsid w:val="00966F01"/>
    <w:rsid w:val="00967149"/>
    <w:rsid w:val="00967CE8"/>
    <w:rsid w:val="00970400"/>
    <w:rsid w:val="009704F5"/>
    <w:rsid w:val="00970691"/>
    <w:rsid w:val="00971DD6"/>
    <w:rsid w:val="009722B3"/>
    <w:rsid w:val="00972464"/>
    <w:rsid w:val="00972815"/>
    <w:rsid w:val="00972C5E"/>
    <w:rsid w:val="00972F06"/>
    <w:rsid w:val="00973387"/>
    <w:rsid w:val="00973C33"/>
    <w:rsid w:val="00973FC0"/>
    <w:rsid w:val="0097443E"/>
    <w:rsid w:val="00974F62"/>
    <w:rsid w:val="00975307"/>
    <w:rsid w:val="00975C48"/>
    <w:rsid w:val="009762B0"/>
    <w:rsid w:val="009765E8"/>
    <w:rsid w:val="00976899"/>
    <w:rsid w:val="009769E2"/>
    <w:rsid w:val="00976A47"/>
    <w:rsid w:val="00976C57"/>
    <w:rsid w:val="009777C4"/>
    <w:rsid w:val="00977817"/>
    <w:rsid w:val="00977901"/>
    <w:rsid w:val="009779F1"/>
    <w:rsid w:val="00977B5B"/>
    <w:rsid w:val="009800AA"/>
    <w:rsid w:val="0098041B"/>
    <w:rsid w:val="009819FC"/>
    <w:rsid w:val="009822D0"/>
    <w:rsid w:val="009823A6"/>
    <w:rsid w:val="00982A7B"/>
    <w:rsid w:val="00982A90"/>
    <w:rsid w:val="00983430"/>
    <w:rsid w:val="00983631"/>
    <w:rsid w:val="009837E0"/>
    <w:rsid w:val="00983DD8"/>
    <w:rsid w:val="00984931"/>
    <w:rsid w:val="00984D71"/>
    <w:rsid w:val="0098582F"/>
    <w:rsid w:val="00985842"/>
    <w:rsid w:val="00985D2E"/>
    <w:rsid w:val="00986419"/>
    <w:rsid w:val="009866F0"/>
    <w:rsid w:val="00987821"/>
    <w:rsid w:val="0099063E"/>
    <w:rsid w:val="009916BE"/>
    <w:rsid w:val="00992A9A"/>
    <w:rsid w:val="00992AE7"/>
    <w:rsid w:val="00992CDE"/>
    <w:rsid w:val="00992E3F"/>
    <w:rsid w:val="00993391"/>
    <w:rsid w:val="0099351F"/>
    <w:rsid w:val="00993534"/>
    <w:rsid w:val="00993AD9"/>
    <w:rsid w:val="00993BEB"/>
    <w:rsid w:val="009944F8"/>
    <w:rsid w:val="00994FFC"/>
    <w:rsid w:val="00995236"/>
    <w:rsid w:val="0099546C"/>
    <w:rsid w:val="0099633C"/>
    <w:rsid w:val="00996A8E"/>
    <w:rsid w:val="00996B96"/>
    <w:rsid w:val="00996EB7"/>
    <w:rsid w:val="00997318"/>
    <w:rsid w:val="0099761D"/>
    <w:rsid w:val="009A1071"/>
    <w:rsid w:val="009A18AE"/>
    <w:rsid w:val="009A1975"/>
    <w:rsid w:val="009A1BDE"/>
    <w:rsid w:val="009A1E0E"/>
    <w:rsid w:val="009A2186"/>
    <w:rsid w:val="009A247B"/>
    <w:rsid w:val="009A2C7F"/>
    <w:rsid w:val="009A397D"/>
    <w:rsid w:val="009A4667"/>
    <w:rsid w:val="009A4AAF"/>
    <w:rsid w:val="009A4BB4"/>
    <w:rsid w:val="009A51F6"/>
    <w:rsid w:val="009A521D"/>
    <w:rsid w:val="009A55EB"/>
    <w:rsid w:val="009A6FE8"/>
    <w:rsid w:val="009A727D"/>
    <w:rsid w:val="009A7507"/>
    <w:rsid w:val="009B0399"/>
    <w:rsid w:val="009B049F"/>
    <w:rsid w:val="009B0DFB"/>
    <w:rsid w:val="009B10AD"/>
    <w:rsid w:val="009B18FC"/>
    <w:rsid w:val="009B2528"/>
    <w:rsid w:val="009B2E6A"/>
    <w:rsid w:val="009B30D1"/>
    <w:rsid w:val="009B3567"/>
    <w:rsid w:val="009B35DF"/>
    <w:rsid w:val="009B39B3"/>
    <w:rsid w:val="009B3B6A"/>
    <w:rsid w:val="009B53AE"/>
    <w:rsid w:val="009B57F9"/>
    <w:rsid w:val="009B596B"/>
    <w:rsid w:val="009B5D02"/>
    <w:rsid w:val="009B6114"/>
    <w:rsid w:val="009B624A"/>
    <w:rsid w:val="009B62C6"/>
    <w:rsid w:val="009B67CA"/>
    <w:rsid w:val="009C054F"/>
    <w:rsid w:val="009C059A"/>
    <w:rsid w:val="009C0A81"/>
    <w:rsid w:val="009C0B70"/>
    <w:rsid w:val="009C123E"/>
    <w:rsid w:val="009C17A0"/>
    <w:rsid w:val="009C1B23"/>
    <w:rsid w:val="009C1D61"/>
    <w:rsid w:val="009C2E32"/>
    <w:rsid w:val="009C32BF"/>
    <w:rsid w:val="009C4347"/>
    <w:rsid w:val="009C4785"/>
    <w:rsid w:val="009C499A"/>
    <w:rsid w:val="009C4CE4"/>
    <w:rsid w:val="009C55C1"/>
    <w:rsid w:val="009C5C76"/>
    <w:rsid w:val="009C5D53"/>
    <w:rsid w:val="009C5F07"/>
    <w:rsid w:val="009C5F57"/>
    <w:rsid w:val="009C6811"/>
    <w:rsid w:val="009C6AF9"/>
    <w:rsid w:val="009C6F84"/>
    <w:rsid w:val="009C7199"/>
    <w:rsid w:val="009C72FF"/>
    <w:rsid w:val="009D01CF"/>
    <w:rsid w:val="009D0B6B"/>
    <w:rsid w:val="009D0C94"/>
    <w:rsid w:val="009D0E11"/>
    <w:rsid w:val="009D0FDE"/>
    <w:rsid w:val="009D14BF"/>
    <w:rsid w:val="009D1511"/>
    <w:rsid w:val="009D1782"/>
    <w:rsid w:val="009D17C2"/>
    <w:rsid w:val="009D200D"/>
    <w:rsid w:val="009D222E"/>
    <w:rsid w:val="009D24A1"/>
    <w:rsid w:val="009D262A"/>
    <w:rsid w:val="009D2FAC"/>
    <w:rsid w:val="009D31D2"/>
    <w:rsid w:val="009D38B0"/>
    <w:rsid w:val="009D3AAF"/>
    <w:rsid w:val="009D3B8B"/>
    <w:rsid w:val="009D4492"/>
    <w:rsid w:val="009D473E"/>
    <w:rsid w:val="009D47CB"/>
    <w:rsid w:val="009D4A09"/>
    <w:rsid w:val="009D52FF"/>
    <w:rsid w:val="009D5574"/>
    <w:rsid w:val="009D648F"/>
    <w:rsid w:val="009D691E"/>
    <w:rsid w:val="009D6D51"/>
    <w:rsid w:val="009D7243"/>
    <w:rsid w:val="009D778F"/>
    <w:rsid w:val="009E066A"/>
    <w:rsid w:val="009E093B"/>
    <w:rsid w:val="009E0B5A"/>
    <w:rsid w:val="009E132C"/>
    <w:rsid w:val="009E1C6A"/>
    <w:rsid w:val="009E1E42"/>
    <w:rsid w:val="009E205F"/>
    <w:rsid w:val="009E23E5"/>
    <w:rsid w:val="009E2AB0"/>
    <w:rsid w:val="009E2C31"/>
    <w:rsid w:val="009E448A"/>
    <w:rsid w:val="009E4A99"/>
    <w:rsid w:val="009E4BA0"/>
    <w:rsid w:val="009E5137"/>
    <w:rsid w:val="009E56E6"/>
    <w:rsid w:val="009E5AE3"/>
    <w:rsid w:val="009E6011"/>
    <w:rsid w:val="009E6395"/>
    <w:rsid w:val="009E6B22"/>
    <w:rsid w:val="009E73D3"/>
    <w:rsid w:val="009E7456"/>
    <w:rsid w:val="009E796D"/>
    <w:rsid w:val="009F1090"/>
    <w:rsid w:val="009F1925"/>
    <w:rsid w:val="009F1AC5"/>
    <w:rsid w:val="009F1F13"/>
    <w:rsid w:val="009F27E2"/>
    <w:rsid w:val="009F29CF"/>
    <w:rsid w:val="009F2C92"/>
    <w:rsid w:val="009F3C5E"/>
    <w:rsid w:val="009F3C83"/>
    <w:rsid w:val="009F4263"/>
    <w:rsid w:val="009F4294"/>
    <w:rsid w:val="009F468C"/>
    <w:rsid w:val="009F49EB"/>
    <w:rsid w:val="009F5CB8"/>
    <w:rsid w:val="009F66EA"/>
    <w:rsid w:val="009F714A"/>
    <w:rsid w:val="009F71AA"/>
    <w:rsid w:val="009F795B"/>
    <w:rsid w:val="00A011A3"/>
    <w:rsid w:val="00A016E7"/>
    <w:rsid w:val="00A01E03"/>
    <w:rsid w:val="00A02477"/>
    <w:rsid w:val="00A02AF2"/>
    <w:rsid w:val="00A02B9E"/>
    <w:rsid w:val="00A033DC"/>
    <w:rsid w:val="00A03AAA"/>
    <w:rsid w:val="00A05189"/>
    <w:rsid w:val="00A05C7F"/>
    <w:rsid w:val="00A05FAA"/>
    <w:rsid w:val="00A06ED9"/>
    <w:rsid w:val="00A06FBC"/>
    <w:rsid w:val="00A07261"/>
    <w:rsid w:val="00A10857"/>
    <w:rsid w:val="00A108E8"/>
    <w:rsid w:val="00A11079"/>
    <w:rsid w:val="00A112AF"/>
    <w:rsid w:val="00A11717"/>
    <w:rsid w:val="00A11C20"/>
    <w:rsid w:val="00A12B81"/>
    <w:rsid w:val="00A12C9B"/>
    <w:rsid w:val="00A13C6C"/>
    <w:rsid w:val="00A13D01"/>
    <w:rsid w:val="00A14283"/>
    <w:rsid w:val="00A142A3"/>
    <w:rsid w:val="00A14C5D"/>
    <w:rsid w:val="00A152AB"/>
    <w:rsid w:val="00A16797"/>
    <w:rsid w:val="00A16B78"/>
    <w:rsid w:val="00A1713E"/>
    <w:rsid w:val="00A17733"/>
    <w:rsid w:val="00A20185"/>
    <w:rsid w:val="00A20866"/>
    <w:rsid w:val="00A20E0D"/>
    <w:rsid w:val="00A22530"/>
    <w:rsid w:val="00A229B2"/>
    <w:rsid w:val="00A22D27"/>
    <w:rsid w:val="00A22EAC"/>
    <w:rsid w:val="00A22FDC"/>
    <w:rsid w:val="00A230AD"/>
    <w:rsid w:val="00A23307"/>
    <w:rsid w:val="00A23BFD"/>
    <w:rsid w:val="00A24669"/>
    <w:rsid w:val="00A24FBA"/>
    <w:rsid w:val="00A2563C"/>
    <w:rsid w:val="00A256B8"/>
    <w:rsid w:val="00A260B0"/>
    <w:rsid w:val="00A26786"/>
    <w:rsid w:val="00A26C65"/>
    <w:rsid w:val="00A26EEA"/>
    <w:rsid w:val="00A27503"/>
    <w:rsid w:val="00A27833"/>
    <w:rsid w:val="00A27B55"/>
    <w:rsid w:val="00A27C43"/>
    <w:rsid w:val="00A27EFF"/>
    <w:rsid w:val="00A30262"/>
    <w:rsid w:val="00A307A4"/>
    <w:rsid w:val="00A30DD0"/>
    <w:rsid w:val="00A3182B"/>
    <w:rsid w:val="00A31957"/>
    <w:rsid w:val="00A31E0C"/>
    <w:rsid w:val="00A32A71"/>
    <w:rsid w:val="00A3317B"/>
    <w:rsid w:val="00A34D3F"/>
    <w:rsid w:val="00A36503"/>
    <w:rsid w:val="00A402FB"/>
    <w:rsid w:val="00A40351"/>
    <w:rsid w:val="00A40B79"/>
    <w:rsid w:val="00A415D4"/>
    <w:rsid w:val="00A41662"/>
    <w:rsid w:val="00A418CB"/>
    <w:rsid w:val="00A41CC3"/>
    <w:rsid w:val="00A420F7"/>
    <w:rsid w:val="00A42E38"/>
    <w:rsid w:val="00A43D62"/>
    <w:rsid w:val="00A450DF"/>
    <w:rsid w:val="00A45191"/>
    <w:rsid w:val="00A45BF6"/>
    <w:rsid w:val="00A463FE"/>
    <w:rsid w:val="00A46549"/>
    <w:rsid w:val="00A469EC"/>
    <w:rsid w:val="00A46E0D"/>
    <w:rsid w:val="00A47975"/>
    <w:rsid w:val="00A47A02"/>
    <w:rsid w:val="00A47E62"/>
    <w:rsid w:val="00A503FA"/>
    <w:rsid w:val="00A50AF3"/>
    <w:rsid w:val="00A50DDF"/>
    <w:rsid w:val="00A51767"/>
    <w:rsid w:val="00A52014"/>
    <w:rsid w:val="00A52BD6"/>
    <w:rsid w:val="00A53645"/>
    <w:rsid w:val="00A53E24"/>
    <w:rsid w:val="00A5406F"/>
    <w:rsid w:val="00A54884"/>
    <w:rsid w:val="00A55575"/>
    <w:rsid w:val="00A57F39"/>
    <w:rsid w:val="00A60229"/>
    <w:rsid w:val="00A6074F"/>
    <w:rsid w:val="00A60F1A"/>
    <w:rsid w:val="00A610A0"/>
    <w:rsid w:val="00A61774"/>
    <w:rsid w:val="00A617F9"/>
    <w:rsid w:val="00A62861"/>
    <w:rsid w:val="00A628E1"/>
    <w:rsid w:val="00A62A9D"/>
    <w:rsid w:val="00A62DF2"/>
    <w:rsid w:val="00A6361B"/>
    <w:rsid w:val="00A63B8D"/>
    <w:rsid w:val="00A63E05"/>
    <w:rsid w:val="00A6549A"/>
    <w:rsid w:val="00A65576"/>
    <w:rsid w:val="00A65C21"/>
    <w:rsid w:val="00A66941"/>
    <w:rsid w:val="00A66B74"/>
    <w:rsid w:val="00A67162"/>
    <w:rsid w:val="00A6742C"/>
    <w:rsid w:val="00A674BF"/>
    <w:rsid w:val="00A674CE"/>
    <w:rsid w:val="00A677D3"/>
    <w:rsid w:val="00A67C13"/>
    <w:rsid w:val="00A700BE"/>
    <w:rsid w:val="00A70EF8"/>
    <w:rsid w:val="00A71702"/>
    <w:rsid w:val="00A7179F"/>
    <w:rsid w:val="00A717FE"/>
    <w:rsid w:val="00A71FEF"/>
    <w:rsid w:val="00A72224"/>
    <w:rsid w:val="00A72534"/>
    <w:rsid w:val="00A7285D"/>
    <w:rsid w:val="00A72ADA"/>
    <w:rsid w:val="00A730EA"/>
    <w:rsid w:val="00A734F8"/>
    <w:rsid w:val="00A735AF"/>
    <w:rsid w:val="00A73D8C"/>
    <w:rsid w:val="00A7442B"/>
    <w:rsid w:val="00A74607"/>
    <w:rsid w:val="00A74C44"/>
    <w:rsid w:val="00A74C61"/>
    <w:rsid w:val="00A75451"/>
    <w:rsid w:val="00A76180"/>
    <w:rsid w:val="00A762EE"/>
    <w:rsid w:val="00A7637F"/>
    <w:rsid w:val="00A76AC3"/>
    <w:rsid w:val="00A76ED3"/>
    <w:rsid w:val="00A7708E"/>
    <w:rsid w:val="00A7748E"/>
    <w:rsid w:val="00A7795F"/>
    <w:rsid w:val="00A77B3B"/>
    <w:rsid w:val="00A80030"/>
    <w:rsid w:val="00A80606"/>
    <w:rsid w:val="00A806DF"/>
    <w:rsid w:val="00A8089E"/>
    <w:rsid w:val="00A80ECE"/>
    <w:rsid w:val="00A812C3"/>
    <w:rsid w:val="00A81A55"/>
    <w:rsid w:val="00A821DB"/>
    <w:rsid w:val="00A82B8A"/>
    <w:rsid w:val="00A82EAF"/>
    <w:rsid w:val="00A83197"/>
    <w:rsid w:val="00A842B5"/>
    <w:rsid w:val="00A84FCC"/>
    <w:rsid w:val="00A85527"/>
    <w:rsid w:val="00A85D3A"/>
    <w:rsid w:val="00A86F05"/>
    <w:rsid w:val="00A86F76"/>
    <w:rsid w:val="00A872B8"/>
    <w:rsid w:val="00A874EC"/>
    <w:rsid w:val="00A87A23"/>
    <w:rsid w:val="00A87FF2"/>
    <w:rsid w:val="00A91325"/>
    <w:rsid w:val="00A91788"/>
    <w:rsid w:val="00A91A39"/>
    <w:rsid w:val="00A91A9F"/>
    <w:rsid w:val="00A91B3A"/>
    <w:rsid w:val="00A91BE4"/>
    <w:rsid w:val="00A929E7"/>
    <w:rsid w:val="00A9312D"/>
    <w:rsid w:val="00A931B6"/>
    <w:rsid w:val="00A9326B"/>
    <w:rsid w:val="00A938A3"/>
    <w:rsid w:val="00A93C14"/>
    <w:rsid w:val="00A9489C"/>
    <w:rsid w:val="00A948E7"/>
    <w:rsid w:val="00A95630"/>
    <w:rsid w:val="00A95EB3"/>
    <w:rsid w:val="00A9621C"/>
    <w:rsid w:val="00A96BE9"/>
    <w:rsid w:val="00A9716D"/>
    <w:rsid w:val="00A97171"/>
    <w:rsid w:val="00A9738E"/>
    <w:rsid w:val="00A978B3"/>
    <w:rsid w:val="00A97909"/>
    <w:rsid w:val="00AA047D"/>
    <w:rsid w:val="00AA0D90"/>
    <w:rsid w:val="00AA0FD4"/>
    <w:rsid w:val="00AA1CD2"/>
    <w:rsid w:val="00AA2002"/>
    <w:rsid w:val="00AA20A2"/>
    <w:rsid w:val="00AA22AC"/>
    <w:rsid w:val="00AA27D7"/>
    <w:rsid w:val="00AA2929"/>
    <w:rsid w:val="00AA2C72"/>
    <w:rsid w:val="00AA2FBE"/>
    <w:rsid w:val="00AA3A6F"/>
    <w:rsid w:val="00AA3ABA"/>
    <w:rsid w:val="00AA3C84"/>
    <w:rsid w:val="00AA533B"/>
    <w:rsid w:val="00AA680C"/>
    <w:rsid w:val="00AB0312"/>
    <w:rsid w:val="00AB089A"/>
    <w:rsid w:val="00AB0DB1"/>
    <w:rsid w:val="00AB0E64"/>
    <w:rsid w:val="00AB1336"/>
    <w:rsid w:val="00AB1568"/>
    <w:rsid w:val="00AB1867"/>
    <w:rsid w:val="00AB1D3F"/>
    <w:rsid w:val="00AB2CC7"/>
    <w:rsid w:val="00AB2CC8"/>
    <w:rsid w:val="00AB2EFE"/>
    <w:rsid w:val="00AB3249"/>
    <w:rsid w:val="00AB358A"/>
    <w:rsid w:val="00AB35F1"/>
    <w:rsid w:val="00AB3877"/>
    <w:rsid w:val="00AB3A48"/>
    <w:rsid w:val="00AB3B34"/>
    <w:rsid w:val="00AB4227"/>
    <w:rsid w:val="00AB473D"/>
    <w:rsid w:val="00AB4743"/>
    <w:rsid w:val="00AB5993"/>
    <w:rsid w:val="00AB6DFD"/>
    <w:rsid w:val="00AB7B8C"/>
    <w:rsid w:val="00AC0581"/>
    <w:rsid w:val="00AC0794"/>
    <w:rsid w:val="00AC0D7B"/>
    <w:rsid w:val="00AC1979"/>
    <w:rsid w:val="00AC1D11"/>
    <w:rsid w:val="00AC1F40"/>
    <w:rsid w:val="00AC1FE5"/>
    <w:rsid w:val="00AC226F"/>
    <w:rsid w:val="00AC25FF"/>
    <w:rsid w:val="00AC2866"/>
    <w:rsid w:val="00AC3077"/>
    <w:rsid w:val="00AC3253"/>
    <w:rsid w:val="00AC4027"/>
    <w:rsid w:val="00AC43E7"/>
    <w:rsid w:val="00AC4CD3"/>
    <w:rsid w:val="00AC5576"/>
    <w:rsid w:val="00AC59AD"/>
    <w:rsid w:val="00AC5BAE"/>
    <w:rsid w:val="00AC700B"/>
    <w:rsid w:val="00AC7E5E"/>
    <w:rsid w:val="00AC7F1B"/>
    <w:rsid w:val="00AD0086"/>
    <w:rsid w:val="00AD12E9"/>
    <w:rsid w:val="00AD1852"/>
    <w:rsid w:val="00AD1923"/>
    <w:rsid w:val="00AD1C7D"/>
    <w:rsid w:val="00AD1CBD"/>
    <w:rsid w:val="00AD21F7"/>
    <w:rsid w:val="00AD22B3"/>
    <w:rsid w:val="00AD2581"/>
    <w:rsid w:val="00AD28D5"/>
    <w:rsid w:val="00AD375E"/>
    <w:rsid w:val="00AD3A5E"/>
    <w:rsid w:val="00AD3D1C"/>
    <w:rsid w:val="00AD3E58"/>
    <w:rsid w:val="00AD4B08"/>
    <w:rsid w:val="00AD4EAE"/>
    <w:rsid w:val="00AD530A"/>
    <w:rsid w:val="00AD54CF"/>
    <w:rsid w:val="00AD55BB"/>
    <w:rsid w:val="00AD56BB"/>
    <w:rsid w:val="00AD5E9A"/>
    <w:rsid w:val="00AD6569"/>
    <w:rsid w:val="00AD69BD"/>
    <w:rsid w:val="00AD6AE0"/>
    <w:rsid w:val="00AD6C95"/>
    <w:rsid w:val="00AD6FA7"/>
    <w:rsid w:val="00AD736D"/>
    <w:rsid w:val="00AD773C"/>
    <w:rsid w:val="00AD779B"/>
    <w:rsid w:val="00AD7CB0"/>
    <w:rsid w:val="00AE04BB"/>
    <w:rsid w:val="00AE06D2"/>
    <w:rsid w:val="00AE09E2"/>
    <w:rsid w:val="00AE0CB8"/>
    <w:rsid w:val="00AE0CF6"/>
    <w:rsid w:val="00AE1318"/>
    <w:rsid w:val="00AE1703"/>
    <w:rsid w:val="00AE1EAB"/>
    <w:rsid w:val="00AE23B7"/>
    <w:rsid w:val="00AE3429"/>
    <w:rsid w:val="00AE3E2E"/>
    <w:rsid w:val="00AE3FA0"/>
    <w:rsid w:val="00AE440E"/>
    <w:rsid w:val="00AE46C6"/>
    <w:rsid w:val="00AE5D18"/>
    <w:rsid w:val="00AE61E6"/>
    <w:rsid w:val="00AE663B"/>
    <w:rsid w:val="00AE7231"/>
    <w:rsid w:val="00AE7291"/>
    <w:rsid w:val="00AE747B"/>
    <w:rsid w:val="00AE7B3C"/>
    <w:rsid w:val="00AE7D52"/>
    <w:rsid w:val="00AF02F3"/>
    <w:rsid w:val="00AF0A98"/>
    <w:rsid w:val="00AF10D8"/>
    <w:rsid w:val="00AF1922"/>
    <w:rsid w:val="00AF239B"/>
    <w:rsid w:val="00AF23AE"/>
    <w:rsid w:val="00AF2F9D"/>
    <w:rsid w:val="00AF32EB"/>
    <w:rsid w:val="00AF38E6"/>
    <w:rsid w:val="00AF395D"/>
    <w:rsid w:val="00AF3E01"/>
    <w:rsid w:val="00AF4F18"/>
    <w:rsid w:val="00AF4FA1"/>
    <w:rsid w:val="00AF534C"/>
    <w:rsid w:val="00AF610D"/>
    <w:rsid w:val="00AF6986"/>
    <w:rsid w:val="00AF73DF"/>
    <w:rsid w:val="00AF73F6"/>
    <w:rsid w:val="00AF74EA"/>
    <w:rsid w:val="00AF772C"/>
    <w:rsid w:val="00AF7A72"/>
    <w:rsid w:val="00B00678"/>
    <w:rsid w:val="00B00C17"/>
    <w:rsid w:val="00B016C8"/>
    <w:rsid w:val="00B01AE6"/>
    <w:rsid w:val="00B01E70"/>
    <w:rsid w:val="00B024E1"/>
    <w:rsid w:val="00B02C56"/>
    <w:rsid w:val="00B02D4D"/>
    <w:rsid w:val="00B02DB5"/>
    <w:rsid w:val="00B02E78"/>
    <w:rsid w:val="00B03570"/>
    <w:rsid w:val="00B03BB9"/>
    <w:rsid w:val="00B04132"/>
    <w:rsid w:val="00B04C85"/>
    <w:rsid w:val="00B04CAF"/>
    <w:rsid w:val="00B050B4"/>
    <w:rsid w:val="00B05269"/>
    <w:rsid w:val="00B05571"/>
    <w:rsid w:val="00B057AB"/>
    <w:rsid w:val="00B060E5"/>
    <w:rsid w:val="00B06BFF"/>
    <w:rsid w:val="00B06DF7"/>
    <w:rsid w:val="00B06F29"/>
    <w:rsid w:val="00B07002"/>
    <w:rsid w:val="00B073B2"/>
    <w:rsid w:val="00B0773C"/>
    <w:rsid w:val="00B103F6"/>
    <w:rsid w:val="00B104A5"/>
    <w:rsid w:val="00B1098C"/>
    <w:rsid w:val="00B11139"/>
    <w:rsid w:val="00B1147B"/>
    <w:rsid w:val="00B11AD7"/>
    <w:rsid w:val="00B12376"/>
    <w:rsid w:val="00B12E7F"/>
    <w:rsid w:val="00B12EBC"/>
    <w:rsid w:val="00B13892"/>
    <w:rsid w:val="00B13A00"/>
    <w:rsid w:val="00B145EF"/>
    <w:rsid w:val="00B1479F"/>
    <w:rsid w:val="00B1506D"/>
    <w:rsid w:val="00B159E6"/>
    <w:rsid w:val="00B15B8F"/>
    <w:rsid w:val="00B15C21"/>
    <w:rsid w:val="00B15E6A"/>
    <w:rsid w:val="00B16D1B"/>
    <w:rsid w:val="00B17523"/>
    <w:rsid w:val="00B1791D"/>
    <w:rsid w:val="00B17EAF"/>
    <w:rsid w:val="00B20794"/>
    <w:rsid w:val="00B207C1"/>
    <w:rsid w:val="00B207F0"/>
    <w:rsid w:val="00B20D69"/>
    <w:rsid w:val="00B217A5"/>
    <w:rsid w:val="00B221D9"/>
    <w:rsid w:val="00B2306F"/>
    <w:rsid w:val="00B23BF7"/>
    <w:rsid w:val="00B23E67"/>
    <w:rsid w:val="00B24293"/>
    <w:rsid w:val="00B249F5"/>
    <w:rsid w:val="00B25064"/>
    <w:rsid w:val="00B259AE"/>
    <w:rsid w:val="00B259C3"/>
    <w:rsid w:val="00B25D8C"/>
    <w:rsid w:val="00B2632F"/>
    <w:rsid w:val="00B2668C"/>
    <w:rsid w:val="00B266FB"/>
    <w:rsid w:val="00B269E1"/>
    <w:rsid w:val="00B2702F"/>
    <w:rsid w:val="00B271EE"/>
    <w:rsid w:val="00B27236"/>
    <w:rsid w:val="00B27771"/>
    <w:rsid w:val="00B27FE0"/>
    <w:rsid w:val="00B30495"/>
    <w:rsid w:val="00B30616"/>
    <w:rsid w:val="00B30B58"/>
    <w:rsid w:val="00B30E4E"/>
    <w:rsid w:val="00B30FC1"/>
    <w:rsid w:val="00B31102"/>
    <w:rsid w:val="00B311AD"/>
    <w:rsid w:val="00B31524"/>
    <w:rsid w:val="00B31ED0"/>
    <w:rsid w:val="00B33695"/>
    <w:rsid w:val="00B341E8"/>
    <w:rsid w:val="00B35031"/>
    <w:rsid w:val="00B3567A"/>
    <w:rsid w:val="00B35850"/>
    <w:rsid w:val="00B35A35"/>
    <w:rsid w:val="00B35F88"/>
    <w:rsid w:val="00B366CD"/>
    <w:rsid w:val="00B36F55"/>
    <w:rsid w:val="00B37BA1"/>
    <w:rsid w:val="00B37BBF"/>
    <w:rsid w:val="00B4045E"/>
    <w:rsid w:val="00B40ABF"/>
    <w:rsid w:val="00B41242"/>
    <w:rsid w:val="00B414A1"/>
    <w:rsid w:val="00B417A7"/>
    <w:rsid w:val="00B4183D"/>
    <w:rsid w:val="00B419BA"/>
    <w:rsid w:val="00B41A6F"/>
    <w:rsid w:val="00B41B4F"/>
    <w:rsid w:val="00B41D45"/>
    <w:rsid w:val="00B420DA"/>
    <w:rsid w:val="00B42B52"/>
    <w:rsid w:val="00B42DE9"/>
    <w:rsid w:val="00B42DF3"/>
    <w:rsid w:val="00B42EE1"/>
    <w:rsid w:val="00B42F5A"/>
    <w:rsid w:val="00B4357E"/>
    <w:rsid w:val="00B435A4"/>
    <w:rsid w:val="00B44754"/>
    <w:rsid w:val="00B44A13"/>
    <w:rsid w:val="00B44BE2"/>
    <w:rsid w:val="00B44E9A"/>
    <w:rsid w:val="00B45965"/>
    <w:rsid w:val="00B45BB8"/>
    <w:rsid w:val="00B46B8A"/>
    <w:rsid w:val="00B46BFE"/>
    <w:rsid w:val="00B47144"/>
    <w:rsid w:val="00B477E3"/>
    <w:rsid w:val="00B477F9"/>
    <w:rsid w:val="00B5034C"/>
    <w:rsid w:val="00B50B21"/>
    <w:rsid w:val="00B51AED"/>
    <w:rsid w:val="00B51F06"/>
    <w:rsid w:val="00B51F39"/>
    <w:rsid w:val="00B521C6"/>
    <w:rsid w:val="00B52227"/>
    <w:rsid w:val="00B5261F"/>
    <w:rsid w:val="00B528CC"/>
    <w:rsid w:val="00B539A4"/>
    <w:rsid w:val="00B54441"/>
    <w:rsid w:val="00B55F0D"/>
    <w:rsid w:val="00B5625C"/>
    <w:rsid w:val="00B56309"/>
    <w:rsid w:val="00B56BCE"/>
    <w:rsid w:val="00B56D02"/>
    <w:rsid w:val="00B56FA6"/>
    <w:rsid w:val="00B57A69"/>
    <w:rsid w:val="00B60078"/>
    <w:rsid w:val="00B60240"/>
    <w:rsid w:val="00B604AB"/>
    <w:rsid w:val="00B60529"/>
    <w:rsid w:val="00B60FB4"/>
    <w:rsid w:val="00B6180D"/>
    <w:rsid w:val="00B6188D"/>
    <w:rsid w:val="00B618E9"/>
    <w:rsid w:val="00B62154"/>
    <w:rsid w:val="00B622AF"/>
    <w:rsid w:val="00B623CA"/>
    <w:rsid w:val="00B6249D"/>
    <w:rsid w:val="00B62690"/>
    <w:rsid w:val="00B63127"/>
    <w:rsid w:val="00B639B5"/>
    <w:rsid w:val="00B648E8"/>
    <w:rsid w:val="00B65001"/>
    <w:rsid w:val="00B656CA"/>
    <w:rsid w:val="00B65DFA"/>
    <w:rsid w:val="00B6604C"/>
    <w:rsid w:val="00B6656C"/>
    <w:rsid w:val="00B66BF3"/>
    <w:rsid w:val="00B67C8E"/>
    <w:rsid w:val="00B70CA8"/>
    <w:rsid w:val="00B71911"/>
    <w:rsid w:val="00B72E30"/>
    <w:rsid w:val="00B740D0"/>
    <w:rsid w:val="00B74DA6"/>
    <w:rsid w:val="00B750BA"/>
    <w:rsid w:val="00B75191"/>
    <w:rsid w:val="00B75665"/>
    <w:rsid w:val="00B771B8"/>
    <w:rsid w:val="00B7750D"/>
    <w:rsid w:val="00B777DF"/>
    <w:rsid w:val="00B77EFE"/>
    <w:rsid w:val="00B8001E"/>
    <w:rsid w:val="00B80AFB"/>
    <w:rsid w:val="00B80D57"/>
    <w:rsid w:val="00B811C4"/>
    <w:rsid w:val="00B8163B"/>
    <w:rsid w:val="00B8203C"/>
    <w:rsid w:val="00B82064"/>
    <w:rsid w:val="00B829ED"/>
    <w:rsid w:val="00B82CFB"/>
    <w:rsid w:val="00B837AF"/>
    <w:rsid w:val="00B83B4F"/>
    <w:rsid w:val="00B84210"/>
    <w:rsid w:val="00B84AE0"/>
    <w:rsid w:val="00B84F47"/>
    <w:rsid w:val="00B854F9"/>
    <w:rsid w:val="00B856C5"/>
    <w:rsid w:val="00B85821"/>
    <w:rsid w:val="00B85B12"/>
    <w:rsid w:val="00B8697A"/>
    <w:rsid w:val="00B86B2B"/>
    <w:rsid w:val="00B8758E"/>
    <w:rsid w:val="00B8760C"/>
    <w:rsid w:val="00B876CD"/>
    <w:rsid w:val="00B90A5A"/>
    <w:rsid w:val="00B91AD2"/>
    <w:rsid w:val="00B925EC"/>
    <w:rsid w:val="00B92DC2"/>
    <w:rsid w:val="00B92E60"/>
    <w:rsid w:val="00B9333D"/>
    <w:rsid w:val="00B935B9"/>
    <w:rsid w:val="00B93654"/>
    <w:rsid w:val="00B941F9"/>
    <w:rsid w:val="00B9465C"/>
    <w:rsid w:val="00B94DB5"/>
    <w:rsid w:val="00B95EC9"/>
    <w:rsid w:val="00B96228"/>
    <w:rsid w:val="00B96334"/>
    <w:rsid w:val="00B978ED"/>
    <w:rsid w:val="00BA094F"/>
    <w:rsid w:val="00BA0A60"/>
    <w:rsid w:val="00BA12D3"/>
    <w:rsid w:val="00BA16D6"/>
    <w:rsid w:val="00BA1F2C"/>
    <w:rsid w:val="00BA2210"/>
    <w:rsid w:val="00BA2257"/>
    <w:rsid w:val="00BA2523"/>
    <w:rsid w:val="00BA2603"/>
    <w:rsid w:val="00BA4107"/>
    <w:rsid w:val="00BA442D"/>
    <w:rsid w:val="00BA4BD5"/>
    <w:rsid w:val="00BA4D0B"/>
    <w:rsid w:val="00BA506C"/>
    <w:rsid w:val="00BA5B69"/>
    <w:rsid w:val="00BA5E3D"/>
    <w:rsid w:val="00BA74B0"/>
    <w:rsid w:val="00BA7780"/>
    <w:rsid w:val="00BB0050"/>
    <w:rsid w:val="00BB069E"/>
    <w:rsid w:val="00BB0869"/>
    <w:rsid w:val="00BB08FC"/>
    <w:rsid w:val="00BB0B11"/>
    <w:rsid w:val="00BB0F71"/>
    <w:rsid w:val="00BB142F"/>
    <w:rsid w:val="00BB1448"/>
    <w:rsid w:val="00BB268D"/>
    <w:rsid w:val="00BB2922"/>
    <w:rsid w:val="00BB2929"/>
    <w:rsid w:val="00BB2991"/>
    <w:rsid w:val="00BB2CF8"/>
    <w:rsid w:val="00BB4DB3"/>
    <w:rsid w:val="00BB5014"/>
    <w:rsid w:val="00BB539A"/>
    <w:rsid w:val="00BB5C6D"/>
    <w:rsid w:val="00BB60A5"/>
    <w:rsid w:val="00BB6628"/>
    <w:rsid w:val="00BB6A5E"/>
    <w:rsid w:val="00BB72D8"/>
    <w:rsid w:val="00BC01A2"/>
    <w:rsid w:val="00BC027C"/>
    <w:rsid w:val="00BC02AB"/>
    <w:rsid w:val="00BC0A84"/>
    <w:rsid w:val="00BC17BC"/>
    <w:rsid w:val="00BC195E"/>
    <w:rsid w:val="00BC24E2"/>
    <w:rsid w:val="00BC2504"/>
    <w:rsid w:val="00BC31AC"/>
    <w:rsid w:val="00BC3EF1"/>
    <w:rsid w:val="00BC44AA"/>
    <w:rsid w:val="00BC4666"/>
    <w:rsid w:val="00BC486D"/>
    <w:rsid w:val="00BC48C4"/>
    <w:rsid w:val="00BC52C0"/>
    <w:rsid w:val="00BC59C6"/>
    <w:rsid w:val="00BC5D6D"/>
    <w:rsid w:val="00BC5EF7"/>
    <w:rsid w:val="00BC62A8"/>
    <w:rsid w:val="00BC6399"/>
    <w:rsid w:val="00BC63DC"/>
    <w:rsid w:val="00BC65F9"/>
    <w:rsid w:val="00BC722A"/>
    <w:rsid w:val="00BC722E"/>
    <w:rsid w:val="00BC79EF"/>
    <w:rsid w:val="00BC7AEE"/>
    <w:rsid w:val="00BC7DBC"/>
    <w:rsid w:val="00BD042C"/>
    <w:rsid w:val="00BD0A75"/>
    <w:rsid w:val="00BD0A7F"/>
    <w:rsid w:val="00BD1339"/>
    <w:rsid w:val="00BD186D"/>
    <w:rsid w:val="00BD2455"/>
    <w:rsid w:val="00BD2F07"/>
    <w:rsid w:val="00BD3B2D"/>
    <w:rsid w:val="00BD3BA9"/>
    <w:rsid w:val="00BD419A"/>
    <w:rsid w:val="00BD5334"/>
    <w:rsid w:val="00BD5640"/>
    <w:rsid w:val="00BD5B0C"/>
    <w:rsid w:val="00BD5D9B"/>
    <w:rsid w:val="00BD5DA2"/>
    <w:rsid w:val="00BD61EA"/>
    <w:rsid w:val="00BD7ADD"/>
    <w:rsid w:val="00BE00DD"/>
    <w:rsid w:val="00BE04B1"/>
    <w:rsid w:val="00BE0978"/>
    <w:rsid w:val="00BE0A6A"/>
    <w:rsid w:val="00BE0C41"/>
    <w:rsid w:val="00BE0EBD"/>
    <w:rsid w:val="00BE1AC5"/>
    <w:rsid w:val="00BE1BBA"/>
    <w:rsid w:val="00BE2C18"/>
    <w:rsid w:val="00BE2C53"/>
    <w:rsid w:val="00BE3596"/>
    <w:rsid w:val="00BE3922"/>
    <w:rsid w:val="00BE43A7"/>
    <w:rsid w:val="00BE4C7F"/>
    <w:rsid w:val="00BE4DBF"/>
    <w:rsid w:val="00BE53A1"/>
    <w:rsid w:val="00BE64F4"/>
    <w:rsid w:val="00BE688A"/>
    <w:rsid w:val="00BE718C"/>
    <w:rsid w:val="00BE7255"/>
    <w:rsid w:val="00BE7513"/>
    <w:rsid w:val="00BE760B"/>
    <w:rsid w:val="00BF008A"/>
    <w:rsid w:val="00BF04BC"/>
    <w:rsid w:val="00BF07D7"/>
    <w:rsid w:val="00BF0890"/>
    <w:rsid w:val="00BF093D"/>
    <w:rsid w:val="00BF0FD1"/>
    <w:rsid w:val="00BF17C5"/>
    <w:rsid w:val="00BF21ED"/>
    <w:rsid w:val="00BF24A8"/>
    <w:rsid w:val="00BF28B6"/>
    <w:rsid w:val="00BF4516"/>
    <w:rsid w:val="00BF4DC4"/>
    <w:rsid w:val="00BF65BC"/>
    <w:rsid w:val="00BF6C61"/>
    <w:rsid w:val="00BF7B44"/>
    <w:rsid w:val="00C001BD"/>
    <w:rsid w:val="00C00317"/>
    <w:rsid w:val="00C006C0"/>
    <w:rsid w:val="00C00F1D"/>
    <w:rsid w:val="00C018C1"/>
    <w:rsid w:val="00C01BF9"/>
    <w:rsid w:val="00C020B9"/>
    <w:rsid w:val="00C02942"/>
    <w:rsid w:val="00C029AB"/>
    <w:rsid w:val="00C02BA9"/>
    <w:rsid w:val="00C031D9"/>
    <w:rsid w:val="00C0377F"/>
    <w:rsid w:val="00C03F99"/>
    <w:rsid w:val="00C049B6"/>
    <w:rsid w:val="00C049E7"/>
    <w:rsid w:val="00C04B78"/>
    <w:rsid w:val="00C04D56"/>
    <w:rsid w:val="00C0522E"/>
    <w:rsid w:val="00C052BE"/>
    <w:rsid w:val="00C05D48"/>
    <w:rsid w:val="00C05D81"/>
    <w:rsid w:val="00C06089"/>
    <w:rsid w:val="00C07CC6"/>
    <w:rsid w:val="00C10710"/>
    <w:rsid w:val="00C107C2"/>
    <w:rsid w:val="00C10F35"/>
    <w:rsid w:val="00C113F0"/>
    <w:rsid w:val="00C116AC"/>
    <w:rsid w:val="00C11C2C"/>
    <w:rsid w:val="00C11C76"/>
    <w:rsid w:val="00C126E2"/>
    <w:rsid w:val="00C12A40"/>
    <w:rsid w:val="00C12DBA"/>
    <w:rsid w:val="00C142F8"/>
    <w:rsid w:val="00C14957"/>
    <w:rsid w:val="00C14A3F"/>
    <w:rsid w:val="00C14B5F"/>
    <w:rsid w:val="00C15F7F"/>
    <w:rsid w:val="00C1656A"/>
    <w:rsid w:val="00C16ADD"/>
    <w:rsid w:val="00C16EFE"/>
    <w:rsid w:val="00C171CA"/>
    <w:rsid w:val="00C17474"/>
    <w:rsid w:val="00C2029E"/>
    <w:rsid w:val="00C202D6"/>
    <w:rsid w:val="00C20B17"/>
    <w:rsid w:val="00C20C13"/>
    <w:rsid w:val="00C20D7A"/>
    <w:rsid w:val="00C2132D"/>
    <w:rsid w:val="00C21484"/>
    <w:rsid w:val="00C21930"/>
    <w:rsid w:val="00C22AB3"/>
    <w:rsid w:val="00C2362D"/>
    <w:rsid w:val="00C241F0"/>
    <w:rsid w:val="00C24D8D"/>
    <w:rsid w:val="00C25331"/>
    <w:rsid w:val="00C25686"/>
    <w:rsid w:val="00C258D7"/>
    <w:rsid w:val="00C262AC"/>
    <w:rsid w:val="00C2653B"/>
    <w:rsid w:val="00C27367"/>
    <w:rsid w:val="00C273D9"/>
    <w:rsid w:val="00C278F7"/>
    <w:rsid w:val="00C27D24"/>
    <w:rsid w:val="00C30058"/>
    <w:rsid w:val="00C30160"/>
    <w:rsid w:val="00C3043A"/>
    <w:rsid w:val="00C30633"/>
    <w:rsid w:val="00C30EF7"/>
    <w:rsid w:val="00C311BB"/>
    <w:rsid w:val="00C32A83"/>
    <w:rsid w:val="00C33AE2"/>
    <w:rsid w:val="00C345BE"/>
    <w:rsid w:val="00C34F9B"/>
    <w:rsid w:val="00C354F5"/>
    <w:rsid w:val="00C42036"/>
    <w:rsid w:val="00C42462"/>
    <w:rsid w:val="00C42C09"/>
    <w:rsid w:val="00C437B5"/>
    <w:rsid w:val="00C438E4"/>
    <w:rsid w:val="00C44246"/>
    <w:rsid w:val="00C446A1"/>
    <w:rsid w:val="00C446EF"/>
    <w:rsid w:val="00C45091"/>
    <w:rsid w:val="00C455A2"/>
    <w:rsid w:val="00C466C8"/>
    <w:rsid w:val="00C47214"/>
    <w:rsid w:val="00C47229"/>
    <w:rsid w:val="00C47B45"/>
    <w:rsid w:val="00C47FDE"/>
    <w:rsid w:val="00C5086B"/>
    <w:rsid w:val="00C509C9"/>
    <w:rsid w:val="00C50E80"/>
    <w:rsid w:val="00C51113"/>
    <w:rsid w:val="00C52226"/>
    <w:rsid w:val="00C5291F"/>
    <w:rsid w:val="00C531BD"/>
    <w:rsid w:val="00C536AC"/>
    <w:rsid w:val="00C53933"/>
    <w:rsid w:val="00C540CC"/>
    <w:rsid w:val="00C5467F"/>
    <w:rsid w:val="00C549EA"/>
    <w:rsid w:val="00C54B2A"/>
    <w:rsid w:val="00C557E3"/>
    <w:rsid w:val="00C56C34"/>
    <w:rsid w:val="00C56E46"/>
    <w:rsid w:val="00C577AC"/>
    <w:rsid w:val="00C57AA5"/>
    <w:rsid w:val="00C57B0A"/>
    <w:rsid w:val="00C57B51"/>
    <w:rsid w:val="00C6057A"/>
    <w:rsid w:val="00C60834"/>
    <w:rsid w:val="00C6083A"/>
    <w:rsid w:val="00C60A2A"/>
    <w:rsid w:val="00C60A38"/>
    <w:rsid w:val="00C61112"/>
    <w:rsid w:val="00C6133A"/>
    <w:rsid w:val="00C619E0"/>
    <w:rsid w:val="00C61B29"/>
    <w:rsid w:val="00C61E5A"/>
    <w:rsid w:val="00C62A4C"/>
    <w:rsid w:val="00C62B50"/>
    <w:rsid w:val="00C6303F"/>
    <w:rsid w:val="00C630BC"/>
    <w:rsid w:val="00C6420D"/>
    <w:rsid w:val="00C643CD"/>
    <w:rsid w:val="00C644CB"/>
    <w:rsid w:val="00C64683"/>
    <w:rsid w:val="00C646FA"/>
    <w:rsid w:val="00C64857"/>
    <w:rsid w:val="00C64E5B"/>
    <w:rsid w:val="00C6506B"/>
    <w:rsid w:val="00C65293"/>
    <w:rsid w:val="00C6560D"/>
    <w:rsid w:val="00C6592A"/>
    <w:rsid w:val="00C65AF9"/>
    <w:rsid w:val="00C65C62"/>
    <w:rsid w:val="00C66F2C"/>
    <w:rsid w:val="00C7014C"/>
    <w:rsid w:val="00C7099D"/>
    <w:rsid w:val="00C70C8A"/>
    <w:rsid w:val="00C71456"/>
    <w:rsid w:val="00C71973"/>
    <w:rsid w:val="00C7202B"/>
    <w:rsid w:val="00C7299B"/>
    <w:rsid w:val="00C732D6"/>
    <w:rsid w:val="00C7337B"/>
    <w:rsid w:val="00C73F81"/>
    <w:rsid w:val="00C7449E"/>
    <w:rsid w:val="00C7473D"/>
    <w:rsid w:val="00C74DAF"/>
    <w:rsid w:val="00C7601B"/>
    <w:rsid w:val="00C76121"/>
    <w:rsid w:val="00C7660B"/>
    <w:rsid w:val="00C76F08"/>
    <w:rsid w:val="00C77080"/>
    <w:rsid w:val="00C7750F"/>
    <w:rsid w:val="00C77823"/>
    <w:rsid w:val="00C7787D"/>
    <w:rsid w:val="00C77890"/>
    <w:rsid w:val="00C779FB"/>
    <w:rsid w:val="00C80123"/>
    <w:rsid w:val="00C80264"/>
    <w:rsid w:val="00C80822"/>
    <w:rsid w:val="00C8100C"/>
    <w:rsid w:val="00C81295"/>
    <w:rsid w:val="00C81670"/>
    <w:rsid w:val="00C821D3"/>
    <w:rsid w:val="00C824A0"/>
    <w:rsid w:val="00C824C2"/>
    <w:rsid w:val="00C824E5"/>
    <w:rsid w:val="00C8289C"/>
    <w:rsid w:val="00C83782"/>
    <w:rsid w:val="00C83CAC"/>
    <w:rsid w:val="00C84277"/>
    <w:rsid w:val="00C8520D"/>
    <w:rsid w:val="00C852DC"/>
    <w:rsid w:val="00C85681"/>
    <w:rsid w:val="00C85ACE"/>
    <w:rsid w:val="00C86382"/>
    <w:rsid w:val="00C8645E"/>
    <w:rsid w:val="00C8714D"/>
    <w:rsid w:val="00C87EA5"/>
    <w:rsid w:val="00C9000A"/>
    <w:rsid w:val="00C91F4C"/>
    <w:rsid w:val="00C929D1"/>
    <w:rsid w:val="00C92EC2"/>
    <w:rsid w:val="00C941F8"/>
    <w:rsid w:val="00C946A0"/>
    <w:rsid w:val="00C946D5"/>
    <w:rsid w:val="00C94796"/>
    <w:rsid w:val="00C9481E"/>
    <w:rsid w:val="00C94F25"/>
    <w:rsid w:val="00C94FD7"/>
    <w:rsid w:val="00C95AC5"/>
    <w:rsid w:val="00C95B32"/>
    <w:rsid w:val="00C9714C"/>
    <w:rsid w:val="00CA0058"/>
    <w:rsid w:val="00CA02F7"/>
    <w:rsid w:val="00CA033D"/>
    <w:rsid w:val="00CA1098"/>
    <w:rsid w:val="00CA109E"/>
    <w:rsid w:val="00CA1DCA"/>
    <w:rsid w:val="00CA21E4"/>
    <w:rsid w:val="00CA3530"/>
    <w:rsid w:val="00CA3E6F"/>
    <w:rsid w:val="00CA40A3"/>
    <w:rsid w:val="00CA41FF"/>
    <w:rsid w:val="00CA4CC3"/>
    <w:rsid w:val="00CA5360"/>
    <w:rsid w:val="00CA628D"/>
    <w:rsid w:val="00CA6A10"/>
    <w:rsid w:val="00CA72F7"/>
    <w:rsid w:val="00CB01C4"/>
    <w:rsid w:val="00CB0B35"/>
    <w:rsid w:val="00CB1156"/>
    <w:rsid w:val="00CB1273"/>
    <w:rsid w:val="00CB12B3"/>
    <w:rsid w:val="00CB202F"/>
    <w:rsid w:val="00CB227C"/>
    <w:rsid w:val="00CB227D"/>
    <w:rsid w:val="00CB246F"/>
    <w:rsid w:val="00CB2838"/>
    <w:rsid w:val="00CB4650"/>
    <w:rsid w:val="00CB503D"/>
    <w:rsid w:val="00CB532E"/>
    <w:rsid w:val="00CB53D0"/>
    <w:rsid w:val="00CB5411"/>
    <w:rsid w:val="00CB5839"/>
    <w:rsid w:val="00CB5AD1"/>
    <w:rsid w:val="00CB5D20"/>
    <w:rsid w:val="00CB6080"/>
    <w:rsid w:val="00CB6201"/>
    <w:rsid w:val="00CB6407"/>
    <w:rsid w:val="00CB665F"/>
    <w:rsid w:val="00CB6B5B"/>
    <w:rsid w:val="00CB732C"/>
    <w:rsid w:val="00CB7424"/>
    <w:rsid w:val="00CB78CF"/>
    <w:rsid w:val="00CC0519"/>
    <w:rsid w:val="00CC1722"/>
    <w:rsid w:val="00CC1A19"/>
    <w:rsid w:val="00CC2234"/>
    <w:rsid w:val="00CC24F0"/>
    <w:rsid w:val="00CC25FF"/>
    <w:rsid w:val="00CC2A4D"/>
    <w:rsid w:val="00CC2F20"/>
    <w:rsid w:val="00CC30F7"/>
    <w:rsid w:val="00CC33C9"/>
    <w:rsid w:val="00CC3AD8"/>
    <w:rsid w:val="00CC40EE"/>
    <w:rsid w:val="00CC44A3"/>
    <w:rsid w:val="00CC4852"/>
    <w:rsid w:val="00CC4C82"/>
    <w:rsid w:val="00CC4D71"/>
    <w:rsid w:val="00CC4F31"/>
    <w:rsid w:val="00CC4F86"/>
    <w:rsid w:val="00CC531D"/>
    <w:rsid w:val="00CC59A4"/>
    <w:rsid w:val="00CC5A54"/>
    <w:rsid w:val="00CC61DE"/>
    <w:rsid w:val="00CC6549"/>
    <w:rsid w:val="00CC69CF"/>
    <w:rsid w:val="00CC6AF5"/>
    <w:rsid w:val="00CD0211"/>
    <w:rsid w:val="00CD04CD"/>
    <w:rsid w:val="00CD053B"/>
    <w:rsid w:val="00CD07D5"/>
    <w:rsid w:val="00CD0BE8"/>
    <w:rsid w:val="00CD20A0"/>
    <w:rsid w:val="00CD25F2"/>
    <w:rsid w:val="00CD2913"/>
    <w:rsid w:val="00CD2F17"/>
    <w:rsid w:val="00CD3FB2"/>
    <w:rsid w:val="00CD4246"/>
    <w:rsid w:val="00CD466E"/>
    <w:rsid w:val="00CD5356"/>
    <w:rsid w:val="00CD5B48"/>
    <w:rsid w:val="00CD67BC"/>
    <w:rsid w:val="00CD7300"/>
    <w:rsid w:val="00CD75D4"/>
    <w:rsid w:val="00CD77A9"/>
    <w:rsid w:val="00CE0895"/>
    <w:rsid w:val="00CE0D7F"/>
    <w:rsid w:val="00CE12BF"/>
    <w:rsid w:val="00CE1A8C"/>
    <w:rsid w:val="00CE1D94"/>
    <w:rsid w:val="00CE2396"/>
    <w:rsid w:val="00CE26C8"/>
    <w:rsid w:val="00CE32D8"/>
    <w:rsid w:val="00CE348F"/>
    <w:rsid w:val="00CE3A20"/>
    <w:rsid w:val="00CE4AA5"/>
    <w:rsid w:val="00CE4E5A"/>
    <w:rsid w:val="00CE5982"/>
    <w:rsid w:val="00CE5BFF"/>
    <w:rsid w:val="00CE5C03"/>
    <w:rsid w:val="00CE6750"/>
    <w:rsid w:val="00CE679B"/>
    <w:rsid w:val="00CE792C"/>
    <w:rsid w:val="00CE7A36"/>
    <w:rsid w:val="00CE7B58"/>
    <w:rsid w:val="00CE7CDF"/>
    <w:rsid w:val="00CE7CEE"/>
    <w:rsid w:val="00CF05DE"/>
    <w:rsid w:val="00CF0A91"/>
    <w:rsid w:val="00CF0FDC"/>
    <w:rsid w:val="00CF14BB"/>
    <w:rsid w:val="00CF209D"/>
    <w:rsid w:val="00CF3788"/>
    <w:rsid w:val="00CF3A27"/>
    <w:rsid w:val="00CF4A85"/>
    <w:rsid w:val="00CF5135"/>
    <w:rsid w:val="00CF518B"/>
    <w:rsid w:val="00CF5E3D"/>
    <w:rsid w:val="00CF6025"/>
    <w:rsid w:val="00CF6110"/>
    <w:rsid w:val="00CF611E"/>
    <w:rsid w:val="00CF62FA"/>
    <w:rsid w:val="00CF6852"/>
    <w:rsid w:val="00CF6B63"/>
    <w:rsid w:val="00CF7392"/>
    <w:rsid w:val="00CF74D5"/>
    <w:rsid w:val="00D000F7"/>
    <w:rsid w:val="00D00353"/>
    <w:rsid w:val="00D00F49"/>
    <w:rsid w:val="00D01563"/>
    <w:rsid w:val="00D027C4"/>
    <w:rsid w:val="00D02B66"/>
    <w:rsid w:val="00D031E2"/>
    <w:rsid w:val="00D032F2"/>
    <w:rsid w:val="00D03A5F"/>
    <w:rsid w:val="00D0442B"/>
    <w:rsid w:val="00D045AE"/>
    <w:rsid w:val="00D049F8"/>
    <w:rsid w:val="00D04D5D"/>
    <w:rsid w:val="00D05352"/>
    <w:rsid w:val="00D05402"/>
    <w:rsid w:val="00D05625"/>
    <w:rsid w:val="00D05CA8"/>
    <w:rsid w:val="00D05D02"/>
    <w:rsid w:val="00D06241"/>
    <w:rsid w:val="00D06379"/>
    <w:rsid w:val="00D06D83"/>
    <w:rsid w:val="00D075FF"/>
    <w:rsid w:val="00D07F76"/>
    <w:rsid w:val="00D07F78"/>
    <w:rsid w:val="00D10900"/>
    <w:rsid w:val="00D120B0"/>
    <w:rsid w:val="00D12727"/>
    <w:rsid w:val="00D12A35"/>
    <w:rsid w:val="00D13176"/>
    <w:rsid w:val="00D1395C"/>
    <w:rsid w:val="00D13E98"/>
    <w:rsid w:val="00D1451E"/>
    <w:rsid w:val="00D14F13"/>
    <w:rsid w:val="00D154CE"/>
    <w:rsid w:val="00D15C9A"/>
    <w:rsid w:val="00D15EDB"/>
    <w:rsid w:val="00D16635"/>
    <w:rsid w:val="00D16EE8"/>
    <w:rsid w:val="00D176DF"/>
    <w:rsid w:val="00D206C7"/>
    <w:rsid w:val="00D206E6"/>
    <w:rsid w:val="00D21245"/>
    <w:rsid w:val="00D21730"/>
    <w:rsid w:val="00D21AA1"/>
    <w:rsid w:val="00D21CEB"/>
    <w:rsid w:val="00D21D80"/>
    <w:rsid w:val="00D2201B"/>
    <w:rsid w:val="00D24575"/>
    <w:rsid w:val="00D24967"/>
    <w:rsid w:val="00D24EA7"/>
    <w:rsid w:val="00D25B9D"/>
    <w:rsid w:val="00D262E3"/>
    <w:rsid w:val="00D26468"/>
    <w:rsid w:val="00D2647C"/>
    <w:rsid w:val="00D26C3D"/>
    <w:rsid w:val="00D270B7"/>
    <w:rsid w:val="00D274B6"/>
    <w:rsid w:val="00D27BD4"/>
    <w:rsid w:val="00D302F7"/>
    <w:rsid w:val="00D30365"/>
    <w:rsid w:val="00D30694"/>
    <w:rsid w:val="00D30E75"/>
    <w:rsid w:val="00D30EC6"/>
    <w:rsid w:val="00D3152D"/>
    <w:rsid w:val="00D31C20"/>
    <w:rsid w:val="00D31D58"/>
    <w:rsid w:val="00D31E17"/>
    <w:rsid w:val="00D320EE"/>
    <w:rsid w:val="00D33232"/>
    <w:rsid w:val="00D3372F"/>
    <w:rsid w:val="00D33737"/>
    <w:rsid w:val="00D33980"/>
    <w:rsid w:val="00D33BC8"/>
    <w:rsid w:val="00D33EFB"/>
    <w:rsid w:val="00D34335"/>
    <w:rsid w:val="00D348CD"/>
    <w:rsid w:val="00D34F39"/>
    <w:rsid w:val="00D354F8"/>
    <w:rsid w:val="00D3551F"/>
    <w:rsid w:val="00D35662"/>
    <w:rsid w:val="00D35E03"/>
    <w:rsid w:val="00D360E0"/>
    <w:rsid w:val="00D36C1C"/>
    <w:rsid w:val="00D36CBF"/>
    <w:rsid w:val="00D37391"/>
    <w:rsid w:val="00D37B08"/>
    <w:rsid w:val="00D37BAC"/>
    <w:rsid w:val="00D40BFF"/>
    <w:rsid w:val="00D40FF6"/>
    <w:rsid w:val="00D41315"/>
    <w:rsid w:val="00D41CB2"/>
    <w:rsid w:val="00D41D74"/>
    <w:rsid w:val="00D42176"/>
    <w:rsid w:val="00D4266B"/>
    <w:rsid w:val="00D4439F"/>
    <w:rsid w:val="00D443DF"/>
    <w:rsid w:val="00D4532E"/>
    <w:rsid w:val="00D462D4"/>
    <w:rsid w:val="00D46BAE"/>
    <w:rsid w:val="00D47601"/>
    <w:rsid w:val="00D50147"/>
    <w:rsid w:val="00D5134A"/>
    <w:rsid w:val="00D52395"/>
    <w:rsid w:val="00D528AA"/>
    <w:rsid w:val="00D52BC9"/>
    <w:rsid w:val="00D53945"/>
    <w:rsid w:val="00D54461"/>
    <w:rsid w:val="00D54D5F"/>
    <w:rsid w:val="00D5517F"/>
    <w:rsid w:val="00D55800"/>
    <w:rsid w:val="00D55E35"/>
    <w:rsid w:val="00D57934"/>
    <w:rsid w:val="00D60738"/>
    <w:rsid w:val="00D60ED2"/>
    <w:rsid w:val="00D6142F"/>
    <w:rsid w:val="00D61501"/>
    <w:rsid w:val="00D61EA6"/>
    <w:rsid w:val="00D628EC"/>
    <w:rsid w:val="00D639EA"/>
    <w:rsid w:val="00D64683"/>
    <w:rsid w:val="00D65A51"/>
    <w:rsid w:val="00D65EC7"/>
    <w:rsid w:val="00D66B50"/>
    <w:rsid w:val="00D66D9F"/>
    <w:rsid w:val="00D66E81"/>
    <w:rsid w:val="00D67217"/>
    <w:rsid w:val="00D67803"/>
    <w:rsid w:val="00D67915"/>
    <w:rsid w:val="00D702AC"/>
    <w:rsid w:val="00D70573"/>
    <w:rsid w:val="00D706EB"/>
    <w:rsid w:val="00D7076C"/>
    <w:rsid w:val="00D7089A"/>
    <w:rsid w:val="00D70946"/>
    <w:rsid w:val="00D70B72"/>
    <w:rsid w:val="00D70CE4"/>
    <w:rsid w:val="00D7188C"/>
    <w:rsid w:val="00D71C80"/>
    <w:rsid w:val="00D71D48"/>
    <w:rsid w:val="00D7223F"/>
    <w:rsid w:val="00D726AA"/>
    <w:rsid w:val="00D72869"/>
    <w:rsid w:val="00D72DBE"/>
    <w:rsid w:val="00D7325D"/>
    <w:rsid w:val="00D73A8A"/>
    <w:rsid w:val="00D73AA9"/>
    <w:rsid w:val="00D74395"/>
    <w:rsid w:val="00D744B4"/>
    <w:rsid w:val="00D74D3A"/>
    <w:rsid w:val="00D7533E"/>
    <w:rsid w:val="00D75A85"/>
    <w:rsid w:val="00D75F35"/>
    <w:rsid w:val="00D760A5"/>
    <w:rsid w:val="00D76BFA"/>
    <w:rsid w:val="00D76E7D"/>
    <w:rsid w:val="00D77393"/>
    <w:rsid w:val="00D77F39"/>
    <w:rsid w:val="00D77FFC"/>
    <w:rsid w:val="00D8015A"/>
    <w:rsid w:val="00D803D1"/>
    <w:rsid w:val="00D808FC"/>
    <w:rsid w:val="00D80F93"/>
    <w:rsid w:val="00D8276B"/>
    <w:rsid w:val="00D82C8C"/>
    <w:rsid w:val="00D82DD0"/>
    <w:rsid w:val="00D83629"/>
    <w:rsid w:val="00D84914"/>
    <w:rsid w:val="00D849B2"/>
    <w:rsid w:val="00D85108"/>
    <w:rsid w:val="00D85B6C"/>
    <w:rsid w:val="00D8776F"/>
    <w:rsid w:val="00D8795B"/>
    <w:rsid w:val="00D90A24"/>
    <w:rsid w:val="00D90B4F"/>
    <w:rsid w:val="00D91240"/>
    <w:rsid w:val="00D91663"/>
    <w:rsid w:val="00D91E81"/>
    <w:rsid w:val="00D92EB2"/>
    <w:rsid w:val="00D930AF"/>
    <w:rsid w:val="00D93592"/>
    <w:rsid w:val="00D935AB"/>
    <w:rsid w:val="00D938DE"/>
    <w:rsid w:val="00D940A4"/>
    <w:rsid w:val="00D94984"/>
    <w:rsid w:val="00D9506C"/>
    <w:rsid w:val="00D95777"/>
    <w:rsid w:val="00D9578A"/>
    <w:rsid w:val="00D96833"/>
    <w:rsid w:val="00D973A9"/>
    <w:rsid w:val="00D97B99"/>
    <w:rsid w:val="00D97EBC"/>
    <w:rsid w:val="00DA04E8"/>
    <w:rsid w:val="00DA06CB"/>
    <w:rsid w:val="00DA0870"/>
    <w:rsid w:val="00DA0B5B"/>
    <w:rsid w:val="00DA1508"/>
    <w:rsid w:val="00DA165C"/>
    <w:rsid w:val="00DA1B3A"/>
    <w:rsid w:val="00DA1E3C"/>
    <w:rsid w:val="00DA1F2E"/>
    <w:rsid w:val="00DA2373"/>
    <w:rsid w:val="00DA29A1"/>
    <w:rsid w:val="00DA2ECC"/>
    <w:rsid w:val="00DA35EC"/>
    <w:rsid w:val="00DA382B"/>
    <w:rsid w:val="00DA3D06"/>
    <w:rsid w:val="00DA4C0B"/>
    <w:rsid w:val="00DA4CCD"/>
    <w:rsid w:val="00DA63BA"/>
    <w:rsid w:val="00DA664B"/>
    <w:rsid w:val="00DA67E1"/>
    <w:rsid w:val="00DA69A1"/>
    <w:rsid w:val="00DA69F3"/>
    <w:rsid w:val="00DA6AAA"/>
    <w:rsid w:val="00DA6FD8"/>
    <w:rsid w:val="00DA7119"/>
    <w:rsid w:val="00DA750E"/>
    <w:rsid w:val="00DA7A03"/>
    <w:rsid w:val="00DA7A53"/>
    <w:rsid w:val="00DB0B4C"/>
    <w:rsid w:val="00DB0D86"/>
    <w:rsid w:val="00DB0DEB"/>
    <w:rsid w:val="00DB10F4"/>
    <w:rsid w:val="00DB1220"/>
    <w:rsid w:val="00DB196D"/>
    <w:rsid w:val="00DB2E5C"/>
    <w:rsid w:val="00DB40F5"/>
    <w:rsid w:val="00DB4C9B"/>
    <w:rsid w:val="00DB56B2"/>
    <w:rsid w:val="00DB572A"/>
    <w:rsid w:val="00DB5A9C"/>
    <w:rsid w:val="00DB6271"/>
    <w:rsid w:val="00DB6F42"/>
    <w:rsid w:val="00DB74D7"/>
    <w:rsid w:val="00DC0359"/>
    <w:rsid w:val="00DC039D"/>
    <w:rsid w:val="00DC0B4D"/>
    <w:rsid w:val="00DC1A16"/>
    <w:rsid w:val="00DC1AE5"/>
    <w:rsid w:val="00DC1C9D"/>
    <w:rsid w:val="00DC1D78"/>
    <w:rsid w:val="00DC2EA6"/>
    <w:rsid w:val="00DC2F85"/>
    <w:rsid w:val="00DC3102"/>
    <w:rsid w:val="00DC36A2"/>
    <w:rsid w:val="00DC4082"/>
    <w:rsid w:val="00DC44F4"/>
    <w:rsid w:val="00DC4516"/>
    <w:rsid w:val="00DC4AF4"/>
    <w:rsid w:val="00DC507B"/>
    <w:rsid w:val="00DC5FFC"/>
    <w:rsid w:val="00DC6A03"/>
    <w:rsid w:val="00DD00F2"/>
    <w:rsid w:val="00DD011C"/>
    <w:rsid w:val="00DD067F"/>
    <w:rsid w:val="00DD0B36"/>
    <w:rsid w:val="00DD11BD"/>
    <w:rsid w:val="00DD12A9"/>
    <w:rsid w:val="00DD172E"/>
    <w:rsid w:val="00DD1F2B"/>
    <w:rsid w:val="00DD289D"/>
    <w:rsid w:val="00DD2AC0"/>
    <w:rsid w:val="00DD32A4"/>
    <w:rsid w:val="00DD3368"/>
    <w:rsid w:val="00DD4519"/>
    <w:rsid w:val="00DD4C1F"/>
    <w:rsid w:val="00DD4E08"/>
    <w:rsid w:val="00DD5F03"/>
    <w:rsid w:val="00DD6076"/>
    <w:rsid w:val="00DD677B"/>
    <w:rsid w:val="00DD6A35"/>
    <w:rsid w:val="00DD6A65"/>
    <w:rsid w:val="00DD6BAF"/>
    <w:rsid w:val="00DD6D24"/>
    <w:rsid w:val="00DD6DB3"/>
    <w:rsid w:val="00DD760E"/>
    <w:rsid w:val="00DD7615"/>
    <w:rsid w:val="00DD77DE"/>
    <w:rsid w:val="00DE0F47"/>
    <w:rsid w:val="00DE1051"/>
    <w:rsid w:val="00DE1521"/>
    <w:rsid w:val="00DE2030"/>
    <w:rsid w:val="00DE20B5"/>
    <w:rsid w:val="00DE2769"/>
    <w:rsid w:val="00DE3DA1"/>
    <w:rsid w:val="00DE42DA"/>
    <w:rsid w:val="00DE48F1"/>
    <w:rsid w:val="00DE4CCC"/>
    <w:rsid w:val="00DE4E8D"/>
    <w:rsid w:val="00DE5175"/>
    <w:rsid w:val="00DE5664"/>
    <w:rsid w:val="00DE5A17"/>
    <w:rsid w:val="00DE61A3"/>
    <w:rsid w:val="00DE6301"/>
    <w:rsid w:val="00DE63B5"/>
    <w:rsid w:val="00DE6BC4"/>
    <w:rsid w:val="00DE6D53"/>
    <w:rsid w:val="00DE770D"/>
    <w:rsid w:val="00DE7C77"/>
    <w:rsid w:val="00DE7E21"/>
    <w:rsid w:val="00DF0914"/>
    <w:rsid w:val="00DF0DB8"/>
    <w:rsid w:val="00DF0EC9"/>
    <w:rsid w:val="00DF15A6"/>
    <w:rsid w:val="00DF1F74"/>
    <w:rsid w:val="00DF2346"/>
    <w:rsid w:val="00DF24C0"/>
    <w:rsid w:val="00DF25E8"/>
    <w:rsid w:val="00DF2888"/>
    <w:rsid w:val="00DF2A62"/>
    <w:rsid w:val="00DF2CDE"/>
    <w:rsid w:val="00DF36F5"/>
    <w:rsid w:val="00DF3E3B"/>
    <w:rsid w:val="00DF3F14"/>
    <w:rsid w:val="00DF4E57"/>
    <w:rsid w:val="00DF57C7"/>
    <w:rsid w:val="00DF5886"/>
    <w:rsid w:val="00DF686F"/>
    <w:rsid w:val="00DF6A0A"/>
    <w:rsid w:val="00DF6D63"/>
    <w:rsid w:val="00DF70A3"/>
    <w:rsid w:val="00DF70E8"/>
    <w:rsid w:val="00DF7233"/>
    <w:rsid w:val="00DF761B"/>
    <w:rsid w:val="00DF7BED"/>
    <w:rsid w:val="00E00309"/>
    <w:rsid w:val="00E0033E"/>
    <w:rsid w:val="00E00E5B"/>
    <w:rsid w:val="00E01237"/>
    <w:rsid w:val="00E01448"/>
    <w:rsid w:val="00E017B4"/>
    <w:rsid w:val="00E02D43"/>
    <w:rsid w:val="00E03706"/>
    <w:rsid w:val="00E0397D"/>
    <w:rsid w:val="00E03BDA"/>
    <w:rsid w:val="00E03C48"/>
    <w:rsid w:val="00E03CE4"/>
    <w:rsid w:val="00E03DE5"/>
    <w:rsid w:val="00E03F39"/>
    <w:rsid w:val="00E03F5A"/>
    <w:rsid w:val="00E03FC0"/>
    <w:rsid w:val="00E05435"/>
    <w:rsid w:val="00E0588C"/>
    <w:rsid w:val="00E05ECB"/>
    <w:rsid w:val="00E0601C"/>
    <w:rsid w:val="00E06272"/>
    <w:rsid w:val="00E0704A"/>
    <w:rsid w:val="00E073CB"/>
    <w:rsid w:val="00E1070A"/>
    <w:rsid w:val="00E10844"/>
    <w:rsid w:val="00E10A87"/>
    <w:rsid w:val="00E11019"/>
    <w:rsid w:val="00E1156C"/>
    <w:rsid w:val="00E124A1"/>
    <w:rsid w:val="00E125A8"/>
    <w:rsid w:val="00E12907"/>
    <w:rsid w:val="00E12F28"/>
    <w:rsid w:val="00E12FF6"/>
    <w:rsid w:val="00E132A9"/>
    <w:rsid w:val="00E133CC"/>
    <w:rsid w:val="00E13B45"/>
    <w:rsid w:val="00E15665"/>
    <w:rsid w:val="00E16476"/>
    <w:rsid w:val="00E16C27"/>
    <w:rsid w:val="00E17893"/>
    <w:rsid w:val="00E20232"/>
    <w:rsid w:val="00E20995"/>
    <w:rsid w:val="00E21032"/>
    <w:rsid w:val="00E217E2"/>
    <w:rsid w:val="00E2228A"/>
    <w:rsid w:val="00E22655"/>
    <w:rsid w:val="00E22AA8"/>
    <w:rsid w:val="00E24145"/>
    <w:rsid w:val="00E24732"/>
    <w:rsid w:val="00E2572E"/>
    <w:rsid w:val="00E25F2E"/>
    <w:rsid w:val="00E26387"/>
    <w:rsid w:val="00E26E0F"/>
    <w:rsid w:val="00E27BD7"/>
    <w:rsid w:val="00E27C9A"/>
    <w:rsid w:val="00E30228"/>
    <w:rsid w:val="00E30BC7"/>
    <w:rsid w:val="00E30C84"/>
    <w:rsid w:val="00E30D6A"/>
    <w:rsid w:val="00E30E33"/>
    <w:rsid w:val="00E3161F"/>
    <w:rsid w:val="00E3162D"/>
    <w:rsid w:val="00E31C70"/>
    <w:rsid w:val="00E322C2"/>
    <w:rsid w:val="00E33BBA"/>
    <w:rsid w:val="00E33FE4"/>
    <w:rsid w:val="00E33FF3"/>
    <w:rsid w:val="00E342C2"/>
    <w:rsid w:val="00E34379"/>
    <w:rsid w:val="00E34579"/>
    <w:rsid w:val="00E349D7"/>
    <w:rsid w:val="00E35A26"/>
    <w:rsid w:val="00E362C0"/>
    <w:rsid w:val="00E36A4D"/>
    <w:rsid w:val="00E36C57"/>
    <w:rsid w:val="00E375C7"/>
    <w:rsid w:val="00E4054B"/>
    <w:rsid w:val="00E408B7"/>
    <w:rsid w:val="00E40CAB"/>
    <w:rsid w:val="00E40EA5"/>
    <w:rsid w:val="00E426CF"/>
    <w:rsid w:val="00E43978"/>
    <w:rsid w:val="00E43C72"/>
    <w:rsid w:val="00E44487"/>
    <w:rsid w:val="00E44D4F"/>
    <w:rsid w:val="00E44E3B"/>
    <w:rsid w:val="00E45151"/>
    <w:rsid w:val="00E452AE"/>
    <w:rsid w:val="00E45493"/>
    <w:rsid w:val="00E45710"/>
    <w:rsid w:val="00E45985"/>
    <w:rsid w:val="00E45C3B"/>
    <w:rsid w:val="00E464ED"/>
    <w:rsid w:val="00E46968"/>
    <w:rsid w:val="00E50DC7"/>
    <w:rsid w:val="00E50F2B"/>
    <w:rsid w:val="00E51056"/>
    <w:rsid w:val="00E51317"/>
    <w:rsid w:val="00E52051"/>
    <w:rsid w:val="00E52303"/>
    <w:rsid w:val="00E52B3D"/>
    <w:rsid w:val="00E52BDC"/>
    <w:rsid w:val="00E52F68"/>
    <w:rsid w:val="00E52FC7"/>
    <w:rsid w:val="00E53907"/>
    <w:rsid w:val="00E54326"/>
    <w:rsid w:val="00E54DAC"/>
    <w:rsid w:val="00E54EC9"/>
    <w:rsid w:val="00E55858"/>
    <w:rsid w:val="00E55956"/>
    <w:rsid w:val="00E55F03"/>
    <w:rsid w:val="00E56AAF"/>
    <w:rsid w:val="00E56DD6"/>
    <w:rsid w:val="00E56FE3"/>
    <w:rsid w:val="00E57016"/>
    <w:rsid w:val="00E57838"/>
    <w:rsid w:val="00E6093E"/>
    <w:rsid w:val="00E60AD3"/>
    <w:rsid w:val="00E60C49"/>
    <w:rsid w:val="00E614E1"/>
    <w:rsid w:val="00E61706"/>
    <w:rsid w:val="00E617DC"/>
    <w:rsid w:val="00E61D10"/>
    <w:rsid w:val="00E62541"/>
    <w:rsid w:val="00E6319B"/>
    <w:rsid w:val="00E634C3"/>
    <w:rsid w:val="00E639AD"/>
    <w:rsid w:val="00E64814"/>
    <w:rsid w:val="00E64B06"/>
    <w:rsid w:val="00E6509F"/>
    <w:rsid w:val="00E651B0"/>
    <w:rsid w:val="00E66172"/>
    <w:rsid w:val="00E66BAA"/>
    <w:rsid w:val="00E67B1D"/>
    <w:rsid w:val="00E70326"/>
    <w:rsid w:val="00E70D88"/>
    <w:rsid w:val="00E71020"/>
    <w:rsid w:val="00E7182D"/>
    <w:rsid w:val="00E71C57"/>
    <w:rsid w:val="00E71EBD"/>
    <w:rsid w:val="00E71F2F"/>
    <w:rsid w:val="00E72823"/>
    <w:rsid w:val="00E729AA"/>
    <w:rsid w:val="00E72C62"/>
    <w:rsid w:val="00E737E2"/>
    <w:rsid w:val="00E7491B"/>
    <w:rsid w:val="00E74FA0"/>
    <w:rsid w:val="00E753C7"/>
    <w:rsid w:val="00E7542B"/>
    <w:rsid w:val="00E76B9D"/>
    <w:rsid w:val="00E770F9"/>
    <w:rsid w:val="00E774F0"/>
    <w:rsid w:val="00E778E0"/>
    <w:rsid w:val="00E77A3C"/>
    <w:rsid w:val="00E77DE4"/>
    <w:rsid w:val="00E8003A"/>
    <w:rsid w:val="00E81028"/>
    <w:rsid w:val="00E8167E"/>
    <w:rsid w:val="00E82085"/>
    <w:rsid w:val="00E821EA"/>
    <w:rsid w:val="00E8262F"/>
    <w:rsid w:val="00E82760"/>
    <w:rsid w:val="00E828D9"/>
    <w:rsid w:val="00E836FA"/>
    <w:rsid w:val="00E83E1C"/>
    <w:rsid w:val="00E84028"/>
    <w:rsid w:val="00E85132"/>
    <w:rsid w:val="00E861FD"/>
    <w:rsid w:val="00E8677C"/>
    <w:rsid w:val="00E869D8"/>
    <w:rsid w:val="00E86AC3"/>
    <w:rsid w:val="00E86AEC"/>
    <w:rsid w:val="00E86FB9"/>
    <w:rsid w:val="00E87229"/>
    <w:rsid w:val="00E8724B"/>
    <w:rsid w:val="00E872F8"/>
    <w:rsid w:val="00E90041"/>
    <w:rsid w:val="00E916F6"/>
    <w:rsid w:val="00E93523"/>
    <w:rsid w:val="00E93B16"/>
    <w:rsid w:val="00E93BE1"/>
    <w:rsid w:val="00E946CF"/>
    <w:rsid w:val="00E94CFF"/>
    <w:rsid w:val="00E94D54"/>
    <w:rsid w:val="00E951B4"/>
    <w:rsid w:val="00E95320"/>
    <w:rsid w:val="00E95BDD"/>
    <w:rsid w:val="00E9649C"/>
    <w:rsid w:val="00EA06FC"/>
    <w:rsid w:val="00EA0802"/>
    <w:rsid w:val="00EA0880"/>
    <w:rsid w:val="00EA0AC6"/>
    <w:rsid w:val="00EA0F07"/>
    <w:rsid w:val="00EA1247"/>
    <w:rsid w:val="00EA149E"/>
    <w:rsid w:val="00EA1FB8"/>
    <w:rsid w:val="00EA1FE8"/>
    <w:rsid w:val="00EA265B"/>
    <w:rsid w:val="00EA36A2"/>
    <w:rsid w:val="00EA3C29"/>
    <w:rsid w:val="00EA43CA"/>
    <w:rsid w:val="00EA4DA8"/>
    <w:rsid w:val="00EA559F"/>
    <w:rsid w:val="00EA5845"/>
    <w:rsid w:val="00EA5B51"/>
    <w:rsid w:val="00EA5D5C"/>
    <w:rsid w:val="00EA605B"/>
    <w:rsid w:val="00EA67EB"/>
    <w:rsid w:val="00EA6AC5"/>
    <w:rsid w:val="00EA755F"/>
    <w:rsid w:val="00EA7714"/>
    <w:rsid w:val="00EA7B11"/>
    <w:rsid w:val="00EB0034"/>
    <w:rsid w:val="00EB0982"/>
    <w:rsid w:val="00EB0A64"/>
    <w:rsid w:val="00EB0E94"/>
    <w:rsid w:val="00EB1098"/>
    <w:rsid w:val="00EB3FCA"/>
    <w:rsid w:val="00EB43F2"/>
    <w:rsid w:val="00EB4D8D"/>
    <w:rsid w:val="00EB4DCC"/>
    <w:rsid w:val="00EB50CC"/>
    <w:rsid w:val="00EB565B"/>
    <w:rsid w:val="00EB57E7"/>
    <w:rsid w:val="00EB5DCA"/>
    <w:rsid w:val="00EB5DF3"/>
    <w:rsid w:val="00EB6401"/>
    <w:rsid w:val="00EB6B8E"/>
    <w:rsid w:val="00EB6C28"/>
    <w:rsid w:val="00EB7FF3"/>
    <w:rsid w:val="00EC08B2"/>
    <w:rsid w:val="00EC1906"/>
    <w:rsid w:val="00EC1D8D"/>
    <w:rsid w:val="00EC2117"/>
    <w:rsid w:val="00EC2CCA"/>
    <w:rsid w:val="00EC31B6"/>
    <w:rsid w:val="00EC31EC"/>
    <w:rsid w:val="00EC382B"/>
    <w:rsid w:val="00EC3A37"/>
    <w:rsid w:val="00EC44C4"/>
    <w:rsid w:val="00EC47DF"/>
    <w:rsid w:val="00EC4982"/>
    <w:rsid w:val="00EC5157"/>
    <w:rsid w:val="00EC5DEA"/>
    <w:rsid w:val="00EC615C"/>
    <w:rsid w:val="00EC6809"/>
    <w:rsid w:val="00EC6EC8"/>
    <w:rsid w:val="00EC6FFC"/>
    <w:rsid w:val="00EC761B"/>
    <w:rsid w:val="00EC7C43"/>
    <w:rsid w:val="00EC7FA8"/>
    <w:rsid w:val="00ED027E"/>
    <w:rsid w:val="00ED084A"/>
    <w:rsid w:val="00ED0914"/>
    <w:rsid w:val="00ED093C"/>
    <w:rsid w:val="00ED0A54"/>
    <w:rsid w:val="00ED119B"/>
    <w:rsid w:val="00ED1A1A"/>
    <w:rsid w:val="00ED1CE3"/>
    <w:rsid w:val="00ED2F58"/>
    <w:rsid w:val="00ED3541"/>
    <w:rsid w:val="00ED3DE9"/>
    <w:rsid w:val="00ED3FB5"/>
    <w:rsid w:val="00ED4170"/>
    <w:rsid w:val="00ED497A"/>
    <w:rsid w:val="00ED4984"/>
    <w:rsid w:val="00ED4B44"/>
    <w:rsid w:val="00ED4C01"/>
    <w:rsid w:val="00ED4FA0"/>
    <w:rsid w:val="00ED51CB"/>
    <w:rsid w:val="00ED5477"/>
    <w:rsid w:val="00ED5E68"/>
    <w:rsid w:val="00ED5EF1"/>
    <w:rsid w:val="00ED607B"/>
    <w:rsid w:val="00ED765F"/>
    <w:rsid w:val="00ED7A41"/>
    <w:rsid w:val="00EE042D"/>
    <w:rsid w:val="00EE0692"/>
    <w:rsid w:val="00EE09FF"/>
    <w:rsid w:val="00EE0EA4"/>
    <w:rsid w:val="00EE1AB7"/>
    <w:rsid w:val="00EE2490"/>
    <w:rsid w:val="00EE2700"/>
    <w:rsid w:val="00EE28EB"/>
    <w:rsid w:val="00EE2A38"/>
    <w:rsid w:val="00EE2F08"/>
    <w:rsid w:val="00EE3A3C"/>
    <w:rsid w:val="00EE3B5D"/>
    <w:rsid w:val="00EE3CA1"/>
    <w:rsid w:val="00EE44B4"/>
    <w:rsid w:val="00EE47AD"/>
    <w:rsid w:val="00EE47EA"/>
    <w:rsid w:val="00EE496F"/>
    <w:rsid w:val="00EE52C1"/>
    <w:rsid w:val="00EE5ADF"/>
    <w:rsid w:val="00EE5B85"/>
    <w:rsid w:val="00EE6528"/>
    <w:rsid w:val="00EE678E"/>
    <w:rsid w:val="00EE6830"/>
    <w:rsid w:val="00EE6851"/>
    <w:rsid w:val="00EE7441"/>
    <w:rsid w:val="00EE79CB"/>
    <w:rsid w:val="00EF067F"/>
    <w:rsid w:val="00EF08E1"/>
    <w:rsid w:val="00EF0F20"/>
    <w:rsid w:val="00EF1537"/>
    <w:rsid w:val="00EF1B49"/>
    <w:rsid w:val="00EF23AD"/>
    <w:rsid w:val="00EF3A7E"/>
    <w:rsid w:val="00EF3DB1"/>
    <w:rsid w:val="00EF4088"/>
    <w:rsid w:val="00EF4817"/>
    <w:rsid w:val="00EF4B54"/>
    <w:rsid w:val="00EF4BC0"/>
    <w:rsid w:val="00EF4F27"/>
    <w:rsid w:val="00EF5674"/>
    <w:rsid w:val="00EF5B41"/>
    <w:rsid w:val="00EF5B48"/>
    <w:rsid w:val="00EF7273"/>
    <w:rsid w:val="00EF72A4"/>
    <w:rsid w:val="00EF74E9"/>
    <w:rsid w:val="00EF7704"/>
    <w:rsid w:val="00EF7A84"/>
    <w:rsid w:val="00EF7E85"/>
    <w:rsid w:val="00F00456"/>
    <w:rsid w:val="00F00490"/>
    <w:rsid w:val="00F00944"/>
    <w:rsid w:val="00F00F88"/>
    <w:rsid w:val="00F01218"/>
    <w:rsid w:val="00F01DEE"/>
    <w:rsid w:val="00F02205"/>
    <w:rsid w:val="00F02291"/>
    <w:rsid w:val="00F024B0"/>
    <w:rsid w:val="00F029BB"/>
    <w:rsid w:val="00F02E61"/>
    <w:rsid w:val="00F03790"/>
    <w:rsid w:val="00F03974"/>
    <w:rsid w:val="00F0446B"/>
    <w:rsid w:val="00F04A2A"/>
    <w:rsid w:val="00F04AEF"/>
    <w:rsid w:val="00F04B58"/>
    <w:rsid w:val="00F05279"/>
    <w:rsid w:val="00F05311"/>
    <w:rsid w:val="00F05457"/>
    <w:rsid w:val="00F05677"/>
    <w:rsid w:val="00F05961"/>
    <w:rsid w:val="00F05D69"/>
    <w:rsid w:val="00F06484"/>
    <w:rsid w:val="00F06975"/>
    <w:rsid w:val="00F071EB"/>
    <w:rsid w:val="00F07E7F"/>
    <w:rsid w:val="00F07F51"/>
    <w:rsid w:val="00F10BC7"/>
    <w:rsid w:val="00F12125"/>
    <w:rsid w:val="00F12375"/>
    <w:rsid w:val="00F13343"/>
    <w:rsid w:val="00F133F1"/>
    <w:rsid w:val="00F13519"/>
    <w:rsid w:val="00F13F6A"/>
    <w:rsid w:val="00F1416A"/>
    <w:rsid w:val="00F152CA"/>
    <w:rsid w:val="00F15974"/>
    <w:rsid w:val="00F15C39"/>
    <w:rsid w:val="00F15CA9"/>
    <w:rsid w:val="00F15FB4"/>
    <w:rsid w:val="00F169A7"/>
    <w:rsid w:val="00F1754D"/>
    <w:rsid w:val="00F17A43"/>
    <w:rsid w:val="00F214AA"/>
    <w:rsid w:val="00F218AF"/>
    <w:rsid w:val="00F2227A"/>
    <w:rsid w:val="00F22E3D"/>
    <w:rsid w:val="00F23320"/>
    <w:rsid w:val="00F2344D"/>
    <w:rsid w:val="00F23881"/>
    <w:rsid w:val="00F23959"/>
    <w:rsid w:val="00F23DE3"/>
    <w:rsid w:val="00F23FC1"/>
    <w:rsid w:val="00F246E2"/>
    <w:rsid w:val="00F2553E"/>
    <w:rsid w:val="00F25A52"/>
    <w:rsid w:val="00F26466"/>
    <w:rsid w:val="00F2653A"/>
    <w:rsid w:val="00F2692A"/>
    <w:rsid w:val="00F277AD"/>
    <w:rsid w:val="00F27C7D"/>
    <w:rsid w:val="00F30287"/>
    <w:rsid w:val="00F30B13"/>
    <w:rsid w:val="00F31357"/>
    <w:rsid w:val="00F320D2"/>
    <w:rsid w:val="00F321E2"/>
    <w:rsid w:val="00F32210"/>
    <w:rsid w:val="00F327B9"/>
    <w:rsid w:val="00F33283"/>
    <w:rsid w:val="00F33C73"/>
    <w:rsid w:val="00F34310"/>
    <w:rsid w:val="00F34542"/>
    <w:rsid w:val="00F34ABD"/>
    <w:rsid w:val="00F34BD5"/>
    <w:rsid w:val="00F35770"/>
    <w:rsid w:val="00F35A09"/>
    <w:rsid w:val="00F35F9D"/>
    <w:rsid w:val="00F35FDF"/>
    <w:rsid w:val="00F35FFF"/>
    <w:rsid w:val="00F369F8"/>
    <w:rsid w:val="00F36EC2"/>
    <w:rsid w:val="00F37274"/>
    <w:rsid w:val="00F37508"/>
    <w:rsid w:val="00F37E22"/>
    <w:rsid w:val="00F40255"/>
    <w:rsid w:val="00F40262"/>
    <w:rsid w:val="00F40986"/>
    <w:rsid w:val="00F409E3"/>
    <w:rsid w:val="00F421D8"/>
    <w:rsid w:val="00F42BF3"/>
    <w:rsid w:val="00F42E56"/>
    <w:rsid w:val="00F42F70"/>
    <w:rsid w:val="00F43041"/>
    <w:rsid w:val="00F43B50"/>
    <w:rsid w:val="00F445BB"/>
    <w:rsid w:val="00F4483E"/>
    <w:rsid w:val="00F449D7"/>
    <w:rsid w:val="00F45EB1"/>
    <w:rsid w:val="00F4770B"/>
    <w:rsid w:val="00F47E1D"/>
    <w:rsid w:val="00F50620"/>
    <w:rsid w:val="00F50C63"/>
    <w:rsid w:val="00F50E35"/>
    <w:rsid w:val="00F50EAB"/>
    <w:rsid w:val="00F5162C"/>
    <w:rsid w:val="00F51912"/>
    <w:rsid w:val="00F51E49"/>
    <w:rsid w:val="00F5238F"/>
    <w:rsid w:val="00F52874"/>
    <w:rsid w:val="00F52963"/>
    <w:rsid w:val="00F52A5C"/>
    <w:rsid w:val="00F52B29"/>
    <w:rsid w:val="00F53227"/>
    <w:rsid w:val="00F532A2"/>
    <w:rsid w:val="00F53B04"/>
    <w:rsid w:val="00F53EBF"/>
    <w:rsid w:val="00F53EDA"/>
    <w:rsid w:val="00F541B8"/>
    <w:rsid w:val="00F54571"/>
    <w:rsid w:val="00F547E1"/>
    <w:rsid w:val="00F54895"/>
    <w:rsid w:val="00F5540F"/>
    <w:rsid w:val="00F55642"/>
    <w:rsid w:val="00F56002"/>
    <w:rsid w:val="00F560DC"/>
    <w:rsid w:val="00F56123"/>
    <w:rsid w:val="00F5676F"/>
    <w:rsid w:val="00F56830"/>
    <w:rsid w:val="00F572F3"/>
    <w:rsid w:val="00F572FB"/>
    <w:rsid w:val="00F57402"/>
    <w:rsid w:val="00F6016D"/>
    <w:rsid w:val="00F605EB"/>
    <w:rsid w:val="00F60D03"/>
    <w:rsid w:val="00F61312"/>
    <w:rsid w:val="00F6226F"/>
    <w:rsid w:val="00F62321"/>
    <w:rsid w:val="00F62E46"/>
    <w:rsid w:val="00F62EC7"/>
    <w:rsid w:val="00F6354E"/>
    <w:rsid w:val="00F63F4B"/>
    <w:rsid w:val="00F63F53"/>
    <w:rsid w:val="00F64951"/>
    <w:rsid w:val="00F6501F"/>
    <w:rsid w:val="00F654DA"/>
    <w:rsid w:val="00F655B1"/>
    <w:rsid w:val="00F66509"/>
    <w:rsid w:val="00F667DF"/>
    <w:rsid w:val="00F6699F"/>
    <w:rsid w:val="00F670F3"/>
    <w:rsid w:val="00F67136"/>
    <w:rsid w:val="00F67250"/>
    <w:rsid w:val="00F705FD"/>
    <w:rsid w:val="00F70B72"/>
    <w:rsid w:val="00F71002"/>
    <w:rsid w:val="00F72322"/>
    <w:rsid w:val="00F72F5A"/>
    <w:rsid w:val="00F72FDC"/>
    <w:rsid w:val="00F73012"/>
    <w:rsid w:val="00F738FD"/>
    <w:rsid w:val="00F74007"/>
    <w:rsid w:val="00F74433"/>
    <w:rsid w:val="00F74987"/>
    <w:rsid w:val="00F74BEF"/>
    <w:rsid w:val="00F74E0A"/>
    <w:rsid w:val="00F74E4F"/>
    <w:rsid w:val="00F75D0E"/>
    <w:rsid w:val="00F76618"/>
    <w:rsid w:val="00F768AF"/>
    <w:rsid w:val="00F77701"/>
    <w:rsid w:val="00F77AED"/>
    <w:rsid w:val="00F77D94"/>
    <w:rsid w:val="00F77F3F"/>
    <w:rsid w:val="00F77F4E"/>
    <w:rsid w:val="00F8028C"/>
    <w:rsid w:val="00F81D4D"/>
    <w:rsid w:val="00F821CB"/>
    <w:rsid w:val="00F82315"/>
    <w:rsid w:val="00F82657"/>
    <w:rsid w:val="00F8265F"/>
    <w:rsid w:val="00F83018"/>
    <w:rsid w:val="00F835FD"/>
    <w:rsid w:val="00F83818"/>
    <w:rsid w:val="00F83FCC"/>
    <w:rsid w:val="00F84122"/>
    <w:rsid w:val="00F846C1"/>
    <w:rsid w:val="00F84C12"/>
    <w:rsid w:val="00F84CF9"/>
    <w:rsid w:val="00F84DD8"/>
    <w:rsid w:val="00F856DA"/>
    <w:rsid w:val="00F85FF8"/>
    <w:rsid w:val="00F86838"/>
    <w:rsid w:val="00F86F26"/>
    <w:rsid w:val="00F875D1"/>
    <w:rsid w:val="00F879CD"/>
    <w:rsid w:val="00F901DB"/>
    <w:rsid w:val="00F9027C"/>
    <w:rsid w:val="00F9072E"/>
    <w:rsid w:val="00F9108A"/>
    <w:rsid w:val="00F91319"/>
    <w:rsid w:val="00F920D8"/>
    <w:rsid w:val="00F9233C"/>
    <w:rsid w:val="00F925B6"/>
    <w:rsid w:val="00F92649"/>
    <w:rsid w:val="00F92659"/>
    <w:rsid w:val="00F92B76"/>
    <w:rsid w:val="00F92E81"/>
    <w:rsid w:val="00F92E8E"/>
    <w:rsid w:val="00F933D3"/>
    <w:rsid w:val="00F943F9"/>
    <w:rsid w:val="00F946AE"/>
    <w:rsid w:val="00F94A88"/>
    <w:rsid w:val="00F94CC8"/>
    <w:rsid w:val="00F95503"/>
    <w:rsid w:val="00F95F86"/>
    <w:rsid w:val="00F96360"/>
    <w:rsid w:val="00F96D25"/>
    <w:rsid w:val="00F97669"/>
    <w:rsid w:val="00F976F1"/>
    <w:rsid w:val="00F97744"/>
    <w:rsid w:val="00F97DB3"/>
    <w:rsid w:val="00F97E3D"/>
    <w:rsid w:val="00F97F16"/>
    <w:rsid w:val="00FA0B8D"/>
    <w:rsid w:val="00FA0E51"/>
    <w:rsid w:val="00FA1552"/>
    <w:rsid w:val="00FA163A"/>
    <w:rsid w:val="00FA1649"/>
    <w:rsid w:val="00FA1FF3"/>
    <w:rsid w:val="00FA26CE"/>
    <w:rsid w:val="00FA28C8"/>
    <w:rsid w:val="00FA2E9F"/>
    <w:rsid w:val="00FA3D9B"/>
    <w:rsid w:val="00FA4135"/>
    <w:rsid w:val="00FA42D1"/>
    <w:rsid w:val="00FA514C"/>
    <w:rsid w:val="00FA55EA"/>
    <w:rsid w:val="00FA5FC7"/>
    <w:rsid w:val="00FA64DC"/>
    <w:rsid w:val="00FA64F1"/>
    <w:rsid w:val="00FA6516"/>
    <w:rsid w:val="00FA7ACA"/>
    <w:rsid w:val="00FB0362"/>
    <w:rsid w:val="00FB155D"/>
    <w:rsid w:val="00FB1CCC"/>
    <w:rsid w:val="00FB209F"/>
    <w:rsid w:val="00FB218A"/>
    <w:rsid w:val="00FB23F3"/>
    <w:rsid w:val="00FB3012"/>
    <w:rsid w:val="00FB34F8"/>
    <w:rsid w:val="00FB3C92"/>
    <w:rsid w:val="00FB3FB6"/>
    <w:rsid w:val="00FB4134"/>
    <w:rsid w:val="00FB4317"/>
    <w:rsid w:val="00FB4F90"/>
    <w:rsid w:val="00FB53B2"/>
    <w:rsid w:val="00FB54EF"/>
    <w:rsid w:val="00FB5F2B"/>
    <w:rsid w:val="00FB653D"/>
    <w:rsid w:val="00FB66E2"/>
    <w:rsid w:val="00FB68E9"/>
    <w:rsid w:val="00FB6B7E"/>
    <w:rsid w:val="00FB7B40"/>
    <w:rsid w:val="00FC00A2"/>
    <w:rsid w:val="00FC04DA"/>
    <w:rsid w:val="00FC06ED"/>
    <w:rsid w:val="00FC0BFB"/>
    <w:rsid w:val="00FC1C2E"/>
    <w:rsid w:val="00FC2217"/>
    <w:rsid w:val="00FC2306"/>
    <w:rsid w:val="00FC2562"/>
    <w:rsid w:val="00FC27E2"/>
    <w:rsid w:val="00FC2A58"/>
    <w:rsid w:val="00FC2C8D"/>
    <w:rsid w:val="00FC366E"/>
    <w:rsid w:val="00FC3F28"/>
    <w:rsid w:val="00FC49FE"/>
    <w:rsid w:val="00FC5D8D"/>
    <w:rsid w:val="00FC62BB"/>
    <w:rsid w:val="00FC7231"/>
    <w:rsid w:val="00FC7C1B"/>
    <w:rsid w:val="00FC7C77"/>
    <w:rsid w:val="00FD017C"/>
    <w:rsid w:val="00FD0320"/>
    <w:rsid w:val="00FD0E7D"/>
    <w:rsid w:val="00FD1FA8"/>
    <w:rsid w:val="00FD219F"/>
    <w:rsid w:val="00FD2BEF"/>
    <w:rsid w:val="00FD2F79"/>
    <w:rsid w:val="00FD34A8"/>
    <w:rsid w:val="00FD36E7"/>
    <w:rsid w:val="00FD3772"/>
    <w:rsid w:val="00FD3825"/>
    <w:rsid w:val="00FD3A1F"/>
    <w:rsid w:val="00FD40E5"/>
    <w:rsid w:val="00FD4652"/>
    <w:rsid w:val="00FD5614"/>
    <w:rsid w:val="00FD608C"/>
    <w:rsid w:val="00FD635E"/>
    <w:rsid w:val="00FD65D9"/>
    <w:rsid w:val="00FD6C70"/>
    <w:rsid w:val="00FD70C6"/>
    <w:rsid w:val="00FD7AFD"/>
    <w:rsid w:val="00FE0612"/>
    <w:rsid w:val="00FE07FC"/>
    <w:rsid w:val="00FE1538"/>
    <w:rsid w:val="00FE1604"/>
    <w:rsid w:val="00FE1A71"/>
    <w:rsid w:val="00FE1F90"/>
    <w:rsid w:val="00FE22BA"/>
    <w:rsid w:val="00FE2406"/>
    <w:rsid w:val="00FE293C"/>
    <w:rsid w:val="00FE2BFE"/>
    <w:rsid w:val="00FE39F5"/>
    <w:rsid w:val="00FE466A"/>
    <w:rsid w:val="00FE46FE"/>
    <w:rsid w:val="00FE4CEE"/>
    <w:rsid w:val="00FE55C1"/>
    <w:rsid w:val="00FE5970"/>
    <w:rsid w:val="00FE5FC6"/>
    <w:rsid w:val="00FE6F8C"/>
    <w:rsid w:val="00FE7374"/>
    <w:rsid w:val="00FE79B3"/>
    <w:rsid w:val="00FE79D8"/>
    <w:rsid w:val="00FE7AC9"/>
    <w:rsid w:val="00FE7D7F"/>
    <w:rsid w:val="00FF00F7"/>
    <w:rsid w:val="00FF01B7"/>
    <w:rsid w:val="00FF18BF"/>
    <w:rsid w:val="00FF1F17"/>
    <w:rsid w:val="00FF2035"/>
    <w:rsid w:val="00FF2E95"/>
    <w:rsid w:val="00FF30C4"/>
    <w:rsid w:val="00FF3C05"/>
    <w:rsid w:val="00FF49B1"/>
    <w:rsid w:val="00FF4C2F"/>
    <w:rsid w:val="00FF4EC5"/>
    <w:rsid w:val="00FF50BF"/>
    <w:rsid w:val="00FF52A5"/>
    <w:rsid w:val="00FF5835"/>
    <w:rsid w:val="00FF682F"/>
    <w:rsid w:val="00FF7EA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imes New Roman" w:hAnsi="Tahoma" w:cs="Tahoma"/>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uiPriority="35" w:qFormat="1"/>
    <w:lsdException w:name="footnote reference" w:uiPriority="99"/>
    <w:lsdException w:name="annotation reference" w:uiPriority="99"/>
    <w:lsdException w:name="endnote text" w:uiPriority="99"/>
    <w:lsdException w:name="table of authorities" w:semiHidden="0" w:unhideWhenUsed="0"/>
    <w:lsdException w:name="List" w:semiHidden="0" w:uiPriority="99"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99"/>
    <w:lsdException w:name="Body Text 3" w:uiPriority="99"/>
    <w:lsdException w:name="Body Tex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8C401A"/>
  </w:style>
  <w:style w:type="paragraph" w:styleId="Nagwek1">
    <w:name w:val="heading 1"/>
    <w:basedOn w:val="Normalny"/>
    <w:next w:val="Normalny"/>
    <w:link w:val="Nagwek1Znak"/>
    <w:autoRedefine/>
    <w:uiPriority w:val="9"/>
    <w:qFormat/>
    <w:rsid w:val="00B604AB"/>
    <w:pPr>
      <w:spacing w:before="480" w:after="240"/>
      <w:ind w:left="1418" w:hanging="1418"/>
      <w:jc w:val="both"/>
      <w:outlineLvl w:val="0"/>
    </w:pPr>
    <w:rPr>
      <w:rFonts w:cs="Times New Roman"/>
      <w:b/>
      <w:bCs/>
      <w:smallCaps/>
      <w:color w:val="5F497A"/>
      <w:kern w:val="24"/>
    </w:rPr>
  </w:style>
  <w:style w:type="paragraph" w:styleId="Nagwek2">
    <w:name w:val="heading 2"/>
    <w:aliases w:val="ASAPHeading 2,Numbered - 2,h 3, ICL,Heading 2a,H2,PA Major Section,l2,Headline 2,h2,2,headi,heading2,h21,h22,21,kopregel 2,Titre m,ICL"/>
    <w:basedOn w:val="Normalny"/>
    <w:next w:val="Normalny"/>
    <w:link w:val="Nagwek2Znak"/>
    <w:uiPriority w:val="9"/>
    <w:qFormat/>
    <w:rsid w:val="0090320C"/>
    <w:pPr>
      <w:pBdr>
        <w:bottom w:val="single" w:sz="8" w:space="1" w:color="4F81BD"/>
      </w:pBdr>
      <w:spacing w:before="200" w:after="80"/>
      <w:outlineLvl w:val="1"/>
    </w:pPr>
    <w:rPr>
      <w:rFonts w:ascii="Cambria" w:hAnsi="Cambria" w:cs="Times New Roman"/>
      <w:color w:val="365F91"/>
      <w:sz w:val="24"/>
      <w:szCs w:val="24"/>
    </w:rPr>
  </w:style>
  <w:style w:type="paragraph" w:styleId="Nagwek3">
    <w:name w:val="heading 3"/>
    <w:basedOn w:val="Normalny"/>
    <w:next w:val="Normalny"/>
    <w:link w:val="Nagwek3Znak"/>
    <w:uiPriority w:val="9"/>
    <w:qFormat/>
    <w:rsid w:val="0090320C"/>
    <w:pPr>
      <w:pBdr>
        <w:bottom w:val="single" w:sz="4" w:space="1" w:color="95B3D7"/>
      </w:pBdr>
      <w:spacing w:before="200" w:after="80"/>
      <w:outlineLvl w:val="2"/>
    </w:pPr>
    <w:rPr>
      <w:rFonts w:ascii="Cambria" w:hAnsi="Cambria" w:cs="Times New Roman"/>
      <w:color w:val="4F81BD"/>
      <w:sz w:val="24"/>
      <w:szCs w:val="24"/>
    </w:rPr>
  </w:style>
  <w:style w:type="paragraph" w:styleId="Nagwek4">
    <w:name w:val="heading 4"/>
    <w:basedOn w:val="Normalny"/>
    <w:next w:val="Normalny"/>
    <w:link w:val="Nagwek4Znak"/>
    <w:uiPriority w:val="9"/>
    <w:qFormat/>
    <w:rsid w:val="0090320C"/>
    <w:pPr>
      <w:pBdr>
        <w:bottom w:val="single" w:sz="4" w:space="2" w:color="B8CCE4"/>
      </w:pBdr>
      <w:spacing w:before="200" w:after="80"/>
      <w:outlineLvl w:val="3"/>
    </w:pPr>
    <w:rPr>
      <w:rFonts w:ascii="Cambria" w:hAnsi="Cambria" w:cs="Times New Roman"/>
      <w:i/>
      <w:iCs/>
      <w:color w:val="4F81BD"/>
      <w:sz w:val="24"/>
      <w:szCs w:val="24"/>
    </w:rPr>
  </w:style>
  <w:style w:type="paragraph" w:styleId="Nagwek5">
    <w:name w:val="heading 5"/>
    <w:basedOn w:val="Normalny"/>
    <w:next w:val="Normalny"/>
    <w:link w:val="Nagwek5Znak"/>
    <w:uiPriority w:val="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
    <w:qFormat/>
    <w:rsid w:val="0090320C"/>
    <w:pPr>
      <w:spacing w:before="280" w:after="100"/>
      <w:outlineLvl w:val="5"/>
    </w:pPr>
    <w:rPr>
      <w:rFonts w:ascii="Cambria" w:hAnsi="Cambria" w:cs="Times New Roman"/>
      <w:i/>
      <w:iCs/>
      <w:color w:val="4F81BD"/>
    </w:rPr>
  </w:style>
  <w:style w:type="paragraph" w:styleId="Nagwek7">
    <w:name w:val="heading 7"/>
    <w:basedOn w:val="Normalny"/>
    <w:next w:val="Normalny"/>
    <w:link w:val="Nagwek7Znak"/>
    <w:uiPriority w:val="9"/>
    <w:qFormat/>
    <w:rsid w:val="0090320C"/>
    <w:pPr>
      <w:spacing w:before="320" w:after="100"/>
      <w:outlineLvl w:val="6"/>
    </w:pPr>
    <w:rPr>
      <w:rFonts w:ascii="Cambria" w:hAnsi="Cambria" w:cs="Times New Roman"/>
      <w:b/>
      <w:bCs/>
      <w:color w:val="9BBB59"/>
    </w:rPr>
  </w:style>
  <w:style w:type="paragraph" w:styleId="Nagwek8">
    <w:name w:val="heading 8"/>
    <w:basedOn w:val="Normalny"/>
    <w:next w:val="Normalny"/>
    <w:link w:val="Nagwek8Znak"/>
    <w:uiPriority w:val="9"/>
    <w:qFormat/>
    <w:rsid w:val="0090320C"/>
    <w:pPr>
      <w:spacing w:before="320" w:after="100"/>
      <w:outlineLvl w:val="7"/>
    </w:pPr>
    <w:rPr>
      <w:rFonts w:ascii="Cambria" w:hAnsi="Cambria" w:cs="Times New Roman"/>
      <w:b/>
      <w:bCs/>
      <w:i/>
      <w:iCs/>
      <w:color w:val="9BBB59"/>
    </w:rPr>
  </w:style>
  <w:style w:type="paragraph" w:styleId="Nagwek9">
    <w:name w:val="heading 9"/>
    <w:basedOn w:val="Normalny"/>
    <w:next w:val="Normalny"/>
    <w:link w:val="Nagwek9Znak"/>
    <w:uiPriority w:val="9"/>
    <w:qFormat/>
    <w:rsid w:val="0090320C"/>
    <w:pPr>
      <w:spacing w:before="320" w:after="100"/>
      <w:outlineLvl w:val="8"/>
    </w:pPr>
    <w:rPr>
      <w:rFonts w:ascii="Cambria" w:hAnsi="Cambria" w:cs="Times New Roman"/>
      <w:i/>
      <w:iCs/>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C7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uiPriority w:val="99"/>
    <w:rsid w:val="00EC761B"/>
    <w:rPr>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szCs w:val="22"/>
      <w:lang w:eastAsia="en-US" w:bidi="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szCs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rsid w:val="0092236D"/>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szCs w:val="24"/>
    </w:rPr>
  </w:style>
  <w:style w:type="paragraph" w:styleId="Tekstpodstawowy">
    <w:name w:val="Body Text"/>
    <w:aliases w:val="Regulacje,definicje,moj body text"/>
    <w:basedOn w:val="Normalny"/>
    <w:link w:val="TekstpodstawowyZnak"/>
    <w:rsid w:val="0092236D"/>
    <w:pPr>
      <w:jc w:val="both"/>
    </w:pPr>
    <w:rPr>
      <w:rFonts w:cs="Arial"/>
      <w:b/>
      <w:bCs/>
      <w:i/>
      <w:iCs/>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basedOn w:val="Domylnaczcionkaakapitu"/>
    <w:rsid w:val="00004E82"/>
  </w:style>
  <w:style w:type="character" w:styleId="Odwoanieprzypisudolnego">
    <w:name w:val="footnote reference"/>
    <w:uiPriority w:val="99"/>
    <w:semiHidden/>
    <w:rsid w:val="00D5134A"/>
    <w:rPr>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sz w:val="16"/>
      <w:szCs w:val="16"/>
    </w:rPr>
  </w:style>
  <w:style w:type="paragraph" w:styleId="Tekstdymka">
    <w:name w:val="Balloon Text"/>
    <w:basedOn w:val="Normalny"/>
    <w:link w:val="TekstdymkaZnak"/>
    <w:uiPriority w:val="99"/>
    <w:semiHidden/>
    <w:rsid w:val="00F67136"/>
    <w:rPr>
      <w:sz w:val="16"/>
      <w:szCs w:val="16"/>
    </w:rPr>
  </w:style>
  <w:style w:type="paragraph" w:styleId="Akapitzlist">
    <w:name w:val="List Paragraph"/>
    <w:aliases w:val="Numerowanie"/>
    <w:basedOn w:val="Normalny"/>
    <w:link w:val="AkapitzlistZnak"/>
    <w:uiPriority w:val="99"/>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numbering" w:customStyle="1" w:styleId="Styl1">
    <w:name w:val="Styl1"/>
    <w:rsid w:val="00A112AF"/>
  </w:style>
  <w:style w:type="paragraph" w:styleId="Tekstpodstawowywcity">
    <w:name w:val="Body Text Indent"/>
    <w:basedOn w:val="Normalny"/>
    <w:link w:val="TekstpodstawowywcityZnak"/>
    <w:uiPriority w:val="99"/>
    <w:rsid w:val="006724F8"/>
    <w:pPr>
      <w:spacing w:after="120"/>
      <w:ind w:left="283"/>
    </w:pPr>
  </w:style>
  <w:style w:type="character" w:customStyle="1" w:styleId="opis1">
    <w:name w:val="opis1"/>
    <w:rsid w:val="00A91A9F"/>
    <w:rPr>
      <w:b w:val="0"/>
      <w:bCs w:val="0"/>
      <w:color w:val="000000"/>
    </w:rPr>
  </w:style>
  <w:style w:type="paragraph" w:styleId="Tekstpodstawowywcity2">
    <w:name w:val="Body Text Indent 2"/>
    <w:basedOn w:val="Normalny"/>
    <w:link w:val="Tekstpodstawowywcity2Znak"/>
    <w:uiPriority w:val="99"/>
    <w:rsid w:val="0076422D"/>
    <w:pPr>
      <w:spacing w:after="120" w:line="480" w:lineRule="auto"/>
      <w:ind w:left="283"/>
    </w:pPr>
  </w:style>
  <w:style w:type="paragraph" w:styleId="Tekstprzypisukocowego">
    <w:name w:val="endnote text"/>
    <w:basedOn w:val="Normalny"/>
    <w:link w:val="TekstprzypisukocowegoZnak"/>
    <w:uiPriority w:val="99"/>
    <w:semiHidden/>
    <w:rsid w:val="0052053C"/>
  </w:style>
  <w:style w:type="character" w:styleId="Odwoanieprzypisukocowego">
    <w:name w:val="endnote reference"/>
    <w:semiHidden/>
    <w:rsid w:val="0052053C"/>
    <w:rPr>
      <w:vertAlign w:val="superscript"/>
    </w:rPr>
  </w:style>
  <w:style w:type="paragraph" w:customStyle="1" w:styleId="Normallist">
    <w:name w:val="Normal list"/>
    <w:basedOn w:val="Normalny"/>
    <w:uiPriority w:val="99"/>
    <w:rsid w:val="00374DCF"/>
    <w:pPr>
      <w:widowControl w:val="0"/>
      <w:suppressAutoHyphens/>
      <w:spacing w:after="60"/>
    </w:pPr>
    <w:rPr>
      <w:rFonts w:eastAsia="Lucida Sans Unicode"/>
      <w:kern w:val="1"/>
    </w:rPr>
  </w:style>
  <w:style w:type="paragraph" w:customStyle="1" w:styleId="Style1">
    <w:name w:val="Style1"/>
    <w:basedOn w:val="Lista"/>
    <w:uiPriority w:val="99"/>
    <w:rsid w:val="00374DCF"/>
    <w:pPr>
      <w:widowControl w:val="0"/>
      <w:suppressAutoHyphens/>
      <w:spacing w:after="40"/>
      <w:ind w:left="0" w:firstLine="0"/>
    </w:pPr>
    <w:rPr>
      <w:rFonts w:eastAsia="Lucida Sans Unicode"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character" w:customStyle="1" w:styleId="StopkaZnak">
    <w:name w:val="Stopka Znak"/>
    <w:link w:val="Stopka"/>
    <w:uiPriority w:val="99"/>
    <w:rsid w:val="008072FB"/>
    <w:rPr>
      <w:rFonts w:ascii="Arial" w:hAnsi="Arial"/>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Nagwek4Znak">
    <w:name w:val="Nagłówek 4 Znak"/>
    <w:link w:val="Nagwek4"/>
    <w:uiPriority w:val="9"/>
    <w:rsid w:val="0090320C"/>
    <w:rPr>
      <w:rFonts w:ascii="Cambria" w:eastAsia="Times New Roman" w:hAnsi="Cambria" w:cs="Times New Roman"/>
      <w:i/>
      <w:iCs/>
      <w:color w:val="4F81BD"/>
      <w:sz w:val="24"/>
      <w:szCs w:val="24"/>
    </w:rPr>
  </w:style>
  <w:style w:type="character" w:customStyle="1" w:styleId="Tekstpodstawowy2Znak">
    <w:name w:val="Tekst podstawowy 2 Znak"/>
    <w:link w:val="Tekstpodstawowy2"/>
    <w:uiPriority w:val="99"/>
    <w:rsid w:val="002B3FBA"/>
    <w:rPr>
      <w:rFonts w:ascii="Arial" w:hAnsi="Arial" w:cs="Arial"/>
      <w:sz w:val="24"/>
      <w:szCs w:val="24"/>
    </w:rPr>
  </w:style>
  <w:style w:type="character" w:customStyle="1" w:styleId="symbol1">
    <w:name w:val="symbol1"/>
    <w:rsid w:val="00A011A3"/>
    <w:rPr>
      <w:rFonts w:ascii="Courier New" w:hAnsi="Courier New" w:cs="Courier New" w:hint="default"/>
      <w:b/>
      <w:bCs/>
      <w:sz w:val="23"/>
      <w:szCs w:val="23"/>
    </w:rPr>
  </w:style>
  <w:style w:type="paragraph" w:styleId="Tytu">
    <w:name w:val="Title"/>
    <w:basedOn w:val="Normalny"/>
    <w:next w:val="Normalny"/>
    <w:link w:val="TytuZnak"/>
    <w:uiPriority w:val="10"/>
    <w:qFormat/>
    <w:rsid w:val="0090320C"/>
    <w:pPr>
      <w:pBdr>
        <w:top w:val="single" w:sz="8" w:space="10" w:color="A7BFDE"/>
        <w:bottom w:val="single" w:sz="24" w:space="15" w:color="9BBB59"/>
      </w:pBdr>
      <w:jc w:val="center"/>
    </w:pPr>
    <w:rPr>
      <w:rFonts w:ascii="Cambria" w:hAnsi="Cambria" w:cs="Times New Roman"/>
      <w:i/>
      <w:iCs/>
      <w:color w:val="243F60"/>
      <w:sz w:val="60"/>
      <w:szCs w:val="60"/>
    </w:rPr>
  </w:style>
  <w:style w:type="character" w:customStyle="1" w:styleId="TytuZnak">
    <w:name w:val="Tytuł Znak"/>
    <w:link w:val="Tytu"/>
    <w:uiPriority w:val="10"/>
    <w:rsid w:val="0090320C"/>
    <w:rPr>
      <w:rFonts w:ascii="Cambria" w:eastAsia="Times New Roman" w:hAnsi="Cambria" w:cs="Times New Roman"/>
      <w:i/>
      <w:iCs/>
      <w:color w:val="243F60"/>
      <w:sz w:val="60"/>
      <w:szCs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sz w:val="16"/>
      <w:szCs w:val="16"/>
    </w:rPr>
  </w:style>
  <w:style w:type="paragraph" w:styleId="Tematkomentarza">
    <w:name w:val="annotation subject"/>
    <w:basedOn w:val="Tekstkomentarza"/>
    <w:next w:val="Tekstkomentarza"/>
    <w:link w:val="TematkomentarzaZnak"/>
    <w:uiPriority w:val="99"/>
    <w:rsid w:val="00BF6C61"/>
  </w:style>
  <w:style w:type="character" w:customStyle="1" w:styleId="TekstkomentarzaZnak">
    <w:name w:val="Tekst komentarza Znak"/>
    <w:link w:val="Tekstkomentarza"/>
    <w:rsid w:val="00BF6C61"/>
    <w:rPr>
      <w:rFonts w:ascii="Arial" w:hAnsi="Arial" w:cs="Arial"/>
    </w:rPr>
  </w:style>
  <w:style w:type="character" w:customStyle="1" w:styleId="TematkomentarzaZnak">
    <w:name w:val="Temat komentarza Znak"/>
    <w:link w:val="Tematkomentarza"/>
    <w:uiPriority w:val="99"/>
    <w:rsid w:val="00BF6C61"/>
    <w:rPr>
      <w:rFonts w:ascii="Arial" w:hAnsi="Arial" w:cs="Arial"/>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character" w:customStyle="1" w:styleId="Nagwek1Znak">
    <w:name w:val="Nagłówek 1 Znak"/>
    <w:link w:val="Nagwek1"/>
    <w:uiPriority w:val="9"/>
    <w:rsid w:val="00B604AB"/>
    <w:rPr>
      <w:rFonts w:cs="Times New Roman"/>
      <w:b/>
      <w:bCs/>
      <w:smallCaps/>
      <w:color w:val="5F497A"/>
      <w:kern w:val="24"/>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
    <w:rsid w:val="0090320C"/>
    <w:rPr>
      <w:rFonts w:ascii="Cambria" w:eastAsia="Times New Roman" w:hAnsi="Cambria" w:cs="Times New Roman"/>
      <w:color w:val="365F91"/>
      <w:sz w:val="24"/>
      <w:szCs w:val="24"/>
    </w:rPr>
  </w:style>
  <w:style w:type="character" w:customStyle="1" w:styleId="Nagwek3Znak">
    <w:name w:val="Nagłówek 3 Znak"/>
    <w:link w:val="Nagwek3"/>
    <w:uiPriority w:val="9"/>
    <w:rsid w:val="0090320C"/>
    <w:rPr>
      <w:rFonts w:ascii="Cambria" w:eastAsia="Times New Roman" w:hAnsi="Cambria" w:cs="Times New Roman"/>
      <w:color w:val="4F81BD"/>
      <w:sz w:val="24"/>
      <w:szCs w:val="24"/>
    </w:rPr>
  </w:style>
  <w:style w:type="character" w:customStyle="1" w:styleId="Nagwek5Znak">
    <w:name w:val="Nagłówek 5 Znak"/>
    <w:link w:val="Nagwek5"/>
    <w:uiPriority w:val="9"/>
    <w:rsid w:val="0090320C"/>
    <w:rPr>
      <w:rFonts w:ascii="Cambria" w:eastAsia="Times New Roman" w:hAnsi="Cambria" w:cs="Times New Roman"/>
      <w:color w:val="4F81BD"/>
    </w:rPr>
  </w:style>
  <w:style w:type="character" w:customStyle="1" w:styleId="Nagwek6Znak">
    <w:name w:val="Nagłówek 6 Znak"/>
    <w:link w:val="Nagwek6"/>
    <w:uiPriority w:val="9"/>
    <w:semiHidden/>
    <w:rsid w:val="0090320C"/>
    <w:rPr>
      <w:rFonts w:ascii="Cambria" w:eastAsia="Times New Roman" w:hAnsi="Cambria" w:cs="Times New Roman"/>
      <w:i/>
      <w:iCs/>
      <w:color w:val="4F81BD"/>
    </w:rPr>
  </w:style>
  <w:style w:type="character" w:customStyle="1" w:styleId="Nagwek7Znak">
    <w:name w:val="Nagłówek 7 Znak"/>
    <w:link w:val="Nagwek7"/>
    <w:uiPriority w:val="9"/>
    <w:rsid w:val="0090320C"/>
    <w:rPr>
      <w:rFonts w:ascii="Cambria" w:eastAsia="Times New Roman" w:hAnsi="Cambria" w:cs="Times New Roman"/>
      <w:b/>
      <w:bCs/>
      <w:color w:val="9BBB59"/>
      <w:sz w:val="20"/>
      <w:szCs w:val="20"/>
    </w:rPr>
  </w:style>
  <w:style w:type="character" w:customStyle="1" w:styleId="Nagwek8Znak">
    <w:name w:val="Nagłówek 8 Znak"/>
    <w:link w:val="Nagwek8"/>
    <w:uiPriority w:val="9"/>
    <w:semiHidden/>
    <w:rsid w:val="0090320C"/>
    <w:rPr>
      <w:rFonts w:ascii="Cambria" w:eastAsia="Times New Roman" w:hAnsi="Cambria" w:cs="Times New Roman"/>
      <w:b/>
      <w:bCs/>
      <w:i/>
      <w:iCs/>
      <w:color w:val="9BBB59"/>
      <w:sz w:val="20"/>
      <w:szCs w:val="20"/>
    </w:rPr>
  </w:style>
  <w:style w:type="character" w:customStyle="1" w:styleId="Nagwek9Znak">
    <w:name w:val="Nagłówek 9 Znak"/>
    <w:link w:val="Nagwek9"/>
    <w:uiPriority w:val="9"/>
    <w:semiHidden/>
    <w:rsid w:val="0090320C"/>
    <w:rPr>
      <w:rFonts w:ascii="Cambria" w:eastAsia="Times New Roman" w:hAnsi="Cambria" w:cs="Times New Roman"/>
      <w:i/>
      <w:iCs/>
      <w:color w:val="9BBB59"/>
      <w:sz w:val="20"/>
      <w:szCs w:val="20"/>
    </w:rPr>
  </w:style>
  <w:style w:type="paragraph" w:styleId="Legenda">
    <w:name w:val="caption"/>
    <w:basedOn w:val="Normalny"/>
    <w:next w:val="Normalny"/>
    <w:uiPriority w:val="35"/>
    <w:qFormat/>
    <w:rsid w:val="0090320C"/>
    <w:rPr>
      <w:b/>
      <w:bCs/>
      <w:sz w:val="18"/>
      <w:szCs w:val="18"/>
    </w:rPr>
  </w:style>
  <w:style w:type="paragraph" w:styleId="Podtytu">
    <w:name w:val="Subtitle"/>
    <w:basedOn w:val="Normalny"/>
    <w:next w:val="Normalny"/>
    <w:link w:val="PodtytuZnak"/>
    <w:uiPriority w:val="11"/>
    <w:qFormat/>
    <w:rsid w:val="0090320C"/>
    <w:pPr>
      <w:spacing w:before="200" w:after="900"/>
      <w:jc w:val="right"/>
    </w:pPr>
    <w:rPr>
      <w:rFonts w:ascii="Calibri" w:cs="Times New Roman"/>
      <w:i/>
      <w:iCs/>
      <w:sz w:val="24"/>
      <w:szCs w:val="24"/>
    </w:rPr>
  </w:style>
  <w:style w:type="character" w:customStyle="1" w:styleId="PodtytuZnak">
    <w:name w:val="Podtytuł Znak"/>
    <w:link w:val="Podtytu"/>
    <w:uiPriority w:val="11"/>
    <w:rsid w:val="0090320C"/>
    <w:rPr>
      <w:rFonts w:ascii="Calibri"/>
      <w:i/>
      <w:iCs/>
      <w:sz w:val="24"/>
      <w:szCs w:val="24"/>
    </w:rPr>
  </w:style>
  <w:style w:type="character" w:styleId="Pogrubienie">
    <w:name w:val="Strong"/>
    <w:qFormat/>
    <w:rsid w:val="0090320C"/>
    <w:rPr>
      <w:b/>
      <w:bCs/>
      <w:spacing w:val="0"/>
    </w:rPr>
  </w:style>
  <w:style w:type="character" w:styleId="Uwydatnienie">
    <w:name w:val="Emphasis"/>
    <w:uiPriority w:val="20"/>
    <w:qFormat/>
    <w:rsid w:val="0090320C"/>
    <w:rPr>
      <w:b/>
      <w:bCs/>
      <w:i/>
      <w:iCs/>
      <w:color w:val="5A5A5A"/>
    </w:rPr>
  </w:style>
  <w:style w:type="paragraph" w:styleId="Bezodstpw">
    <w:name w:val="No Spacing"/>
    <w:basedOn w:val="Normalny"/>
    <w:link w:val="BezodstpwZnak"/>
    <w:uiPriority w:val="1"/>
    <w:qFormat/>
    <w:rsid w:val="0090320C"/>
  </w:style>
  <w:style w:type="paragraph" w:styleId="Cytat">
    <w:name w:val="Quote"/>
    <w:basedOn w:val="Normalny"/>
    <w:next w:val="Normalny"/>
    <w:link w:val="CytatZnak"/>
    <w:uiPriority w:val="29"/>
    <w:qFormat/>
    <w:rsid w:val="0090320C"/>
    <w:rPr>
      <w:rFonts w:ascii="Cambria" w:hAnsi="Cambria" w:cs="Times New Roman"/>
      <w:i/>
      <w:iCs/>
      <w:color w:val="5A5A5A"/>
    </w:rPr>
  </w:style>
  <w:style w:type="character" w:customStyle="1" w:styleId="CytatZnak">
    <w:name w:val="Cytat Znak"/>
    <w:link w:val="Cytat"/>
    <w:uiPriority w:val="29"/>
    <w:rsid w:val="0090320C"/>
    <w:rPr>
      <w:rFonts w:ascii="Cambria" w:eastAsia="Times New Roman" w:hAnsi="Cambria" w:cs="Times New Roman"/>
      <w:i/>
      <w:iCs/>
      <w:color w:val="5A5A5A"/>
    </w:rPr>
  </w:style>
  <w:style w:type="paragraph" w:styleId="Cytatintensywny">
    <w:name w:val="Intense Quote"/>
    <w:basedOn w:val="Normalny"/>
    <w:next w:val="Normalny"/>
    <w:link w:val="CytatintensywnyZnak"/>
    <w:uiPriority w:val="30"/>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iCs/>
      <w:color w:val="FFFFFF"/>
      <w:sz w:val="24"/>
      <w:szCs w:val="24"/>
    </w:rPr>
  </w:style>
  <w:style w:type="character" w:customStyle="1" w:styleId="CytatintensywnyZnak">
    <w:name w:val="Cytat intensywny Znak"/>
    <w:link w:val="Cytatintensywny"/>
    <w:uiPriority w:val="30"/>
    <w:rsid w:val="0090320C"/>
    <w:rPr>
      <w:rFonts w:ascii="Cambria" w:eastAsia="Times New Roman" w:hAnsi="Cambria" w:cs="Times New Roman"/>
      <w:i/>
      <w:iCs/>
      <w:color w:val="FFFFFF"/>
      <w:sz w:val="24"/>
      <w:szCs w:val="24"/>
      <w:shd w:val="clear" w:color="auto" w:fill="4F81BD"/>
    </w:rPr>
  </w:style>
  <w:style w:type="character" w:styleId="Wyrnieniedelikatne">
    <w:name w:val="Subtle Emphasis"/>
    <w:uiPriority w:val="19"/>
    <w:qFormat/>
    <w:rsid w:val="0090320C"/>
    <w:rPr>
      <w:i/>
      <w:iCs/>
      <w:color w:val="5A5A5A"/>
    </w:rPr>
  </w:style>
  <w:style w:type="character" w:styleId="Wyrnienieintensywne">
    <w:name w:val="Intense Emphasis"/>
    <w:uiPriority w:val="21"/>
    <w:qFormat/>
    <w:rsid w:val="0090320C"/>
    <w:rPr>
      <w:b/>
      <w:bCs/>
      <w:i/>
      <w:iCs/>
      <w:color w:val="4F81BD"/>
      <w:sz w:val="22"/>
      <w:szCs w:val="22"/>
    </w:rPr>
  </w:style>
  <w:style w:type="character" w:styleId="Odwoaniedelikatne">
    <w:name w:val="Subtle Reference"/>
    <w:uiPriority w:val="31"/>
    <w:qFormat/>
    <w:rsid w:val="0090320C"/>
    <w:rPr>
      <w:color w:val="auto"/>
      <w:u w:val="single" w:color="9BBB59"/>
    </w:rPr>
  </w:style>
  <w:style w:type="character" w:styleId="Odwoanieintensywne">
    <w:name w:val="Intense Reference"/>
    <w:uiPriority w:val="32"/>
    <w:qFormat/>
    <w:rsid w:val="0090320C"/>
    <w:rPr>
      <w:b/>
      <w:bCs/>
      <w:color w:val="76923C"/>
      <w:u w:val="single" w:color="9BBB59"/>
    </w:rPr>
  </w:style>
  <w:style w:type="character" w:styleId="Tytuksiki">
    <w:name w:val="Book Title"/>
    <w:uiPriority w:val="33"/>
    <w:qFormat/>
    <w:rsid w:val="0090320C"/>
    <w:rPr>
      <w:rFonts w:ascii="Cambria" w:eastAsia="Times New Roman" w:hAnsi="Cambria" w:cs="Times New Roman"/>
      <w:b/>
      <w:bCs/>
      <w:i/>
      <w:iCs/>
      <w:color w:val="auto"/>
    </w:rPr>
  </w:style>
  <w:style w:type="paragraph" w:styleId="Nagwekspisutreci">
    <w:name w:val="TOC Heading"/>
    <w:basedOn w:val="Nagwek1"/>
    <w:next w:val="Normalny"/>
    <w:uiPriority w:val="39"/>
    <w:qFormat/>
    <w:rsid w:val="0090320C"/>
    <w:pPr>
      <w:outlineLvl w:val="9"/>
    </w:pPr>
  </w:style>
  <w:style w:type="character" w:customStyle="1" w:styleId="BezodstpwZnak">
    <w:name w:val="Bez odstępów Znak"/>
    <w:basedOn w:val="Domylnaczcionkaakapitu"/>
    <w:link w:val="Bezodstpw"/>
    <w:uiPriority w:val="1"/>
    <w:rsid w:val="0090320C"/>
  </w:style>
  <w:style w:type="numbering" w:customStyle="1" w:styleId="Styl2">
    <w:name w:val="Styl2"/>
    <w:rsid w:val="00C549EA"/>
    <w:pPr>
      <w:numPr>
        <w:numId w:val="3"/>
      </w:numPr>
    </w:pPr>
  </w:style>
  <w:style w:type="paragraph" w:styleId="NormalnyWeb">
    <w:name w:val="Normal (Web)"/>
    <w:basedOn w:val="Normalny"/>
    <w:uiPriority w:val="99"/>
    <w:unhideWhenUsed/>
    <w:rsid w:val="00D72869"/>
    <w:pPr>
      <w:spacing w:before="100" w:beforeAutospacing="1" w:after="100" w:afterAutospacing="1"/>
    </w:pPr>
    <w:rPr>
      <w:rFonts w:ascii="Times New Roman" w:hAnsi="Times New Roman"/>
      <w:sz w:val="24"/>
      <w:szCs w:val="24"/>
    </w:rPr>
  </w:style>
  <w:style w:type="character" w:customStyle="1" w:styleId="style11">
    <w:name w:val="style11"/>
    <w:rsid w:val="00D72869"/>
    <w:rPr>
      <w:sz w:val="16"/>
      <w:szCs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rsid w:val="0029065C"/>
    <w:rPr>
      <w:rFonts w:ascii="Verdana" w:hAnsi="Verdana" w:hint="default"/>
      <w:b/>
      <w:bCs/>
      <w:i w:val="0"/>
      <w:iCs w:val="0"/>
      <w:sz w:val="20"/>
      <w:szCs w:val="20"/>
    </w:rPr>
  </w:style>
  <w:style w:type="paragraph" w:styleId="Spistreci1">
    <w:name w:val="toc 1"/>
    <w:basedOn w:val="Normalny"/>
    <w:next w:val="Normalny"/>
    <w:autoRedefine/>
    <w:uiPriority w:val="3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character" w:customStyle="1" w:styleId="NagwekZnak">
    <w:name w:val="Nagłówek Znak"/>
    <w:aliases w:val="Nagłówek strony nieparzystej Znak"/>
    <w:link w:val="Nagwek"/>
    <w:uiPriority w:val="99"/>
    <w:rsid w:val="002A3213"/>
    <w:rPr>
      <w:rFonts w:ascii="Tahoma" w:hAnsi="Tahoma"/>
      <w:szCs w:val="22"/>
      <w:lang w:eastAsia="en-US" w:bidi="en-US"/>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rsid w:val="00551421"/>
    <w:rPr>
      <w:rFonts w:ascii="Times New Roman" w:hAnsi="Times New Roman" w:cs="Times New Roman"/>
      <w:lang w:eastAsia="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unhideWhenUsed/>
    <w:rsid w:val="00FB6B7E"/>
    <w:rPr>
      <w:rFonts w:ascii="Calibri" w:eastAsia="Calibri" w:hAnsi="Calibri" w:cs="Times New Roman"/>
      <w:sz w:val="22"/>
      <w:szCs w:val="21"/>
      <w:lang w:eastAsia="en-US"/>
    </w:rPr>
  </w:style>
  <w:style w:type="character" w:customStyle="1" w:styleId="ZwykytekstZnak">
    <w:name w:val="Zwykły tekst Znak"/>
    <w:link w:val="Zwykytekst"/>
    <w:uiPriority w:val="99"/>
    <w:rsid w:val="00FB6B7E"/>
    <w:rPr>
      <w:rFonts w:ascii="Calibri" w:eastAsia="Calibri" w:hAnsi="Calibri" w:cs="Consolas"/>
      <w:sz w:val="22"/>
      <w:szCs w:val="21"/>
      <w:lang w:eastAsia="en-US"/>
    </w:rPr>
  </w:style>
  <w:style w:type="paragraph" w:customStyle="1" w:styleId="NormalnyWeb2">
    <w:name w:val="Normalny (Web)2"/>
    <w:basedOn w:val="Normalny"/>
    <w:uiPriority w:val="99"/>
    <w:rsid w:val="000239DD"/>
    <w:pPr>
      <w:spacing w:before="100" w:beforeAutospacing="1" w:after="119"/>
      <w:jc w:val="both"/>
    </w:pPr>
    <w:rPr>
      <w:rFonts w:ascii="Times New Roman" w:hAnsi="Times New Roman" w:cs="Times New Roman"/>
      <w:lang w:eastAsia="en-US" w:bidi="en-US"/>
    </w:rPr>
  </w:style>
  <w:style w:type="paragraph" w:customStyle="1" w:styleId="Tekstpodstawowy22">
    <w:name w:val="Tekst podstawowy 22"/>
    <w:basedOn w:val="Normalny"/>
    <w:uiPriority w:val="99"/>
    <w:rsid w:val="000239DD"/>
    <w:pPr>
      <w:overflowPunct w:val="0"/>
      <w:autoSpaceDE w:val="0"/>
      <w:autoSpaceDN w:val="0"/>
      <w:adjustRightInd w:val="0"/>
      <w:jc w:val="both"/>
      <w:textAlignment w:val="baseline"/>
    </w:pPr>
    <w:rPr>
      <w:rFonts w:ascii="Times New Roman" w:hAnsi="Times New Roman" w:cs="Times New Roman"/>
      <w:lang w:eastAsia="en-US" w:bidi="en-US"/>
    </w:rPr>
  </w:style>
  <w:style w:type="paragraph" w:customStyle="1" w:styleId="Plandokumentu1">
    <w:name w:val="Plan dokumentu1"/>
    <w:basedOn w:val="Normalny"/>
    <w:link w:val="PlandokumentuZnak"/>
    <w:uiPriority w:val="99"/>
    <w:rsid w:val="000239DD"/>
    <w:pPr>
      <w:shd w:val="clear" w:color="auto" w:fill="000080"/>
    </w:pPr>
    <w:rPr>
      <w:rFonts w:cs="Times New Roman"/>
    </w:rPr>
  </w:style>
  <w:style w:type="character" w:customStyle="1" w:styleId="PlandokumentuZnak">
    <w:name w:val="Plan dokumentu Znak"/>
    <w:link w:val="Plandokumentu1"/>
    <w:rsid w:val="000239DD"/>
    <w:rPr>
      <w:shd w:val="clear" w:color="auto" w:fill="000080"/>
    </w:rPr>
  </w:style>
  <w:style w:type="numbering" w:customStyle="1" w:styleId="Styl3">
    <w:name w:val="Styl3"/>
    <w:rsid w:val="000239DD"/>
    <w:pPr>
      <w:numPr>
        <w:numId w:val="19"/>
      </w:numPr>
    </w:pPr>
  </w:style>
  <w:style w:type="character" w:customStyle="1" w:styleId="tabulatory">
    <w:name w:val="tabulatory"/>
    <w:basedOn w:val="Domylnaczcionkaakapitu"/>
    <w:rsid w:val="000239DD"/>
  </w:style>
  <w:style w:type="character" w:styleId="UyteHipercze">
    <w:name w:val="FollowedHyperlink"/>
    <w:uiPriority w:val="99"/>
    <w:unhideWhenUsed/>
    <w:rsid w:val="000239DD"/>
    <w:rPr>
      <w:color w:val="800080"/>
      <w:u w:val="single"/>
    </w:rPr>
  </w:style>
  <w:style w:type="paragraph" w:customStyle="1" w:styleId="font5">
    <w:name w:val="font5"/>
    <w:basedOn w:val="Normalny"/>
    <w:uiPriority w:val="99"/>
    <w:rsid w:val="000239DD"/>
    <w:pPr>
      <w:spacing w:before="100" w:beforeAutospacing="1" w:after="100" w:afterAutospacing="1"/>
    </w:pPr>
    <w:rPr>
      <w:sz w:val="16"/>
      <w:szCs w:val="16"/>
    </w:rPr>
  </w:style>
  <w:style w:type="paragraph" w:customStyle="1" w:styleId="font6">
    <w:name w:val="font6"/>
    <w:basedOn w:val="Normalny"/>
    <w:uiPriority w:val="99"/>
    <w:rsid w:val="000239DD"/>
    <w:pPr>
      <w:spacing w:before="100" w:beforeAutospacing="1" w:after="100" w:afterAutospacing="1"/>
    </w:pPr>
    <w:rPr>
      <w:sz w:val="16"/>
      <w:szCs w:val="16"/>
    </w:rPr>
  </w:style>
  <w:style w:type="paragraph" w:customStyle="1" w:styleId="xl65">
    <w:name w:val="xl65"/>
    <w:basedOn w:val="Normalny"/>
    <w:uiPriority w:val="99"/>
    <w:rsid w:val="000239DD"/>
    <w:pPr>
      <w:spacing w:before="100" w:beforeAutospacing="1" w:after="100" w:afterAutospacing="1"/>
      <w:jc w:val="center"/>
      <w:textAlignment w:val="center"/>
    </w:pPr>
    <w:rPr>
      <w:b/>
      <w:bCs/>
      <w:sz w:val="16"/>
      <w:szCs w:val="16"/>
    </w:rPr>
  </w:style>
  <w:style w:type="paragraph" w:customStyle="1" w:styleId="xl66">
    <w:name w:val="xl66"/>
    <w:basedOn w:val="Normalny"/>
    <w:uiPriority w:val="99"/>
    <w:rsid w:val="000239DD"/>
    <w:pPr>
      <w:spacing w:before="100" w:beforeAutospacing="1" w:after="100" w:afterAutospacing="1"/>
      <w:textAlignment w:val="center"/>
    </w:pPr>
    <w:rPr>
      <w:sz w:val="16"/>
      <w:szCs w:val="16"/>
    </w:rPr>
  </w:style>
  <w:style w:type="paragraph" w:customStyle="1" w:styleId="xl67">
    <w:name w:val="xl67"/>
    <w:basedOn w:val="Normalny"/>
    <w:uiPriority w:val="99"/>
    <w:rsid w:val="000239DD"/>
    <w:pPr>
      <w:spacing w:before="100" w:beforeAutospacing="1" w:after="100" w:afterAutospacing="1"/>
      <w:textAlignment w:val="center"/>
    </w:pPr>
    <w:rPr>
      <w:b/>
      <w:bCs/>
      <w:sz w:val="16"/>
      <w:szCs w:val="16"/>
    </w:rPr>
  </w:style>
  <w:style w:type="paragraph" w:customStyle="1" w:styleId="xl68">
    <w:name w:val="xl68"/>
    <w:basedOn w:val="Normalny"/>
    <w:uiPriority w:val="99"/>
    <w:rsid w:val="000239DD"/>
    <w:pPr>
      <w:spacing w:before="100" w:beforeAutospacing="1" w:after="100" w:afterAutospacing="1"/>
      <w:textAlignment w:val="center"/>
    </w:pPr>
    <w:rPr>
      <w:sz w:val="16"/>
      <w:szCs w:val="16"/>
    </w:rPr>
  </w:style>
  <w:style w:type="paragraph" w:customStyle="1" w:styleId="xl69">
    <w:name w:val="xl69"/>
    <w:basedOn w:val="Normalny"/>
    <w:uiPriority w:val="99"/>
    <w:rsid w:val="000239DD"/>
    <w:pPr>
      <w:spacing w:before="100" w:beforeAutospacing="1" w:after="100" w:afterAutospacing="1"/>
      <w:jc w:val="right"/>
      <w:textAlignment w:val="center"/>
    </w:pPr>
    <w:rPr>
      <w:sz w:val="16"/>
      <w:szCs w:val="16"/>
    </w:rPr>
  </w:style>
  <w:style w:type="paragraph" w:customStyle="1" w:styleId="xl70">
    <w:name w:val="xl7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3">
    <w:name w:val="xl73"/>
    <w:basedOn w:val="Normalny"/>
    <w:uiPriority w:val="99"/>
    <w:rsid w:val="000239DD"/>
    <w:pPr>
      <w:spacing w:before="100" w:beforeAutospacing="1" w:after="100" w:afterAutospacing="1"/>
      <w:jc w:val="center"/>
      <w:textAlignment w:val="center"/>
    </w:pPr>
    <w:rPr>
      <w:sz w:val="16"/>
      <w:szCs w:val="16"/>
    </w:rPr>
  </w:style>
  <w:style w:type="paragraph" w:customStyle="1" w:styleId="xl74">
    <w:name w:val="xl7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5">
    <w:name w:val="xl75"/>
    <w:basedOn w:val="Normalny"/>
    <w:uiPriority w:val="99"/>
    <w:rsid w:val="000239DD"/>
    <w:pPr>
      <w:spacing w:before="100" w:beforeAutospacing="1" w:after="100" w:afterAutospacing="1"/>
      <w:jc w:val="center"/>
      <w:textAlignment w:val="center"/>
    </w:pPr>
    <w:rPr>
      <w:sz w:val="16"/>
      <w:szCs w:val="16"/>
    </w:rPr>
  </w:style>
  <w:style w:type="paragraph" w:customStyle="1" w:styleId="xl76">
    <w:name w:val="xl7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ny"/>
    <w:uiPriority w:val="99"/>
    <w:rsid w:val="000239DD"/>
    <w:pPr>
      <w:spacing w:before="100" w:beforeAutospacing="1" w:after="100" w:afterAutospacing="1"/>
      <w:jc w:val="center"/>
      <w:textAlignment w:val="center"/>
    </w:pPr>
    <w:rPr>
      <w:sz w:val="16"/>
      <w:szCs w:val="16"/>
    </w:rPr>
  </w:style>
  <w:style w:type="paragraph" w:customStyle="1" w:styleId="xl78">
    <w:name w:val="xl78"/>
    <w:basedOn w:val="Normalny"/>
    <w:uiPriority w:val="99"/>
    <w:rsid w:val="000239DD"/>
    <w:pPr>
      <w:spacing w:before="100" w:beforeAutospacing="1" w:after="100" w:afterAutospacing="1"/>
      <w:jc w:val="right"/>
      <w:textAlignment w:val="center"/>
    </w:pPr>
    <w:rPr>
      <w:sz w:val="16"/>
      <w:szCs w:val="16"/>
    </w:rPr>
  </w:style>
  <w:style w:type="paragraph" w:customStyle="1" w:styleId="xl79">
    <w:name w:val="xl79"/>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Normalny"/>
    <w:uiPriority w:val="99"/>
    <w:rsid w:val="000239DD"/>
    <w:pPr>
      <w:spacing w:before="100" w:beforeAutospacing="1" w:after="100" w:afterAutospacing="1"/>
      <w:jc w:val="right"/>
      <w:textAlignment w:val="center"/>
    </w:pPr>
    <w:rPr>
      <w:sz w:val="16"/>
      <w:szCs w:val="16"/>
    </w:rPr>
  </w:style>
  <w:style w:type="paragraph" w:customStyle="1" w:styleId="xl81">
    <w:name w:val="xl81"/>
    <w:basedOn w:val="Normalny"/>
    <w:uiPriority w:val="99"/>
    <w:rsid w:val="000239DD"/>
    <w:pPr>
      <w:spacing w:before="100" w:beforeAutospacing="1" w:after="100" w:afterAutospacing="1"/>
      <w:textAlignment w:val="center"/>
    </w:pPr>
    <w:rPr>
      <w:sz w:val="16"/>
      <w:szCs w:val="16"/>
    </w:rPr>
  </w:style>
  <w:style w:type="paragraph" w:customStyle="1" w:styleId="xl82">
    <w:name w:val="xl8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ny"/>
    <w:uiPriority w:val="99"/>
    <w:rsid w:val="000239DD"/>
    <w:pPr>
      <w:spacing w:before="100" w:beforeAutospacing="1" w:after="100" w:afterAutospacing="1"/>
      <w:textAlignment w:val="center"/>
    </w:pPr>
    <w:rPr>
      <w:b/>
      <w:bCs/>
      <w:sz w:val="16"/>
      <w:szCs w:val="16"/>
    </w:rPr>
  </w:style>
  <w:style w:type="paragraph" w:customStyle="1" w:styleId="xl87">
    <w:name w:val="xl87"/>
    <w:basedOn w:val="Normalny"/>
    <w:uiPriority w:val="99"/>
    <w:rsid w:val="000239DD"/>
    <w:pPr>
      <w:spacing w:before="100" w:beforeAutospacing="1" w:after="100" w:afterAutospacing="1"/>
      <w:jc w:val="center"/>
      <w:textAlignment w:val="center"/>
    </w:pPr>
    <w:rPr>
      <w:b/>
      <w:bCs/>
      <w:sz w:val="16"/>
      <w:szCs w:val="16"/>
    </w:rPr>
  </w:style>
  <w:style w:type="paragraph" w:customStyle="1" w:styleId="xl88">
    <w:name w:val="xl88"/>
    <w:basedOn w:val="Normalny"/>
    <w:uiPriority w:val="99"/>
    <w:rsid w:val="000239DD"/>
    <w:pPr>
      <w:spacing w:before="100" w:beforeAutospacing="1" w:after="100" w:afterAutospacing="1"/>
      <w:textAlignment w:val="center"/>
    </w:pPr>
    <w:rPr>
      <w:b/>
      <w:bCs/>
      <w:sz w:val="16"/>
      <w:szCs w:val="16"/>
    </w:rPr>
  </w:style>
  <w:style w:type="paragraph" w:customStyle="1" w:styleId="xl89">
    <w:name w:val="xl89"/>
    <w:basedOn w:val="Normalny"/>
    <w:uiPriority w:val="99"/>
    <w:rsid w:val="000239DD"/>
    <w:pPr>
      <w:spacing w:before="100" w:beforeAutospacing="1" w:after="100" w:afterAutospacing="1"/>
      <w:jc w:val="right"/>
      <w:textAlignment w:val="center"/>
    </w:pPr>
    <w:rPr>
      <w:b/>
      <w:bCs/>
      <w:sz w:val="16"/>
      <w:szCs w:val="16"/>
    </w:rPr>
  </w:style>
  <w:style w:type="paragraph" w:customStyle="1" w:styleId="xl90">
    <w:name w:val="xl90"/>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91">
    <w:name w:val="xl91"/>
    <w:basedOn w:val="Normalny"/>
    <w:uiPriority w:val="99"/>
    <w:rsid w:val="000239DD"/>
    <w:pPr>
      <w:spacing w:before="100" w:beforeAutospacing="1" w:after="100" w:afterAutospacing="1"/>
      <w:jc w:val="right"/>
      <w:textAlignment w:val="center"/>
    </w:pPr>
    <w:rPr>
      <w:b/>
      <w:bCs/>
      <w:sz w:val="16"/>
      <w:szCs w:val="16"/>
    </w:rPr>
  </w:style>
  <w:style w:type="paragraph" w:customStyle="1" w:styleId="xl92">
    <w:name w:val="xl92"/>
    <w:basedOn w:val="Normalny"/>
    <w:uiPriority w:val="99"/>
    <w:rsid w:val="000239DD"/>
    <w:pPr>
      <w:spacing w:before="100" w:beforeAutospacing="1" w:after="100" w:afterAutospacing="1"/>
      <w:textAlignment w:val="center"/>
    </w:pPr>
    <w:rPr>
      <w:b/>
      <w:bCs/>
      <w:sz w:val="16"/>
      <w:szCs w:val="16"/>
    </w:rPr>
  </w:style>
  <w:style w:type="paragraph" w:customStyle="1" w:styleId="xl93">
    <w:name w:val="xl93"/>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font7">
    <w:name w:val="font7"/>
    <w:basedOn w:val="Normalny"/>
    <w:uiPriority w:val="99"/>
    <w:rsid w:val="000239DD"/>
    <w:pPr>
      <w:spacing w:before="100" w:beforeAutospacing="1" w:after="100" w:afterAutospacing="1"/>
    </w:pPr>
    <w:rPr>
      <w:color w:val="FF0000"/>
      <w:sz w:val="16"/>
      <w:szCs w:val="16"/>
    </w:rPr>
  </w:style>
  <w:style w:type="paragraph" w:customStyle="1" w:styleId="font8">
    <w:name w:val="font8"/>
    <w:basedOn w:val="Normalny"/>
    <w:uiPriority w:val="99"/>
    <w:rsid w:val="000239DD"/>
    <w:pPr>
      <w:spacing w:before="100" w:beforeAutospacing="1" w:after="100" w:afterAutospacing="1"/>
    </w:pPr>
    <w:rPr>
      <w:color w:val="FF0000"/>
      <w:sz w:val="16"/>
      <w:szCs w:val="16"/>
    </w:rPr>
  </w:style>
  <w:style w:type="paragraph" w:customStyle="1" w:styleId="xl63">
    <w:name w:val="xl63"/>
    <w:basedOn w:val="Normalny"/>
    <w:uiPriority w:val="99"/>
    <w:rsid w:val="000239DD"/>
    <w:pPr>
      <w:spacing w:before="100" w:beforeAutospacing="1" w:after="100" w:afterAutospacing="1"/>
      <w:jc w:val="center"/>
      <w:textAlignment w:val="center"/>
    </w:pPr>
    <w:rPr>
      <w:b/>
      <w:bCs/>
      <w:sz w:val="16"/>
      <w:szCs w:val="16"/>
    </w:rPr>
  </w:style>
  <w:style w:type="paragraph" w:customStyle="1" w:styleId="xl64">
    <w:name w:val="xl64"/>
    <w:basedOn w:val="Normalny"/>
    <w:uiPriority w:val="99"/>
    <w:rsid w:val="000239DD"/>
    <w:pPr>
      <w:spacing w:before="100" w:beforeAutospacing="1" w:after="100" w:afterAutospacing="1"/>
      <w:textAlignment w:val="center"/>
    </w:pPr>
    <w:rPr>
      <w:sz w:val="16"/>
      <w:szCs w:val="16"/>
    </w:rPr>
  </w:style>
  <w:style w:type="paragraph" w:customStyle="1" w:styleId="xl95">
    <w:name w:val="xl95"/>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96">
    <w:name w:val="xl96"/>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97">
    <w:name w:val="xl97"/>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16"/>
      <w:szCs w:val="16"/>
    </w:rPr>
  </w:style>
  <w:style w:type="paragraph" w:customStyle="1" w:styleId="xl98">
    <w:name w:val="xl98"/>
    <w:basedOn w:val="Normalny"/>
    <w:uiPriority w:val="99"/>
    <w:rsid w:val="000239DD"/>
    <w:pPr>
      <w:spacing w:before="100" w:beforeAutospacing="1" w:after="100" w:afterAutospacing="1"/>
      <w:jc w:val="center"/>
      <w:textAlignment w:val="center"/>
    </w:pPr>
    <w:rPr>
      <w:b/>
      <w:bCs/>
      <w:color w:val="FF0000"/>
      <w:sz w:val="16"/>
      <w:szCs w:val="16"/>
    </w:rPr>
  </w:style>
  <w:style w:type="paragraph" w:customStyle="1" w:styleId="xl99">
    <w:name w:val="xl99"/>
    <w:basedOn w:val="Normalny"/>
    <w:uiPriority w:val="99"/>
    <w:rsid w:val="000239DD"/>
    <w:pPr>
      <w:spacing w:before="100" w:beforeAutospacing="1" w:after="100" w:afterAutospacing="1"/>
      <w:jc w:val="right"/>
      <w:textAlignment w:val="center"/>
    </w:pPr>
    <w:rPr>
      <w:b/>
      <w:bCs/>
      <w:color w:val="FF0000"/>
      <w:sz w:val="16"/>
      <w:szCs w:val="16"/>
    </w:rPr>
  </w:style>
  <w:style w:type="paragraph" w:customStyle="1" w:styleId="xl100">
    <w:name w:val="xl100"/>
    <w:basedOn w:val="Normalny"/>
    <w:uiPriority w:val="99"/>
    <w:rsid w:val="000239DD"/>
    <w:pPr>
      <w:spacing w:before="100" w:beforeAutospacing="1" w:after="100" w:afterAutospacing="1"/>
      <w:textAlignment w:val="center"/>
    </w:pPr>
    <w:rPr>
      <w:b/>
      <w:bCs/>
      <w:color w:val="FF0000"/>
      <w:sz w:val="16"/>
      <w:szCs w:val="16"/>
    </w:rPr>
  </w:style>
  <w:style w:type="paragraph" w:customStyle="1" w:styleId="xl101">
    <w:name w:val="xl101"/>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16"/>
      <w:szCs w:val="16"/>
    </w:rPr>
  </w:style>
  <w:style w:type="paragraph" w:customStyle="1" w:styleId="xl102">
    <w:name w:val="xl102"/>
    <w:basedOn w:val="Normalny"/>
    <w:uiPriority w:val="99"/>
    <w:rsid w:val="000239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3">
    <w:name w:val="xl103"/>
    <w:basedOn w:val="Normalny"/>
    <w:uiPriority w:val="99"/>
    <w:rsid w:val="000239DD"/>
    <w:pPr>
      <w:spacing w:before="100" w:beforeAutospacing="1" w:after="100" w:afterAutospacing="1"/>
      <w:jc w:val="center"/>
      <w:textAlignment w:val="center"/>
    </w:pPr>
    <w:rPr>
      <w:color w:val="FF0000"/>
      <w:sz w:val="16"/>
      <w:szCs w:val="16"/>
    </w:rPr>
  </w:style>
  <w:style w:type="paragraph" w:customStyle="1" w:styleId="xl104">
    <w:name w:val="xl104"/>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Normalny"/>
    <w:uiPriority w:val="99"/>
    <w:rsid w:val="000239DD"/>
    <w:pPr>
      <w:pBdr>
        <w:top w:val="single" w:sz="4" w:space="0" w:color="auto"/>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7">
    <w:name w:val="xl107"/>
    <w:basedOn w:val="Normalny"/>
    <w:uiPriority w:val="99"/>
    <w:rsid w:val="000239DD"/>
    <w:pPr>
      <w:pBdr>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108">
    <w:name w:val="xl108"/>
    <w:basedOn w:val="Normalny"/>
    <w:uiPriority w:val="99"/>
    <w:rsid w:val="000239DD"/>
    <w:pPr>
      <w:pBdr>
        <w:left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NormalnyWeb3">
    <w:name w:val="Normalny (Web)3"/>
    <w:basedOn w:val="Normalny"/>
    <w:uiPriority w:val="99"/>
    <w:rsid w:val="00F821CB"/>
    <w:pPr>
      <w:spacing w:before="100" w:beforeAutospacing="1" w:after="119"/>
      <w:jc w:val="both"/>
    </w:pPr>
    <w:rPr>
      <w:rFonts w:ascii="Times New Roman" w:hAnsi="Times New Roman" w:cs="Times New Roman"/>
      <w:lang w:eastAsia="en-US" w:bidi="en-US"/>
    </w:rPr>
  </w:style>
  <w:style w:type="paragraph" w:customStyle="1" w:styleId="Tekstpodstawowy23">
    <w:name w:val="Tekst podstawowy 23"/>
    <w:basedOn w:val="Normalny"/>
    <w:uiPriority w:val="99"/>
    <w:rsid w:val="00F821CB"/>
    <w:pPr>
      <w:overflowPunct w:val="0"/>
      <w:autoSpaceDE w:val="0"/>
      <w:autoSpaceDN w:val="0"/>
      <w:adjustRightInd w:val="0"/>
      <w:jc w:val="both"/>
      <w:textAlignment w:val="baseline"/>
    </w:pPr>
    <w:rPr>
      <w:rFonts w:ascii="Times New Roman" w:hAnsi="Times New Roman" w:cs="Times New Roman"/>
      <w:lang w:eastAsia="en-US" w:bidi="en-US"/>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uiPriority w:val="9"/>
    <w:semiHidden/>
    <w:rsid w:val="00CD7300"/>
    <w:rPr>
      <w:rFonts w:ascii="Cambria" w:eastAsia="Times New Roman" w:hAnsi="Cambria" w:cs="Times New Roman"/>
      <w:b/>
      <w:bCs/>
      <w:color w:val="4F81BD"/>
      <w:sz w:val="26"/>
      <w:szCs w:val="26"/>
    </w:rPr>
  </w:style>
  <w:style w:type="character" w:customStyle="1" w:styleId="NagwekZnak1">
    <w:name w:val="Nagłówek Znak1"/>
    <w:aliases w:val="Nagłówek strony nieparzystej Znak1"/>
    <w:uiPriority w:val="99"/>
    <w:semiHidden/>
    <w:rsid w:val="00CD7300"/>
  </w:style>
  <w:style w:type="character" w:customStyle="1" w:styleId="TekstprzypisukocowegoZnak">
    <w:name w:val="Tekst przypisu końcowego Znak"/>
    <w:link w:val="Tekstprzypisukocowego"/>
    <w:uiPriority w:val="99"/>
    <w:semiHidden/>
    <w:rsid w:val="00CD7300"/>
  </w:style>
  <w:style w:type="character" w:customStyle="1" w:styleId="TekstpodstawowyZnak">
    <w:name w:val="Tekst podstawowy Znak"/>
    <w:aliases w:val="Regulacje Znak1,definicje Znak1,moj body text Znak1"/>
    <w:link w:val="Tekstpodstawowy"/>
    <w:locked/>
    <w:rsid w:val="00CD7300"/>
    <w:rPr>
      <w:rFonts w:cs="Arial"/>
      <w:b/>
      <w:bCs/>
      <w:i/>
      <w:iCs/>
    </w:rPr>
  </w:style>
  <w:style w:type="character" w:customStyle="1" w:styleId="TekstpodstawowyZnak1">
    <w:name w:val="Tekst podstawowy Znak1"/>
    <w:aliases w:val="Regulacje Znak,definicje Znak,moj body text Znak"/>
    <w:semiHidden/>
    <w:rsid w:val="00CD7300"/>
  </w:style>
  <w:style w:type="character" w:customStyle="1" w:styleId="TekstpodstawowywcityZnak">
    <w:name w:val="Tekst podstawowy wcięty Znak"/>
    <w:link w:val="Tekstpodstawowywcity"/>
    <w:uiPriority w:val="99"/>
    <w:rsid w:val="00CD7300"/>
  </w:style>
  <w:style w:type="character" w:customStyle="1" w:styleId="Tekstpodstawowy3Znak">
    <w:name w:val="Tekst podstawowy 3 Znak"/>
    <w:link w:val="Tekstpodstawowy3"/>
    <w:uiPriority w:val="99"/>
    <w:rsid w:val="00CD7300"/>
    <w:rPr>
      <w:sz w:val="16"/>
      <w:szCs w:val="16"/>
    </w:rPr>
  </w:style>
  <w:style w:type="character" w:customStyle="1" w:styleId="Tekstpodstawowywcity2Znak">
    <w:name w:val="Tekst podstawowy wcięty 2 Znak"/>
    <w:link w:val="Tekstpodstawowywcity2"/>
    <w:uiPriority w:val="99"/>
    <w:rsid w:val="00CD7300"/>
  </w:style>
  <w:style w:type="character" w:customStyle="1" w:styleId="MapadokumentuZnak">
    <w:name w:val="Mapa dokumentu Znak"/>
    <w:uiPriority w:val="99"/>
    <w:semiHidden/>
    <w:rsid w:val="00CD7300"/>
    <w:rPr>
      <w:sz w:val="16"/>
      <w:szCs w:val="16"/>
    </w:rPr>
  </w:style>
  <w:style w:type="character" w:customStyle="1" w:styleId="TekstdymkaZnak">
    <w:name w:val="Tekst dymka Znak"/>
    <w:link w:val="Tekstdymka"/>
    <w:uiPriority w:val="99"/>
    <w:semiHidden/>
    <w:rsid w:val="00CD7300"/>
    <w:rPr>
      <w:sz w:val="16"/>
      <w:szCs w:val="16"/>
    </w:rPr>
  </w:style>
  <w:style w:type="paragraph" w:customStyle="1" w:styleId="Akapitzlist2">
    <w:name w:val="Akapit z listą2"/>
    <w:basedOn w:val="Normalny"/>
    <w:rsid w:val="00EF7704"/>
    <w:pPr>
      <w:ind w:left="720"/>
      <w:contextualSpacing/>
    </w:pPr>
  </w:style>
  <w:style w:type="numbering" w:customStyle="1" w:styleId="Styl21">
    <w:name w:val="Styl21"/>
    <w:rsid w:val="00BA2603"/>
    <w:pPr>
      <w:numPr>
        <w:numId w:val="1"/>
      </w:numPr>
    </w:pPr>
  </w:style>
  <w:style w:type="character" w:customStyle="1" w:styleId="Nierozpoznanawzmianka1">
    <w:name w:val="Nierozpoznana wzmianka1"/>
    <w:basedOn w:val="Domylnaczcionkaakapitu"/>
    <w:uiPriority w:val="99"/>
    <w:semiHidden/>
    <w:unhideWhenUsed/>
    <w:rsid w:val="00605F43"/>
    <w:rPr>
      <w:color w:val="605E5C"/>
      <w:shd w:val="clear" w:color="auto" w:fill="E1DFDD"/>
    </w:rPr>
  </w:style>
  <w:style w:type="character" w:customStyle="1" w:styleId="FontStyle44">
    <w:name w:val="Font Style44"/>
    <w:uiPriority w:val="99"/>
    <w:rsid w:val="009574D9"/>
    <w:rPr>
      <w:rFonts w:ascii="Trebuchet MS" w:hAnsi="Trebuchet MS" w:cs="Trebuchet MS"/>
      <w:color w:val="000000"/>
      <w:sz w:val="22"/>
      <w:szCs w:val="22"/>
    </w:rPr>
  </w:style>
  <w:style w:type="paragraph" w:customStyle="1" w:styleId="Akapitzlist3">
    <w:name w:val="Akapit z listą3"/>
    <w:basedOn w:val="Normalny"/>
    <w:link w:val="ListParagraphChar"/>
    <w:rsid w:val="0034103C"/>
    <w:pPr>
      <w:ind w:left="708"/>
      <w:jc w:val="both"/>
    </w:pPr>
    <w:rPr>
      <w:rFonts w:ascii="Arial" w:eastAsia="Calibri" w:hAnsi="Arial" w:cs="Times New Roman"/>
      <w:sz w:val="24"/>
    </w:rPr>
  </w:style>
  <w:style w:type="character" w:customStyle="1" w:styleId="ListParagraphChar">
    <w:name w:val="List Paragraph Char"/>
    <w:link w:val="Akapitzlist3"/>
    <w:locked/>
    <w:rsid w:val="0034103C"/>
    <w:rPr>
      <w:rFonts w:ascii="Arial" w:eastAsia="Calibri" w:hAnsi="Arial" w:cs="Times New Roman"/>
      <w:sz w:val="24"/>
    </w:rPr>
  </w:style>
  <w:style w:type="paragraph" w:customStyle="1" w:styleId="Akapitzlist4">
    <w:name w:val="Akapit z listą4"/>
    <w:basedOn w:val="Normalny"/>
    <w:rsid w:val="00873303"/>
    <w:pPr>
      <w:ind w:left="708"/>
      <w:jc w:val="both"/>
    </w:pPr>
    <w:rPr>
      <w:rFonts w:ascii="Arial" w:eastAsia="Calibri" w:hAnsi="Arial" w:cs="Times New Roman"/>
      <w:sz w:val="24"/>
    </w:rPr>
  </w:style>
  <w:style w:type="character" w:customStyle="1" w:styleId="AkapitzlistZnak">
    <w:name w:val="Akapit z listą Znak"/>
    <w:aliases w:val="Numerowanie Znak"/>
    <w:basedOn w:val="Domylnaczcionkaakapitu"/>
    <w:link w:val="Akapitzlist"/>
    <w:uiPriority w:val="34"/>
    <w:locked/>
    <w:rsid w:val="00511316"/>
  </w:style>
  <w:style w:type="paragraph" w:styleId="Poprawka">
    <w:name w:val="Revision"/>
    <w:hidden/>
    <w:uiPriority w:val="99"/>
    <w:semiHidden/>
    <w:rsid w:val="004B3D63"/>
  </w:style>
</w:styles>
</file>

<file path=word/webSettings.xml><?xml version="1.0" encoding="utf-8"?>
<w:webSettings xmlns:r="http://schemas.openxmlformats.org/officeDocument/2006/relationships" xmlns:w="http://schemas.openxmlformats.org/wordprocessingml/2006/main">
  <w:divs>
    <w:div w:id="17901860">
      <w:bodyDiv w:val="1"/>
      <w:marLeft w:val="0"/>
      <w:marRight w:val="0"/>
      <w:marTop w:val="0"/>
      <w:marBottom w:val="0"/>
      <w:divBdr>
        <w:top w:val="none" w:sz="0" w:space="0" w:color="auto"/>
        <w:left w:val="none" w:sz="0" w:space="0" w:color="auto"/>
        <w:bottom w:val="none" w:sz="0" w:space="0" w:color="auto"/>
        <w:right w:val="none" w:sz="0" w:space="0" w:color="auto"/>
      </w:divBdr>
    </w:div>
    <w:div w:id="57441215">
      <w:bodyDiv w:val="1"/>
      <w:marLeft w:val="0"/>
      <w:marRight w:val="0"/>
      <w:marTop w:val="0"/>
      <w:marBottom w:val="0"/>
      <w:divBdr>
        <w:top w:val="none" w:sz="0" w:space="0" w:color="auto"/>
        <w:left w:val="none" w:sz="0" w:space="0" w:color="auto"/>
        <w:bottom w:val="none" w:sz="0" w:space="0" w:color="auto"/>
        <w:right w:val="none" w:sz="0" w:space="0" w:color="auto"/>
      </w:divBdr>
    </w:div>
    <w:div w:id="67004198">
      <w:bodyDiv w:val="1"/>
      <w:marLeft w:val="0"/>
      <w:marRight w:val="0"/>
      <w:marTop w:val="0"/>
      <w:marBottom w:val="0"/>
      <w:divBdr>
        <w:top w:val="none" w:sz="0" w:space="0" w:color="auto"/>
        <w:left w:val="none" w:sz="0" w:space="0" w:color="auto"/>
        <w:bottom w:val="none" w:sz="0" w:space="0" w:color="auto"/>
        <w:right w:val="none" w:sz="0" w:space="0" w:color="auto"/>
      </w:divBdr>
    </w:div>
    <w:div w:id="72241537">
      <w:bodyDiv w:val="1"/>
      <w:marLeft w:val="0"/>
      <w:marRight w:val="0"/>
      <w:marTop w:val="0"/>
      <w:marBottom w:val="0"/>
      <w:divBdr>
        <w:top w:val="none" w:sz="0" w:space="0" w:color="auto"/>
        <w:left w:val="none" w:sz="0" w:space="0" w:color="auto"/>
        <w:bottom w:val="none" w:sz="0" w:space="0" w:color="auto"/>
        <w:right w:val="none" w:sz="0" w:space="0" w:color="auto"/>
      </w:divBdr>
    </w:div>
    <w:div w:id="112986092">
      <w:bodyDiv w:val="1"/>
      <w:marLeft w:val="0"/>
      <w:marRight w:val="0"/>
      <w:marTop w:val="0"/>
      <w:marBottom w:val="0"/>
      <w:divBdr>
        <w:top w:val="none" w:sz="0" w:space="0" w:color="auto"/>
        <w:left w:val="none" w:sz="0" w:space="0" w:color="auto"/>
        <w:bottom w:val="none" w:sz="0" w:space="0" w:color="auto"/>
        <w:right w:val="none" w:sz="0" w:space="0" w:color="auto"/>
      </w:divBdr>
    </w:div>
    <w:div w:id="173807162">
      <w:bodyDiv w:val="1"/>
      <w:marLeft w:val="0"/>
      <w:marRight w:val="0"/>
      <w:marTop w:val="0"/>
      <w:marBottom w:val="0"/>
      <w:divBdr>
        <w:top w:val="none" w:sz="0" w:space="0" w:color="auto"/>
        <w:left w:val="none" w:sz="0" w:space="0" w:color="auto"/>
        <w:bottom w:val="none" w:sz="0" w:space="0" w:color="auto"/>
        <w:right w:val="none" w:sz="0" w:space="0" w:color="auto"/>
      </w:divBdr>
    </w:div>
    <w:div w:id="216090230">
      <w:bodyDiv w:val="1"/>
      <w:marLeft w:val="0"/>
      <w:marRight w:val="0"/>
      <w:marTop w:val="0"/>
      <w:marBottom w:val="0"/>
      <w:divBdr>
        <w:top w:val="none" w:sz="0" w:space="0" w:color="auto"/>
        <w:left w:val="none" w:sz="0" w:space="0" w:color="auto"/>
        <w:bottom w:val="none" w:sz="0" w:space="0" w:color="auto"/>
        <w:right w:val="none" w:sz="0" w:space="0" w:color="auto"/>
      </w:divBdr>
    </w:div>
    <w:div w:id="296690224">
      <w:bodyDiv w:val="1"/>
      <w:marLeft w:val="0"/>
      <w:marRight w:val="0"/>
      <w:marTop w:val="0"/>
      <w:marBottom w:val="0"/>
      <w:divBdr>
        <w:top w:val="none" w:sz="0" w:space="0" w:color="auto"/>
        <w:left w:val="none" w:sz="0" w:space="0" w:color="auto"/>
        <w:bottom w:val="none" w:sz="0" w:space="0" w:color="auto"/>
        <w:right w:val="none" w:sz="0" w:space="0" w:color="auto"/>
      </w:divBdr>
    </w:div>
    <w:div w:id="328750724">
      <w:bodyDiv w:val="1"/>
      <w:marLeft w:val="0"/>
      <w:marRight w:val="0"/>
      <w:marTop w:val="0"/>
      <w:marBottom w:val="0"/>
      <w:divBdr>
        <w:top w:val="none" w:sz="0" w:space="0" w:color="auto"/>
        <w:left w:val="none" w:sz="0" w:space="0" w:color="auto"/>
        <w:bottom w:val="none" w:sz="0" w:space="0" w:color="auto"/>
        <w:right w:val="none" w:sz="0" w:space="0" w:color="auto"/>
      </w:divBdr>
    </w:div>
    <w:div w:id="335427755">
      <w:bodyDiv w:val="1"/>
      <w:marLeft w:val="0"/>
      <w:marRight w:val="0"/>
      <w:marTop w:val="0"/>
      <w:marBottom w:val="0"/>
      <w:divBdr>
        <w:top w:val="none" w:sz="0" w:space="0" w:color="auto"/>
        <w:left w:val="none" w:sz="0" w:space="0" w:color="auto"/>
        <w:bottom w:val="none" w:sz="0" w:space="0" w:color="auto"/>
        <w:right w:val="none" w:sz="0" w:space="0" w:color="auto"/>
      </w:divBdr>
    </w:div>
    <w:div w:id="396559175">
      <w:bodyDiv w:val="1"/>
      <w:marLeft w:val="0"/>
      <w:marRight w:val="0"/>
      <w:marTop w:val="0"/>
      <w:marBottom w:val="0"/>
      <w:divBdr>
        <w:top w:val="none" w:sz="0" w:space="0" w:color="auto"/>
        <w:left w:val="none" w:sz="0" w:space="0" w:color="auto"/>
        <w:bottom w:val="none" w:sz="0" w:space="0" w:color="auto"/>
        <w:right w:val="none" w:sz="0" w:space="0" w:color="auto"/>
      </w:divBdr>
    </w:div>
    <w:div w:id="405224384">
      <w:bodyDiv w:val="1"/>
      <w:marLeft w:val="0"/>
      <w:marRight w:val="0"/>
      <w:marTop w:val="0"/>
      <w:marBottom w:val="0"/>
      <w:divBdr>
        <w:top w:val="none" w:sz="0" w:space="0" w:color="auto"/>
        <w:left w:val="none" w:sz="0" w:space="0" w:color="auto"/>
        <w:bottom w:val="none" w:sz="0" w:space="0" w:color="auto"/>
        <w:right w:val="none" w:sz="0" w:space="0" w:color="auto"/>
      </w:divBdr>
    </w:div>
    <w:div w:id="416755116">
      <w:bodyDiv w:val="1"/>
      <w:marLeft w:val="0"/>
      <w:marRight w:val="0"/>
      <w:marTop w:val="0"/>
      <w:marBottom w:val="0"/>
      <w:divBdr>
        <w:top w:val="none" w:sz="0" w:space="0" w:color="auto"/>
        <w:left w:val="none" w:sz="0" w:space="0" w:color="auto"/>
        <w:bottom w:val="none" w:sz="0" w:space="0" w:color="auto"/>
        <w:right w:val="none" w:sz="0" w:space="0" w:color="auto"/>
      </w:divBdr>
    </w:div>
    <w:div w:id="445319611">
      <w:bodyDiv w:val="1"/>
      <w:marLeft w:val="0"/>
      <w:marRight w:val="0"/>
      <w:marTop w:val="0"/>
      <w:marBottom w:val="0"/>
      <w:divBdr>
        <w:top w:val="none" w:sz="0" w:space="0" w:color="auto"/>
        <w:left w:val="none" w:sz="0" w:space="0" w:color="auto"/>
        <w:bottom w:val="none" w:sz="0" w:space="0" w:color="auto"/>
        <w:right w:val="none" w:sz="0" w:space="0" w:color="auto"/>
      </w:divBdr>
    </w:div>
    <w:div w:id="471295641">
      <w:bodyDiv w:val="1"/>
      <w:marLeft w:val="0"/>
      <w:marRight w:val="0"/>
      <w:marTop w:val="0"/>
      <w:marBottom w:val="0"/>
      <w:divBdr>
        <w:top w:val="none" w:sz="0" w:space="0" w:color="auto"/>
        <w:left w:val="none" w:sz="0" w:space="0" w:color="auto"/>
        <w:bottom w:val="none" w:sz="0" w:space="0" w:color="auto"/>
        <w:right w:val="none" w:sz="0" w:space="0" w:color="auto"/>
      </w:divBdr>
    </w:div>
    <w:div w:id="482813166">
      <w:bodyDiv w:val="1"/>
      <w:marLeft w:val="0"/>
      <w:marRight w:val="0"/>
      <w:marTop w:val="0"/>
      <w:marBottom w:val="0"/>
      <w:divBdr>
        <w:top w:val="none" w:sz="0" w:space="0" w:color="auto"/>
        <w:left w:val="none" w:sz="0" w:space="0" w:color="auto"/>
        <w:bottom w:val="none" w:sz="0" w:space="0" w:color="auto"/>
        <w:right w:val="none" w:sz="0" w:space="0" w:color="auto"/>
      </w:divBdr>
    </w:div>
    <w:div w:id="635530127">
      <w:bodyDiv w:val="1"/>
      <w:marLeft w:val="0"/>
      <w:marRight w:val="0"/>
      <w:marTop w:val="0"/>
      <w:marBottom w:val="0"/>
      <w:divBdr>
        <w:top w:val="none" w:sz="0" w:space="0" w:color="auto"/>
        <w:left w:val="none" w:sz="0" w:space="0" w:color="auto"/>
        <w:bottom w:val="none" w:sz="0" w:space="0" w:color="auto"/>
        <w:right w:val="none" w:sz="0" w:space="0" w:color="auto"/>
      </w:divBdr>
    </w:div>
    <w:div w:id="678582192">
      <w:bodyDiv w:val="1"/>
      <w:marLeft w:val="0"/>
      <w:marRight w:val="0"/>
      <w:marTop w:val="0"/>
      <w:marBottom w:val="0"/>
      <w:divBdr>
        <w:top w:val="none" w:sz="0" w:space="0" w:color="auto"/>
        <w:left w:val="none" w:sz="0" w:space="0" w:color="auto"/>
        <w:bottom w:val="none" w:sz="0" w:space="0" w:color="auto"/>
        <w:right w:val="none" w:sz="0" w:space="0" w:color="auto"/>
      </w:divBdr>
    </w:div>
    <w:div w:id="738289546">
      <w:bodyDiv w:val="1"/>
      <w:marLeft w:val="0"/>
      <w:marRight w:val="0"/>
      <w:marTop w:val="0"/>
      <w:marBottom w:val="0"/>
      <w:divBdr>
        <w:top w:val="none" w:sz="0" w:space="0" w:color="auto"/>
        <w:left w:val="none" w:sz="0" w:space="0" w:color="auto"/>
        <w:bottom w:val="none" w:sz="0" w:space="0" w:color="auto"/>
        <w:right w:val="none" w:sz="0" w:space="0" w:color="auto"/>
      </w:divBdr>
      <w:divsChild>
        <w:div w:id="51079710">
          <w:marLeft w:val="0"/>
          <w:marRight w:val="0"/>
          <w:marTop w:val="0"/>
          <w:marBottom w:val="0"/>
          <w:divBdr>
            <w:top w:val="none" w:sz="0" w:space="0" w:color="auto"/>
            <w:left w:val="none" w:sz="0" w:space="0" w:color="auto"/>
            <w:bottom w:val="none" w:sz="0" w:space="0" w:color="auto"/>
            <w:right w:val="none" w:sz="0" w:space="0" w:color="auto"/>
          </w:divBdr>
        </w:div>
        <w:div w:id="81996688">
          <w:marLeft w:val="0"/>
          <w:marRight w:val="0"/>
          <w:marTop w:val="0"/>
          <w:marBottom w:val="0"/>
          <w:divBdr>
            <w:top w:val="none" w:sz="0" w:space="0" w:color="auto"/>
            <w:left w:val="none" w:sz="0" w:space="0" w:color="auto"/>
            <w:bottom w:val="none" w:sz="0" w:space="0" w:color="auto"/>
            <w:right w:val="none" w:sz="0" w:space="0" w:color="auto"/>
          </w:divBdr>
        </w:div>
        <w:div w:id="105926177">
          <w:marLeft w:val="0"/>
          <w:marRight w:val="0"/>
          <w:marTop w:val="0"/>
          <w:marBottom w:val="0"/>
          <w:divBdr>
            <w:top w:val="none" w:sz="0" w:space="0" w:color="auto"/>
            <w:left w:val="none" w:sz="0" w:space="0" w:color="auto"/>
            <w:bottom w:val="none" w:sz="0" w:space="0" w:color="auto"/>
            <w:right w:val="none" w:sz="0" w:space="0" w:color="auto"/>
          </w:divBdr>
        </w:div>
        <w:div w:id="119423399">
          <w:marLeft w:val="0"/>
          <w:marRight w:val="0"/>
          <w:marTop w:val="0"/>
          <w:marBottom w:val="0"/>
          <w:divBdr>
            <w:top w:val="none" w:sz="0" w:space="0" w:color="auto"/>
            <w:left w:val="none" w:sz="0" w:space="0" w:color="auto"/>
            <w:bottom w:val="none" w:sz="0" w:space="0" w:color="auto"/>
            <w:right w:val="none" w:sz="0" w:space="0" w:color="auto"/>
          </w:divBdr>
        </w:div>
        <w:div w:id="148248977">
          <w:marLeft w:val="0"/>
          <w:marRight w:val="0"/>
          <w:marTop w:val="0"/>
          <w:marBottom w:val="0"/>
          <w:divBdr>
            <w:top w:val="none" w:sz="0" w:space="0" w:color="auto"/>
            <w:left w:val="none" w:sz="0" w:space="0" w:color="auto"/>
            <w:bottom w:val="none" w:sz="0" w:space="0" w:color="auto"/>
            <w:right w:val="none" w:sz="0" w:space="0" w:color="auto"/>
          </w:divBdr>
        </w:div>
        <w:div w:id="182482901">
          <w:marLeft w:val="0"/>
          <w:marRight w:val="0"/>
          <w:marTop w:val="0"/>
          <w:marBottom w:val="0"/>
          <w:divBdr>
            <w:top w:val="none" w:sz="0" w:space="0" w:color="auto"/>
            <w:left w:val="none" w:sz="0" w:space="0" w:color="auto"/>
            <w:bottom w:val="none" w:sz="0" w:space="0" w:color="auto"/>
            <w:right w:val="none" w:sz="0" w:space="0" w:color="auto"/>
          </w:divBdr>
        </w:div>
        <w:div w:id="276257950">
          <w:marLeft w:val="0"/>
          <w:marRight w:val="0"/>
          <w:marTop w:val="0"/>
          <w:marBottom w:val="0"/>
          <w:divBdr>
            <w:top w:val="none" w:sz="0" w:space="0" w:color="auto"/>
            <w:left w:val="none" w:sz="0" w:space="0" w:color="auto"/>
            <w:bottom w:val="none" w:sz="0" w:space="0" w:color="auto"/>
            <w:right w:val="none" w:sz="0" w:space="0" w:color="auto"/>
          </w:divBdr>
        </w:div>
        <w:div w:id="316613647">
          <w:marLeft w:val="0"/>
          <w:marRight w:val="0"/>
          <w:marTop w:val="0"/>
          <w:marBottom w:val="0"/>
          <w:divBdr>
            <w:top w:val="none" w:sz="0" w:space="0" w:color="auto"/>
            <w:left w:val="none" w:sz="0" w:space="0" w:color="auto"/>
            <w:bottom w:val="none" w:sz="0" w:space="0" w:color="auto"/>
            <w:right w:val="none" w:sz="0" w:space="0" w:color="auto"/>
          </w:divBdr>
        </w:div>
        <w:div w:id="497621772">
          <w:marLeft w:val="0"/>
          <w:marRight w:val="0"/>
          <w:marTop w:val="0"/>
          <w:marBottom w:val="0"/>
          <w:divBdr>
            <w:top w:val="none" w:sz="0" w:space="0" w:color="auto"/>
            <w:left w:val="none" w:sz="0" w:space="0" w:color="auto"/>
            <w:bottom w:val="none" w:sz="0" w:space="0" w:color="auto"/>
            <w:right w:val="none" w:sz="0" w:space="0" w:color="auto"/>
          </w:divBdr>
        </w:div>
        <w:div w:id="505949028">
          <w:marLeft w:val="0"/>
          <w:marRight w:val="0"/>
          <w:marTop w:val="0"/>
          <w:marBottom w:val="0"/>
          <w:divBdr>
            <w:top w:val="none" w:sz="0" w:space="0" w:color="auto"/>
            <w:left w:val="none" w:sz="0" w:space="0" w:color="auto"/>
            <w:bottom w:val="none" w:sz="0" w:space="0" w:color="auto"/>
            <w:right w:val="none" w:sz="0" w:space="0" w:color="auto"/>
          </w:divBdr>
        </w:div>
        <w:div w:id="538130007">
          <w:marLeft w:val="0"/>
          <w:marRight w:val="0"/>
          <w:marTop w:val="0"/>
          <w:marBottom w:val="0"/>
          <w:divBdr>
            <w:top w:val="none" w:sz="0" w:space="0" w:color="auto"/>
            <w:left w:val="none" w:sz="0" w:space="0" w:color="auto"/>
            <w:bottom w:val="none" w:sz="0" w:space="0" w:color="auto"/>
            <w:right w:val="none" w:sz="0" w:space="0" w:color="auto"/>
          </w:divBdr>
        </w:div>
        <w:div w:id="549851944">
          <w:marLeft w:val="0"/>
          <w:marRight w:val="0"/>
          <w:marTop w:val="0"/>
          <w:marBottom w:val="0"/>
          <w:divBdr>
            <w:top w:val="none" w:sz="0" w:space="0" w:color="auto"/>
            <w:left w:val="none" w:sz="0" w:space="0" w:color="auto"/>
            <w:bottom w:val="none" w:sz="0" w:space="0" w:color="auto"/>
            <w:right w:val="none" w:sz="0" w:space="0" w:color="auto"/>
          </w:divBdr>
        </w:div>
        <w:div w:id="550653538">
          <w:marLeft w:val="0"/>
          <w:marRight w:val="0"/>
          <w:marTop w:val="0"/>
          <w:marBottom w:val="0"/>
          <w:divBdr>
            <w:top w:val="none" w:sz="0" w:space="0" w:color="auto"/>
            <w:left w:val="none" w:sz="0" w:space="0" w:color="auto"/>
            <w:bottom w:val="none" w:sz="0" w:space="0" w:color="auto"/>
            <w:right w:val="none" w:sz="0" w:space="0" w:color="auto"/>
          </w:divBdr>
        </w:div>
        <w:div w:id="551306219">
          <w:marLeft w:val="0"/>
          <w:marRight w:val="0"/>
          <w:marTop w:val="0"/>
          <w:marBottom w:val="0"/>
          <w:divBdr>
            <w:top w:val="none" w:sz="0" w:space="0" w:color="auto"/>
            <w:left w:val="none" w:sz="0" w:space="0" w:color="auto"/>
            <w:bottom w:val="none" w:sz="0" w:space="0" w:color="auto"/>
            <w:right w:val="none" w:sz="0" w:space="0" w:color="auto"/>
          </w:divBdr>
        </w:div>
        <w:div w:id="552085729">
          <w:marLeft w:val="0"/>
          <w:marRight w:val="0"/>
          <w:marTop w:val="0"/>
          <w:marBottom w:val="0"/>
          <w:divBdr>
            <w:top w:val="none" w:sz="0" w:space="0" w:color="auto"/>
            <w:left w:val="none" w:sz="0" w:space="0" w:color="auto"/>
            <w:bottom w:val="none" w:sz="0" w:space="0" w:color="auto"/>
            <w:right w:val="none" w:sz="0" w:space="0" w:color="auto"/>
          </w:divBdr>
        </w:div>
        <w:div w:id="582954911">
          <w:marLeft w:val="0"/>
          <w:marRight w:val="0"/>
          <w:marTop w:val="0"/>
          <w:marBottom w:val="0"/>
          <w:divBdr>
            <w:top w:val="none" w:sz="0" w:space="0" w:color="auto"/>
            <w:left w:val="none" w:sz="0" w:space="0" w:color="auto"/>
            <w:bottom w:val="none" w:sz="0" w:space="0" w:color="auto"/>
            <w:right w:val="none" w:sz="0" w:space="0" w:color="auto"/>
          </w:divBdr>
        </w:div>
        <w:div w:id="594633827">
          <w:marLeft w:val="0"/>
          <w:marRight w:val="0"/>
          <w:marTop w:val="0"/>
          <w:marBottom w:val="0"/>
          <w:divBdr>
            <w:top w:val="none" w:sz="0" w:space="0" w:color="auto"/>
            <w:left w:val="none" w:sz="0" w:space="0" w:color="auto"/>
            <w:bottom w:val="none" w:sz="0" w:space="0" w:color="auto"/>
            <w:right w:val="none" w:sz="0" w:space="0" w:color="auto"/>
          </w:divBdr>
        </w:div>
        <w:div w:id="626934312">
          <w:marLeft w:val="0"/>
          <w:marRight w:val="0"/>
          <w:marTop w:val="0"/>
          <w:marBottom w:val="0"/>
          <w:divBdr>
            <w:top w:val="none" w:sz="0" w:space="0" w:color="auto"/>
            <w:left w:val="none" w:sz="0" w:space="0" w:color="auto"/>
            <w:bottom w:val="none" w:sz="0" w:space="0" w:color="auto"/>
            <w:right w:val="none" w:sz="0" w:space="0" w:color="auto"/>
          </w:divBdr>
        </w:div>
        <w:div w:id="635066743">
          <w:marLeft w:val="0"/>
          <w:marRight w:val="0"/>
          <w:marTop w:val="0"/>
          <w:marBottom w:val="0"/>
          <w:divBdr>
            <w:top w:val="none" w:sz="0" w:space="0" w:color="auto"/>
            <w:left w:val="none" w:sz="0" w:space="0" w:color="auto"/>
            <w:bottom w:val="none" w:sz="0" w:space="0" w:color="auto"/>
            <w:right w:val="none" w:sz="0" w:space="0" w:color="auto"/>
          </w:divBdr>
        </w:div>
        <w:div w:id="660544331">
          <w:marLeft w:val="0"/>
          <w:marRight w:val="0"/>
          <w:marTop w:val="0"/>
          <w:marBottom w:val="0"/>
          <w:divBdr>
            <w:top w:val="none" w:sz="0" w:space="0" w:color="auto"/>
            <w:left w:val="none" w:sz="0" w:space="0" w:color="auto"/>
            <w:bottom w:val="none" w:sz="0" w:space="0" w:color="auto"/>
            <w:right w:val="none" w:sz="0" w:space="0" w:color="auto"/>
          </w:divBdr>
        </w:div>
        <w:div w:id="663513099">
          <w:marLeft w:val="0"/>
          <w:marRight w:val="0"/>
          <w:marTop w:val="0"/>
          <w:marBottom w:val="0"/>
          <w:divBdr>
            <w:top w:val="none" w:sz="0" w:space="0" w:color="auto"/>
            <w:left w:val="none" w:sz="0" w:space="0" w:color="auto"/>
            <w:bottom w:val="none" w:sz="0" w:space="0" w:color="auto"/>
            <w:right w:val="none" w:sz="0" w:space="0" w:color="auto"/>
          </w:divBdr>
        </w:div>
        <w:div w:id="678115987">
          <w:marLeft w:val="0"/>
          <w:marRight w:val="0"/>
          <w:marTop w:val="0"/>
          <w:marBottom w:val="0"/>
          <w:divBdr>
            <w:top w:val="none" w:sz="0" w:space="0" w:color="auto"/>
            <w:left w:val="none" w:sz="0" w:space="0" w:color="auto"/>
            <w:bottom w:val="none" w:sz="0" w:space="0" w:color="auto"/>
            <w:right w:val="none" w:sz="0" w:space="0" w:color="auto"/>
          </w:divBdr>
        </w:div>
        <w:div w:id="702751812">
          <w:marLeft w:val="0"/>
          <w:marRight w:val="0"/>
          <w:marTop w:val="0"/>
          <w:marBottom w:val="0"/>
          <w:divBdr>
            <w:top w:val="none" w:sz="0" w:space="0" w:color="auto"/>
            <w:left w:val="none" w:sz="0" w:space="0" w:color="auto"/>
            <w:bottom w:val="none" w:sz="0" w:space="0" w:color="auto"/>
            <w:right w:val="none" w:sz="0" w:space="0" w:color="auto"/>
          </w:divBdr>
        </w:div>
        <w:div w:id="716901734">
          <w:marLeft w:val="0"/>
          <w:marRight w:val="0"/>
          <w:marTop w:val="0"/>
          <w:marBottom w:val="0"/>
          <w:divBdr>
            <w:top w:val="none" w:sz="0" w:space="0" w:color="auto"/>
            <w:left w:val="none" w:sz="0" w:space="0" w:color="auto"/>
            <w:bottom w:val="none" w:sz="0" w:space="0" w:color="auto"/>
            <w:right w:val="none" w:sz="0" w:space="0" w:color="auto"/>
          </w:divBdr>
        </w:div>
        <w:div w:id="750128141">
          <w:marLeft w:val="0"/>
          <w:marRight w:val="0"/>
          <w:marTop w:val="0"/>
          <w:marBottom w:val="0"/>
          <w:divBdr>
            <w:top w:val="none" w:sz="0" w:space="0" w:color="auto"/>
            <w:left w:val="none" w:sz="0" w:space="0" w:color="auto"/>
            <w:bottom w:val="none" w:sz="0" w:space="0" w:color="auto"/>
            <w:right w:val="none" w:sz="0" w:space="0" w:color="auto"/>
          </w:divBdr>
        </w:div>
        <w:div w:id="783352389">
          <w:marLeft w:val="0"/>
          <w:marRight w:val="0"/>
          <w:marTop w:val="0"/>
          <w:marBottom w:val="0"/>
          <w:divBdr>
            <w:top w:val="none" w:sz="0" w:space="0" w:color="auto"/>
            <w:left w:val="none" w:sz="0" w:space="0" w:color="auto"/>
            <w:bottom w:val="none" w:sz="0" w:space="0" w:color="auto"/>
            <w:right w:val="none" w:sz="0" w:space="0" w:color="auto"/>
          </w:divBdr>
        </w:div>
        <w:div w:id="791746312">
          <w:marLeft w:val="0"/>
          <w:marRight w:val="0"/>
          <w:marTop w:val="0"/>
          <w:marBottom w:val="0"/>
          <w:divBdr>
            <w:top w:val="none" w:sz="0" w:space="0" w:color="auto"/>
            <w:left w:val="none" w:sz="0" w:space="0" w:color="auto"/>
            <w:bottom w:val="none" w:sz="0" w:space="0" w:color="auto"/>
            <w:right w:val="none" w:sz="0" w:space="0" w:color="auto"/>
          </w:divBdr>
        </w:div>
        <w:div w:id="850603902">
          <w:marLeft w:val="0"/>
          <w:marRight w:val="0"/>
          <w:marTop w:val="0"/>
          <w:marBottom w:val="0"/>
          <w:divBdr>
            <w:top w:val="none" w:sz="0" w:space="0" w:color="auto"/>
            <w:left w:val="none" w:sz="0" w:space="0" w:color="auto"/>
            <w:bottom w:val="none" w:sz="0" w:space="0" w:color="auto"/>
            <w:right w:val="none" w:sz="0" w:space="0" w:color="auto"/>
          </w:divBdr>
        </w:div>
        <w:div w:id="852838704">
          <w:marLeft w:val="0"/>
          <w:marRight w:val="0"/>
          <w:marTop w:val="0"/>
          <w:marBottom w:val="0"/>
          <w:divBdr>
            <w:top w:val="none" w:sz="0" w:space="0" w:color="auto"/>
            <w:left w:val="none" w:sz="0" w:space="0" w:color="auto"/>
            <w:bottom w:val="none" w:sz="0" w:space="0" w:color="auto"/>
            <w:right w:val="none" w:sz="0" w:space="0" w:color="auto"/>
          </w:divBdr>
        </w:div>
        <w:div w:id="873469809">
          <w:marLeft w:val="0"/>
          <w:marRight w:val="0"/>
          <w:marTop w:val="0"/>
          <w:marBottom w:val="0"/>
          <w:divBdr>
            <w:top w:val="none" w:sz="0" w:space="0" w:color="auto"/>
            <w:left w:val="none" w:sz="0" w:space="0" w:color="auto"/>
            <w:bottom w:val="none" w:sz="0" w:space="0" w:color="auto"/>
            <w:right w:val="none" w:sz="0" w:space="0" w:color="auto"/>
          </w:divBdr>
        </w:div>
        <w:div w:id="879900924">
          <w:marLeft w:val="0"/>
          <w:marRight w:val="0"/>
          <w:marTop w:val="0"/>
          <w:marBottom w:val="0"/>
          <w:divBdr>
            <w:top w:val="none" w:sz="0" w:space="0" w:color="auto"/>
            <w:left w:val="none" w:sz="0" w:space="0" w:color="auto"/>
            <w:bottom w:val="none" w:sz="0" w:space="0" w:color="auto"/>
            <w:right w:val="none" w:sz="0" w:space="0" w:color="auto"/>
          </w:divBdr>
        </w:div>
        <w:div w:id="890845416">
          <w:marLeft w:val="0"/>
          <w:marRight w:val="0"/>
          <w:marTop w:val="0"/>
          <w:marBottom w:val="0"/>
          <w:divBdr>
            <w:top w:val="none" w:sz="0" w:space="0" w:color="auto"/>
            <w:left w:val="none" w:sz="0" w:space="0" w:color="auto"/>
            <w:bottom w:val="none" w:sz="0" w:space="0" w:color="auto"/>
            <w:right w:val="none" w:sz="0" w:space="0" w:color="auto"/>
          </w:divBdr>
        </w:div>
        <w:div w:id="902520006">
          <w:marLeft w:val="0"/>
          <w:marRight w:val="0"/>
          <w:marTop w:val="0"/>
          <w:marBottom w:val="0"/>
          <w:divBdr>
            <w:top w:val="none" w:sz="0" w:space="0" w:color="auto"/>
            <w:left w:val="none" w:sz="0" w:space="0" w:color="auto"/>
            <w:bottom w:val="none" w:sz="0" w:space="0" w:color="auto"/>
            <w:right w:val="none" w:sz="0" w:space="0" w:color="auto"/>
          </w:divBdr>
        </w:div>
        <w:div w:id="929657228">
          <w:marLeft w:val="0"/>
          <w:marRight w:val="0"/>
          <w:marTop w:val="0"/>
          <w:marBottom w:val="0"/>
          <w:divBdr>
            <w:top w:val="none" w:sz="0" w:space="0" w:color="auto"/>
            <w:left w:val="none" w:sz="0" w:space="0" w:color="auto"/>
            <w:bottom w:val="none" w:sz="0" w:space="0" w:color="auto"/>
            <w:right w:val="none" w:sz="0" w:space="0" w:color="auto"/>
          </w:divBdr>
        </w:div>
        <w:div w:id="1022049845">
          <w:marLeft w:val="0"/>
          <w:marRight w:val="0"/>
          <w:marTop w:val="0"/>
          <w:marBottom w:val="0"/>
          <w:divBdr>
            <w:top w:val="none" w:sz="0" w:space="0" w:color="auto"/>
            <w:left w:val="none" w:sz="0" w:space="0" w:color="auto"/>
            <w:bottom w:val="none" w:sz="0" w:space="0" w:color="auto"/>
            <w:right w:val="none" w:sz="0" w:space="0" w:color="auto"/>
          </w:divBdr>
        </w:div>
        <w:div w:id="1060517776">
          <w:marLeft w:val="0"/>
          <w:marRight w:val="0"/>
          <w:marTop w:val="0"/>
          <w:marBottom w:val="0"/>
          <w:divBdr>
            <w:top w:val="none" w:sz="0" w:space="0" w:color="auto"/>
            <w:left w:val="none" w:sz="0" w:space="0" w:color="auto"/>
            <w:bottom w:val="none" w:sz="0" w:space="0" w:color="auto"/>
            <w:right w:val="none" w:sz="0" w:space="0" w:color="auto"/>
          </w:divBdr>
        </w:div>
        <w:div w:id="1074543682">
          <w:marLeft w:val="0"/>
          <w:marRight w:val="0"/>
          <w:marTop w:val="0"/>
          <w:marBottom w:val="0"/>
          <w:divBdr>
            <w:top w:val="none" w:sz="0" w:space="0" w:color="auto"/>
            <w:left w:val="none" w:sz="0" w:space="0" w:color="auto"/>
            <w:bottom w:val="none" w:sz="0" w:space="0" w:color="auto"/>
            <w:right w:val="none" w:sz="0" w:space="0" w:color="auto"/>
          </w:divBdr>
        </w:div>
        <w:div w:id="1098908440">
          <w:marLeft w:val="0"/>
          <w:marRight w:val="0"/>
          <w:marTop w:val="0"/>
          <w:marBottom w:val="0"/>
          <w:divBdr>
            <w:top w:val="none" w:sz="0" w:space="0" w:color="auto"/>
            <w:left w:val="none" w:sz="0" w:space="0" w:color="auto"/>
            <w:bottom w:val="none" w:sz="0" w:space="0" w:color="auto"/>
            <w:right w:val="none" w:sz="0" w:space="0" w:color="auto"/>
          </w:divBdr>
        </w:div>
        <w:div w:id="1133983705">
          <w:marLeft w:val="0"/>
          <w:marRight w:val="0"/>
          <w:marTop w:val="0"/>
          <w:marBottom w:val="0"/>
          <w:divBdr>
            <w:top w:val="none" w:sz="0" w:space="0" w:color="auto"/>
            <w:left w:val="none" w:sz="0" w:space="0" w:color="auto"/>
            <w:bottom w:val="none" w:sz="0" w:space="0" w:color="auto"/>
            <w:right w:val="none" w:sz="0" w:space="0" w:color="auto"/>
          </w:divBdr>
        </w:div>
        <w:div w:id="1138961805">
          <w:marLeft w:val="0"/>
          <w:marRight w:val="0"/>
          <w:marTop w:val="0"/>
          <w:marBottom w:val="0"/>
          <w:divBdr>
            <w:top w:val="none" w:sz="0" w:space="0" w:color="auto"/>
            <w:left w:val="none" w:sz="0" w:space="0" w:color="auto"/>
            <w:bottom w:val="none" w:sz="0" w:space="0" w:color="auto"/>
            <w:right w:val="none" w:sz="0" w:space="0" w:color="auto"/>
          </w:divBdr>
        </w:div>
        <w:div w:id="1170564624">
          <w:marLeft w:val="0"/>
          <w:marRight w:val="0"/>
          <w:marTop w:val="0"/>
          <w:marBottom w:val="0"/>
          <w:divBdr>
            <w:top w:val="none" w:sz="0" w:space="0" w:color="auto"/>
            <w:left w:val="none" w:sz="0" w:space="0" w:color="auto"/>
            <w:bottom w:val="none" w:sz="0" w:space="0" w:color="auto"/>
            <w:right w:val="none" w:sz="0" w:space="0" w:color="auto"/>
          </w:divBdr>
        </w:div>
        <w:div w:id="1195389998">
          <w:marLeft w:val="0"/>
          <w:marRight w:val="0"/>
          <w:marTop w:val="0"/>
          <w:marBottom w:val="0"/>
          <w:divBdr>
            <w:top w:val="none" w:sz="0" w:space="0" w:color="auto"/>
            <w:left w:val="none" w:sz="0" w:space="0" w:color="auto"/>
            <w:bottom w:val="none" w:sz="0" w:space="0" w:color="auto"/>
            <w:right w:val="none" w:sz="0" w:space="0" w:color="auto"/>
          </w:divBdr>
        </w:div>
        <w:div w:id="1268200076">
          <w:marLeft w:val="0"/>
          <w:marRight w:val="0"/>
          <w:marTop w:val="0"/>
          <w:marBottom w:val="0"/>
          <w:divBdr>
            <w:top w:val="none" w:sz="0" w:space="0" w:color="auto"/>
            <w:left w:val="none" w:sz="0" w:space="0" w:color="auto"/>
            <w:bottom w:val="none" w:sz="0" w:space="0" w:color="auto"/>
            <w:right w:val="none" w:sz="0" w:space="0" w:color="auto"/>
          </w:divBdr>
        </w:div>
        <w:div w:id="1270355629">
          <w:marLeft w:val="0"/>
          <w:marRight w:val="0"/>
          <w:marTop w:val="0"/>
          <w:marBottom w:val="0"/>
          <w:divBdr>
            <w:top w:val="none" w:sz="0" w:space="0" w:color="auto"/>
            <w:left w:val="none" w:sz="0" w:space="0" w:color="auto"/>
            <w:bottom w:val="none" w:sz="0" w:space="0" w:color="auto"/>
            <w:right w:val="none" w:sz="0" w:space="0" w:color="auto"/>
          </w:divBdr>
        </w:div>
        <w:div w:id="1331833916">
          <w:marLeft w:val="0"/>
          <w:marRight w:val="0"/>
          <w:marTop w:val="0"/>
          <w:marBottom w:val="0"/>
          <w:divBdr>
            <w:top w:val="none" w:sz="0" w:space="0" w:color="auto"/>
            <w:left w:val="none" w:sz="0" w:space="0" w:color="auto"/>
            <w:bottom w:val="none" w:sz="0" w:space="0" w:color="auto"/>
            <w:right w:val="none" w:sz="0" w:space="0" w:color="auto"/>
          </w:divBdr>
        </w:div>
        <w:div w:id="1338539323">
          <w:marLeft w:val="0"/>
          <w:marRight w:val="0"/>
          <w:marTop w:val="0"/>
          <w:marBottom w:val="0"/>
          <w:divBdr>
            <w:top w:val="none" w:sz="0" w:space="0" w:color="auto"/>
            <w:left w:val="none" w:sz="0" w:space="0" w:color="auto"/>
            <w:bottom w:val="none" w:sz="0" w:space="0" w:color="auto"/>
            <w:right w:val="none" w:sz="0" w:space="0" w:color="auto"/>
          </w:divBdr>
        </w:div>
        <w:div w:id="1416701855">
          <w:marLeft w:val="0"/>
          <w:marRight w:val="0"/>
          <w:marTop w:val="0"/>
          <w:marBottom w:val="0"/>
          <w:divBdr>
            <w:top w:val="none" w:sz="0" w:space="0" w:color="auto"/>
            <w:left w:val="none" w:sz="0" w:space="0" w:color="auto"/>
            <w:bottom w:val="none" w:sz="0" w:space="0" w:color="auto"/>
            <w:right w:val="none" w:sz="0" w:space="0" w:color="auto"/>
          </w:divBdr>
        </w:div>
        <w:div w:id="1430616584">
          <w:marLeft w:val="0"/>
          <w:marRight w:val="0"/>
          <w:marTop w:val="0"/>
          <w:marBottom w:val="0"/>
          <w:divBdr>
            <w:top w:val="none" w:sz="0" w:space="0" w:color="auto"/>
            <w:left w:val="none" w:sz="0" w:space="0" w:color="auto"/>
            <w:bottom w:val="none" w:sz="0" w:space="0" w:color="auto"/>
            <w:right w:val="none" w:sz="0" w:space="0" w:color="auto"/>
          </w:divBdr>
        </w:div>
        <w:div w:id="1516000177">
          <w:marLeft w:val="0"/>
          <w:marRight w:val="0"/>
          <w:marTop w:val="0"/>
          <w:marBottom w:val="0"/>
          <w:divBdr>
            <w:top w:val="none" w:sz="0" w:space="0" w:color="auto"/>
            <w:left w:val="none" w:sz="0" w:space="0" w:color="auto"/>
            <w:bottom w:val="none" w:sz="0" w:space="0" w:color="auto"/>
            <w:right w:val="none" w:sz="0" w:space="0" w:color="auto"/>
          </w:divBdr>
        </w:div>
        <w:div w:id="1516574050">
          <w:marLeft w:val="0"/>
          <w:marRight w:val="0"/>
          <w:marTop w:val="0"/>
          <w:marBottom w:val="0"/>
          <w:divBdr>
            <w:top w:val="none" w:sz="0" w:space="0" w:color="auto"/>
            <w:left w:val="none" w:sz="0" w:space="0" w:color="auto"/>
            <w:bottom w:val="none" w:sz="0" w:space="0" w:color="auto"/>
            <w:right w:val="none" w:sz="0" w:space="0" w:color="auto"/>
          </w:divBdr>
        </w:div>
        <w:div w:id="1547644257">
          <w:marLeft w:val="0"/>
          <w:marRight w:val="0"/>
          <w:marTop w:val="0"/>
          <w:marBottom w:val="0"/>
          <w:divBdr>
            <w:top w:val="none" w:sz="0" w:space="0" w:color="auto"/>
            <w:left w:val="none" w:sz="0" w:space="0" w:color="auto"/>
            <w:bottom w:val="none" w:sz="0" w:space="0" w:color="auto"/>
            <w:right w:val="none" w:sz="0" w:space="0" w:color="auto"/>
          </w:divBdr>
        </w:div>
        <w:div w:id="1603875338">
          <w:marLeft w:val="0"/>
          <w:marRight w:val="0"/>
          <w:marTop w:val="0"/>
          <w:marBottom w:val="0"/>
          <w:divBdr>
            <w:top w:val="none" w:sz="0" w:space="0" w:color="auto"/>
            <w:left w:val="none" w:sz="0" w:space="0" w:color="auto"/>
            <w:bottom w:val="none" w:sz="0" w:space="0" w:color="auto"/>
            <w:right w:val="none" w:sz="0" w:space="0" w:color="auto"/>
          </w:divBdr>
        </w:div>
        <w:div w:id="1625817491">
          <w:marLeft w:val="0"/>
          <w:marRight w:val="0"/>
          <w:marTop w:val="0"/>
          <w:marBottom w:val="0"/>
          <w:divBdr>
            <w:top w:val="none" w:sz="0" w:space="0" w:color="auto"/>
            <w:left w:val="none" w:sz="0" w:space="0" w:color="auto"/>
            <w:bottom w:val="none" w:sz="0" w:space="0" w:color="auto"/>
            <w:right w:val="none" w:sz="0" w:space="0" w:color="auto"/>
          </w:divBdr>
        </w:div>
        <w:div w:id="1649431270">
          <w:marLeft w:val="0"/>
          <w:marRight w:val="0"/>
          <w:marTop w:val="0"/>
          <w:marBottom w:val="0"/>
          <w:divBdr>
            <w:top w:val="none" w:sz="0" w:space="0" w:color="auto"/>
            <w:left w:val="none" w:sz="0" w:space="0" w:color="auto"/>
            <w:bottom w:val="none" w:sz="0" w:space="0" w:color="auto"/>
            <w:right w:val="none" w:sz="0" w:space="0" w:color="auto"/>
          </w:divBdr>
        </w:div>
        <w:div w:id="1715345371">
          <w:marLeft w:val="0"/>
          <w:marRight w:val="0"/>
          <w:marTop w:val="0"/>
          <w:marBottom w:val="0"/>
          <w:divBdr>
            <w:top w:val="none" w:sz="0" w:space="0" w:color="auto"/>
            <w:left w:val="none" w:sz="0" w:space="0" w:color="auto"/>
            <w:bottom w:val="none" w:sz="0" w:space="0" w:color="auto"/>
            <w:right w:val="none" w:sz="0" w:space="0" w:color="auto"/>
          </w:divBdr>
        </w:div>
        <w:div w:id="1733890449">
          <w:marLeft w:val="0"/>
          <w:marRight w:val="0"/>
          <w:marTop w:val="0"/>
          <w:marBottom w:val="0"/>
          <w:divBdr>
            <w:top w:val="none" w:sz="0" w:space="0" w:color="auto"/>
            <w:left w:val="none" w:sz="0" w:space="0" w:color="auto"/>
            <w:bottom w:val="none" w:sz="0" w:space="0" w:color="auto"/>
            <w:right w:val="none" w:sz="0" w:space="0" w:color="auto"/>
          </w:divBdr>
        </w:div>
        <w:div w:id="1740250516">
          <w:marLeft w:val="0"/>
          <w:marRight w:val="0"/>
          <w:marTop w:val="0"/>
          <w:marBottom w:val="0"/>
          <w:divBdr>
            <w:top w:val="none" w:sz="0" w:space="0" w:color="auto"/>
            <w:left w:val="none" w:sz="0" w:space="0" w:color="auto"/>
            <w:bottom w:val="none" w:sz="0" w:space="0" w:color="auto"/>
            <w:right w:val="none" w:sz="0" w:space="0" w:color="auto"/>
          </w:divBdr>
        </w:div>
        <w:div w:id="1796633189">
          <w:marLeft w:val="0"/>
          <w:marRight w:val="0"/>
          <w:marTop w:val="0"/>
          <w:marBottom w:val="0"/>
          <w:divBdr>
            <w:top w:val="none" w:sz="0" w:space="0" w:color="auto"/>
            <w:left w:val="none" w:sz="0" w:space="0" w:color="auto"/>
            <w:bottom w:val="none" w:sz="0" w:space="0" w:color="auto"/>
            <w:right w:val="none" w:sz="0" w:space="0" w:color="auto"/>
          </w:divBdr>
        </w:div>
        <w:div w:id="1816599780">
          <w:marLeft w:val="0"/>
          <w:marRight w:val="0"/>
          <w:marTop w:val="0"/>
          <w:marBottom w:val="0"/>
          <w:divBdr>
            <w:top w:val="none" w:sz="0" w:space="0" w:color="auto"/>
            <w:left w:val="none" w:sz="0" w:space="0" w:color="auto"/>
            <w:bottom w:val="none" w:sz="0" w:space="0" w:color="auto"/>
            <w:right w:val="none" w:sz="0" w:space="0" w:color="auto"/>
          </w:divBdr>
        </w:div>
        <w:div w:id="1846893221">
          <w:marLeft w:val="0"/>
          <w:marRight w:val="0"/>
          <w:marTop w:val="0"/>
          <w:marBottom w:val="0"/>
          <w:divBdr>
            <w:top w:val="none" w:sz="0" w:space="0" w:color="auto"/>
            <w:left w:val="none" w:sz="0" w:space="0" w:color="auto"/>
            <w:bottom w:val="none" w:sz="0" w:space="0" w:color="auto"/>
            <w:right w:val="none" w:sz="0" w:space="0" w:color="auto"/>
          </w:divBdr>
        </w:div>
        <w:div w:id="1849831427">
          <w:marLeft w:val="0"/>
          <w:marRight w:val="0"/>
          <w:marTop w:val="0"/>
          <w:marBottom w:val="0"/>
          <w:divBdr>
            <w:top w:val="none" w:sz="0" w:space="0" w:color="auto"/>
            <w:left w:val="none" w:sz="0" w:space="0" w:color="auto"/>
            <w:bottom w:val="none" w:sz="0" w:space="0" w:color="auto"/>
            <w:right w:val="none" w:sz="0" w:space="0" w:color="auto"/>
          </w:divBdr>
        </w:div>
        <w:div w:id="1881160217">
          <w:marLeft w:val="0"/>
          <w:marRight w:val="0"/>
          <w:marTop w:val="0"/>
          <w:marBottom w:val="0"/>
          <w:divBdr>
            <w:top w:val="none" w:sz="0" w:space="0" w:color="auto"/>
            <w:left w:val="none" w:sz="0" w:space="0" w:color="auto"/>
            <w:bottom w:val="none" w:sz="0" w:space="0" w:color="auto"/>
            <w:right w:val="none" w:sz="0" w:space="0" w:color="auto"/>
          </w:divBdr>
        </w:div>
        <w:div w:id="1916936854">
          <w:marLeft w:val="0"/>
          <w:marRight w:val="0"/>
          <w:marTop w:val="0"/>
          <w:marBottom w:val="0"/>
          <w:divBdr>
            <w:top w:val="none" w:sz="0" w:space="0" w:color="auto"/>
            <w:left w:val="none" w:sz="0" w:space="0" w:color="auto"/>
            <w:bottom w:val="none" w:sz="0" w:space="0" w:color="auto"/>
            <w:right w:val="none" w:sz="0" w:space="0" w:color="auto"/>
          </w:divBdr>
        </w:div>
        <w:div w:id="1924024806">
          <w:marLeft w:val="0"/>
          <w:marRight w:val="0"/>
          <w:marTop w:val="0"/>
          <w:marBottom w:val="0"/>
          <w:divBdr>
            <w:top w:val="none" w:sz="0" w:space="0" w:color="auto"/>
            <w:left w:val="none" w:sz="0" w:space="0" w:color="auto"/>
            <w:bottom w:val="none" w:sz="0" w:space="0" w:color="auto"/>
            <w:right w:val="none" w:sz="0" w:space="0" w:color="auto"/>
          </w:divBdr>
        </w:div>
        <w:div w:id="2001737008">
          <w:marLeft w:val="0"/>
          <w:marRight w:val="0"/>
          <w:marTop w:val="0"/>
          <w:marBottom w:val="0"/>
          <w:divBdr>
            <w:top w:val="none" w:sz="0" w:space="0" w:color="auto"/>
            <w:left w:val="none" w:sz="0" w:space="0" w:color="auto"/>
            <w:bottom w:val="none" w:sz="0" w:space="0" w:color="auto"/>
            <w:right w:val="none" w:sz="0" w:space="0" w:color="auto"/>
          </w:divBdr>
        </w:div>
        <w:div w:id="2003004778">
          <w:marLeft w:val="0"/>
          <w:marRight w:val="0"/>
          <w:marTop w:val="0"/>
          <w:marBottom w:val="0"/>
          <w:divBdr>
            <w:top w:val="none" w:sz="0" w:space="0" w:color="auto"/>
            <w:left w:val="none" w:sz="0" w:space="0" w:color="auto"/>
            <w:bottom w:val="none" w:sz="0" w:space="0" w:color="auto"/>
            <w:right w:val="none" w:sz="0" w:space="0" w:color="auto"/>
          </w:divBdr>
        </w:div>
        <w:div w:id="2030595590">
          <w:marLeft w:val="0"/>
          <w:marRight w:val="0"/>
          <w:marTop w:val="0"/>
          <w:marBottom w:val="0"/>
          <w:divBdr>
            <w:top w:val="none" w:sz="0" w:space="0" w:color="auto"/>
            <w:left w:val="none" w:sz="0" w:space="0" w:color="auto"/>
            <w:bottom w:val="none" w:sz="0" w:space="0" w:color="auto"/>
            <w:right w:val="none" w:sz="0" w:space="0" w:color="auto"/>
          </w:divBdr>
        </w:div>
        <w:div w:id="2066102116">
          <w:marLeft w:val="0"/>
          <w:marRight w:val="0"/>
          <w:marTop w:val="0"/>
          <w:marBottom w:val="0"/>
          <w:divBdr>
            <w:top w:val="none" w:sz="0" w:space="0" w:color="auto"/>
            <w:left w:val="none" w:sz="0" w:space="0" w:color="auto"/>
            <w:bottom w:val="none" w:sz="0" w:space="0" w:color="auto"/>
            <w:right w:val="none" w:sz="0" w:space="0" w:color="auto"/>
          </w:divBdr>
        </w:div>
        <w:div w:id="2133329398">
          <w:marLeft w:val="0"/>
          <w:marRight w:val="0"/>
          <w:marTop w:val="0"/>
          <w:marBottom w:val="0"/>
          <w:divBdr>
            <w:top w:val="none" w:sz="0" w:space="0" w:color="auto"/>
            <w:left w:val="none" w:sz="0" w:space="0" w:color="auto"/>
            <w:bottom w:val="none" w:sz="0" w:space="0" w:color="auto"/>
            <w:right w:val="none" w:sz="0" w:space="0" w:color="auto"/>
          </w:divBdr>
        </w:div>
        <w:div w:id="2138791956">
          <w:marLeft w:val="0"/>
          <w:marRight w:val="0"/>
          <w:marTop w:val="0"/>
          <w:marBottom w:val="0"/>
          <w:divBdr>
            <w:top w:val="none" w:sz="0" w:space="0" w:color="auto"/>
            <w:left w:val="none" w:sz="0" w:space="0" w:color="auto"/>
            <w:bottom w:val="none" w:sz="0" w:space="0" w:color="auto"/>
            <w:right w:val="none" w:sz="0" w:space="0" w:color="auto"/>
          </w:divBdr>
        </w:div>
      </w:divsChild>
    </w:div>
    <w:div w:id="740102377">
      <w:bodyDiv w:val="1"/>
      <w:marLeft w:val="0"/>
      <w:marRight w:val="0"/>
      <w:marTop w:val="0"/>
      <w:marBottom w:val="0"/>
      <w:divBdr>
        <w:top w:val="none" w:sz="0" w:space="0" w:color="auto"/>
        <w:left w:val="none" w:sz="0" w:space="0" w:color="auto"/>
        <w:bottom w:val="none" w:sz="0" w:space="0" w:color="auto"/>
        <w:right w:val="none" w:sz="0" w:space="0" w:color="auto"/>
      </w:divBdr>
    </w:div>
    <w:div w:id="775515571">
      <w:bodyDiv w:val="1"/>
      <w:marLeft w:val="0"/>
      <w:marRight w:val="0"/>
      <w:marTop w:val="0"/>
      <w:marBottom w:val="0"/>
      <w:divBdr>
        <w:top w:val="none" w:sz="0" w:space="0" w:color="auto"/>
        <w:left w:val="none" w:sz="0" w:space="0" w:color="auto"/>
        <w:bottom w:val="none" w:sz="0" w:space="0" w:color="auto"/>
        <w:right w:val="none" w:sz="0" w:space="0" w:color="auto"/>
      </w:divBdr>
    </w:div>
    <w:div w:id="813718771">
      <w:bodyDiv w:val="1"/>
      <w:marLeft w:val="0"/>
      <w:marRight w:val="0"/>
      <w:marTop w:val="0"/>
      <w:marBottom w:val="0"/>
      <w:divBdr>
        <w:top w:val="none" w:sz="0" w:space="0" w:color="auto"/>
        <w:left w:val="none" w:sz="0" w:space="0" w:color="auto"/>
        <w:bottom w:val="none" w:sz="0" w:space="0" w:color="auto"/>
        <w:right w:val="none" w:sz="0" w:space="0" w:color="auto"/>
      </w:divBdr>
      <w:divsChild>
        <w:div w:id="250242853">
          <w:marLeft w:val="115"/>
          <w:marRight w:val="0"/>
          <w:marTop w:val="0"/>
          <w:marBottom w:val="0"/>
          <w:divBdr>
            <w:top w:val="none" w:sz="0" w:space="0" w:color="auto"/>
            <w:left w:val="none" w:sz="0" w:space="0" w:color="auto"/>
            <w:bottom w:val="none" w:sz="0" w:space="0" w:color="auto"/>
            <w:right w:val="none" w:sz="0" w:space="0" w:color="auto"/>
          </w:divBdr>
        </w:div>
      </w:divsChild>
    </w:div>
    <w:div w:id="823933588">
      <w:bodyDiv w:val="1"/>
      <w:marLeft w:val="0"/>
      <w:marRight w:val="0"/>
      <w:marTop w:val="0"/>
      <w:marBottom w:val="0"/>
      <w:divBdr>
        <w:top w:val="none" w:sz="0" w:space="0" w:color="auto"/>
        <w:left w:val="none" w:sz="0" w:space="0" w:color="auto"/>
        <w:bottom w:val="none" w:sz="0" w:space="0" w:color="auto"/>
        <w:right w:val="none" w:sz="0" w:space="0" w:color="auto"/>
      </w:divBdr>
    </w:div>
    <w:div w:id="886331455">
      <w:bodyDiv w:val="1"/>
      <w:marLeft w:val="0"/>
      <w:marRight w:val="0"/>
      <w:marTop w:val="0"/>
      <w:marBottom w:val="0"/>
      <w:divBdr>
        <w:top w:val="none" w:sz="0" w:space="0" w:color="auto"/>
        <w:left w:val="none" w:sz="0" w:space="0" w:color="auto"/>
        <w:bottom w:val="none" w:sz="0" w:space="0" w:color="auto"/>
        <w:right w:val="none" w:sz="0" w:space="0" w:color="auto"/>
      </w:divBdr>
    </w:div>
    <w:div w:id="901330263">
      <w:bodyDiv w:val="1"/>
      <w:marLeft w:val="0"/>
      <w:marRight w:val="0"/>
      <w:marTop w:val="0"/>
      <w:marBottom w:val="0"/>
      <w:divBdr>
        <w:top w:val="none" w:sz="0" w:space="0" w:color="auto"/>
        <w:left w:val="none" w:sz="0" w:space="0" w:color="auto"/>
        <w:bottom w:val="none" w:sz="0" w:space="0" w:color="auto"/>
        <w:right w:val="none" w:sz="0" w:space="0" w:color="auto"/>
      </w:divBdr>
    </w:div>
    <w:div w:id="1093403474">
      <w:bodyDiv w:val="1"/>
      <w:marLeft w:val="0"/>
      <w:marRight w:val="0"/>
      <w:marTop w:val="0"/>
      <w:marBottom w:val="0"/>
      <w:divBdr>
        <w:top w:val="none" w:sz="0" w:space="0" w:color="auto"/>
        <w:left w:val="none" w:sz="0" w:space="0" w:color="auto"/>
        <w:bottom w:val="none" w:sz="0" w:space="0" w:color="auto"/>
        <w:right w:val="none" w:sz="0" w:space="0" w:color="auto"/>
      </w:divBdr>
    </w:div>
    <w:div w:id="1120681333">
      <w:bodyDiv w:val="1"/>
      <w:marLeft w:val="0"/>
      <w:marRight w:val="0"/>
      <w:marTop w:val="0"/>
      <w:marBottom w:val="0"/>
      <w:divBdr>
        <w:top w:val="none" w:sz="0" w:space="0" w:color="auto"/>
        <w:left w:val="none" w:sz="0" w:space="0" w:color="auto"/>
        <w:bottom w:val="none" w:sz="0" w:space="0" w:color="auto"/>
        <w:right w:val="none" w:sz="0" w:space="0" w:color="auto"/>
      </w:divBdr>
      <w:divsChild>
        <w:div w:id="5594409">
          <w:marLeft w:val="0"/>
          <w:marRight w:val="0"/>
          <w:marTop w:val="0"/>
          <w:marBottom w:val="0"/>
          <w:divBdr>
            <w:top w:val="none" w:sz="0" w:space="0" w:color="auto"/>
            <w:left w:val="none" w:sz="0" w:space="0" w:color="auto"/>
            <w:bottom w:val="none" w:sz="0" w:space="0" w:color="auto"/>
            <w:right w:val="none" w:sz="0" w:space="0" w:color="auto"/>
          </w:divBdr>
        </w:div>
        <w:div w:id="253053906">
          <w:marLeft w:val="0"/>
          <w:marRight w:val="0"/>
          <w:marTop w:val="0"/>
          <w:marBottom w:val="0"/>
          <w:divBdr>
            <w:top w:val="none" w:sz="0" w:space="0" w:color="auto"/>
            <w:left w:val="none" w:sz="0" w:space="0" w:color="auto"/>
            <w:bottom w:val="none" w:sz="0" w:space="0" w:color="auto"/>
            <w:right w:val="none" w:sz="0" w:space="0" w:color="auto"/>
          </w:divBdr>
        </w:div>
        <w:div w:id="504175970">
          <w:marLeft w:val="0"/>
          <w:marRight w:val="0"/>
          <w:marTop w:val="0"/>
          <w:marBottom w:val="0"/>
          <w:divBdr>
            <w:top w:val="none" w:sz="0" w:space="0" w:color="auto"/>
            <w:left w:val="none" w:sz="0" w:space="0" w:color="auto"/>
            <w:bottom w:val="none" w:sz="0" w:space="0" w:color="auto"/>
            <w:right w:val="none" w:sz="0" w:space="0" w:color="auto"/>
          </w:divBdr>
        </w:div>
        <w:div w:id="515656466">
          <w:marLeft w:val="0"/>
          <w:marRight w:val="0"/>
          <w:marTop w:val="0"/>
          <w:marBottom w:val="0"/>
          <w:divBdr>
            <w:top w:val="none" w:sz="0" w:space="0" w:color="auto"/>
            <w:left w:val="none" w:sz="0" w:space="0" w:color="auto"/>
            <w:bottom w:val="none" w:sz="0" w:space="0" w:color="auto"/>
            <w:right w:val="none" w:sz="0" w:space="0" w:color="auto"/>
          </w:divBdr>
        </w:div>
        <w:div w:id="762146583">
          <w:marLeft w:val="0"/>
          <w:marRight w:val="0"/>
          <w:marTop w:val="0"/>
          <w:marBottom w:val="0"/>
          <w:divBdr>
            <w:top w:val="none" w:sz="0" w:space="0" w:color="auto"/>
            <w:left w:val="none" w:sz="0" w:space="0" w:color="auto"/>
            <w:bottom w:val="none" w:sz="0" w:space="0" w:color="auto"/>
            <w:right w:val="none" w:sz="0" w:space="0" w:color="auto"/>
          </w:divBdr>
        </w:div>
        <w:div w:id="875236992">
          <w:marLeft w:val="0"/>
          <w:marRight w:val="0"/>
          <w:marTop w:val="0"/>
          <w:marBottom w:val="0"/>
          <w:divBdr>
            <w:top w:val="none" w:sz="0" w:space="0" w:color="auto"/>
            <w:left w:val="none" w:sz="0" w:space="0" w:color="auto"/>
            <w:bottom w:val="none" w:sz="0" w:space="0" w:color="auto"/>
            <w:right w:val="none" w:sz="0" w:space="0" w:color="auto"/>
          </w:divBdr>
        </w:div>
        <w:div w:id="1118719149">
          <w:marLeft w:val="0"/>
          <w:marRight w:val="0"/>
          <w:marTop w:val="0"/>
          <w:marBottom w:val="0"/>
          <w:divBdr>
            <w:top w:val="none" w:sz="0" w:space="0" w:color="auto"/>
            <w:left w:val="none" w:sz="0" w:space="0" w:color="auto"/>
            <w:bottom w:val="none" w:sz="0" w:space="0" w:color="auto"/>
            <w:right w:val="none" w:sz="0" w:space="0" w:color="auto"/>
          </w:divBdr>
        </w:div>
        <w:div w:id="1268654913">
          <w:marLeft w:val="0"/>
          <w:marRight w:val="0"/>
          <w:marTop w:val="0"/>
          <w:marBottom w:val="0"/>
          <w:divBdr>
            <w:top w:val="none" w:sz="0" w:space="0" w:color="auto"/>
            <w:left w:val="none" w:sz="0" w:space="0" w:color="auto"/>
            <w:bottom w:val="none" w:sz="0" w:space="0" w:color="auto"/>
            <w:right w:val="none" w:sz="0" w:space="0" w:color="auto"/>
          </w:divBdr>
        </w:div>
        <w:div w:id="1360548611">
          <w:marLeft w:val="0"/>
          <w:marRight w:val="0"/>
          <w:marTop w:val="0"/>
          <w:marBottom w:val="0"/>
          <w:divBdr>
            <w:top w:val="none" w:sz="0" w:space="0" w:color="auto"/>
            <w:left w:val="none" w:sz="0" w:space="0" w:color="auto"/>
            <w:bottom w:val="none" w:sz="0" w:space="0" w:color="auto"/>
            <w:right w:val="none" w:sz="0" w:space="0" w:color="auto"/>
          </w:divBdr>
        </w:div>
        <w:div w:id="1670986620">
          <w:marLeft w:val="0"/>
          <w:marRight w:val="0"/>
          <w:marTop w:val="0"/>
          <w:marBottom w:val="0"/>
          <w:divBdr>
            <w:top w:val="none" w:sz="0" w:space="0" w:color="auto"/>
            <w:left w:val="none" w:sz="0" w:space="0" w:color="auto"/>
            <w:bottom w:val="none" w:sz="0" w:space="0" w:color="auto"/>
            <w:right w:val="none" w:sz="0" w:space="0" w:color="auto"/>
          </w:divBdr>
        </w:div>
        <w:div w:id="2085880823">
          <w:marLeft w:val="0"/>
          <w:marRight w:val="0"/>
          <w:marTop w:val="0"/>
          <w:marBottom w:val="0"/>
          <w:divBdr>
            <w:top w:val="none" w:sz="0" w:space="0" w:color="auto"/>
            <w:left w:val="none" w:sz="0" w:space="0" w:color="auto"/>
            <w:bottom w:val="none" w:sz="0" w:space="0" w:color="auto"/>
            <w:right w:val="none" w:sz="0" w:space="0" w:color="auto"/>
          </w:divBdr>
        </w:div>
        <w:div w:id="2104448068">
          <w:marLeft w:val="0"/>
          <w:marRight w:val="0"/>
          <w:marTop w:val="0"/>
          <w:marBottom w:val="0"/>
          <w:divBdr>
            <w:top w:val="none" w:sz="0" w:space="0" w:color="auto"/>
            <w:left w:val="none" w:sz="0" w:space="0" w:color="auto"/>
            <w:bottom w:val="none" w:sz="0" w:space="0" w:color="auto"/>
            <w:right w:val="none" w:sz="0" w:space="0" w:color="auto"/>
          </w:divBdr>
        </w:div>
      </w:divsChild>
    </w:div>
    <w:div w:id="1159879207">
      <w:bodyDiv w:val="1"/>
      <w:marLeft w:val="0"/>
      <w:marRight w:val="0"/>
      <w:marTop w:val="0"/>
      <w:marBottom w:val="0"/>
      <w:divBdr>
        <w:top w:val="none" w:sz="0" w:space="0" w:color="auto"/>
        <w:left w:val="none" w:sz="0" w:space="0" w:color="auto"/>
        <w:bottom w:val="none" w:sz="0" w:space="0" w:color="auto"/>
        <w:right w:val="none" w:sz="0" w:space="0" w:color="auto"/>
      </w:divBdr>
    </w:div>
    <w:div w:id="1239829808">
      <w:bodyDiv w:val="1"/>
      <w:marLeft w:val="0"/>
      <w:marRight w:val="0"/>
      <w:marTop w:val="0"/>
      <w:marBottom w:val="0"/>
      <w:divBdr>
        <w:top w:val="none" w:sz="0" w:space="0" w:color="auto"/>
        <w:left w:val="none" w:sz="0" w:space="0" w:color="auto"/>
        <w:bottom w:val="none" w:sz="0" w:space="0" w:color="auto"/>
        <w:right w:val="none" w:sz="0" w:space="0" w:color="auto"/>
      </w:divBdr>
    </w:div>
    <w:div w:id="1250970641">
      <w:bodyDiv w:val="1"/>
      <w:marLeft w:val="0"/>
      <w:marRight w:val="0"/>
      <w:marTop w:val="0"/>
      <w:marBottom w:val="0"/>
      <w:divBdr>
        <w:top w:val="none" w:sz="0" w:space="0" w:color="auto"/>
        <w:left w:val="none" w:sz="0" w:space="0" w:color="auto"/>
        <w:bottom w:val="none" w:sz="0" w:space="0" w:color="auto"/>
        <w:right w:val="none" w:sz="0" w:space="0" w:color="auto"/>
      </w:divBdr>
    </w:div>
    <w:div w:id="1263537317">
      <w:bodyDiv w:val="1"/>
      <w:marLeft w:val="0"/>
      <w:marRight w:val="0"/>
      <w:marTop w:val="0"/>
      <w:marBottom w:val="0"/>
      <w:divBdr>
        <w:top w:val="none" w:sz="0" w:space="0" w:color="auto"/>
        <w:left w:val="none" w:sz="0" w:space="0" w:color="auto"/>
        <w:bottom w:val="none" w:sz="0" w:space="0" w:color="auto"/>
        <w:right w:val="none" w:sz="0" w:space="0" w:color="auto"/>
      </w:divBdr>
    </w:div>
    <w:div w:id="1304508967">
      <w:bodyDiv w:val="1"/>
      <w:marLeft w:val="0"/>
      <w:marRight w:val="0"/>
      <w:marTop w:val="0"/>
      <w:marBottom w:val="0"/>
      <w:divBdr>
        <w:top w:val="none" w:sz="0" w:space="0" w:color="auto"/>
        <w:left w:val="none" w:sz="0" w:space="0" w:color="auto"/>
        <w:bottom w:val="none" w:sz="0" w:space="0" w:color="auto"/>
        <w:right w:val="none" w:sz="0" w:space="0" w:color="auto"/>
      </w:divBdr>
    </w:div>
    <w:div w:id="1310866149">
      <w:bodyDiv w:val="1"/>
      <w:marLeft w:val="0"/>
      <w:marRight w:val="0"/>
      <w:marTop w:val="0"/>
      <w:marBottom w:val="0"/>
      <w:divBdr>
        <w:top w:val="none" w:sz="0" w:space="0" w:color="auto"/>
        <w:left w:val="none" w:sz="0" w:space="0" w:color="auto"/>
        <w:bottom w:val="none" w:sz="0" w:space="0" w:color="auto"/>
        <w:right w:val="none" w:sz="0" w:space="0" w:color="auto"/>
      </w:divBdr>
    </w:div>
    <w:div w:id="1311254605">
      <w:bodyDiv w:val="1"/>
      <w:marLeft w:val="0"/>
      <w:marRight w:val="0"/>
      <w:marTop w:val="0"/>
      <w:marBottom w:val="0"/>
      <w:divBdr>
        <w:top w:val="none" w:sz="0" w:space="0" w:color="auto"/>
        <w:left w:val="none" w:sz="0" w:space="0" w:color="auto"/>
        <w:bottom w:val="none" w:sz="0" w:space="0" w:color="auto"/>
        <w:right w:val="none" w:sz="0" w:space="0" w:color="auto"/>
      </w:divBdr>
    </w:div>
    <w:div w:id="1312639545">
      <w:bodyDiv w:val="1"/>
      <w:marLeft w:val="0"/>
      <w:marRight w:val="0"/>
      <w:marTop w:val="0"/>
      <w:marBottom w:val="0"/>
      <w:divBdr>
        <w:top w:val="none" w:sz="0" w:space="0" w:color="auto"/>
        <w:left w:val="none" w:sz="0" w:space="0" w:color="auto"/>
        <w:bottom w:val="none" w:sz="0" w:space="0" w:color="auto"/>
        <w:right w:val="none" w:sz="0" w:space="0" w:color="auto"/>
      </w:divBdr>
    </w:div>
    <w:div w:id="1317567167">
      <w:bodyDiv w:val="1"/>
      <w:marLeft w:val="0"/>
      <w:marRight w:val="0"/>
      <w:marTop w:val="0"/>
      <w:marBottom w:val="0"/>
      <w:divBdr>
        <w:top w:val="none" w:sz="0" w:space="0" w:color="auto"/>
        <w:left w:val="none" w:sz="0" w:space="0" w:color="auto"/>
        <w:bottom w:val="none" w:sz="0" w:space="0" w:color="auto"/>
        <w:right w:val="none" w:sz="0" w:space="0" w:color="auto"/>
      </w:divBdr>
    </w:div>
    <w:div w:id="1347248228">
      <w:bodyDiv w:val="1"/>
      <w:marLeft w:val="0"/>
      <w:marRight w:val="0"/>
      <w:marTop w:val="0"/>
      <w:marBottom w:val="0"/>
      <w:divBdr>
        <w:top w:val="none" w:sz="0" w:space="0" w:color="auto"/>
        <w:left w:val="none" w:sz="0" w:space="0" w:color="auto"/>
        <w:bottom w:val="none" w:sz="0" w:space="0" w:color="auto"/>
        <w:right w:val="none" w:sz="0" w:space="0" w:color="auto"/>
      </w:divBdr>
    </w:div>
    <w:div w:id="1399748089">
      <w:bodyDiv w:val="1"/>
      <w:marLeft w:val="0"/>
      <w:marRight w:val="0"/>
      <w:marTop w:val="0"/>
      <w:marBottom w:val="0"/>
      <w:divBdr>
        <w:top w:val="none" w:sz="0" w:space="0" w:color="auto"/>
        <w:left w:val="none" w:sz="0" w:space="0" w:color="auto"/>
        <w:bottom w:val="none" w:sz="0" w:space="0" w:color="auto"/>
        <w:right w:val="none" w:sz="0" w:space="0" w:color="auto"/>
      </w:divBdr>
    </w:div>
    <w:div w:id="1409422575">
      <w:bodyDiv w:val="1"/>
      <w:marLeft w:val="0"/>
      <w:marRight w:val="0"/>
      <w:marTop w:val="0"/>
      <w:marBottom w:val="0"/>
      <w:divBdr>
        <w:top w:val="none" w:sz="0" w:space="0" w:color="auto"/>
        <w:left w:val="none" w:sz="0" w:space="0" w:color="auto"/>
        <w:bottom w:val="none" w:sz="0" w:space="0" w:color="auto"/>
        <w:right w:val="none" w:sz="0" w:space="0" w:color="auto"/>
      </w:divBdr>
    </w:div>
    <w:div w:id="1447582524">
      <w:bodyDiv w:val="1"/>
      <w:marLeft w:val="0"/>
      <w:marRight w:val="0"/>
      <w:marTop w:val="0"/>
      <w:marBottom w:val="0"/>
      <w:divBdr>
        <w:top w:val="none" w:sz="0" w:space="0" w:color="auto"/>
        <w:left w:val="none" w:sz="0" w:space="0" w:color="auto"/>
        <w:bottom w:val="none" w:sz="0" w:space="0" w:color="auto"/>
        <w:right w:val="none" w:sz="0" w:space="0" w:color="auto"/>
      </w:divBdr>
    </w:div>
    <w:div w:id="1471165489">
      <w:bodyDiv w:val="1"/>
      <w:marLeft w:val="0"/>
      <w:marRight w:val="0"/>
      <w:marTop w:val="0"/>
      <w:marBottom w:val="0"/>
      <w:divBdr>
        <w:top w:val="none" w:sz="0" w:space="0" w:color="auto"/>
        <w:left w:val="none" w:sz="0" w:space="0" w:color="auto"/>
        <w:bottom w:val="none" w:sz="0" w:space="0" w:color="auto"/>
        <w:right w:val="none" w:sz="0" w:space="0" w:color="auto"/>
      </w:divBdr>
    </w:div>
    <w:div w:id="1481996114">
      <w:bodyDiv w:val="1"/>
      <w:marLeft w:val="0"/>
      <w:marRight w:val="0"/>
      <w:marTop w:val="0"/>
      <w:marBottom w:val="0"/>
      <w:divBdr>
        <w:top w:val="none" w:sz="0" w:space="0" w:color="auto"/>
        <w:left w:val="none" w:sz="0" w:space="0" w:color="auto"/>
        <w:bottom w:val="none" w:sz="0" w:space="0" w:color="auto"/>
        <w:right w:val="none" w:sz="0" w:space="0" w:color="auto"/>
      </w:divBdr>
    </w:div>
    <w:div w:id="1504323702">
      <w:bodyDiv w:val="1"/>
      <w:marLeft w:val="0"/>
      <w:marRight w:val="0"/>
      <w:marTop w:val="0"/>
      <w:marBottom w:val="0"/>
      <w:divBdr>
        <w:top w:val="none" w:sz="0" w:space="0" w:color="auto"/>
        <w:left w:val="none" w:sz="0" w:space="0" w:color="auto"/>
        <w:bottom w:val="none" w:sz="0" w:space="0" w:color="auto"/>
        <w:right w:val="none" w:sz="0" w:space="0" w:color="auto"/>
      </w:divBdr>
    </w:div>
    <w:div w:id="1549992171">
      <w:bodyDiv w:val="1"/>
      <w:marLeft w:val="0"/>
      <w:marRight w:val="0"/>
      <w:marTop w:val="0"/>
      <w:marBottom w:val="0"/>
      <w:divBdr>
        <w:top w:val="none" w:sz="0" w:space="0" w:color="auto"/>
        <w:left w:val="none" w:sz="0" w:space="0" w:color="auto"/>
        <w:bottom w:val="none" w:sz="0" w:space="0" w:color="auto"/>
        <w:right w:val="none" w:sz="0" w:space="0" w:color="auto"/>
      </w:divBdr>
    </w:div>
    <w:div w:id="1679429783">
      <w:bodyDiv w:val="1"/>
      <w:marLeft w:val="0"/>
      <w:marRight w:val="0"/>
      <w:marTop w:val="0"/>
      <w:marBottom w:val="0"/>
      <w:divBdr>
        <w:top w:val="none" w:sz="0" w:space="0" w:color="auto"/>
        <w:left w:val="none" w:sz="0" w:space="0" w:color="auto"/>
        <w:bottom w:val="none" w:sz="0" w:space="0" w:color="auto"/>
        <w:right w:val="none" w:sz="0" w:space="0" w:color="auto"/>
      </w:divBdr>
    </w:div>
    <w:div w:id="1814902864">
      <w:bodyDiv w:val="1"/>
      <w:marLeft w:val="0"/>
      <w:marRight w:val="0"/>
      <w:marTop w:val="0"/>
      <w:marBottom w:val="0"/>
      <w:divBdr>
        <w:top w:val="none" w:sz="0" w:space="0" w:color="auto"/>
        <w:left w:val="none" w:sz="0" w:space="0" w:color="auto"/>
        <w:bottom w:val="none" w:sz="0" w:space="0" w:color="auto"/>
        <w:right w:val="none" w:sz="0" w:space="0" w:color="auto"/>
      </w:divBdr>
    </w:div>
    <w:div w:id="1822309907">
      <w:bodyDiv w:val="1"/>
      <w:marLeft w:val="0"/>
      <w:marRight w:val="0"/>
      <w:marTop w:val="0"/>
      <w:marBottom w:val="0"/>
      <w:divBdr>
        <w:top w:val="none" w:sz="0" w:space="0" w:color="auto"/>
        <w:left w:val="none" w:sz="0" w:space="0" w:color="auto"/>
        <w:bottom w:val="none" w:sz="0" w:space="0" w:color="auto"/>
        <w:right w:val="none" w:sz="0" w:space="0" w:color="auto"/>
      </w:divBdr>
    </w:div>
    <w:div w:id="1876311691">
      <w:bodyDiv w:val="1"/>
      <w:marLeft w:val="0"/>
      <w:marRight w:val="0"/>
      <w:marTop w:val="0"/>
      <w:marBottom w:val="0"/>
      <w:divBdr>
        <w:top w:val="none" w:sz="0" w:space="0" w:color="auto"/>
        <w:left w:val="none" w:sz="0" w:space="0" w:color="auto"/>
        <w:bottom w:val="none" w:sz="0" w:space="0" w:color="auto"/>
        <w:right w:val="none" w:sz="0" w:space="0" w:color="auto"/>
      </w:divBdr>
    </w:div>
    <w:div w:id="1884053561">
      <w:bodyDiv w:val="1"/>
      <w:marLeft w:val="0"/>
      <w:marRight w:val="0"/>
      <w:marTop w:val="0"/>
      <w:marBottom w:val="0"/>
      <w:divBdr>
        <w:top w:val="none" w:sz="0" w:space="0" w:color="auto"/>
        <w:left w:val="none" w:sz="0" w:space="0" w:color="auto"/>
        <w:bottom w:val="none" w:sz="0" w:space="0" w:color="auto"/>
        <w:right w:val="none" w:sz="0" w:space="0" w:color="auto"/>
      </w:divBdr>
    </w:div>
    <w:div w:id="1891647919">
      <w:bodyDiv w:val="1"/>
      <w:marLeft w:val="0"/>
      <w:marRight w:val="0"/>
      <w:marTop w:val="0"/>
      <w:marBottom w:val="0"/>
      <w:divBdr>
        <w:top w:val="none" w:sz="0" w:space="0" w:color="auto"/>
        <w:left w:val="none" w:sz="0" w:space="0" w:color="auto"/>
        <w:bottom w:val="none" w:sz="0" w:space="0" w:color="auto"/>
        <w:right w:val="none" w:sz="0" w:space="0" w:color="auto"/>
      </w:divBdr>
    </w:div>
    <w:div w:id="1905070257">
      <w:bodyDiv w:val="1"/>
      <w:marLeft w:val="0"/>
      <w:marRight w:val="0"/>
      <w:marTop w:val="0"/>
      <w:marBottom w:val="0"/>
      <w:divBdr>
        <w:top w:val="none" w:sz="0" w:space="0" w:color="auto"/>
        <w:left w:val="none" w:sz="0" w:space="0" w:color="auto"/>
        <w:bottom w:val="none" w:sz="0" w:space="0" w:color="auto"/>
        <w:right w:val="none" w:sz="0" w:space="0" w:color="auto"/>
      </w:divBdr>
    </w:div>
    <w:div w:id="1983073442">
      <w:bodyDiv w:val="1"/>
      <w:marLeft w:val="0"/>
      <w:marRight w:val="0"/>
      <w:marTop w:val="0"/>
      <w:marBottom w:val="0"/>
      <w:divBdr>
        <w:top w:val="none" w:sz="0" w:space="0" w:color="auto"/>
        <w:left w:val="none" w:sz="0" w:space="0" w:color="auto"/>
        <w:bottom w:val="none" w:sz="0" w:space="0" w:color="auto"/>
        <w:right w:val="none" w:sz="0" w:space="0" w:color="auto"/>
      </w:divBdr>
    </w:div>
    <w:div w:id="1984193481">
      <w:bodyDiv w:val="1"/>
      <w:marLeft w:val="0"/>
      <w:marRight w:val="0"/>
      <w:marTop w:val="0"/>
      <w:marBottom w:val="0"/>
      <w:divBdr>
        <w:top w:val="none" w:sz="0" w:space="0" w:color="auto"/>
        <w:left w:val="none" w:sz="0" w:space="0" w:color="auto"/>
        <w:bottom w:val="none" w:sz="0" w:space="0" w:color="auto"/>
        <w:right w:val="none" w:sz="0" w:space="0" w:color="auto"/>
      </w:divBdr>
    </w:div>
    <w:div w:id="1987082484">
      <w:bodyDiv w:val="1"/>
      <w:marLeft w:val="0"/>
      <w:marRight w:val="0"/>
      <w:marTop w:val="0"/>
      <w:marBottom w:val="0"/>
      <w:divBdr>
        <w:top w:val="none" w:sz="0" w:space="0" w:color="auto"/>
        <w:left w:val="none" w:sz="0" w:space="0" w:color="auto"/>
        <w:bottom w:val="none" w:sz="0" w:space="0" w:color="auto"/>
        <w:right w:val="none" w:sz="0" w:space="0" w:color="auto"/>
      </w:divBdr>
    </w:div>
    <w:div w:id="2121534134">
      <w:bodyDiv w:val="1"/>
      <w:marLeft w:val="0"/>
      <w:marRight w:val="0"/>
      <w:marTop w:val="0"/>
      <w:marBottom w:val="0"/>
      <w:divBdr>
        <w:top w:val="none" w:sz="0" w:space="0" w:color="auto"/>
        <w:left w:val="none" w:sz="0" w:space="0" w:color="auto"/>
        <w:bottom w:val="none" w:sz="0" w:space="0" w:color="auto"/>
        <w:right w:val="none" w:sz="0" w:space="0" w:color="auto"/>
      </w:divBdr>
    </w:div>
    <w:div w:id="2123920465">
      <w:bodyDiv w:val="1"/>
      <w:marLeft w:val="0"/>
      <w:marRight w:val="0"/>
      <w:marTop w:val="0"/>
      <w:marBottom w:val="0"/>
      <w:divBdr>
        <w:top w:val="none" w:sz="0" w:space="0" w:color="auto"/>
        <w:left w:val="none" w:sz="0" w:space="0" w:color="auto"/>
        <w:bottom w:val="none" w:sz="0" w:space="0" w:color="auto"/>
        <w:right w:val="none" w:sz="0" w:space="0" w:color="auto"/>
      </w:divBdr>
    </w:div>
    <w:div w:id="214022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rive.google.com/file/d/1Kd1DttbBeiNWt4q4slS4t76lZVKPbkyD/view" TargetMode="External"/><Relationship Id="rId34" Type="http://schemas.openxmlformats.org/officeDocument/2006/relationships/header" Target="header1.xml"/><Relationship Id="rId42" Type="http://schemas.openxmlformats.org/officeDocument/2006/relationships/footer" Target="footer5.xml"/><Relationship Id="rId47" Type="http://schemas.openxmlformats.org/officeDocument/2006/relationships/header" Target="header7.xml"/><Relationship Id="rId50"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mailto:teatr@teatr-wielki.lodz.pl" TargetMode="External"/><Relationship Id="rId38" Type="http://schemas.openxmlformats.org/officeDocument/2006/relationships/header" Target="header3.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platformazakupowa.pl" TargetMode="External"/><Relationship Id="rId41" Type="http://schemas.openxmlformats.org/officeDocument/2006/relationships/footer" Target="footer4.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wanowska@teatr-wielki.lodz.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header" Target="header6.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mailto:a.iwanowska@teatr-wielki.lodz.pl" TargetMode="External"/><Relationship Id="rId36" Type="http://schemas.openxmlformats.org/officeDocument/2006/relationships/footer" Target="footer1.xml"/><Relationship Id="rId49" Type="http://schemas.openxmlformats.org/officeDocument/2006/relationships/footer" Target="footer9.xm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oter" Target="foot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mailto:a.iwanowska@teatr-wielki.lodz.pl" TargetMode="External"/><Relationship Id="rId30" Type="http://schemas.openxmlformats.org/officeDocument/2006/relationships/hyperlink" Target="http://platformazakupowa.pl" TargetMode="External"/><Relationship Id="rId35" Type="http://schemas.openxmlformats.org/officeDocument/2006/relationships/header" Target="header2.xml"/><Relationship Id="rId43" Type="http://schemas.openxmlformats.org/officeDocument/2006/relationships/header" Target="header5.xml"/><Relationship Id="rId48" Type="http://schemas.openxmlformats.org/officeDocument/2006/relationships/footer" Target="footer8.xml"/><Relationship Id="rId8" Type="http://schemas.openxmlformats.org/officeDocument/2006/relationships/hyperlink" Target="http://platformazakupowa.pl" TargetMode="External"/><Relationship Id="rId51" Type="http://schemas.openxmlformats.org/officeDocument/2006/relationships/footer" Target="footer10.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A657F-49CC-4ABA-8CAE-8F6CA802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Pages>
  <Words>11859</Words>
  <Characters>71158</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Teatr Wielki w Łodzi</vt:lpstr>
    </vt:vector>
  </TitlesOfParts>
  <Company>HP</Company>
  <LinksUpToDate>false</LinksUpToDate>
  <CharactersWithSpaces>82852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Teatr Wielki w Łodzi</dc:title>
  <dc:creator>Zamowienia</dc:creator>
  <cp:lastModifiedBy>Agnieszka Iwanowska</cp:lastModifiedBy>
  <cp:revision>22</cp:revision>
  <cp:lastPrinted>2023-03-31T08:23:00Z</cp:lastPrinted>
  <dcterms:created xsi:type="dcterms:W3CDTF">2021-04-28T09:14:00Z</dcterms:created>
  <dcterms:modified xsi:type="dcterms:W3CDTF">2023-03-31T08:25:00Z</dcterms:modified>
</cp:coreProperties>
</file>