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tmp" ContentType="image/png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11305A0" w14:textId="77777777" w:rsidR="001970A8" w:rsidRPr="003F739A" w:rsidRDefault="001970A8" w:rsidP="001970A8"/>
    <w:tbl>
      <w:tblPr>
        <w:tblW w:w="10110" w:type="dxa"/>
        <w:tblInd w:w="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4920"/>
        <w:gridCol w:w="1810"/>
        <w:gridCol w:w="3380"/>
      </w:tblGrid>
      <w:tr w:rsidR="003F739A" w:rsidRPr="003F739A" w14:paraId="6B62C511" w14:textId="77777777" w:rsidTr="00462484">
        <w:trPr>
          <w:trHeight w:val="2047"/>
        </w:trPr>
        <w:tc>
          <w:tcPr>
            <w:tcW w:w="6730" w:type="dxa"/>
            <w:gridSpan w:val="2"/>
            <w:shd w:val="clear" w:color="auto" w:fill="auto"/>
          </w:tcPr>
          <w:p w14:paraId="71CB9706" w14:textId="77777777" w:rsidR="001970A8" w:rsidRPr="003F739A" w:rsidRDefault="001970A8" w:rsidP="00462484">
            <w:pPr>
              <w:jc w:val="center"/>
            </w:pPr>
            <w:r w:rsidRPr="003F739A">
              <w:t>JEDNOSTKA PROJEKTOWA:</w:t>
            </w:r>
          </w:p>
          <w:p w14:paraId="2A6DC175" w14:textId="77777777" w:rsidR="001970A8" w:rsidRPr="003F739A" w:rsidRDefault="001970A8" w:rsidP="00462484">
            <w:pPr>
              <w:jc w:val="center"/>
            </w:pPr>
          </w:p>
          <w:p w14:paraId="708F329E" w14:textId="77777777" w:rsidR="00E02B37" w:rsidRPr="003F739A" w:rsidRDefault="00E02B37" w:rsidP="00E02B37">
            <w:pPr>
              <w:jc w:val="center"/>
              <w:rPr>
                <w:rFonts w:cs="Times New Roman"/>
              </w:rPr>
            </w:pPr>
            <w:r w:rsidRPr="003F739A">
              <w:t>BIPROINSTAL Rafał Marciniak</w:t>
            </w:r>
          </w:p>
          <w:p w14:paraId="4095D128" w14:textId="77777777" w:rsidR="00E02B37" w:rsidRPr="003F739A" w:rsidRDefault="00E02B37" w:rsidP="00E02B37">
            <w:pPr>
              <w:jc w:val="center"/>
            </w:pPr>
            <w:r w:rsidRPr="003F739A">
              <w:t>ul. Brużyca 38</w:t>
            </w:r>
          </w:p>
          <w:p w14:paraId="4E85CBD0" w14:textId="77777777" w:rsidR="00E02B37" w:rsidRPr="003F739A" w:rsidRDefault="00E02B37" w:rsidP="00E02B37">
            <w:pPr>
              <w:jc w:val="center"/>
            </w:pPr>
            <w:r w:rsidRPr="003F739A">
              <w:t>95-070 Aleksandrów Łódzki</w:t>
            </w:r>
          </w:p>
          <w:p w14:paraId="7DE8D40F" w14:textId="77777777" w:rsidR="00E02B37" w:rsidRPr="003F739A" w:rsidRDefault="00E02B37" w:rsidP="00E02B37">
            <w:pPr>
              <w:jc w:val="center"/>
            </w:pPr>
            <w:r w:rsidRPr="003F739A">
              <w:t>NIP: 971 067 84 43</w:t>
            </w:r>
          </w:p>
          <w:p w14:paraId="681C3A0F" w14:textId="750412B0" w:rsidR="00E02B37" w:rsidRPr="003F739A" w:rsidRDefault="00E02B37" w:rsidP="00E02B37">
            <w:pPr>
              <w:jc w:val="center"/>
            </w:pPr>
            <w:r w:rsidRPr="003F739A">
              <w:t>Tel. 514 908 159</w:t>
            </w:r>
          </w:p>
          <w:p w14:paraId="08A94AFA" w14:textId="77777777" w:rsidR="001970A8" w:rsidRPr="003F739A" w:rsidRDefault="001970A8" w:rsidP="00462484">
            <w:pPr>
              <w:jc w:val="center"/>
            </w:pPr>
          </w:p>
        </w:tc>
        <w:tc>
          <w:tcPr>
            <w:tcW w:w="3374" w:type="dxa"/>
            <w:shd w:val="clear" w:color="auto" w:fill="auto"/>
          </w:tcPr>
          <w:p w14:paraId="61AE00D5" w14:textId="1A44C996" w:rsidR="001970A8" w:rsidRPr="003F739A" w:rsidRDefault="001970A8" w:rsidP="00462484">
            <w:pPr>
              <w:pStyle w:val="Zawartotabeli"/>
            </w:pPr>
            <w:r w:rsidRPr="003F739A">
              <w:rPr>
                <w:noProof/>
              </w:rPr>
              <w:drawing>
                <wp:anchor distT="0" distB="0" distL="0" distR="0" simplePos="0" relativeHeight="251661312" behindDoc="0" locked="0" layoutInCell="1" allowOverlap="1" wp14:anchorId="2ABFF47C" wp14:editId="466B37B4">
                  <wp:simplePos x="0" y="0"/>
                  <wp:positionH relativeFrom="column">
                    <wp:posOffset>-12065</wp:posOffset>
                  </wp:positionH>
                  <wp:positionV relativeFrom="paragraph">
                    <wp:posOffset>0</wp:posOffset>
                  </wp:positionV>
                  <wp:extent cx="1628775" cy="1163955"/>
                  <wp:effectExtent l="0" t="0" r="9525" b="0"/>
                  <wp:wrapTopAndBottom/>
                  <wp:docPr id="1601041834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8775" cy="11639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3F739A" w:rsidRPr="003F739A" w14:paraId="7236EA0F" w14:textId="77777777" w:rsidTr="00211A17">
        <w:trPr>
          <w:trHeight w:val="546"/>
        </w:trPr>
        <w:tc>
          <w:tcPr>
            <w:tcW w:w="10104" w:type="dxa"/>
            <w:gridSpan w:val="3"/>
            <w:shd w:val="clear" w:color="auto" w:fill="auto"/>
          </w:tcPr>
          <w:p w14:paraId="472F0746" w14:textId="77777777" w:rsidR="001970A8" w:rsidRPr="003F739A" w:rsidRDefault="001970A8" w:rsidP="00211A17">
            <w:pPr>
              <w:pStyle w:val="Tytu"/>
            </w:pPr>
            <w:bookmarkStart w:id="0" w:name="__RefHeading___Toc115092186"/>
            <w:bookmarkStart w:id="1" w:name="_Toc132367054"/>
            <w:bookmarkStart w:id="2" w:name="_Toc147229304"/>
            <w:bookmarkStart w:id="3" w:name="_Toc147385165"/>
            <w:bookmarkEnd w:id="0"/>
            <w:r w:rsidRPr="003F739A">
              <w:t>STRONA TYTUŁOWA</w:t>
            </w:r>
            <w:bookmarkEnd w:id="1"/>
            <w:bookmarkEnd w:id="2"/>
            <w:bookmarkEnd w:id="3"/>
          </w:p>
        </w:tc>
      </w:tr>
      <w:tr w:rsidR="003F739A" w:rsidRPr="003F739A" w14:paraId="0856DCF6" w14:textId="77777777" w:rsidTr="00462484">
        <w:tc>
          <w:tcPr>
            <w:tcW w:w="10104" w:type="dxa"/>
            <w:gridSpan w:val="3"/>
            <w:shd w:val="clear" w:color="auto" w:fill="auto"/>
          </w:tcPr>
          <w:p w14:paraId="3074B52A" w14:textId="5C2B07E5" w:rsidR="00423D30" w:rsidRPr="003F739A" w:rsidRDefault="00423D30" w:rsidP="00211A17">
            <w:pPr>
              <w:pStyle w:val="Tytu"/>
            </w:pPr>
            <w:r w:rsidRPr="003F739A">
              <w:t>ZESZYT I</w:t>
            </w:r>
            <w:r w:rsidR="00C10299" w:rsidRPr="003F739A">
              <w:t>I</w:t>
            </w:r>
          </w:p>
        </w:tc>
      </w:tr>
      <w:tr w:rsidR="003F739A" w:rsidRPr="003F739A" w14:paraId="65311E56" w14:textId="77777777" w:rsidTr="00462484">
        <w:tc>
          <w:tcPr>
            <w:tcW w:w="4920" w:type="dxa"/>
            <w:shd w:val="clear" w:color="auto" w:fill="auto"/>
          </w:tcPr>
          <w:p w14:paraId="3FBE354A" w14:textId="77777777" w:rsidR="001970A8" w:rsidRPr="003F739A" w:rsidRDefault="001970A8" w:rsidP="00462484">
            <w:r w:rsidRPr="003F739A">
              <w:t>NAZWA ELEMENTU PROJEKTU</w:t>
            </w:r>
          </w:p>
          <w:p w14:paraId="7F0F2AD3" w14:textId="77777777" w:rsidR="001970A8" w:rsidRPr="003F739A" w:rsidRDefault="001970A8" w:rsidP="00462484">
            <w:r w:rsidRPr="003F739A">
              <w:t>BUDOWLANEGO</w:t>
            </w:r>
          </w:p>
        </w:tc>
        <w:tc>
          <w:tcPr>
            <w:tcW w:w="5190" w:type="dxa"/>
            <w:gridSpan w:val="2"/>
            <w:shd w:val="clear" w:color="auto" w:fill="auto"/>
          </w:tcPr>
          <w:p w14:paraId="03EAE3C8" w14:textId="57431500" w:rsidR="001970A8" w:rsidRPr="003F739A" w:rsidRDefault="008F1647" w:rsidP="00462484">
            <w:r w:rsidRPr="003F739A">
              <w:t xml:space="preserve">KONCEPCJA - </w:t>
            </w:r>
            <w:r w:rsidR="001970A8" w:rsidRPr="003F739A">
              <w:t xml:space="preserve"> </w:t>
            </w:r>
            <w:r w:rsidRPr="003F739A">
              <w:t>TECHNOLOGIA</w:t>
            </w:r>
          </w:p>
        </w:tc>
      </w:tr>
      <w:tr w:rsidR="003F739A" w:rsidRPr="003F739A" w14:paraId="6D876E49" w14:textId="77777777" w:rsidTr="00462484">
        <w:tc>
          <w:tcPr>
            <w:tcW w:w="4920" w:type="dxa"/>
            <w:shd w:val="clear" w:color="auto" w:fill="auto"/>
          </w:tcPr>
          <w:p w14:paraId="2865A94D" w14:textId="77777777" w:rsidR="001970A8" w:rsidRPr="003F739A" w:rsidRDefault="001970A8" w:rsidP="00462484">
            <w:r w:rsidRPr="003F739A">
              <w:t>NAZWA ZAMIERZENIA BUDOWLANEGO</w:t>
            </w:r>
          </w:p>
        </w:tc>
        <w:tc>
          <w:tcPr>
            <w:tcW w:w="5190" w:type="dxa"/>
            <w:gridSpan w:val="2"/>
            <w:shd w:val="clear" w:color="auto" w:fill="auto"/>
          </w:tcPr>
          <w:p w14:paraId="5F1CC391" w14:textId="0FD5A6D3" w:rsidR="001970A8" w:rsidRPr="003F739A" w:rsidRDefault="005D2943" w:rsidP="00462484">
            <w:r w:rsidRPr="003F739A">
              <w:t>BUDOWA LABORATORIUM WODOROWEGO</w:t>
            </w:r>
          </w:p>
        </w:tc>
      </w:tr>
      <w:tr w:rsidR="003F739A" w:rsidRPr="003F739A" w14:paraId="0DA7ECA1" w14:textId="77777777" w:rsidTr="00462484">
        <w:tc>
          <w:tcPr>
            <w:tcW w:w="4920" w:type="dxa"/>
            <w:shd w:val="clear" w:color="auto" w:fill="auto"/>
          </w:tcPr>
          <w:p w14:paraId="7F9ED3D6" w14:textId="77777777" w:rsidR="001970A8" w:rsidRPr="003F739A" w:rsidRDefault="001970A8" w:rsidP="00462484">
            <w:r w:rsidRPr="003F739A">
              <w:t>ADRES OBIEKTU BUDOWLANEGO</w:t>
            </w:r>
          </w:p>
        </w:tc>
        <w:tc>
          <w:tcPr>
            <w:tcW w:w="5190" w:type="dxa"/>
            <w:gridSpan w:val="2"/>
            <w:shd w:val="clear" w:color="auto" w:fill="auto"/>
          </w:tcPr>
          <w:p w14:paraId="612CB2B4" w14:textId="68DF0A8E" w:rsidR="00E2083B" w:rsidRPr="003F739A" w:rsidRDefault="00E2083B" w:rsidP="00462484">
            <w:r w:rsidRPr="003F739A">
              <w:t xml:space="preserve">SIEĆ BADAWCZA ŁUKASIEWICZ </w:t>
            </w:r>
          </w:p>
          <w:p w14:paraId="0267F60E" w14:textId="34ACF2E2" w:rsidR="00E2083B" w:rsidRPr="003F739A" w:rsidRDefault="00E2083B" w:rsidP="00462484">
            <w:r w:rsidRPr="003F739A">
              <w:t>- INSTYTUT ELEKTROTECHNIKI</w:t>
            </w:r>
          </w:p>
          <w:p w14:paraId="00D7C680" w14:textId="43E27198" w:rsidR="005D2943" w:rsidRPr="003F739A" w:rsidRDefault="005D2943" w:rsidP="00462484">
            <w:r w:rsidRPr="003F739A">
              <w:t>UL. MIECZYSŁAWA POŻARYSKIEGO</w:t>
            </w:r>
            <w:r w:rsidR="001970A8" w:rsidRPr="003F739A">
              <w:t xml:space="preserve"> </w:t>
            </w:r>
            <w:r w:rsidRPr="003F739A">
              <w:t>2</w:t>
            </w:r>
            <w:r w:rsidR="001970A8" w:rsidRPr="003F739A">
              <w:t xml:space="preserve">8, </w:t>
            </w:r>
          </w:p>
          <w:p w14:paraId="0B31B98C" w14:textId="7B8E5424" w:rsidR="001970A8" w:rsidRPr="003F739A" w:rsidRDefault="005D2943" w:rsidP="00462484">
            <w:r w:rsidRPr="003F739A">
              <w:t>04 -703 WARSZAWA</w:t>
            </w:r>
          </w:p>
        </w:tc>
      </w:tr>
      <w:tr w:rsidR="003F739A" w:rsidRPr="003F739A" w14:paraId="44E8B57F" w14:textId="77777777" w:rsidTr="00462484">
        <w:tc>
          <w:tcPr>
            <w:tcW w:w="4920" w:type="dxa"/>
            <w:shd w:val="clear" w:color="auto" w:fill="auto"/>
          </w:tcPr>
          <w:p w14:paraId="7E2D9BE0" w14:textId="77777777" w:rsidR="001970A8" w:rsidRPr="003F739A" w:rsidRDefault="001970A8" w:rsidP="00462484">
            <w:r w:rsidRPr="003F739A">
              <w:t>KATEGORIA OBIEKTU BUDOWLANEGO</w:t>
            </w:r>
          </w:p>
        </w:tc>
        <w:tc>
          <w:tcPr>
            <w:tcW w:w="5190" w:type="dxa"/>
            <w:gridSpan w:val="2"/>
            <w:shd w:val="clear" w:color="auto" w:fill="auto"/>
          </w:tcPr>
          <w:p w14:paraId="36C1D3D7" w14:textId="558E8FC7" w:rsidR="001970A8" w:rsidRPr="003F739A" w:rsidRDefault="00536CFC" w:rsidP="00462484">
            <w:r w:rsidRPr="003F739A">
              <w:t>IX</w:t>
            </w:r>
          </w:p>
        </w:tc>
      </w:tr>
      <w:tr w:rsidR="003F739A" w:rsidRPr="003F739A" w14:paraId="2EF57F00" w14:textId="77777777" w:rsidTr="00462484">
        <w:tc>
          <w:tcPr>
            <w:tcW w:w="4920" w:type="dxa"/>
            <w:shd w:val="clear" w:color="auto" w:fill="auto"/>
          </w:tcPr>
          <w:p w14:paraId="2E87B389" w14:textId="77777777" w:rsidR="001970A8" w:rsidRPr="003F739A" w:rsidRDefault="001970A8" w:rsidP="00462484">
            <w:r w:rsidRPr="003F739A">
              <w:t>NAZWA JEDNOSTKI EWIDENCYJNEJ,</w:t>
            </w:r>
          </w:p>
        </w:tc>
        <w:tc>
          <w:tcPr>
            <w:tcW w:w="5190" w:type="dxa"/>
            <w:gridSpan w:val="2"/>
            <w:shd w:val="clear" w:color="auto" w:fill="auto"/>
          </w:tcPr>
          <w:p w14:paraId="26FF65EA" w14:textId="7A910BF0" w:rsidR="001970A8" w:rsidRPr="003F739A" w:rsidRDefault="00536CFC" w:rsidP="00462484">
            <w:r w:rsidRPr="003F739A">
              <w:t>146514_8, DZIELNICA WAWER</w:t>
            </w:r>
          </w:p>
        </w:tc>
      </w:tr>
      <w:tr w:rsidR="003F739A" w:rsidRPr="003F739A" w14:paraId="1048F4CC" w14:textId="77777777" w:rsidTr="00462484">
        <w:tc>
          <w:tcPr>
            <w:tcW w:w="4920" w:type="dxa"/>
            <w:shd w:val="clear" w:color="auto" w:fill="auto"/>
          </w:tcPr>
          <w:p w14:paraId="1B15F74C" w14:textId="77777777" w:rsidR="001970A8" w:rsidRPr="003F739A" w:rsidRDefault="001970A8" w:rsidP="00462484">
            <w:r w:rsidRPr="003F739A">
              <w:t xml:space="preserve">NAZWA </w:t>
            </w:r>
          </w:p>
          <w:p w14:paraId="34BCDF59" w14:textId="77777777" w:rsidR="001970A8" w:rsidRPr="003F739A" w:rsidRDefault="001970A8" w:rsidP="00462484">
            <w:r w:rsidRPr="003F739A">
              <w:t>NUMER OBRĘBU EWIDENCYJNEGO</w:t>
            </w:r>
          </w:p>
        </w:tc>
        <w:tc>
          <w:tcPr>
            <w:tcW w:w="5190" w:type="dxa"/>
            <w:gridSpan w:val="2"/>
            <w:shd w:val="clear" w:color="auto" w:fill="auto"/>
          </w:tcPr>
          <w:p w14:paraId="4CD130C6" w14:textId="2814B0B4" w:rsidR="001970A8" w:rsidRPr="003F739A" w:rsidRDefault="00DD56E8" w:rsidP="00462484">
            <w:pPr>
              <w:snapToGrid w:val="0"/>
            </w:pPr>
            <w:r w:rsidRPr="003F739A">
              <w:t>3-11-36</w:t>
            </w:r>
          </w:p>
        </w:tc>
      </w:tr>
      <w:tr w:rsidR="003F739A" w:rsidRPr="003F739A" w14:paraId="03BC47BD" w14:textId="77777777" w:rsidTr="00462484">
        <w:tc>
          <w:tcPr>
            <w:tcW w:w="4920" w:type="dxa"/>
            <w:shd w:val="clear" w:color="auto" w:fill="auto"/>
          </w:tcPr>
          <w:p w14:paraId="59E3F9EB" w14:textId="77777777" w:rsidR="001970A8" w:rsidRPr="003F739A" w:rsidRDefault="001970A8" w:rsidP="00462484">
            <w:r w:rsidRPr="003F739A">
              <w:t>NUMERY DZIAŁEK EWIDENCYJNYCH,</w:t>
            </w:r>
          </w:p>
          <w:p w14:paraId="19F794F9" w14:textId="77777777" w:rsidR="001970A8" w:rsidRPr="003F739A" w:rsidRDefault="001970A8" w:rsidP="00462484">
            <w:r w:rsidRPr="003F739A">
              <w:t>NA KTÓRYCH OBIEKT JEST USYTUOWANY</w:t>
            </w:r>
          </w:p>
        </w:tc>
        <w:tc>
          <w:tcPr>
            <w:tcW w:w="5190" w:type="dxa"/>
            <w:gridSpan w:val="2"/>
            <w:shd w:val="clear" w:color="auto" w:fill="auto"/>
          </w:tcPr>
          <w:p w14:paraId="4A1ADDD0" w14:textId="761C62C5" w:rsidR="001970A8" w:rsidRPr="003F739A" w:rsidRDefault="00DD56E8" w:rsidP="00462484">
            <w:r w:rsidRPr="003F739A">
              <w:t>52/119</w:t>
            </w:r>
          </w:p>
        </w:tc>
      </w:tr>
      <w:tr w:rsidR="003F739A" w:rsidRPr="003F739A" w14:paraId="53785991" w14:textId="77777777" w:rsidTr="00462484">
        <w:tc>
          <w:tcPr>
            <w:tcW w:w="4920" w:type="dxa"/>
            <w:shd w:val="clear" w:color="auto" w:fill="auto"/>
          </w:tcPr>
          <w:p w14:paraId="6918C299" w14:textId="77777777" w:rsidR="001970A8" w:rsidRPr="003F739A" w:rsidRDefault="001970A8" w:rsidP="00462484">
            <w:r w:rsidRPr="003F739A">
              <w:t>IMIĘ I NAZWISKO LUB NAZWĘ INWESTORA,</w:t>
            </w:r>
          </w:p>
        </w:tc>
        <w:tc>
          <w:tcPr>
            <w:tcW w:w="5190" w:type="dxa"/>
            <w:gridSpan w:val="2"/>
            <w:shd w:val="clear" w:color="auto" w:fill="auto"/>
          </w:tcPr>
          <w:p w14:paraId="6A66BE2E" w14:textId="77777777" w:rsidR="0013792F" w:rsidRPr="003F739A" w:rsidRDefault="0013792F" w:rsidP="0013792F">
            <w:r w:rsidRPr="003F739A">
              <w:t xml:space="preserve">SIEĆ BADAWCZA ŁUKASIEWICZ </w:t>
            </w:r>
          </w:p>
          <w:p w14:paraId="75EE5679" w14:textId="09BBF108" w:rsidR="001970A8" w:rsidRPr="003F739A" w:rsidRDefault="0013792F" w:rsidP="0013792F">
            <w:r w:rsidRPr="003F739A">
              <w:t>- INSTYTUT ELEKTROTECHNIKI</w:t>
            </w:r>
          </w:p>
        </w:tc>
      </w:tr>
      <w:tr w:rsidR="001970A8" w:rsidRPr="003F739A" w14:paraId="7C7CFC72" w14:textId="77777777" w:rsidTr="00462484">
        <w:tc>
          <w:tcPr>
            <w:tcW w:w="4920" w:type="dxa"/>
            <w:shd w:val="clear" w:color="auto" w:fill="auto"/>
          </w:tcPr>
          <w:p w14:paraId="4B10E206" w14:textId="77777777" w:rsidR="001970A8" w:rsidRPr="003F739A" w:rsidRDefault="001970A8" w:rsidP="00462484">
            <w:r w:rsidRPr="003F739A">
              <w:t>ADRES INWESTORA</w:t>
            </w:r>
          </w:p>
        </w:tc>
        <w:tc>
          <w:tcPr>
            <w:tcW w:w="5190" w:type="dxa"/>
            <w:gridSpan w:val="2"/>
            <w:shd w:val="clear" w:color="auto" w:fill="auto"/>
          </w:tcPr>
          <w:p w14:paraId="3D552F82" w14:textId="31768F77" w:rsidR="00DD56E8" w:rsidRPr="003F739A" w:rsidRDefault="00DD56E8" w:rsidP="00DD56E8">
            <w:r w:rsidRPr="003F739A">
              <w:t xml:space="preserve">UL. MIECZYSŁAWA POŻARYSKIEGO 28, </w:t>
            </w:r>
          </w:p>
          <w:p w14:paraId="61BBCB8E" w14:textId="080C6F0A" w:rsidR="001970A8" w:rsidRPr="003F739A" w:rsidRDefault="00DD56E8" w:rsidP="00DD56E8">
            <w:r w:rsidRPr="003F739A">
              <w:t>04 -703 WARSZAWA</w:t>
            </w:r>
          </w:p>
        </w:tc>
      </w:tr>
    </w:tbl>
    <w:p w14:paraId="61ED96E6" w14:textId="77777777" w:rsidR="001970A8" w:rsidRPr="003F739A" w:rsidRDefault="001970A8" w:rsidP="001970A8"/>
    <w:tbl>
      <w:tblPr>
        <w:tblW w:w="5363" w:type="pc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044"/>
        <w:gridCol w:w="2910"/>
        <w:gridCol w:w="2694"/>
        <w:gridCol w:w="2549"/>
      </w:tblGrid>
      <w:tr w:rsidR="003F739A" w:rsidRPr="003F739A" w14:paraId="4BB0E197" w14:textId="18D1CAB2" w:rsidTr="00E91792">
        <w:tc>
          <w:tcPr>
            <w:tcW w:w="1002" w:type="pct"/>
            <w:shd w:val="clear" w:color="auto" w:fill="auto"/>
            <w:vAlign w:val="center"/>
          </w:tcPr>
          <w:p w14:paraId="2BAE06D8" w14:textId="77777777" w:rsidR="00561953" w:rsidRPr="003F739A" w:rsidRDefault="00561953" w:rsidP="00561953">
            <w:pPr>
              <w:autoSpaceDE w:val="0"/>
              <w:jc w:val="center"/>
              <w:rPr>
                <w:rFonts w:eastAsia="Calibri"/>
              </w:rPr>
            </w:pPr>
            <w:r w:rsidRPr="003F739A">
              <w:rPr>
                <w:rFonts w:eastAsia="Calibri"/>
              </w:rPr>
              <w:t>ZAKRES</w:t>
            </w:r>
          </w:p>
          <w:p w14:paraId="4E4944AA" w14:textId="77777777" w:rsidR="00561953" w:rsidRPr="003F739A" w:rsidRDefault="00561953" w:rsidP="00561953">
            <w:pPr>
              <w:autoSpaceDE w:val="0"/>
              <w:jc w:val="center"/>
              <w:rPr>
                <w:rFonts w:eastAsia="Calibri"/>
              </w:rPr>
            </w:pPr>
            <w:r w:rsidRPr="003F739A">
              <w:rPr>
                <w:rFonts w:eastAsia="Calibri"/>
              </w:rPr>
              <w:t>OPRACOWANIA</w:t>
            </w:r>
          </w:p>
        </w:tc>
        <w:tc>
          <w:tcPr>
            <w:tcW w:w="1427" w:type="pct"/>
            <w:shd w:val="clear" w:color="auto" w:fill="auto"/>
            <w:vAlign w:val="center"/>
          </w:tcPr>
          <w:p w14:paraId="6BDC1070" w14:textId="45DCC925" w:rsidR="00561953" w:rsidRPr="003F739A" w:rsidRDefault="00561953" w:rsidP="00561953">
            <w:pPr>
              <w:autoSpaceDE w:val="0"/>
              <w:jc w:val="center"/>
              <w:rPr>
                <w:rFonts w:eastAsia="Calibri"/>
              </w:rPr>
            </w:pPr>
          </w:p>
        </w:tc>
        <w:tc>
          <w:tcPr>
            <w:tcW w:w="1321" w:type="pct"/>
            <w:shd w:val="clear" w:color="auto" w:fill="auto"/>
            <w:vAlign w:val="center"/>
          </w:tcPr>
          <w:p w14:paraId="746F7AFE" w14:textId="4A18ACF1" w:rsidR="00561953" w:rsidRPr="003F739A" w:rsidRDefault="00561953" w:rsidP="00561953">
            <w:pPr>
              <w:autoSpaceDE w:val="0"/>
              <w:jc w:val="center"/>
              <w:rPr>
                <w:rFonts w:eastAsia="Calibri"/>
              </w:rPr>
            </w:pPr>
            <w:r w:rsidRPr="003F739A">
              <w:rPr>
                <w:rFonts w:eastAsia="Calibri"/>
              </w:rPr>
              <w:t>OPRACOWAŁ</w:t>
            </w:r>
          </w:p>
        </w:tc>
        <w:tc>
          <w:tcPr>
            <w:tcW w:w="1250" w:type="pct"/>
            <w:vAlign w:val="center"/>
          </w:tcPr>
          <w:p w14:paraId="4359BC12" w14:textId="70C755DA" w:rsidR="00561953" w:rsidRPr="003F739A" w:rsidRDefault="00561953" w:rsidP="00561953">
            <w:pPr>
              <w:autoSpaceDE w:val="0"/>
              <w:jc w:val="center"/>
              <w:rPr>
                <w:rFonts w:eastAsia="Calibri"/>
              </w:rPr>
            </w:pPr>
            <w:r w:rsidRPr="003F739A">
              <w:rPr>
                <w:rFonts w:eastAsia="Calibri"/>
              </w:rPr>
              <w:t>PROJEKTANT</w:t>
            </w:r>
          </w:p>
        </w:tc>
      </w:tr>
      <w:tr w:rsidR="003F739A" w:rsidRPr="003F739A" w14:paraId="1EDEAA12" w14:textId="6490DB39" w:rsidTr="00E91792">
        <w:trPr>
          <w:trHeight w:val="630"/>
        </w:trPr>
        <w:tc>
          <w:tcPr>
            <w:tcW w:w="1002" w:type="pct"/>
            <w:vMerge w:val="restart"/>
            <w:shd w:val="clear" w:color="auto" w:fill="auto"/>
            <w:vAlign w:val="center"/>
          </w:tcPr>
          <w:p w14:paraId="3FBDB64D" w14:textId="77777777" w:rsidR="00561953" w:rsidRPr="003F739A" w:rsidRDefault="00561953" w:rsidP="00561953">
            <w:pPr>
              <w:autoSpaceDE w:val="0"/>
              <w:ind w:firstLine="0"/>
              <w:jc w:val="center"/>
              <w:rPr>
                <w:rFonts w:eastAsia="Calibri-Bold"/>
              </w:rPr>
            </w:pPr>
            <w:r w:rsidRPr="003F739A">
              <w:rPr>
                <w:rFonts w:eastAsia="Calibri-Bold"/>
              </w:rPr>
              <w:t xml:space="preserve">KONCEPCJA </w:t>
            </w:r>
          </w:p>
          <w:p w14:paraId="5BCB3718" w14:textId="33F1D228" w:rsidR="00561953" w:rsidRPr="003F739A" w:rsidRDefault="00561953" w:rsidP="00561953">
            <w:pPr>
              <w:autoSpaceDE w:val="0"/>
              <w:ind w:firstLine="0"/>
              <w:jc w:val="center"/>
              <w:rPr>
                <w:rFonts w:eastAsia="Calibri"/>
              </w:rPr>
            </w:pPr>
            <w:r w:rsidRPr="003F739A">
              <w:rPr>
                <w:rFonts w:eastAsia="Calibri-Bold"/>
              </w:rPr>
              <w:t>- TECHNOLOGIA</w:t>
            </w:r>
          </w:p>
        </w:tc>
        <w:tc>
          <w:tcPr>
            <w:tcW w:w="1427" w:type="pct"/>
            <w:shd w:val="clear" w:color="auto" w:fill="auto"/>
            <w:vAlign w:val="center"/>
          </w:tcPr>
          <w:p w14:paraId="1E0D7A5F" w14:textId="77777777" w:rsidR="00561953" w:rsidRPr="003F739A" w:rsidRDefault="00561953" w:rsidP="00561953">
            <w:pPr>
              <w:autoSpaceDE w:val="0"/>
              <w:jc w:val="center"/>
            </w:pPr>
            <w:r w:rsidRPr="003F739A">
              <w:rPr>
                <w:rFonts w:eastAsia="Calibri"/>
              </w:rPr>
              <w:t>IMIĘ I NAZWISKO</w:t>
            </w:r>
          </w:p>
        </w:tc>
        <w:tc>
          <w:tcPr>
            <w:tcW w:w="1321" w:type="pct"/>
            <w:shd w:val="clear" w:color="auto" w:fill="auto"/>
            <w:vAlign w:val="center"/>
          </w:tcPr>
          <w:p w14:paraId="061C6283" w14:textId="1F805F75" w:rsidR="00561953" w:rsidRPr="003F739A" w:rsidRDefault="00561953" w:rsidP="00561953">
            <w:pPr>
              <w:pStyle w:val="Zawartotabeli"/>
              <w:jc w:val="center"/>
              <w:rPr>
                <w:sz w:val="22"/>
                <w:szCs w:val="22"/>
              </w:rPr>
            </w:pPr>
            <w:r w:rsidRPr="003F739A">
              <w:rPr>
                <w:sz w:val="22"/>
                <w:szCs w:val="22"/>
              </w:rPr>
              <w:t>DR INŻ. MARIUSZ STEGLIŃSKI</w:t>
            </w:r>
          </w:p>
        </w:tc>
        <w:tc>
          <w:tcPr>
            <w:tcW w:w="1250" w:type="pct"/>
            <w:vAlign w:val="center"/>
          </w:tcPr>
          <w:p w14:paraId="24370DFF" w14:textId="2A35838F" w:rsidR="00561953" w:rsidRPr="003F739A" w:rsidRDefault="00561953" w:rsidP="00561953">
            <w:pPr>
              <w:pStyle w:val="Zawartotabeli"/>
              <w:jc w:val="center"/>
              <w:rPr>
                <w:sz w:val="22"/>
                <w:szCs w:val="22"/>
              </w:rPr>
            </w:pPr>
            <w:r w:rsidRPr="003F739A">
              <w:rPr>
                <w:sz w:val="22"/>
                <w:szCs w:val="22"/>
              </w:rPr>
              <w:t>MGR INŻ. RAFAŁ MARCINIAK</w:t>
            </w:r>
          </w:p>
        </w:tc>
      </w:tr>
      <w:tr w:rsidR="003F739A" w:rsidRPr="003F739A" w14:paraId="56B1D2C9" w14:textId="6F20C5E0" w:rsidTr="00E91792">
        <w:trPr>
          <w:trHeight w:val="453"/>
        </w:trPr>
        <w:tc>
          <w:tcPr>
            <w:tcW w:w="1002" w:type="pct"/>
            <w:vMerge/>
            <w:vAlign w:val="center"/>
          </w:tcPr>
          <w:p w14:paraId="5F2F258A" w14:textId="77777777" w:rsidR="00561953" w:rsidRPr="003F739A" w:rsidRDefault="00561953" w:rsidP="00561953">
            <w:pPr>
              <w:pStyle w:val="Zawartotabeli"/>
              <w:autoSpaceDE w:val="0"/>
              <w:snapToGri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427" w:type="pct"/>
            <w:shd w:val="clear" w:color="auto" w:fill="auto"/>
            <w:vAlign w:val="center"/>
          </w:tcPr>
          <w:p w14:paraId="2EC01765" w14:textId="77777777" w:rsidR="00561953" w:rsidRPr="003F739A" w:rsidRDefault="00561953" w:rsidP="00561953">
            <w:pPr>
              <w:pStyle w:val="Zawartotabeli"/>
              <w:autoSpaceDE w:val="0"/>
              <w:jc w:val="center"/>
              <w:rPr>
                <w:rStyle w:val="Domylnaczcionkaakapitu1"/>
                <w:sz w:val="22"/>
                <w:szCs w:val="22"/>
              </w:rPr>
            </w:pPr>
            <w:r w:rsidRPr="003F739A">
              <w:rPr>
                <w:rFonts w:eastAsia="Calibri"/>
                <w:sz w:val="22"/>
                <w:szCs w:val="22"/>
              </w:rPr>
              <w:t>SPEC. UPR.</w:t>
            </w:r>
          </w:p>
        </w:tc>
        <w:tc>
          <w:tcPr>
            <w:tcW w:w="1321" w:type="pct"/>
            <w:shd w:val="clear" w:color="auto" w:fill="auto"/>
            <w:vAlign w:val="center"/>
          </w:tcPr>
          <w:p w14:paraId="1A4E45A0" w14:textId="5710DB82" w:rsidR="00561953" w:rsidRPr="003F739A" w:rsidRDefault="00561953" w:rsidP="00561953">
            <w:pPr>
              <w:jc w:val="center"/>
              <w:rPr>
                <w:rStyle w:val="Domylnaczcionkaakapitu1"/>
              </w:rPr>
            </w:pPr>
            <w:r w:rsidRPr="003F739A">
              <w:rPr>
                <w:rStyle w:val="Domylnaczcionkaakapitu1"/>
              </w:rPr>
              <w:t>-</w:t>
            </w:r>
          </w:p>
        </w:tc>
        <w:tc>
          <w:tcPr>
            <w:tcW w:w="1250" w:type="pct"/>
            <w:vAlign w:val="center"/>
          </w:tcPr>
          <w:p w14:paraId="57542533" w14:textId="6204C60F" w:rsidR="00561953" w:rsidRPr="003F739A" w:rsidRDefault="00561953" w:rsidP="00561953">
            <w:pPr>
              <w:jc w:val="center"/>
              <w:rPr>
                <w:rStyle w:val="Domylnaczcionkaakapitu1"/>
              </w:rPr>
            </w:pPr>
            <w:r w:rsidRPr="003F739A">
              <w:rPr>
                <w:rStyle w:val="Domylnaczcionkaakapitu1"/>
              </w:rPr>
              <w:t>SANITARNA B. O.</w:t>
            </w:r>
          </w:p>
        </w:tc>
      </w:tr>
      <w:tr w:rsidR="003F739A" w:rsidRPr="003F739A" w14:paraId="27BDE2F1" w14:textId="5223F50F" w:rsidTr="00E91792">
        <w:trPr>
          <w:trHeight w:val="433"/>
        </w:trPr>
        <w:tc>
          <w:tcPr>
            <w:tcW w:w="1002" w:type="pct"/>
            <w:vMerge/>
            <w:vAlign w:val="center"/>
          </w:tcPr>
          <w:p w14:paraId="7EF050CB" w14:textId="77777777" w:rsidR="00561953" w:rsidRPr="003F739A" w:rsidRDefault="00561953" w:rsidP="00561953">
            <w:pPr>
              <w:pStyle w:val="Zawartotabeli"/>
              <w:autoSpaceDE w:val="0"/>
              <w:snapToGri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427" w:type="pct"/>
            <w:shd w:val="clear" w:color="auto" w:fill="auto"/>
            <w:vAlign w:val="center"/>
          </w:tcPr>
          <w:p w14:paraId="64586B8A" w14:textId="77777777" w:rsidR="00561953" w:rsidRPr="003F739A" w:rsidRDefault="00561953" w:rsidP="00561953">
            <w:pPr>
              <w:pStyle w:val="Zawartotabeli"/>
              <w:autoSpaceDE w:val="0"/>
              <w:jc w:val="center"/>
              <w:rPr>
                <w:rFonts w:eastAsia="Calibri"/>
                <w:sz w:val="22"/>
                <w:szCs w:val="22"/>
              </w:rPr>
            </w:pPr>
            <w:r w:rsidRPr="003F739A">
              <w:rPr>
                <w:rFonts w:eastAsia="Calibri"/>
                <w:sz w:val="22"/>
                <w:szCs w:val="22"/>
              </w:rPr>
              <w:t>NUMER UPR. BUD.</w:t>
            </w:r>
          </w:p>
        </w:tc>
        <w:tc>
          <w:tcPr>
            <w:tcW w:w="1321" w:type="pct"/>
            <w:shd w:val="clear" w:color="auto" w:fill="auto"/>
            <w:vAlign w:val="center"/>
          </w:tcPr>
          <w:p w14:paraId="2F226746" w14:textId="74F5763E" w:rsidR="00561953" w:rsidRPr="003F739A" w:rsidRDefault="00561953" w:rsidP="00561953">
            <w:pPr>
              <w:jc w:val="center"/>
              <w:rPr>
                <w:rFonts w:eastAsia="Calibri"/>
              </w:rPr>
            </w:pPr>
            <w:r w:rsidRPr="003F739A">
              <w:rPr>
                <w:rFonts w:eastAsia="Calibri"/>
              </w:rPr>
              <w:t>-</w:t>
            </w:r>
          </w:p>
        </w:tc>
        <w:tc>
          <w:tcPr>
            <w:tcW w:w="1250" w:type="pct"/>
            <w:vAlign w:val="center"/>
          </w:tcPr>
          <w:p w14:paraId="487D30FE" w14:textId="6C2F27BB" w:rsidR="00561953" w:rsidRPr="003F739A" w:rsidRDefault="00561953" w:rsidP="00561953">
            <w:pPr>
              <w:jc w:val="center"/>
              <w:rPr>
                <w:rFonts w:eastAsia="Calibri"/>
              </w:rPr>
            </w:pPr>
            <w:r w:rsidRPr="003F739A">
              <w:rPr>
                <w:rFonts w:eastAsia="Calibri"/>
              </w:rPr>
              <w:t>MAZ/0425/PWBS/15</w:t>
            </w:r>
          </w:p>
        </w:tc>
      </w:tr>
      <w:tr w:rsidR="003F739A" w:rsidRPr="003F739A" w14:paraId="5F482A86" w14:textId="05CD535F" w:rsidTr="00561953">
        <w:trPr>
          <w:trHeight w:val="455"/>
        </w:trPr>
        <w:tc>
          <w:tcPr>
            <w:tcW w:w="1002" w:type="pct"/>
            <w:vMerge/>
            <w:vAlign w:val="center"/>
          </w:tcPr>
          <w:p w14:paraId="3AB80746" w14:textId="77777777" w:rsidR="00561953" w:rsidRPr="003F739A" w:rsidRDefault="00561953" w:rsidP="00462484">
            <w:pPr>
              <w:pStyle w:val="Zawartotabeli"/>
              <w:autoSpaceDE w:val="0"/>
              <w:snapToGri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427" w:type="pct"/>
            <w:shd w:val="clear" w:color="auto" w:fill="auto"/>
            <w:vAlign w:val="center"/>
          </w:tcPr>
          <w:p w14:paraId="40FBEC76" w14:textId="77777777" w:rsidR="00561953" w:rsidRPr="003F739A" w:rsidRDefault="00561953" w:rsidP="00462484">
            <w:pPr>
              <w:autoSpaceDE w:val="0"/>
              <w:jc w:val="center"/>
            </w:pPr>
            <w:r w:rsidRPr="003F739A">
              <w:rPr>
                <w:rFonts w:eastAsia="Calibri"/>
              </w:rPr>
              <w:t>DATA OPRACOWANIA</w:t>
            </w:r>
          </w:p>
        </w:tc>
        <w:tc>
          <w:tcPr>
            <w:tcW w:w="1321" w:type="pct"/>
            <w:shd w:val="clear" w:color="auto" w:fill="auto"/>
            <w:vAlign w:val="center"/>
          </w:tcPr>
          <w:p w14:paraId="1BAB3127" w14:textId="1B1B67AD" w:rsidR="00561953" w:rsidRPr="003F739A" w:rsidRDefault="00B94E35" w:rsidP="00561953">
            <w:pPr>
              <w:pStyle w:val="Zawartotabeli"/>
              <w:jc w:val="center"/>
              <w:rPr>
                <w:sz w:val="22"/>
                <w:szCs w:val="22"/>
              </w:rPr>
            </w:pPr>
            <w:r w:rsidRPr="003F739A">
              <w:rPr>
                <w:sz w:val="22"/>
                <w:szCs w:val="22"/>
              </w:rPr>
              <w:t>LUTY</w:t>
            </w:r>
            <w:r w:rsidR="00561953" w:rsidRPr="003F739A">
              <w:rPr>
                <w:sz w:val="22"/>
                <w:szCs w:val="22"/>
              </w:rPr>
              <w:t xml:space="preserve"> 202</w:t>
            </w:r>
            <w:r w:rsidRPr="003F739A">
              <w:rPr>
                <w:sz w:val="22"/>
                <w:szCs w:val="22"/>
              </w:rPr>
              <w:t>5</w:t>
            </w:r>
          </w:p>
        </w:tc>
        <w:tc>
          <w:tcPr>
            <w:tcW w:w="1250" w:type="pct"/>
            <w:vAlign w:val="center"/>
          </w:tcPr>
          <w:p w14:paraId="310427D9" w14:textId="11CEF10D" w:rsidR="00561953" w:rsidRPr="003F739A" w:rsidRDefault="00B94E35" w:rsidP="00561953">
            <w:pPr>
              <w:pStyle w:val="Zawartotabeli"/>
              <w:jc w:val="center"/>
              <w:rPr>
                <w:sz w:val="22"/>
                <w:szCs w:val="22"/>
              </w:rPr>
            </w:pPr>
            <w:r w:rsidRPr="003F739A">
              <w:rPr>
                <w:sz w:val="22"/>
                <w:szCs w:val="22"/>
              </w:rPr>
              <w:t>LUTY</w:t>
            </w:r>
            <w:r w:rsidR="00561953" w:rsidRPr="003F739A">
              <w:rPr>
                <w:sz w:val="22"/>
                <w:szCs w:val="22"/>
              </w:rPr>
              <w:t xml:space="preserve"> 202</w:t>
            </w:r>
            <w:r w:rsidRPr="003F739A">
              <w:rPr>
                <w:sz w:val="22"/>
                <w:szCs w:val="22"/>
              </w:rPr>
              <w:t>5</w:t>
            </w:r>
          </w:p>
        </w:tc>
      </w:tr>
      <w:tr w:rsidR="00561953" w:rsidRPr="003F739A" w14:paraId="2642321B" w14:textId="07797C7D" w:rsidTr="00561953">
        <w:trPr>
          <w:trHeight w:val="448"/>
        </w:trPr>
        <w:tc>
          <w:tcPr>
            <w:tcW w:w="1002" w:type="pct"/>
            <w:vMerge/>
            <w:vAlign w:val="center"/>
          </w:tcPr>
          <w:p w14:paraId="6E943636" w14:textId="77777777" w:rsidR="00561953" w:rsidRPr="003F739A" w:rsidRDefault="00561953" w:rsidP="00462484">
            <w:pPr>
              <w:pStyle w:val="Zawartotabeli"/>
              <w:autoSpaceDE w:val="0"/>
              <w:snapToGrid w:val="0"/>
              <w:jc w:val="center"/>
              <w:rPr>
                <w:rFonts w:eastAsia="Calibri"/>
                <w:sz w:val="22"/>
                <w:szCs w:val="22"/>
              </w:rPr>
            </w:pPr>
          </w:p>
        </w:tc>
        <w:tc>
          <w:tcPr>
            <w:tcW w:w="1427" w:type="pct"/>
            <w:shd w:val="clear" w:color="auto" w:fill="auto"/>
            <w:vAlign w:val="center"/>
          </w:tcPr>
          <w:p w14:paraId="46F0A629" w14:textId="77777777" w:rsidR="00561953" w:rsidRPr="003F739A" w:rsidRDefault="00561953" w:rsidP="00462484">
            <w:pPr>
              <w:pStyle w:val="Zawartotabeli"/>
              <w:autoSpaceDE w:val="0"/>
              <w:jc w:val="center"/>
              <w:rPr>
                <w:sz w:val="22"/>
                <w:szCs w:val="22"/>
              </w:rPr>
            </w:pPr>
            <w:r w:rsidRPr="003F739A">
              <w:rPr>
                <w:rFonts w:eastAsia="Calibri"/>
                <w:sz w:val="22"/>
                <w:szCs w:val="22"/>
              </w:rPr>
              <w:t>PODPIS</w:t>
            </w:r>
          </w:p>
        </w:tc>
        <w:tc>
          <w:tcPr>
            <w:tcW w:w="1321" w:type="pct"/>
            <w:shd w:val="clear" w:color="auto" w:fill="auto"/>
            <w:vAlign w:val="center"/>
          </w:tcPr>
          <w:p w14:paraId="19234624" w14:textId="77777777" w:rsidR="00561953" w:rsidRPr="003F739A" w:rsidRDefault="00561953" w:rsidP="00462484">
            <w:pPr>
              <w:snapToGrid w:val="0"/>
              <w:jc w:val="center"/>
            </w:pPr>
          </w:p>
        </w:tc>
        <w:tc>
          <w:tcPr>
            <w:tcW w:w="1250" w:type="pct"/>
          </w:tcPr>
          <w:p w14:paraId="5AA973EB" w14:textId="77777777" w:rsidR="00561953" w:rsidRPr="003F739A" w:rsidRDefault="00561953" w:rsidP="00462484">
            <w:pPr>
              <w:snapToGrid w:val="0"/>
              <w:jc w:val="center"/>
            </w:pPr>
          </w:p>
        </w:tc>
      </w:tr>
    </w:tbl>
    <w:p w14:paraId="54890981" w14:textId="77777777" w:rsidR="001970A8" w:rsidRPr="003F739A" w:rsidRDefault="001970A8" w:rsidP="001970A8">
      <w:pPr>
        <w:rPr>
          <w:b/>
          <w:bCs/>
          <w:sz w:val="36"/>
          <w:szCs w:val="44"/>
          <w:shd w:val="clear" w:color="auto" w:fill="CCCCCC"/>
        </w:rPr>
      </w:pPr>
    </w:p>
    <w:p w14:paraId="01C0E31E" w14:textId="77777777" w:rsidR="001970A8" w:rsidRPr="003F739A" w:rsidRDefault="001970A8" w:rsidP="001970A8"/>
    <w:p w14:paraId="5FD5AB19" w14:textId="5C50BD28" w:rsidR="001970A8" w:rsidRPr="003F739A" w:rsidRDefault="008C600E" w:rsidP="001970A8">
      <w:pPr>
        <w:jc w:val="center"/>
        <w:rPr>
          <w:szCs w:val="28"/>
        </w:rPr>
      </w:pPr>
      <w:r w:rsidRPr="003F739A">
        <w:rPr>
          <w:szCs w:val="28"/>
        </w:rPr>
        <w:t>Łódź</w:t>
      </w:r>
      <w:r w:rsidR="001970A8" w:rsidRPr="003F739A">
        <w:rPr>
          <w:szCs w:val="28"/>
        </w:rPr>
        <w:t xml:space="preserve">, </w:t>
      </w:r>
      <w:r w:rsidR="00B94E35" w:rsidRPr="003F739A">
        <w:rPr>
          <w:szCs w:val="28"/>
        </w:rPr>
        <w:t>luty 2025</w:t>
      </w:r>
    </w:p>
    <w:p w14:paraId="2311B694" w14:textId="77777777" w:rsidR="001970A8" w:rsidRPr="003F739A" w:rsidRDefault="001970A8" w:rsidP="001970A8"/>
    <w:p w14:paraId="1379E7AA" w14:textId="77777777" w:rsidR="003A668F" w:rsidRPr="003F739A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46B90F04" w14:textId="77777777" w:rsidR="003A668F" w:rsidRPr="003F739A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4481F760" w14:textId="77777777" w:rsidR="003A668F" w:rsidRPr="003F739A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48FBFF6E" w14:textId="77777777" w:rsidR="003A668F" w:rsidRPr="003F739A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06830BD6" w14:textId="77777777" w:rsidR="003A668F" w:rsidRPr="003F739A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6C69C14B" w14:textId="77777777" w:rsidR="003A668F" w:rsidRPr="003F739A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30294F10" w14:textId="77777777" w:rsidR="003A668F" w:rsidRPr="003F739A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3BCAD32F" w14:textId="77777777" w:rsidR="003A668F" w:rsidRPr="003F739A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6F1478A7" w14:textId="77777777" w:rsidR="003A668F" w:rsidRPr="003F739A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3D3A54BA" w14:textId="77777777" w:rsidR="003A668F" w:rsidRPr="003F739A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01D13446" w14:textId="77777777" w:rsidR="003A668F" w:rsidRPr="003F739A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51CF0698" w14:textId="77777777" w:rsidR="003A668F" w:rsidRPr="003F739A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0E3CD2A9" w14:textId="77777777" w:rsidR="003A668F" w:rsidRPr="003F739A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4E6A54EA" w14:textId="77777777" w:rsidR="003A668F" w:rsidRPr="003F739A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604885B3" w14:textId="77777777" w:rsidR="003A668F" w:rsidRPr="003F739A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593E050F" w14:textId="77777777" w:rsidR="003A668F" w:rsidRPr="003F739A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3B54F2E8" w14:textId="77777777" w:rsidR="003A668F" w:rsidRPr="003F739A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44F77BAF" w14:textId="77777777" w:rsidR="003A668F" w:rsidRPr="003F739A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6C97ABB9" w14:textId="77777777" w:rsidR="00357BB2" w:rsidRPr="003F739A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558CA7A5" w14:textId="77777777" w:rsidR="00357BB2" w:rsidRPr="003F739A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2BAA3ECC" w14:textId="77777777" w:rsidR="00357BB2" w:rsidRPr="003F739A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2566B32B" w14:textId="77777777" w:rsidR="00357BB2" w:rsidRPr="003F739A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08070D55" w14:textId="77777777" w:rsidR="00357BB2" w:rsidRPr="003F739A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6E73A13B" w14:textId="77777777" w:rsidR="00357BB2" w:rsidRPr="003F739A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6126F6B1" w14:textId="77777777" w:rsidR="00357BB2" w:rsidRPr="003F739A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66A15391" w14:textId="77777777" w:rsidR="00357BB2" w:rsidRPr="003F739A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36AD50B3" w14:textId="77777777" w:rsidR="00357BB2" w:rsidRPr="003F739A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6EECFAB0" w14:textId="77777777" w:rsidR="00357BB2" w:rsidRPr="003F739A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613FD7E6" w14:textId="77777777" w:rsidR="00357BB2" w:rsidRPr="003F739A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686C4202" w14:textId="77777777" w:rsidR="00357BB2" w:rsidRPr="003F739A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0AA60815" w14:textId="77777777" w:rsidR="00357BB2" w:rsidRPr="003F739A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34D97D20" w14:textId="77777777" w:rsidR="00357BB2" w:rsidRPr="003F739A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5FCA3727" w14:textId="77777777" w:rsidR="00357BB2" w:rsidRPr="003F739A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4535E2C3" w14:textId="77777777" w:rsidR="00357BB2" w:rsidRPr="003F739A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76D08F08" w14:textId="77777777" w:rsidR="00357BB2" w:rsidRPr="003F739A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0010470F" w14:textId="77777777" w:rsidR="00357BB2" w:rsidRPr="003F739A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32949513" w14:textId="77777777" w:rsidR="00357BB2" w:rsidRPr="003F739A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6550B466" w14:textId="77777777" w:rsidR="003A668F" w:rsidRPr="003F739A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354341C1" w14:textId="77777777" w:rsidR="003A668F" w:rsidRPr="003F739A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44330ED6" w14:textId="77777777" w:rsidR="006E7169" w:rsidRPr="003F739A" w:rsidRDefault="006E7169" w:rsidP="006E7169">
      <w:pPr>
        <w:pStyle w:val="Nagwekspisutreci"/>
        <w:jc w:val="center"/>
        <w:rPr>
          <w:sz w:val="24"/>
        </w:rPr>
      </w:pPr>
      <w:r w:rsidRPr="003F739A">
        <w:rPr>
          <w:rFonts w:ascii="Times New Roman" w:hAnsi="Times New Roman" w:cs="Times New Roman"/>
        </w:rPr>
        <w:lastRenderedPageBreak/>
        <w:t>ZAWARTOŚĆ OPRACOWANIA</w:t>
      </w:r>
    </w:p>
    <w:p w14:paraId="75CCFC1C" w14:textId="5828DCB6" w:rsidR="006E7169" w:rsidRPr="003F739A" w:rsidRDefault="006E7169" w:rsidP="00E66D27">
      <w:pPr>
        <w:pStyle w:val="Akapitzlist"/>
        <w:numPr>
          <w:ilvl w:val="0"/>
          <w:numId w:val="6"/>
        </w:numPr>
        <w:spacing w:line="240" w:lineRule="auto"/>
        <w:ind w:left="709" w:right="-116" w:hanging="426"/>
        <w:jc w:val="left"/>
        <w:rPr>
          <w:rFonts w:ascii="Times New Roman" w:hAnsi="Times New Roman" w:cs="Times New Roman"/>
          <w:b/>
          <w:bCs/>
          <w:sz w:val="24"/>
        </w:rPr>
      </w:pPr>
      <w:r w:rsidRPr="003F739A">
        <w:rPr>
          <w:rFonts w:ascii="Times New Roman" w:hAnsi="Times New Roman" w:cs="Times New Roman"/>
          <w:b/>
          <w:bCs/>
          <w:sz w:val="24"/>
        </w:rPr>
        <w:t>OŚWIADCZENIE PROJEKTANTA</w:t>
      </w:r>
    </w:p>
    <w:p w14:paraId="530C99EB" w14:textId="364AE8E9" w:rsidR="006E7169" w:rsidRPr="003F739A" w:rsidRDefault="006E7169" w:rsidP="00E66D27">
      <w:pPr>
        <w:pStyle w:val="Akapitzlist"/>
        <w:numPr>
          <w:ilvl w:val="0"/>
          <w:numId w:val="6"/>
        </w:numPr>
        <w:spacing w:line="240" w:lineRule="auto"/>
        <w:ind w:left="709" w:right="-116" w:hanging="426"/>
        <w:jc w:val="left"/>
        <w:rPr>
          <w:rFonts w:ascii="Times New Roman" w:hAnsi="Times New Roman" w:cs="Times New Roman"/>
          <w:b/>
          <w:bCs/>
          <w:sz w:val="24"/>
        </w:rPr>
      </w:pPr>
      <w:r w:rsidRPr="003F739A">
        <w:rPr>
          <w:rFonts w:ascii="Times New Roman" w:hAnsi="Times New Roman" w:cs="Times New Roman"/>
          <w:b/>
          <w:bCs/>
          <w:sz w:val="24"/>
        </w:rPr>
        <w:t xml:space="preserve">OPIS TECHNICZNY </w:t>
      </w:r>
    </w:p>
    <w:p w14:paraId="2675494C" w14:textId="715D6C1B" w:rsidR="00211A17" w:rsidRPr="003F739A" w:rsidRDefault="006E7169">
      <w:pPr>
        <w:pStyle w:val="Spistreci1"/>
        <w:tabs>
          <w:tab w:val="left" w:pos="849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r w:rsidRPr="003F739A">
        <w:rPr>
          <w:rFonts w:ascii="Times New Roman" w:hAnsi="Times New Roman" w:cs="Times New Roman"/>
        </w:rPr>
        <w:fldChar w:fldCharType="begin"/>
      </w:r>
      <w:r w:rsidRPr="003F739A">
        <w:rPr>
          <w:rFonts w:ascii="Times New Roman" w:hAnsi="Times New Roman" w:cs="Times New Roman"/>
        </w:rPr>
        <w:instrText xml:space="preserve"> TOC \f \o "1-9" \o "1-9" \h</w:instrText>
      </w:r>
      <w:r w:rsidRPr="003F739A">
        <w:rPr>
          <w:rFonts w:ascii="Times New Roman" w:hAnsi="Times New Roman" w:cs="Times New Roman"/>
        </w:rPr>
        <w:fldChar w:fldCharType="separate"/>
      </w:r>
      <w:hyperlink w:anchor="_Toc175736903" w:history="1">
        <w:r w:rsidR="00211A17" w:rsidRPr="003F739A">
          <w:rPr>
            <w:rStyle w:val="Hipercze"/>
            <w:noProof/>
            <w:color w:val="auto"/>
          </w:rPr>
          <w:t>1.</w:t>
        </w:r>
        <w:r w:rsidR="00211A17" w:rsidRPr="003F739A"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="00211A17" w:rsidRPr="003F739A">
          <w:rPr>
            <w:rStyle w:val="Hipercze"/>
            <w:noProof/>
            <w:color w:val="auto"/>
          </w:rPr>
          <w:t>PRZEDMIOT OPRACOWANIA</w:t>
        </w:r>
        <w:r w:rsidR="00211A17" w:rsidRPr="003F739A">
          <w:rPr>
            <w:noProof/>
          </w:rPr>
          <w:tab/>
        </w:r>
        <w:r w:rsidR="00211A17" w:rsidRPr="003F739A">
          <w:rPr>
            <w:noProof/>
          </w:rPr>
          <w:fldChar w:fldCharType="begin"/>
        </w:r>
        <w:r w:rsidR="00211A17" w:rsidRPr="003F739A">
          <w:rPr>
            <w:noProof/>
          </w:rPr>
          <w:instrText xml:space="preserve"> PAGEREF _Toc175736903 \h </w:instrText>
        </w:r>
        <w:r w:rsidR="00211A17" w:rsidRPr="003F739A">
          <w:rPr>
            <w:noProof/>
          </w:rPr>
        </w:r>
        <w:r w:rsidR="00211A17" w:rsidRPr="003F739A">
          <w:rPr>
            <w:noProof/>
          </w:rPr>
          <w:fldChar w:fldCharType="separate"/>
        </w:r>
        <w:r w:rsidR="006627D7">
          <w:rPr>
            <w:noProof/>
          </w:rPr>
          <w:t>7</w:t>
        </w:r>
        <w:r w:rsidR="00211A17" w:rsidRPr="003F739A">
          <w:rPr>
            <w:noProof/>
          </w:rPr>
          <w:fldChar w:fldCharType="end"/>
        </w:r>
      </w:hyperlink>
    </w:p>
    <w:p w14:paraId="7C89AFCA" w14:textId="4507233A" w:rsidR="00211A17" w:rsidRPr="003F739A" w:rsidRDefault="00211A17">
      <w:pPr>
        <w:pStyle w:val="Spistreci1"/>
        <w:tabs>
          <w:tab w:val="left" w:pos="849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75736904" w:history="1">
        <w:r w:rsidRPr="003F739A">
          <w:rPr>
            <w:rStyle w:val="Hipercze"/>
            <w:rFonts w:cs="Times New Roman"/>
            <w:noProof/>
            <w:color w:val="auto"/>
          </w:rPr>
          <w:t>2.</w:t>
        </w:r>
        <w:r w:rsidRPr="003F739A"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3F739A">
          <w:rPr>
            <w:rStyle w:val="Hipercze"/>
            <w:rFonts w:cs="Times New Roman"/>
            <w:noProof/>
            <w:color w:val="auto"/>
          </w:rPr>
          <w:t>PODSTAWA OPRACOWANIA</w:t>
        </w:r>
        <w:r w:rsidRPr="003F739A">
          <w:rPr>
            <w:noProof/>
          </w:rPr>
          <w:tab/>
        </w:r>
        <w:r w:rsidRPr="003F739A">
          <w:rPr>
            <w:noProof/>
          </w:rPr>
          <w:fldChar w:fldCharType="begin"/>
        </w:r>
        <w:r w:rsidRPr="003F739A">
          <w:rPr>
            <w:noProof/>
          </w:rPr>
          <w:instrText xml:space="preserve"> PAGEREF _Toc175736904 \h </w:instrText>
        </w:r>
        <w:r w:rsidRPr="003F739A">
          <w:rPr>
            <w:noProof/>
          </w:rPr>
        </w:r>
        <w:r w:rsidRPr="003F739A">
          <w:rPr>
            <w:noProof/>
          </w:rPr>
          <w:fldChar w:fldCharType="separate"/>
        </w:r>
        <w:r w:rsidR="006627D7">
          <w:rPr>
            <w:noProof/>
          </w:rPr>
          <w:t>7</w:t>
        </w:r>
        <w:r w:rsidRPr="003F739A">
          <w:rPr>
            <w:noProof/>
          </w:rPr>
          <w:fldChar w:fldCharType="end"/>
        </w:r>
      </w:hyperlink>
    </w:p>
    <w:p w14:paraId="4929C7A7" w14:textId="375B0B8D" w:rsidR="00211A17" w:rsidRPr="003F739A" w:rsidRDefault="00211A17">
      <w:pPr>
        <w:pStyle w:val="Spistreci1"/>
        <w:tabs>
          <w:tab w:val="left" w:pos="849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75736905" w:history="1">
        <w:r w:rsidRPr="003F739A">
          <w:rPr>
            <w:rStyle w:val="Hipercze"/>
            <w:rFonts w:cs="Times New Roman"/>
            <w:noProof/>
            <w:color w:val="auto"/>
          </w:rPr>
          <w:t>3.</w:t>
        </w:r>
        <w:r w:rsidRPr="003F739A"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3F739A">
          <w:rPr>
            <w:rStyle w:val="Hipercze"/>
            <w:rFonts w:cs="Times New Roman"/>
            <w:noProof/>
            <w:color w:val="auto"/>
          </w:rPr>
          <w:t>ZGODNOŚĆ ROBÓT Z DOKUMENTACJĄ PROJEKTOWĄ</w:t>
        </w:r>
        <w:r w:rsidRPr="003F739A">
          <w:rPr>
            <w:noProof/>
          </w:rPr>
          <w:tab/>
        </w:r>
        <w:r w:rsidRPr="003F739A">
          <w:rPr>
            <w:noProof/>
          </w:rPr>
          <w:fldChar w:fldCharType="begin"/>
        </w:r>
        <w:r w:rsidRPr="003F739A">
          <w:rPr>
            <w:noProof/>
          </w:rPr>
          <w:instrText xml:space="preserve"> PAGEREF _Toc175736905 \h </w:instrText>
        </w:r>
        <w:r w:rsidRPr="003F739A">
          <w:rPr>
            <w:noProof/>
          </w:rPr>
        </w:r>
        <w:r w:rsidRPr="003F739A">
          <w:rPr>
            <w:noProof/>
          </w:rPr>
          <w:fldChar w:fldCharType="separate"/>
        </w:r>
        <w:r w:rsidR="006627D7">
          <w:rPr>
            <w:noProof/>
          </w:rPr>
          <w:t>7</w:t>
        </w:r>
        <w:r w:rsidRPr="003F739A">
          <w:rPr>
            <w:noProof/>
          </w:rPr>
          <w:fldChar w:fldCharType="end"/>
        </w:r>
      </w:hyperlink>
    </w:p>
    <w:p w14:paraId="62DD2177" w14:textId="650A608F" w:rsidR="00211A17" w:rsidRPr="003F739A" w:rsidRDefault="00211A17">
      <w:pPr>
        <w:pStyle w:val="Spistreci1"/>
        <w:tabs>
          <w:tab w:val="left" w:pos="849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75736906" w:history="1">
        <w:r w:rsidRPr="003F739A">
          <w:rPr>
            <w:rStyle w:val="Hipercze"/>
            <w:rFonts w:cs="Times New Roman"/>
            <w:noProof/>
            <w:color w:val="auto"/>
          </w:rPr>
          <w:t>4.</w:t>
        </w:r>
        <w:r w:rsidRPr="003F739A"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3F739A">
          <w:rPr>
            <w:rStyle w:val="Hipercze"/>
            <w:rFonts w:cs="Times New Roman"/>
            <w:noProof/>
            <w:color w:val="auto"/>
          </w:rPr>
          <w:t>STANDARD</w:t>
        </w:r>
        <w:r w:rsidRPr="003F739A">
          <w:rPr>
            <w:noProof/>
          </w:rPr>
          <w:tab/>
        </w:r>
        <w:r w:rsidRPr="003F739A">
          <w:rPr>
            <w:noProof/>
          </w:rPr>
          <w:fldChar w:fldCharType="begin"/>
        </w:r>
        <w:r w:rsidRPr="003F739A">
          <w:rPr>
            <w:noProof/>
          </w:rPr>
          <w:instrText xml:space="preserve"> PAGEREF _Toc175736906 \h </w:instrText>
        </w:r>
        <w:r w:rsidRPr="003F739A">
          <w:rPr>
            <w:noProof/>
          </w:rPr>
        </w:r>
        <w:r w:rsidRPr="003F739A">
          <w:rPr>
            <w:noProof/>
          </w:rPr>
          <w:fldChar w:fldCharType="separate"/>
        </w:r>
        <w:r w:rsidR="006627D7">
          <w:rPr>
            <w:noProof/>
          </w:rPr>
          <w:t>7</w:t>
        </w:r>
        <w:r w:rsidRPr="003F739A">
          <w:rPr>
            <w:noProof/>
          </w:rPr>
          <w:fldChar w:fldCharType="end"/>
        </w:r>
      </w:hyperlink>
    </w:p>
    <w:p w14:paraId="5859BD3A" w14:textId="2E7E3BE8" w:rsidR="00211A17" w:rsidRPr="003F739A" w:rsidRDefault="00211A17">
      <w:pPr>
        <w:pStyle w:val="Spistreci1"/>
        <w:tabs>
          <w:tab w:val="left" w:pos="849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75736907" w:history="1">
        <w:r w:rsidRPr="003F739A">
          <w:rPr>
            <w:rStyle w:val="Hipercze"/>
            <w:rFonts w:cs="Times New Roman"/>
            <w:noProof/>
            <w:color w:val="auto"/>
          </w:rPr>
          <w:t>5.</w:t>
        </w:r>
        <w:r w:rsidRPr="003F739A"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3F739A">
          <w:rPr>
            <w:rStyle w:val="Hipercze"/>
            <w:rFonts w:cs="Times New Roman"/>
            <w:noProof/>
            <w:color w:val="auto"/>
          </w:rPr>
          <w:t>TECHNOLOGIA</w:t>
        </w:r>
        <w:r w:rsidRPr="003F739A">
          <w:rPr>
            <w:noProof/>
          </w:rPr>
          <w:tab/>
        </w:r>
        <w:r w:rsidRPr="003F739A">
          <w:rPr>
            <w:noProof/>
          </w:rPr>
          <w:fldChar w:fldCharType="begin"/>
        </w:r>
        <w:r w:rsidRPr="003F739A">
          <w:rPr>
            <w:noProof/>
          </w:rPr>
          <w:instrText xml:space="preserve"> PAGEREF _Toc175736907 \h </w:instrText>
        </w:r>
        <w:r w:rsidRPr="003F739A">
          <w:rPr>
            <w:noProof/>
          </w:rPr>
        </w:r>
        <w:r w:rsidRPr="003F739A">
          <w:rPr>
            <w:noProof/>
          </w:rPr>
          <w:fldChar w:fldCharType="separate"/>
        </w:r>
        <w:r w:rsidR="006627D7">
          <w:rPr>
            <w:noProof/>
          </w:rPr>
          <w:t>8</w:t>
        </w:r>
        <w:r w:rsidRPr="003F739A">
          <w:rPr>
            <w:noProof/>
          </w:rPr>
          <w:fldChar w:fldCharType="end"/>
        </w:r>
      </w:hyperlink>
    </w:p>
    <w:p w14:paraId="05BD4299" w14:textId="40753E5D" w:rsidR="00211A17" w:rsidRPr="003F739A" w:rsidRDefault="00211A17">
      <w:pPr>
        <w:pStyle w:val="Spistreci2"/>
        <w:tabs>
          <w:tab w:val="left" w:pos="1415"/>
          <w:tab w:val="right" w:leader="dot" w:pos="9513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75736908" w:history="1">
        <w:r w:rsidRPr="003F739A">
          <w:rPr>
            <w:rStyle w:val="Hipercze"/>
            <w:noProof/>
            <w:color w:val="auto"/>
          </w:rPr>
          <w:t>5.1.</w:t>
        </w:r>
        <w:r w:rsidRPr="003F739A"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3F739A">
          <w:rPr>
            <w:rStyle w:val="Hipercze"/>
            <w:noProof/>
            <w:color w:val="auto"/>
          </w:rPr>
          <w:t>Wymagania technologiczne pomieszczeń</w:t>
        </w:r>
        <w:r w:rsidRPr="003F739A">
          <w:rPr>
            <w:noProof/>
          </w:rPr>
          <w:tab/>
        </w:r>
        <w:r w:rsidRPr="003F739A">
          <w:rPr>
            <w:noProof/>
          </w:rPr>
          <w:fldChar w:fldCharType="begin"/>
        </w:r>
        <w:r w:rsidRPr="003F739A">
          <w:rPr>
            <w:noProof/>
          </w:rPr>
          <w:instrText xml:space="preserve"> PAGEREF _Toc175736908 \h </w:instrText>
        </w:r>
        <w:r w:rsidRPr="003F739A">
          <w:rPr>
            <w:noProof/>
          </w:rPr>
        </w:r>
        <w:r w:rsidRPr="003F739A">
          <w:rPr>
            <w:noProof/>
          </w:rPr>
          <w:fldChar w:fldCharType="separate"/>
        </w:r>
        <w:r w:rsidR="006627D7">
          <w:rPr>
            <w:noProof/>
          </w:rPr>
          <w:t>10</w:t>
        </w:r>
        <w:r w:rsidRPr="003F739A">
          <w:rPr>
            <w:noProof/>
          </w:rPr>
          <w:fldChar w:fldCharType="end"/>
        </w:r>
      </w:hyperlink>
    </w:p>
    <w:p w14:paraId="41193BB8" w14:textId="48B0A9F8" w:rsidR="006E7169" w:rsidRPr="003F739A" w:rsidRDefault="006E7169" w:rsidP="006E7169">
      <w:pPr>
        <w:jc w:val="left"/>
        <w:rPr>
          <w:b/>
          <w:bCs/>
          <w:caps/>
        </w:rPr>
      </w:pPr>
      <w:r w:rsidRPr="003F739A">
        <w:rPr>
          <w:rFonts w:cs="Times New Roman"/>
        </w:rPr>
        <w:fldChar w:fldCharType="end"/>
      </w:r>
    </w:p>
    <w:p w14:paraId="4186909C" w14:textId="6D8FCF1F" w:rsidR="00524F23" w:rsidRPr="003F739A" w:rsidRDefault="00524F23">
      <w:pPr>
        <w:suppressAutoHyphens w:val="0"/>
        <w:spacing w:after="160" w:line="259" w:lineRule="auto"/>
        <w:ind w:firstLine="0"/>
        <w:jc w:val="left"/>
        <w:rPr>
          <w:b/>
          <w:bCs/>
          <w:caps/>
        </w:rPr>
      </w:pPr>
    </w:p>
    <w:p w14:paraId="67A45BAB" w14:textId="0E1C3791" w:rsidR="006E7169" w:rsidRPr="003F739A" w:rsidRDefault="00524F23" w:rsidP="006E7169">
      <w:pPr>
        <w:jc w:val="left"/>
      </w:pPr>
      <w:r w:rsidRPr="003F739A">
        <w:rPr>
          <w:b/>
          <w:bCs/>
          <w:caps/>
        </w:rPr>
        <w:t>I</w:t>
      </w:r>
      <w:r w:rsidR="0013792F" w:rsidRPr="003F739A">
        <w:rPr>
          <w:b/>
          <w:bCs/>
          <w:caps/>
        </w:rPr>
        <w:t>II</w:t>
      </w:r>
      <w:r w:rsidR="006E7169" w:rsidRPr="003F739A">
        <w:rPr>
          <w:b/>
          <w:bCs/>
          <w:caps/>
        </w:rPr>
        <w:t xml:space="preserve"> załączniki</w:t>
      </w:r>
    </w:p>
    <w:p w14:paraId="275DAF53" w14:textId="586746D0" w:rsidR="006E7169" w:rsidRPr="003F739A" w:rsidRDefault="00E66D27" w:rsidP="006E7169">
      <w:r w:rsidRPr="003F739A">
        <w:t xml:space="preserve">- BRAK </w:t>
      </w:r>
    </w:p>
    <w:p w14:paraId="3CBF0FA0" w14:textId="77777777" w:rsidR="006E7169" w:rsidRPr="003F739A" w:rsidRDefault="006E7169" w:rsidP="006E7169">
      <w:pPr>
        <w:rPr>
          <w:rFonts w:cs="Times New Roman"/>
          <w:b/>
          <w:bCs/>
        </w:rPr>
      </w:pPr>
    </w:p>
    <w:p w14:paraId="71F49821" w14:textId="6B8C5DE9" w:rsidR="00EA1D00" w:rsidRPr="003F739A" w:rsidRDefault="0013792F" w:rsidP="006E7169">
      <w:pPr>
        <w:rPr>
          <w:rFonts w:cs="Times New Roman"/>
        </w:rPr>
      </w:pPr>
      <w:r w:rsidRPr="003F739A">
        <w:rPr>
          <w:rFonts w:cs="Times New Roman"/>
          <w:b/>
          <w:bCs/>
        </w:rPr>
        <w:t>I</w:t>
      </w:r>
      <w:r w:rsidR="006E7169" w:rsidRPr="003F739A">
        <w:rPr>
          <w:rFonts w:cs="Times New Roman"/>
          <w:b/>
          <w:bCs/>
        </w:rPr>
        <w:t>V RYSUNKI</w:t>
      </w:r>
      <w:r w:rsidR="006E7169" w:rsidRPr="003F739A">
        <w:rPr>
          <w:rFonts w:cs="Times New Roman"/>
        </w:rPr>
        <w:t xml:space="preserve">  </w:t>
      </w:r>
    </w:p>
    <w:p w14:paraId="08C73848" w14:textId="2D27FBD3" w:rsidR="006E7169" w:rsidRPr="003F739A" w:rsidRDefault="006E7169" w:rsidP="006E7169">
      <w:pPr>
        <w:rPr>
          <w:rFonts w:cs="Times New Roman"/>
          <w:b/>
          <w:bCs/>
          <w:szCs w:val="20"/>
        </w:rPr>
      </w:pPr>
      <w:r w:rsidRPr="003F739A">
        <w:rPr>
          <w:rFonts w:cs="Times New Roman"/>
        </w:rPr>
        <w:tab/>
      </w:r>
      <w:r w:rsidRPr="003F739A">
        <w:rPr>
          <w:rFonts w:cs="Times New Roman"/>
        </w:rPr>
        <w:tab/>
      </w:r>
      <w:r w:rsidRPr="003F739A">
        <w:rPr>
          <w:rFonts w:cs="Times New Roman"/>
        </w:rPr>
        <w:tab/>
      </w:r>
      <w:r w:rsidRPr="003F739A">
        <w:rPr>
          <w:rFonts w:cs="Times New Roman"/>
        </w:rPr>
        <w:tab/>
      </w:r>
      <w:r w:rsidRPr="003F739A">
        <w:rPr>
          <w:rFonts w:cs="Times New Roman"/>
        </w:rPr>
        <w:tab/>
      </w:r>
      <w:r w:rsidRPr="003F739A">
        <w:rPr>
          <w:rFonts w:cs="Times New Roman"/>
        </w:rPr>
        <w:tab/>
        <w:t xml:space="preserve">   </w:t>
      </w:r>
      <w:r w:rsidRPr="003F739A">
        <w:rPr>
          <w:rFonts w:cs="Times New Roman"/>
        </w:rPr>
        <w:tab/>
        <w:t xml:space="preserve"> </w:t>
      </w:r>
    </w:p>
    <w:tbl>
      <w:tblPr>
        <w:tblW w:w="9886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843"/>
        <w:gridCol w:w="8088"/>
        <w:gridCol w:w="955"/>
      </w:tblGrid>
      <w:tr w:rsidR="003F739A" w:rsidRPr="003F739A" w14:paraId="67CDBB06" w14:textId="77777777" w:rsidTr="00781F77">
        <w:tc>
          <w:tcPr>
            <w:tcW w:w="84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DC6DCC0" w14:textId="77777777" w:rsidR="006E7169" w:rsidRPr="003F739A" w:rsidRDefault="006E7169" w:rsidP="00E671FB">
            <w:pPr>
              <w:pStyle w:val="Zawartotabeli"/>
              <w:snapToGrid w:val="0"/>
              <w:jc w:val="center"/>
              <w:rPr>
                <w:b/>
                <w:bCs/>
                <w:szCs w:val="20"/>
              </w:rPr>
            </w:pPr>
            <w:r w:rsidRPr="003F739A">
              <w:rPr>
                <w:b/>
                <w:bCs/>
                <w:szCs w:val="20"/>
              </w:rPr>
              <w:t>NR</w:t>
            </w:r>
          </w:p>
        </w:tc>
        <w:tc>
          <w:tcPr>
            <w:tcW w:w="808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10F8D3D" w14:textId="77777777" w:rsidR="006E7169" w:rsidRPr="003F739A" w:rsidRDefault="006E7169" w:rsidP="00E671FB">
            <w:pPr>
              <w:snapToGrid w:val="0"/>
              <w:jc w:val="center"/>
              <w:rPr>
                <w:rFonts w:cs="Times New Roman"/>
                <w:b/>
                <w:bCs/>
                <w:szCs w:val="20"/>
              </w:rPr>
            </w:pPr>
            <w:r w:rsidRPr="003F739A">
              <w:rPr>
                <w:rFonts w:cs="Times New Roman"/>
                <w:b/>
                <w:bCs/>
                <w:szCs w:val="20"/>
              </w:rPr>
              <w:t>NAZWA RYSUNKU</w:t>
            </w:r>
          </w:p>
        </w:tc>
        <w:tc>
          <w:tcPr>
            <w:tcW w:w="95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CAA2EAF" w14:textId="77777777" w:rsidR="006E7169" w:rsidRPr="003F739A" w:rsidRDefault="006E7169" w:rsidP="00781F77">
            <w:pPr>
              <w:pStyle w:val="Zawartotabeli"/>
              <w:snapToGrid w:val="0"/>
              <w:ind w:firstLine="0"/>
            </w:pPr>
            <w:r w:rsidRPr="003F739A">
              <w:rPr>
                <w:b/>
                <w:bCs/>
                <w:szCs w:val="20"/>
              </w:rPr>
              <w:t>SKALA</w:t>
            </w:r>
          </w:p>
        </w:tc>
      </w:tr>
      <w:tr w:rsidR="00556216" w:rsidRPr="003F739A" w14:paraId="04FDDD65" w14:textId="77777777" w:rsidTr="00781F77">
        <w:tc>
          <w:tcPr>
            <w:tcW w:w="84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A8CD202" w14:textId="3A00AD32" w:rsidR="006E7169" w:rsidRPr="003F739A" w:rsidRDefault="0013792F" w:rsidP="00781F77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3F739A">
              <w:rPr>
                <w:sz w:val="22"/>
                <w:szCs w:val="22"/>
              </w:rPr>
              <w:t>T</w:t>
            </w:r>
            <w:r w:rsidR="00BA5A99" w:rsidRPr="003F739A">
              <w:rPr>
                <w:sz w:val="22"/>
                <w:szCs w:val="22"/>
              </w:rPr>
              <w:t>01.1</w:t>
            </w:r>
          </w:p>
        </w:tc>
        <w:tc>
          <w:tcPr>
            <w:tcW w:w="808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7618817" w14:textId="3345456F" w:rsidR="006E7169" w:rsidRPr="003F739A" w:rsidRDefault="00E66D27" w:rsidP="00781F77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 w:rsidRPr="003F739A">
              <w:rPr>
                <w:rFonts w:cs="Times New Roman"/>
                <w:szCs w:val="20"/>
              </w:rPr>
              <w:t>RZUT PARTERU – INSTALACJE TECHNOLOGICZNE</w:t>
            </w:r>
          </w:p>
        </w:tc>
        <w:tc>
          <w:tcPr>
            <w:tcW w:w="95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23AED3BE" w14:textId="77777777" w:rsidR="006E7169" w:rsidRPr="003F739A" w:rsidRDefault="006E7169" w:rsidP="00781F77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3F739A">
              <w:rPr>
                <w:sz w:val="22"/>
                <w:szCs w:val="22"/>
              </w:rPr>
              <w:t>1:100</w:t>
            </w:r>
          </w:p>
        </w:tc>
      </w:tr>
    </w:tbl>
    <w:p w14:paraId="2CBDBD3A" w14:textId="038F975E" w:rsidR="00EA1D00" w:rsidRPr="003F739A" w:rsidRDefault="00EA1D00" w:rsidP="006E7169">
      <w:pPr>
        <w:jc w:val="center"/>
        <w:rPr>
          <w:rFonts w:cs="Times New Roman"/>
          <w:b/>
          <w:bCs/>
          <w:caps/>
          <w:u w:val="single"/>
        </w:rPr>
      </w:pPr>
    </w:p>
    <w:p w14:paraId="32043C14" w14:textId="77777777" w:rsidR="00211A17" w:rsidRPr="003F739A" w:rsidRDefault="00211A17">
      <w:pPr>
        <w:suppressAutoHyphens w:val="0"/>
        <w:spacing w:after="160" w:line="259" w:lineRule="auto"/>
        <w:ind w:firstLine="0"/>
        <w:jc w:val="left"/>
        <w:rPr>
          <w:rFonts w:cs="Times New Roman"/>
          <w:b/>
          <w:bCs/>
          <w:caps/>
          <w:u w:val="single"/>
        </w:rPr>
      </w:pPr>
      <w:r w:rsidRPr="003F739A">
        <w:rPr>
          <w:rFonts w:cs="Times New Roman"/>
          <w:b/>
          <w:bCs/>
          <w:caps/>
          <w:u w:val="single"/>
        </w:rPr>
        <w:br w:type="page"/>
      </w:r>
    </w:p>
    <w:p w14:paraId="26B4C2D4" w14:textId="4109DA30" w:rsidR="0013792F" w:rsidRPr="003F739A" w:rsidRDefault="00EA1D00">
      <w:r w:rsidRPr="003F739A">
        <w:rPr>
          <w:rFonts w:cs="Times New Roman"/>
          <w:b/>
          <w:bCs/>
          <w:caps/>
          <w:u w:val="single"/>
        </w:rPr>
        <w:lastRenderedPageBreak/>
        <w:br w:type="page"/>
      </w:r>
    </w:p>
    <w:tbl>
      <w:tblPr>
        <w:tblW w:w="9980" w:type="dxa"/>
        <w:tblInd w:w="2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980"/>
      </w:tblGrid>
      <w:tr w:rsidR="003F739A" w:rsidRPr="003F739A" w14:paraId="574246BE" w14:textId="77777777" w:rsidTr="0016317D">
        <w:trPr>
          <w:trHeight w:val="59"/>
        </w:trPr>
        <w:tc>
          <w:tcPr>
            <w:tcW w:w="998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D9D9D9" w:themeFill="background1" w:themeFillShade="D9"/>
          </w:tcPr>
          <w:p w14:paraId="4BFA2AA1" w14:textId="6C37F231" w:rsidR="0016317D" w:rsidRPr="003F739A" w:rsidRDefault="0016317D" w:rsidP="00EA1D00">
            <w:pPr>
              <w:spacing w:before="120" w:after="120"/>
              <w:ind w:firstLine="0"/>
              <w:rPr>
                <w:rFonts w:cs="Times New Roman"/>
              </w:rPr>
            </w:pPr>
            <w:r w:rsidRPr="003F739A">
              <w:rPr>
                <w:b/>
                <w:bCs/>
                <w:sz w:val="32"/>
                <w:szCs w:val="32"/>
              </w:rPr>
              <w:lastRenderedPageBreak/>
              <w:t xml:space="preserve">I. UPRAWNIENIA I IZBY PROJEKTANTA </w:t>
            </w:r>
          </w:p>
        </w:tc>
      </w:tr>
      <w:tr w:rsidR="003F739A" w:rsidRPr="003F739A" w14:paraId="751DA06A" w14:textId="77777777" w:rsidTr="00911028">
        <w:trPr>
          <w:trHeight w:val="59"/>
        </w:trPr>
        <w:tc>
          <w:tcPr>
            <w:tcW w:w="998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4515EC78" w14:textId="6CEAB7AF" w:rsidR="006E7169" w:rsidRPr="003F739A" w:rsidRDefault="00B94E35" w:rsidP="00D814F0">
            <w:pPr>
              <w:pStyle w:val="Zawartotabeli"/>
              <w:snapToGrid w:val="0"/>
              <w:jc w:val="center"/>
            </w:pPr>
            <w:r w:rsidRPr="003F739A">
              <w:rPr>
                <w:noProof/>
              </w:rPr>
              <w:drawing>
                <wp:inline distT="0" distB="0" distL="0" distR="0" wp14:anchorId="0395A01A" wp14:editId="1E2BABBC">
                  <wp:extent cx="5708650" cy="7881639"/>
                  <wp:effectExtent l="0" t="0" r="6350" b="5080"/>
                  <wp:docPr id="1106453456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6453456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11520" cy="78856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739A" w:rsidRPr="003F739A" w14:paraId="7A90C90C" w14:textId="77777777" w:rsidTr="00911028">
        <w:trPr>
          <w:trHeight w:val="59"/>
        </w:trPr>
        <w:tc>
          <w:tcPr>
            <w:tcW w:w="998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0CA00722" w14:textId="77777777" w:rsidR="006E7169" w:rsidRPr="003F739A" w:rsidRDefault="006E7169" w:rsidP="00E671FB">
            <w:pPr>
              <w:suppressAutoHyphens w:val="0"/>
              <w:snapToGrid w:val="0"/>
              <w:jc w:val="center"/>
              <w:rPr>
                <w:sz w:val="16"/>
                <w:szCs w:val="16"/>
              </w:rPr>
            </w:pPr>
            <w:r w:rsidRPr="003F739A">
              <w:rPr>
                <w:b/>
                <w:bCs/>
                <w:sz w:val="18"/>
                <w:szCs w:val="18"/>
              </w:rPr>
              <w:t>ZA ZGODNOŚĆ Z ORYGINAŁEM MGR INŻ. RAFAŁ MARCINIAK</w:t>
            </w:r>
          </w:p>
          <w:p w14:paraId="5F813310" w14:textId="556B9D1C" w:rsidR="006E7169" w:rsidRPr="003F739A" w:rsidRDefault="006E7169" w:rsidP="0013792F">
            <w:pPr>
              <w:jc w:val="center"/>
              <w:rPr>
                <w:sz w:val="16"/>
                <w:szCs w:val="16"/>
              </w:rPr>
            </w:pPr>
            <w:r w:rsidRPr="003F739A">
              <w:rPr>
                <w:sz w:val="16"/>
                <w:szCs w:val="16"/>
              </w:rPr>
              <w:t>SPECJALNOŚĆ INSTALACYJNA W ZAKRESIE SIECI, INSTALACJI I URZĄDZEŃ CIEPLNYCH, WENTYLACYJNYCH, GAZOWYCH, WODOCIĄGOWYCH I KANALIZACYJNYCH,</w:t>
            </w:r>
            <w:r w:rsidR="0013792F" w:rsidRPr="003F739A">
              <w:rPr>
                <w:sz w:val="16"/>
                <w:szCs w:val="16"/>
              </w:rPr>
              <w:t xml:space="preserve"> </w:t>
            </w:r>
            <w:r w:rsidRPr="003F739A">
              <w:rPr>
                <w:sz w:val="16"/>
                <w:szCs w:val="16"/>
              </w:rPr>
              <w:t>UPR. BUD.NR MAZ/0425/PWBS/15</w:t>
            </w:r>
          </w:p>
        </w:tc>
      </w:tr>
      <w:tr w:rsidR="003F739A" w:rsidRPr="003F739A" w14:paraId="43CE2505" w14:textId="77777777" w:rsidTr="00911028">
        <w:trPr>
          <w:trHeight w:val="59"/>
        </w:trPr>
        <w:tc>
          <w:tcPr>
            <w:tcW w:w="998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589D570" w14:textId="7FCC3C8D" w:rsidR="006E7169" w:rsidRPr="003F739A" w:rsidRDefault="006E7169" w:rsidP="00E671FB">
            <w:pPr>
              <w:pStyle w:val="Zawartotabeli"/>
              <w:snapToGrid w:val="0"/>
            </w:pPr>
            <w:r w:rsidRPr="003F739A">
              <w:rPr>
                <w:noProof/>
                <w:lang w:eastAsia="pl-PL"/>
              </w:rPr>
              <w:lastRenderedPageBreak/>
              <w:drawing>
                <wp:anchor distT="0" distB="0" distL="0" distR="0" simplePos="0" relativeHeight="251655168" behindDoc="0" locked="0" layoutInCell="1" allowOverlap="1" wp14:anchorId="47E0AD2D" wp14:editId="3BEF5093">
                  <wp:simplePos x="0" y="0"/>
                  <wp:positionH relativeFrom="column">
                    <wp:posOffset>-27940</wp:posOffset>
                  </wp:positionH>
                  <wp:positionV relativeFrom="paragraph">
                    <wp:posOffset>79375</wp:posOffset>
                  </wp:positionV>
                  <wp:extent cx="6080125" cy="4199890"/>
                  <wp:effectExtent l="0" t="0" r="0" b="0"/>
                  <wp:wrapSquare wrapText="largest"/>
                  <wp:docPr id="22" name="Obraz 22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Obraz 22" descr="Obraz zawierający tekst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80125" cy="41998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3F739A" w:rsidRPr="003F739A" w14:paraId="7CE1A1BC" w14:textId="77777777" w:rsidTr="00911028">
        <w:trPr>
          <w:trHeight w:val="59"/>
        </w:trPr>
        <w:tc>
          <w:tcPr>
            <w:tcW w:w="998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566F0A0E" w14:textId="141D72B8" w:rsidR="006E7169" w:rsidRPr="003F739A" w:rsidRDefault="00253FEB" w:rsidP="00253FEB">
            <w:pPr>
              <w:pStyle w:val="Zawartotabeli"/>
              <w:snapToGrid w:val="0"/>
              <w:ind w:firstLine="0"/>
            </w:pPr>
            <w:r w:rsidRPr="003F739A">
              <w:rPr>
                <w:noProof/>
                <w:lang w:eastAsia="pl-PL"/>
              </w:rPr>
              <w:drawing>
                <wp:anchor distT="0" distB="0" distL="0" distR="0" simplePos="0" relativeHeight="251659264" behindDoc="0" locked="0" layoutInCell="1" allowOverlap="1" wp14:anchorId="48C6B81D" wp14:editId="63FD4E9B">
                  <wp:simplePos x="0" y="0"/>
                  <wp:positionH relativeFrom="column">
                    <wp:posOffset>22860</wp:posOffset>
                  </wp:positionH>
                  <wp:positionV relativeFrom="paragraph">
                    <wp:posOffset>25400</wp:posOffset>
                  </wp:positionV>
                  <wp:extent cx="6042025" cy="3894455"/>
                  <wp:effectExtent l="0" t="0" r="0" b="0"/>
                  <wp:wrapSquare wrapText="largest"/>
                  <wp:docPr id="21" name="Obraz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42025" cy="38944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6E7169" w:rsidRPr="003F739A" w14:paraId="7F43650B" w14:textId="77777777" w:rsidTr="00911028">
        <w:trPr>
          <w:trHeight w:val="59"/>
        </w:trPr>
        <w:tc>
          <w:tcPr>
            <w:tcW w:w="998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706A3A7" w14:textId="77777777" w:rsidR="006E7169" w:rsidRPr="003F739A" w:rsidRDefault="006E7169" w:rsidP="00E671FB">
            <w:pPr>
              <w:suppressAutoHyphens w:val="0"/>
              <w:snapToGrid w:val="0"/>
              <w:jc w:val="center"/>
              <w:rPr>
                <w:sz w:val="16"/>
                <w:szCs w:val="16"/>
              </w:rPr>
            </w:pPr>
            <w:r w:rsidRPr="003F739A">
              <w:rPr>
                <w:b/>
                <w:bCs/>
                <w:sz w:val="18"/>
                <w:szCs w:val="18"/>
              </w:rPr>
              <w:t>ZA ZGODNOŚĆ Z ORYGINAŁEM MGR INŻ. RAFAŁ MARCINIAK</w:t>
            </w:r>
          </w:p>
          <w:p w14:paraId="1241BEDA" w14:textId="238FB62C" w:rsidR="006E7169" w:rsidRPr="003F739A" w:rsidRDefault="006E7169" w:rsidP="0013792F">
            <w:pPr>
              <w:jc w:val="center"/>
            </w:pPr>
            <w:r w:rsidRPr="003F739A">
              <w:rPr>
                <w:sz w:val="16"/>
                <w:szCs w:val="16"/>
              </w:rPr>
              <w:t>SPECJALNOŚĆ INSTALACYJNA W ZAKRESIE SIECI, INSTALACJI I URZĄDZEŃ CIEPLNYCH, WENTYLACYJNYCH, GAZOWYCH, WODOCIĄGOWYCH I KANALIZACYJNYCH,</w:t>
            </w:r>
            <w:r w:rsidR="0013792F" w:rsidRPr="003F739A">
              <w:rPr>
                <w:sz w:val="16"/>
                <w:szCs w:val="16"/>
              </w:rPr>
              <w:t xml:space="preserve"> </w:t>
            </w:r>
            <w:r w:rsidRPr="003F739A">
              <w:rPr>
                <w:sz w:val="16"/>
                <w:szCs w:val="16"/>
              </w:rPr>
              <w:t>UPR. BUD.NR MAZ/0425/PWBS/15</w:t>
            </w:r>
          </w:p>
        </w:tc>
      </w:tr>
    </w:tbl>
    <w:p w14:paraId="1E547C37" w14:textId="77777777" w:rsidR="006E7169" w:rsidRPr="003F739A" w:rsidRDefault="006E7169" w:rsidP="006E7169">
      <w:pPr>
        <w:pStyle w:val="Tekstpodstawowy"/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513"/>
      </w:tblGrid>
      <w:tr w:rsidR="003F739A" w:rsidRPr="003F739A" w14:paraId="6A7BCDAF" w14:textId="77777777" w:rsidTr="00253FEB">
        <w:tc>
          <w:tcPr>
            <w:tcW w:w="9513" w:type="dxa"/>
            <w:shd w:val="clear" w:color="auto" w:fill="D9D9D9" w:themeFill="background1" w:themeFillShade="D9"/>
          </w:tcPr>
          <w:p w14:paraId="5B97D2B8" w14:textId="5B4C7AFE" w:rsidR="0016317D" w:rsidRPr="003F739A" w:rsidRDefault="0016317D" w:rsidP="003A668F">
            <w:pPr>
              <w:pStyle w:val="Podtytu"/>
              <w:ind w:firstLine="0"/>
              <w:rPr>
                <w:rFonts w:ascii="Times New Roman" w:hAnsi="Times New Roman" w:cs="Times New Roman"/>
              </w:rPr>
            </w:pPr>
            <w:r w:rsidRPr="003F739A">
              <w:rPr>
                <w:rFonts w:cs="Times New Roman"/>
                <w:b/>
                <w:bCs/>
                <w:sz w:val="36"/>
                <w:szCs w:val="36"/>
              </w:rPr>
              <w:t>II. OPIS TECHNICZNY</w:t>
            </w:r>
          </w:p>
        </w:tc>
      </w:tr>
    </w:tbl>
    <w:p w14:paraId="3C6E55FB" w14:textId="77777777" w:rsidR="003A668F" w:rsidRPr="003F739A" w:rsidRDefault="003A668F" w:rsidP="003A668F">
      <w:pPr>
        <w:pStyle w:val="Podtytu"/>
        <w:rPr>
          <w:rFonts w:ascii="Times New Roman" w:hAnsi="Times New Roman" w:cs="Times New Roman"/>
        </w:rPr>
      </w:pPr>
    </w:p>
    <w:p w14:paraId="6FE54E81" w14:textId="0709C81B" w:rsidR="003A668F" w:rsidRPr="003F739A" w:rsidRDefault="003A668F" w:rsidP="00222D3F">
      <w:pPr>
        <w:pStyle w:val="Nagwek1"/>
        <w:ind w:left="426" w:hanging="426"/>
      </w:pPr>
      <w:bookmarkStart w:id="4" w:name="_Toc127311651"/>
      <w:bookmarkStart w:id="5" w:name="_Toc175736903"/>
      <w:r w:rsidRPr="003F739A">
        <w:t>PRZEDMIOT OPRACOWANIA</w:t>
      </w:r>
      <w:bookmarkEnd w:id="4"/>
      <w:bookmarkEnd w:id="5"/>
    </w:p>
    <w:p w14:paraId="4D5FEF58" w14:textId="471D6570" w:rsidR="00D814F0" w:rsidRPr="003F739A" w:rsidRDefault="003A668F" w:rsidP="002E2A3A">
      <w:pPr>
        <w:ind w:firstLine="708"/>
        <w:rPr>
          <w:rFonts w:cs="Times New Roman"/>
        </w:rPr>
      </w:pPr>
      <w:bookmarkStart w:id="6" w:name="__RefHeading__8041_1416742239"/>
      <w:bookmarkStart w:id="7" w:name="__RefHeading__2170_2000765287"/>
      <w:bookmarkStart w:id="8" w:name="__RefHeading__4654_421566503"/>
      <w:bookmarkStart w:id="9" w:name="__RefHeading__893_66186105"/>
      <w:bookmarkStart w:id="10" w:name="__RefHeading__1170_1516689638"/>
      <w:bookmarkStart w:id="11" w:name="__RefHeading__743_784050027"/>
      <w:bookmarkStart w:id="12" w:name="__RefHeading__2187_121756870"/>
      <w:bookmarkStart w:id="13" w:name="__RefHeading__19538_910554733"/>
      <w:bookmarkStart w:id="14" w:name="__RefHeading__1424_48724710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r w:rsidRPr="003F739A">
        <w:rPr>
          <w:rFonts w:cs="Times New Roman"/>
        </w:rPr>
        <w:t>Niniejsz</w:t>
      </w:r>
      <w:r w:rsidR="00E2083B" w:rsidRPr="003F739A">
        <w:rPr>
          <w:rFonts w:cs="Times New Roman"/>
        </w:rPr>
        <w:t xml:space="preserve">a koncepcja </w:t>
      </w:r>
      <w:r w:rsidRPr="003F739A">
        <w:rPr>
          <w:rFonts w:cs="Times New Roman"/>
        </w:rPr>
        <w:t xml:space="preserve">dotyczy </w:t>
      </w:r>
      <w:r w:rsidR="00E2083B" w:rsidRPr="003F739A">
        <w:rPr>
          <w:rFonts w:cs="Times New Roman"/>
        </w:rPr>
        <w:t>technologii</w:t>
      </w:r>
      <w:r w:rsidRPr="003F739A">
        <w:rPr>
          <w:rFonts w:cs="Times New Roman"/>
        </w:rPr>
        <w:t xml:space="preserve"> dla potrzeb </w:t>
      </w:r>
      <w:r w:rsidR="00E2083B" w:rsidRPr="003F739A">
        <w:rPr>
          <w:rFonts w:cs="Times New Roman"/>
        </w:rPr>
        <w:t xml:space="preserve">programu </w:t>
      </w:r>
      <w:proofErr w:type="spellStart"/>
      <w:r w:rsidR="00E2083B" w:rsidRPr="003F739A">
        <w:rPr>
          <w:rFonts w:cs="Times New Roman"/>
        </w:rPr>
        <w:t>funkcjonalno</w:t>
      </w:r>
      <w:proofErr w:type="spellEnd"/>
      <w:r w:rsidR="00E2083B" w:rsidRPr="003F739A">
        <w:rPr>
          <w:rFonts w:cs="Times New Roman"/>
        </w:rPr>
        <w:t xml:space="preserve"> - użytkowego</w:t>
      </w:r>
      <w:r w:rsidRPr="003F739A">
        <w:rPr>
          <w:rFonts w:cs="Times New Roman"/>
        </w:rPr>
        <w:t xml:space="preserve"> </w:t>
      </w:r>
      <w:r w:rsidR="00D814F0" w:rsidRPr="003F739A">
        <w:rPr>
          <w:rFonts w:cs="Times New Roman"/>
        </w:rPr>
        <w:t xml:space="preserve">budowy laboratorium wodorowego </w:t>
      </w:r>
      <w:r w:rsidR="00E2083B" w:rsidRPr="003F739A">
        <w:rPr>
          <w:rFonts w:cs="Times New Roman"/>
        </w:rPr>
        <w:t>Sieci Badawczej Łukasiewicza</w:t>
      </w:r>
      <w:r w:rsidR="00D814F0" w:rsidRPr="003F739A">
        <w:rPr>
          <w:rFonts w:cs="Times New Roman"/>
        </w:rPr>
        <w:t xml:space="preserve"> Instytu</w:t>
      </w:r>
      <w:r w:rsidR="00E2083B" w:rsidRPr="003F739A">
        <w:rPr>
          <w:rFonts w:cs="Times New Roman"/>
        </w:rPr>
        <w:t>tu</w:t>
      </w:r>
      <w:r w:rsidR="00D814F0" w:rsidRPr="003F739A">
        <w:rPr>
          <w:rFonts w:cs="Times New Roman"/>
        </w:rPr>
        <w:t xml:space="preserve"> Elektrotechniki przy ul. Mieczysława </w:t>
      </w:r>
      <w:proofErr w:type="spellStart"/>
      <w:r w:rsidR="00D814F0" w:rsidRPr="003F739A">
        <w:rPr>
          <w:rFonts w:cs="Times New Roman"/>
        </w:rPr>
        <w:t>Pożaryskiego</w:t>
      </w:r>
      <w:proofErr w:type="spellEnd"/>
      <w:r w:rsidR="00D814F0" w:rsidRPr="003F739A">
        <w:rPr>
          <w:rFonts w:cs="Times New Roman"/>
        </w:rPr>
        <w:t xml:space="preserve"> 28 w Warszawie działka </w:t>
      </w:r>
      <w:proofErr w:type="spellStart"/>
      <w:r w:rsidR="00D814F0" w:rsidRPr="003F739A">
        <w:rPr>
          <w:rFonts w:cs="Times New Roman"/>
        </w:rPr>
        <w:t>ewid</w:t>
      </w:r>
      <w:proofErr w:type="spellEnd"/>
      <w:r w:rsidR="00D814F0" w:rsidRPr="003F739A">
        <w:rPr>
          <w:rFonts w:cs="Times New Roman"/>
        </w:rPr>
        <w:t xml:space="preserve">. 52/119, obręb 3-11-36. </w:t>
      </w:r>
    </w:p>
    <w:p w14:paraId="24CC6A8B" w14:textId="77777777" w:rsidR="00D814F0" w:rsidRPr="003F739A" w:rsidRDefault="00D814F0" w:rsidP="002E2A3A">
      <w:pPr>
        <w:ind w:firstLine="708"/>
        <w:rPr>
          <w:rFonts w:cs="Times New Roman"/>
        </w:rPr>
      </w:pPr>
    </w:p>
    <w:p w14:paraId="4B01A047" w14:textId="6A326F2D" w:rsidR="003A668F" w:rsidRPr="003F739A" w:rsidRDefault="00D814F0" w:rsidP="002E2A3A">
      <w:pPr>
        <w:ind w:firstLine="708"/>
        <w:rPr>
          <w:rFonts w:cs="Times New Roman"/>
        </w:rPr>
      </w:pPr>
      <w:r w:rsidRPr="003F739A">
        <w:rPr>
          <w:rFonts w:cs="Times New Roman"/>
        </w:rPr>
        <w:t>Opracowanie</w:t>
      </w:r>
      <w:r w:rsidR="003A668F" w:rsidRPr="003F739A">
        <w:rPr>
          <w:rFonts w:cs="Times New Roman"/>
        </w:rPr>
        <w:t xml:space="preserve"> obejmuje:</w:t>
      </w:r>
    </w:p>
    <w:p w14:paraId="078BF501" w14:textId="3B2F2865" w:rsidR="0098386B" w:rsidRPr="003F739A" w:rsidRDefault="003A668F" w:rsidP="00E66D27">
      <w:pPr>
        <w:numPr>
          <w:ilvl w:val="0"/>
          <w:numId w:val="5"/>
        </w:numPr>
        <w:rPr>
          <w:rFonts w:cs="Times New Roman"/>
        </w:rPr>
      </w:pPr>
      <w:bookmarkStart w:id="15" w:name="__RefHeading__2021_1460613896"/>
      <w:bookmarkStart w:id="16" w:name="__RefHeading__4949_2040509481"/>
      <w:bookmarkStart w:id="17" w:name="__RefHeading__35974_1700896635"/>
      <w:bookmarkStart w:id="18" w:name="__RefHeading__4677_706940479"/>
      <w:bookmarkStart w:id="19" w:name="__RefHeading__22324_111536631"/>
      <w:bookmarkStart w:id="20" w:name="__RefHeading__9669_111536631"/>
      <w:bookmarkStart w:id="21" w:name="__RefHeading__4633_882104547"/>
      <w:bookmarkStart w:id="22" w:name="__RefHeading__17686_1464999048"/>
      <w:bookmarkStart w:id="23" w:name="__RefHeading__7159_1696382015"/>
      <w:bookmarkStart w:id="24" w:name="__RefHeading__1961_1805888306"/>
      <w:bookmarkStart w:id="25" w:name="__RefHeading__466_463034837"/>
      <w:bookmarkStart w:id="26" w:name="__RefHeading__1206_962832178"/>
      <w:bookmarkStart w:id="27" w:name="__RefHeading__7503_2072247601"/>
      <w:bookmarkStart w:id="28" w:name="__RefHeading__1875_1001393810"/>
      <w:bookmarkStart w:id="29" w:name="__RefHeading__2070_503880127"/>
      <w:bookmarkStart w:id="30" w:name="__RefHeading__14402_159337761"/>
      <w:bookmarkStart w:id="31" w:name="__RefHeading__1968_688958477"/>
      <w:bookmarkStart w:id="32" w:name="__RefHeading__2019_1955392371"/>
      <w:bookmarkStart w:id="33" w:name="__RefHeading__3717_443560017"/>
      <w:bookmarkStart w:id="34" w:name="__RefHeading__6144_1882512468"/>
      <w:bookmarkStart w:id="35" w:name="__RefHeading__8977_2134886553"/>
      <w:bookmarkStart w:id="36" w:name="__RefHeading__10445_325569356"/>
      <w:bookmarkStart w:id="37" w:name="__RefHeading__2910_1911183589"/>
      <w:bookmarkStart w:id="38" w:name="__RefHeading__17366_1268385252"/>
      <w:bookmarkStart w:id="39" w:name="__RefHeading__14576_111536631"/>
      <w:bookmarkStart w:id="40" w:name="__RefHeading__7885_1679953239"/>
      <w:bookmarkStart w:id="41" w:name="__RefHeading__24299_1700896635"/>
      <w:bookmarkStart w:id="42" w:name="__RefHeading__34124_650066725"/>
      <w:bookmarkStart w:id="43" w:name="__RefHeading__34824_141329085"/>
      <w:bookmarkStart w:id="44" w:name="_Hlk109993246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r w:rsidRPr="003F739A">
        <w:rPr>
          <w:rFonts w:cs="Times New Roman"/>
        </w:rPr>
        <w:t xml:space="preserve">instalację </w:t>
      </w:r>
      <w:r w:rsidR="00E66D27" w:rsidRPr="003F739A">
        <w:rPr>
          <w:rFonts w:cs="Times New Roman"/>
        </w:rPr>
        <w:t>technologiczną</w:t>
      </w:r>
    </w:p>
    <w:p w14:paraId="5289B992" w14:textId="0ED8B7F0" w:rsidR="003A668F" w:rsidRPr="003F739A" w:rsidRDefault="003A668F" w:rsidP="00222D3F">
      <w:pPr>
        <w:pStyle w:val="Nagwek1"/>
        <w:ind w:left="426" w:hanging="426"/>
        <w:rPr>
          <w:rFonts w:cs="Times New Roman"/>
        </w:rPr>
      </w:pPr>
      <w:bookmarkStart w:id="45" w:name="__RefHeading__9287_319433058"/>
      <w:bookmarkStart w:id="46" w:name="__RefHeading___Toc113346034"/>
      <w:bookmarkStart w:id="47" w:name="__RefHeading___Toc112821299"/>
      <w:bookmarkStart w:id="48" w:name="__RefHeading__3186_1890137022"/>
      <w:bookmarkStart w:id="49" w:name="_Toc127311652"/>
      <w:bookmarkStart w:id="50" w:name="_Toc175736904"/>
      <w:bookmarkEnd w:id="44"/>
      <w:bookmarkEnd w:id="45"/>
      <w:bookmarkEnd w:id="46"/>
      <w:bookmarkEnd w:id="47"/>
      <w:bookmarkEnd w:id="48"/>
      <w:r w:rsidRPr="003F739A">
        <w:rPr>
          <w:rFonts w:cs="Times New Roman"/>
        </w:rPr>
        <w:t>PODSTAWA OPRACOWANIA</w:t>
      </w:r>
      <w:bookmarkEnd w:id="49"/>
      <w:bookmarkEnd w:id="50"/>
    </w:p>
    <w:p w14:paraId="08A0F02E" w14:textId="77777777" w:rsidR="003A668F" w:rsidRPr="003F739A" w:rsidRDefault="003A668F" w:rsidP="00E66D27">
      <w:pPr>
        <w:numPr>
          <w:ilvl w:val="0"/>
          <w:numId w:val="5"/>
        </w:numPr>
        <w:rPr>
          <w:rFonts w:cs="Times New Roman"/>
        </w:rPr>
      </w:pPr>
      <w:bookmarkStart w:id="51" w:name="__RefHeading__2023_1460613896"/>
      <w:bookmarkStart w:id="52" w:name="__RefHeading__4951_2040509481"/>
      <w:bookmarkStart w:id="53" w:name="__RefHeading__35976_1700896635"/>
      <w:bookmarkStart w:id="54" w:name="__RefHeading__4679_706940479"/>
      <w:bookmarkStart w:id="55" w:name="__RefHeading__22326_111536631"/>
      <w:bookmarkStart w:id="56" w:name="__RefHeading__9671_111536631"/>
      <w:bookmarkStart w:id="57" w:name="__RefHeading__4635_882104547"/>
      <w:bookmarkStart w:id="58" w:name="__RefHeading__17688_1464999048"/>
      <w:bookmarkStart w:id="59" w:name="__RefHeading__7161_1696382015"/>
      <w:bookmarkStart w:id="60" w:name="__RefHeading__1963_1805888306"/>
      <w:bookmarkStart w:id="61" w:name="__RefHeading__14404_159337761"/>
      <w:bookmarkStart w:id="62" w:name="__RefHeading__1970_688958477"/>
      <w:bookmarkStart w:id="63" w:name="__RefHeading__2021_1955392371"/>
      <w:bookmarkStart w:id="64" w:name="__RefHeading__3719_443560017"/>
      <w:bookmarkStart w:id="65" w:name="__RefHeading__6146_1882512468"/>
      <w:bookmarkStart w:id="66" w:name="__RefHeading__8979_2134886553"/>
      <w:bookmarkStart w:id="67" w:name="__RefHeading__10447_325569356"/>
      <w:bookmarkStart w:id="68" w:name="__RefHeading__2912_1911183589"/>
      <w:bookmarkStart w:id="69" w:name="__RefHeading__17368_1268385252"/>
      <w:bookmarkStart w:id="70" w:name="__RefHeading__14578_111536631"/>
      <w:bookmarkStart w:id="71" w:name="__RefHeading__7887_1679953239"/>
      <w:bookmarkStart w:id="72" w:name="__RefHeading__24301_1700896635"/>
      <w:bookmarkStart w:id="73" w:name="__RefHeading__34126_650066725"/>
      <w:bookmarkStart w:id="74" w:name="__RefHeading__34826_141329085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r w:rsidRPr="003F739A">
        <w:rPr>
          <w:rFonts w:cs="Times New Roman"/>
        </w:rPr>
        <w:t>Umowa z inwestorem.</w:t>
      </w:r>
    </w:p>
    <w:p w14:paraId="212ADBE5" w14:textId="77777777" w:rsidR="003A668F" w:rsidRPr="003F739A" w:rsidRDefault="003A668F" w:rsidP="00E66D27">
      <w:pPr>
        <w:numPr>
          <w:ilvl w:val="0"/>
          <w:numId w:val="5"/>
        </w:numPr>
        <w:rPr>
          <w:rFonts w:cs="Times New Roman"/>
        </w:rPr>
      </w:pPr>
      <w:r w:rsidRPr="003F739A">
        <w:rPr>
          <w:rFonts w:cs="Times New Roman"/>
        </w:rPr>
        <w:t>Wizja lokalna.</w:t>
      </w:r>
    </w:p>
    <w:p w14:paraId="0442A91A" w14:textId="77777777" w:rsidR="003A668F" w:rsidRPr="003F739A" w:rsidRDefault="003A668F" w:rsidP="00E66D27">
      <w:pPr>
        <w:numPr>
          <w:ilvl w:val="0"/>
          <w:numId w:val="5"/>
        </w:numPr>
        <w:rPr>
          <w:rFonts w:cs="Times New Roman"/>
        </w:rPr>
      </w:pPr>
      <w:r w:rsidRPr="003F739A">
        <w:rPr>
          <w:rFonts w:cs="Times New Roman"/>
        </w:rPr>
        <w:t>Inwentaryzacja.</w:t>
      </w:r>
    </w:p>
    <w:p w14:paraId="0C5DF3CF" w14:textId="6DC5A07F" w:rsidR="003A668F" w:rsidRPr="003F739A" w:rsidRDefault="003A668F" w:rsidP="00E66D27">
      <w:pPr>
        <w:numPr>
          <w:ilvl w:val="0"/>
          <w:numId w:val="5"/>
        </w:numPr>
        <w:rPr>
          <w:rFonts w:cs="Times New Roman"/>
        </w:rPr>
      </w:pPr>
      <w:r w:rsidRPr="003F739A">
        <w:rPr>
          <w:rFonts w:cs="Times New Roman"/>
        </w:rPr>
        <w:t xml:space="preserve">Założenia </w:t>
      </w:r>
      <w:r w:rsidR="00E2083B" w:rsidRPr="003F739A">
        <w:rPr>
          <w:rFonts w:cs="Times New Roman"/>
        </w:rPr>
        <w:t xml:space="preserve">opisu przedmiotu zamówienia. </w:t>
      </w:r>
    </w:p>
    <w:p w14:paraId="0B5F09DE" w14:textId="77777777" w:rsidR="003A668F" w:rsidRPr="003F739A" w:rsidRDefault="003A668F" w:rsidP="00E66D27">
      <w:pPr>
        <w:numPr>
          <w:ilvl w:val="0"/>
          <w:numId w:val="5"/>
        </w:numPr>
        <w:rPr>
          <w:rFonts w:cs="Times New Roman"/>
        </w:rPr>
      </w:pPr>
      <w:r w:rsidRPr="003F739A">
        <w:rPr>
          <w:rFonts w:cs="Times New Roman"/>
        </w:rPr>
        <w:t xml:space="preserve">Aktualne normy i rozporządzenia </w:t>
      </w:r>
    </w:p>
    <w:p w14:paraId="580A4FEE" w14:textId="77777777" w:rsidR="003A668F" w:rsidRPr="003F739A" w:rsidRDefault="003A668F" w:rsidP="00222D3F">
      <w:pPr>
        <w:pStyle w:val="Nagwek1"/>
        <w:ind w:left="426" w:hanging="426"/>
        <w:rPr>
          <w:rFonts w:cs="Times New Roman"/>
        </w:rPr>
      </w:pPr>
      <w:bookmarkStart w:id="75" w:name="__RefHeading__9289_319433058"/>
      <w:bookmarkStart w:id="76" w:name="__RefHeading___Toc113346035"/>
      <w:bookmarkStart w:id="77" w:name="__RefHeading___Toc112821300"/>
      <w:bookmarkStart w:id="78" w:name="__RefHeading__3188_1890137022"/>
      <w:bookmarkStart w:id="79" w:name="_Toc127311653"/>
      <w:bookmarkStart w:id="80" w:name="_Toc175736905"/>
      <w:bookmarkEnd w:id="75"/>
      <w:bookmarkEnd w:id="76"/>
      <w:bookmarkEnd w:id="77"/>
      <w:bookmarkEnd w:id="78"/>
      <w:r w:rsidRPr="003F739A">
        <w:rPr>
          <w:rFonts w:cs="Times New Roman"/>
        </w:rPr>
        <w:t>ZGODNOŚĆ ROBÓT Z DOKUMENTACJĄ PROJEKTOWĄ</w:t>
      </w:r>
      <w:bookmarkEnd w:id="79"/>
      <w:bookmarkEnd w:id="80"/>
    </w:p>
    <w:p w14:paraId="1EA945D7" w14:textId="77777777" w:rsidR="003A668F" w:rsidRPr="003F739A" w:rsidRDefault="003A668F" w:rsidP="00F70E27">
      <w:pPr>
        <w:ind w:firstLine="708"/>
        <w:rPr>
          <w:rFonts w:cs="Times New Roman"/>
        </w:rPr>
      </w:pPr>
      <w:bookmarkStart w:id="81" w:name="__RefHeading__10667_745725622"/>
      <w:bookmarkStart w:id="82" w:name="__RefHeading__2226_901371893"/>
      <w:bookmarkStart w:id="83" w:name="__RefHeading__2355_1388966447"/>
      <w:bookmarkStart w:id="84" w:name="__RefHeading__5047_1709594977"/>
      <w:bookmarkStart w:id="85" w:name="__RefHeading__9899_1802799469"/>
      <w:bookmarkStart w:id="86" w:name="__RefHeading__1728_2140831034"/>
      <w:bookmarkStart w:id="87" w:name="__RefHeading__2172_2000765287"/>
      <w:bookmarkStart w:id="88" w:name="__RefHeading__4656_421566503"/>
      <w:bookmarkStart w:id="89" w:name="__RefHeading__895_66186105"/>
      <w:bookmarkStart w:id="90" w:name="__RefHeading__1172_1516689638"/>
      <w:bookmarkStart w:id="91" w:name="__RefHeading__745_784050027"/>
      <w:bookmarkStart w:id="92" w:name="__RefHeading__2189_121756870"/>
      <w:bookmarkStart w:id="93" w:name="__RefHeading__3664_910554733"/>
      <w:bookmarkStart w:id="94" w:name="__RefHeading__1335_1201065208"/>
      <w:bookmarkStart w:id="95" w:name="__RefHeading__2009_2055339817"/>
      <w:bookmarkStart w:id="96" w:name="__RefHeading__3744_724338205"/>
      <w:bookmarkStart w:id="97" w:name="__RefHeading__1772_127658624"/>
      <w:bookmarkStart w:id="98" w:name="__RefHeading__2202_2019533670"/>
      <w:bookmarkStart w:id="99" w:name="__RefHeading__9536_853258425"/>
      <w:bookmarkStart w:id="100" w:name="__RefHeading__1945_2072843721"/>
      <w:bookmarkStart w:id="101" w:name="__RefHeading__2454_1017793003"/>
      <w:bookmarkStart w:id="102" w:name="__RefHeading__2296_443719122"/>
      <w:bookmarkStart w:id="103" w:name="__RefHeading__2421_1533898235"/>
      <w:bookmarkStart w:id="104" w:name="__RefHeading__4759_1637376496"/>
      <w:bookmarkStart w:id="105" w:name="__RefHeading__8757_1071087621"/>
      <w:bookmarkStart w:id="106" w:name="__RefHeading__2678_550713122"/>
      <w:bookmarkStart w:id="107" w:name="__RefHeading__3598_745725622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r w:rsidRPr="003F739A">
        <w:rPr>
          <w:rFonts w:cs="Times New Roman"/>
        </w:rPr>
        <w:t>Dane, wymagania i ilości wyszczególnione choćby w jednym dokumencie stanowiącym część dokumentacji projektowej są obowiązujące dla Wykonawcy tak, jakby były w całej dokumentacji. Wszystkie roboty i materiały mają być zgodne z dokumentacją projektową, ustaleniami z Inwestorem a także z innymi obowiązującymi przepisami.</w:t>
      </w:r>
    </w:p>
    <w:p w14:paraId="5EE8FD8E" w14:textId="77777777" w:rsidR="003A668F" w:rsidRPr="003F739A" w:rsidRDefault="003A668F" w:rsidP="00F70E27">
      <w:pPr>
        <w:ind w:firstLine="708"/>
        <w:rPr>
          <w:rFonts w:cs="Times New Roman"/>
        </w:rPr>
      </w:pPr>
      <w:r w:rsidRPr="003F739A">
        <w:rPr>
          <w:rFonts w:cs="Times New Roman"/>
        </w:rPr>
        <w:t>Wykonawca jest zobowiązany do uwzględnienia przy opracowywaniu oferty wszelkich informacji zawartych w dokumentacji i innych dokumentach przekazanych przez Zamawiającego, jak również zobowiązany jest do zawarcia w ofercie wszystkich, nieprzewidzianych w dokumentacji, a mających zdaniem Wykonawcy wpływ na cenę elementów, koniecznych do poprawnego, zgodnego z wiedzą techniczną, funkcjonowania obiektu i pełnego zrealizowania zadania. W wypadku jakichkolwiek niejasności obowiązkiem oferenta jest kontakt z Zamawiającym w celu ich wyjaśnienia.</w:t>
      </w:r>
    </w:p>
    <w:p w14:paraId="2B54101F" w14:textId="23B1100D" w:rsidR="003A668F" w:rsidRPr="003F739A" w:rsidRDefault="003A668F" w:rsidP="00F70E27">
      <w:pPr>
        <w:ind w:firstLine="708"/>
        <w:rPr>
          <w:rFonts w:cs="Times New Roman"/>
        </w:rPr>
      </w:pPr>
      <w:r w:rsidRPr="003F739A">
        <w:rPr>
          <w:rFonts w:cs="Times New Roman"/>
        </w:rPr>
        <w:t>Wszystkie materiały muszą być zgodne z dokumentacją projektową, ustaleniami z Zamawiającym, a także z innymi obowiązującymi przepisami.</w:t>
      </w:r>
    </w:p>
    <w:p w14:paraId="52FB3F71" w14:textId="77777777" w:rsidR="003A668F" w:rsidRPr="003F739A" w:rsidRDefault="003A668F" w:rsidP="00F70E27">
      <w:pPr>
        <w:ind w:firstLine="708"/>
        <w:rPr>
          <w:rFonts w:cs="Times New Roman"/>
        </w:rPr>
      </w:pPr>
      <w:r w:rsidRPr="003F739A">
        <w:rPr>
          <w:rFonts w:cs="Times New Roman"/>
        </w:rPr>
        <w:t>Należy uwzględniać instrukcje producenta materiałów oraz przepisy związane i obowiązujące, w tym również te, które uległy zmianie lub aktualizacji. W przypadku istnienia norm, atestów, certyfikatów, instrukcji ITB, aprobat technicznych, świadectw dopuszczenia nie wyszczególnionych w niniejszej dokumentacji, a obowiązkowych do stosowania Wykonawca ma obowiązek stosowania się do ich treści i postanowień.</w:t>
      </w:r>
    </w:p>
    <w:p w14:paraId="0BBDA526" w14:textId="1F19250F" w:rsidR="003A668F" w:rsidRPr="003F739A" w:rsidRDefault="003A668F" w:rsidP="00222D3F">
      <w:pPr>
        <w:pStyle w:val="Nagwek1"/>
        <w:ind w:left="426" w:hanging="426"/>
        <w:rPr>
          <w:rFonts w:cs="Times New Roman"/>
        </w:rPr>
      </w:pPr>
      <w:bookmarkStart w:id="108" w:name="__RefHeading__9291_319433058"/>
      <w:bookmarkStart w:id="109" w:name="__RefHeading___Toc113346036"/>
      <w:bookmarkStart w:id="110" w:name="__RefHeading___Toc112821301"/>
      <w:bookmarkStart w:id="111" w:name="__RefHeading__3190_1890137022"/>
      <w:bookmarkStart w:id="112" w:name="_Toc127311654"/>
      <w:bookmarkStart w:id="113" w:name="_Toc175736906"/>
      <w:bookmarkEnd w:id="108"/>
      <w:bookmarkEnd w:id="109"/>
      <w:bookmarkEnd w:id="110"/>
      <w:bookmarkEnd w:id="111"/>
      <w:r w:rsidRPr="003F739A">
        <w:rPr>
          <w:rFonts w:cs="Times New Roman"/>
        </w:rPr>
        <w:t>STANDARD</w:t>
      </w:r>
      <w:bookmarkEnd w:id="112"/>
      <w:bookmarkEnd w:id="113"/>
      <w:r w:rsidR="00F35D3A" w:rsidRPr="003F739A">
        <w:rPr>
          <w:rFonts w:cs="Times New Roman"/>
        </w:rPr>
        <w:t xml:space="preserve"> </w:t>
      </w:r>
    </w:p>
    <w:p w14:paraId="05756725" w14:textId="77777777" w:rsidR="003A668F" w:rsidRPr="003F739A" w:rsidRDefault="003A668F" w:rsidP="00F70E27">
      <w:pPr>
        <w:ind w:firstLine="708"/>
        <w:rPr>
          <w:rFonts w:cs="Times New Roman"/>
        </w:rPr>
      </w:pPr>
      <w:r w:rsidRPr="003F739A">
        <w:rPr>
          <w:rFonts w:cs="Times New Roman"/>
        </w:rPr>
        <w:t>Użyte w dokumentacji projektowej i specyfikacjach technicznych nazwy firm, wyrobów budowlanych czy technologii należy traktować w myśl art. 29 ust. 3 ustawy "Prawo zamówień publicznych" jako informację nt. oczekiwanego standardu poziomu jakości, a nie ściśle jako wyrób konieczny do użycia. Możliwe jest zastosowanie innych równoważnych wyrobów budowlanych i technologii, których zastosowanie zagwarantuje spełnienie warunków podstawowych (art. 5 ust. Prawo Budowlane, ustawa o wyrobach budowlanych) oraz pozwoli na zachowanie standardu i poziomu jakości równoważnego, lub nie gorszego od określonego w projekcie i specyfikacjach. Wykonawca ma prawo wnioskować o zastosowanie rozwiązań własnych, pod warunkiem, że nie zostanie obniżony określony w projekcie standard. Wprowadzone rozwiązania techniczne i materiałowe nie mogą pociągać za sobą zwiększenia kosztów inwestycji ani zmieniać zasadniczych rozwiązań projektowych i muszą uzyskać akceptację Inwestora.</w:t>
      </w:r>
    </w:p>
    <w:p w14:paraId="04029CBC" w14:textId="77777777" w:rsidR="003A668F" w:rsidRPr="003F739A" w:rsidRDefault="003A668F" w:rsidP="003A668F">
      <w:pPr>
        <w:rPr>
          <w:rFonts w:cs="Times New Roman"/>
        </w:rPr>
      </w:pPr>
      <w:r w:rsidRPr="003F739A">
        <w:rPr>
          <w:rFonts w:cs="Times New Roman"/>
        </w:rPr>
        <w:lastRenderedPageBreak/>
        <w:tab/>
        <w:t>Jeżeli zastosowane rozwiązania wiążą się z koniecznością wprowadzenia zmian</w:t>
      </w:r>
      <w:r w:rsidRPr="003F739A">
        <w:rPr>
          <w:rFonts w:cs="Times New Roman"/>
        </w:rPr>
        <w:br/>
        <w:t>w dokumentacji, strona wnioskująca ponosi pełną odpowiedzialność formalną i finansową za dokonanie tych zmian w projekcie, w tym za koordynację międzybranżową oraz uzyskanie niezbędnych uzgodnień i pozwoleń.</w:t>
      </w:r>
    </w:p>
    <w:p w14:paraId="734384CD" w14:textId="77777777" w:rsidR="003A668F" w:rsidRPr="003F739A" w:rsidRDefault="003A668F" w:rsidP="003A668F">
      <w:pPr>
        <w:rPr>
          <w:rFonts w:cs="Times New Roman"/>
        </w:rPr>
      </w:pPr>
      <w:r w:rsidRPr="003F739A">
        <w:rPr>
          <w:rFonts w:cs="Times New Roman"/>
        </w:rPr>
        <w:tab/>
        <w:t>Zabezpieczenie interesów osób trzecich. Wykonawca jest odpowiedzialny za przestrzeganie obowiązujących przepisów oraz powinien zapewnić ochronę własności publicznej prywatnej.</w:t>
      </w:r>
    </w:p>
    <w:p w14:paraId="6663F324" w14:textId="21CCE6CC" w:rsidR="0085478D" w:rsidRPr="003F739A" w:rsidRDefault="008F1647" w:rsidP="008F1647">
      <w:pPr>
        <w:pStyle w:val="Nagwek1"/>
        <w:ind w:left="426" w:hanging="426"/>
        <w:rPr>
          <w:rFonts w:cs="Times New Roman"/>
        </w:rPr>
      </w:pPr>
      <w:bookmarkStart w:id="114" w:name="__RefHeading__9295_319433058"/>
      <w:bookmarkStart w:id="115" w:name="__RefHeading__2475_1120947780"/>
      <w:bookmarkStart w:id="116" w:name="__RefHeading__3194_1890137022"/>
      <w:bookmarkStart w:id="117" w:name="__RefHeading__9297_319433058"/>
      <w:bookmarkStart w:id="118" w:name="__RefHeading__2477_1120947780"/>
      <w:bookmarkStart w:id="119" w:name="__RefHeading__3196_1890137022"/>
      <w:bookmarkStart w:id="120" w:name="_Toc175736907"/>
      <w:bookmarkEnd w:id="114"/>
      <w:bookmarkEnd w:id="115"/>
      <w:bookmarkEnd w:id="116"/>
      <w:bookmarkEnd w:id="117"/>
      <w:bookmarkEnd w:id="118"/>
      <w:bookmarkEnd w:id="119"/>
      <w:r w:rsidRPr="003F739A">
        <w:rPr>
          <w:rFonts w:cs="Times New Roman"/>
        </w:rPr>
        <w:t>TECHNOLOGIA</w:t>
      </w:r>
      <w:bookmarkStart w:id="121" w:name="_Hlk131060535"/>
      <w:bookmarkStart w:id="122" w:name="__RefHeading__9387_319433058"/>
      <w:bookmarkStart w:id="123" w:name="__RefHeading__2479_1120947780"/>
      <w:bookmarkStart w:id="124" w:name="__RefHeading__25859_1037194169"/>
      <w:bookmarkStart w:id="125" w:name="__RefHeading__22632_1037194169"/>
      <w:bookmarkStart w:id="126" w:name="__RefHeading__3212_1659738017"/>
      <w:bookmarkStart w:id="127" w:name="__RefHeading__3286_1890137022"/>
      <w:bookmarkStart w:id="128" w:name="__RefHeading__9397_319433058"/>
      <w:bookmarkStart w:id="129" w:name="__RefHeading__2481_1120947780"/>
      <w:bookmarkStart w:id="130" w:name="__RefHeading__25863_1037194169"/>
      <w:bookmarkStart w:id="131" w:name="__RefHeading__27320_1669880512"/>
      <w:bookmarkStart w:id="132" w:name="__RefHeading__11250_1669880512"/>
      <w:bookmarkStart w:id="133" w:name="__RefHeading__3715_917132582"/>
      <w:bookmarkStart w:id="134" w:name="__RefHeading__3623_1283151208"/>
      <w:bookmarkStart w:id="135" w:name="__RefHeading__3519_1943379317"/>
      <w:bookmarkStart w:id="136" w:name="__RefHeading__3500_1414703995"/>
      <w:bookmarkStart w:id="137" w:name="__RefHeading__3333_1743501006"/>
      <w:bookmarkStart w:id="138" w:name="__RefHeading__4916_219462919"/>
      <w:bookmarkStart w:id="139" w:name="__RefHeading__6857_378338935"/>
      <w:bookmarkStart w:id="140" w:name="__RefHeading__2886_696031991"/>
      <w:bookmarkStart w:id="141" w:name="__RefHeading__2990_568270541"/>
      <w:bookmarkStart w:id="142" w:name="__RefHeading__3099_1471511769"/>
      <w:bookmarkStart w:id="143" w:name="__RefHeading__3651_2130656665"/>
      <w:bookmarkStart w:id="144" w:name="__RefHeading__19052_1669880512"/>
      <w:bookmarkStart w:id="145" w:name="__RefHeading__5444_615419321"/>
      <w:bookmarkStart w:id="146" w:name="__RefHeading__22636_1037194169"/>
      <w:bookmarkStart w:id="147" w:name="__RefHeading__3216_1659738017"/>
      <w:bookmarkStart w:id="148" w:name="__RefHeading__3296_1890137022"/>
      <w:bookmarkStart w:id="149" w:name="__RefHeading__2483_1120947780"/>
      <w:bookmarkStart w:id="150" w:name="__RefHeading__25875_1037194169"/>
      <w:bookmarkStart w:id="151" w:name="__RefHeading__27332_1669880512"/>
      <w:bookmarkStart w:id="152" w:name="__RefHeading__11262_1669880512"/>
      <w:bookmarkStart w:id="153" w:name="__RefHeading__3727_917132582"/>
      <w:bookmarkStart w:id="154" w:name="__RefHeading__3635_1283151208"/>
      <w:bookmarkStart w:id="155" w:name="__RefHeading__3531_1943379317"/>
      <w:bookmarkStart w:id="156" w:name="__RefHeading__3512_1414703995"/>
      <w:bookmarkStart w:id="157" w:name="__RefHeading__3345_1743501006"/>
      <w:bookmarkStart w:id="158" w:name="__RefHeading__4930_219462919"/>
      <w:bookmarkStart w:id="159" w:name="__RefHeading__4522_934475337"/>
      <w:bookmarkStart w:id="160" w:name="__RefHeading__6869_378338935"/>
      <w:bookmarkStart w:id="161" w:name="__RefHeading__2900_696031991"/>
      <w:bookmarkStart w:id="162" w:name="__RefHeading__3004_568270541"/>
      <w:bookmarkStart w:id="163" w:name="__RefHeading__3113_1471511769"/>
      <w:bookmarkStart w:id="164" w:name="__RefHeading__3663_2130656665"/>
      <w:bookmarkStart w:id="165" w:name="__RefHeading__19064_1669880512"/>
      <w:bookmarkStart w:id="166" w:name="__RefHeading__5456_615419321"/>
      <w:bookmarkStart w:id="167" w:name="__RefHeading__22648_1037194169"/>
      <w:bookmarkStart w:id="168" w:name="__RefHeading__3228_1659738017"/>
      <w:bookmarkStart w:id="169" w:name="__RefHeading__9435_319433058"/>
      <w:bookmarkStart w:id="170" w:name="__RefHeading__3334_1890137022"/>
      <w:bookmarkStart w:id="171" w:name="__RefHeading__9451_319433058"/>
      <w:bookmarkStart w:id="172" w:name="__RefHeading__2485_1120947780"/>
      <w:bookmarkStart w:id="173" w:name="__RefHeading__25895_1037194169"/>
      <w:bookmarkStart w:id="174" w:name="__RefHeading__3248_1659738017"/>
      <w:bookmarkStart w:id="175" w:name="__RefHeading__3350_1890137022"/>
      <w:bookmarkStart w:id="176" w:name="__RefHeading__9517_319433058"/>
      <w:bookmarkStart w:id="177" w:name="__RefHeading__2487_1120947780"/>
      <w:bookmarkStart w:id="178" w:name="__RefHeading__25907_1037194169"/>
      <w:bookmarkStart w:id="179" w:name="__RefHeading__22680_1037194169"/>
      <w:bookmarkStart w:id="180" w:name="__RefHeading__3260_1659738017"/>
      <w:bookmarkStart w:id="181" w:name="__RefHeading__3416_1890137022"/>
      <w:bookmarkEnd w:id="120"/>
    </w:p>
    <w:p w14:paraId="1B8CE9FA" w14:textId="449EDB8B" w:rsidR="0005062A" w:rsidRPr="003F739A" w:rsidRDefault="00852524" w:rsidP="00501F53">
      <w:pPr>
        <w:ind w:firstLine="708"/>
        <w:rPr>
          <w:rFonts w:cs="Times New Roman"/>
        </w:rPr>
      </w:pPr>
      <w:r w:rsidRPr="003F739A">
        <w:rPr>
          <w:rFonts w:cs="Times New Roman"/>
        </w:rPr>
        <w:t xml:space="preserve">Planowany do </w:t>
      </w:r>
      <w:r w:rsidR="00B055DD" w:rsidRPr="003F739A">
        <w:rPr>
          <w:rFonts w:cs="Times New Roman"/>
        </w:rPr>
        <w:t xml:space="preserve">przebudowy budynek znajduje się w kompleksie infrastruktury </w:t>
      </w:r>
      <w:r w:rsidR="00292F95" w:rsidRPr="003F739A">
        <w:rPr>
          <w:rFonts w:cs="Times New Roman"/>
        </w:rPr>
        <w:t>S</w:t>
      </w:r>
      <w:r w:rsidR="00B055DD" w:rsidRPr="003F739A">
        <w:rPr>
          <w:rFonts w:cs="Times New Roman"/>
        </w:rPr>
        <w:t xml:space="preserve">ieci </w:t>
      </w:r>
      <w:r w:rsidR="00292F95" w:rsidRPr="003F739A">
        <w:rPr>
          <w:rFonts w:cs="Times New Roman"/>
        </w:rPr>
        <w:t>B</w:t>
      </w:r>
      <w:r w:rsidR="00B055DD" w:rsidRPr="003F739A">
        <w:rPr>
          <w:rFonts w:cs="Times New Roman"/>
        </w:rPr>
        <w:t>adawczej Łukasiewicza</w:t>
      </w:r>
      <w:r w:rsidR="00292F95" w:rsidRPr="003F739A">
        <w:rPr>
          <w:rFonts w:cs="Times New Roman"/>
        </w:rPr>
        <w:t xml:space="preserve"> Instytut Elektro</w:t>
      </w:r>
      <w:r w:rsidR="00532DF0" w:rsidRPr="003F739A">
        <w:rPr>
          <w:rFonts w:cs="Times New Roman"/>
        </w:rPr>
        <w:t>technik</w:t>
      </w:r>
      <w:r w:rsidR="00B055DD" w:rsidRPr="003F739A">
        <w:rPr>
          <w:rFonts w:cs="Times New Roman"/>
        </w:rPr>
        <w:t>i jest oznaczony nr 25. W sąsiedztwie budynku znajdują się budynki 22 (</w:t>
      </w:r>
      <w:r w:rsidR="00532DF0" w:rsidRPr="003F739A">
        <w:rPr>
          <w:rFonts w:cs="Times New Roman"/>
        </w:rPr>
        <w:t>PD-</w:t>
      </w:r>
      <w:r w:rsidR="00B055DD" w:rsidRPr="003F739A">
        <w:rPr>
          <w:rFonts w:cs="Times New Roman"/>
        </w:rPr>
        <w:t>południe), 27 (</w:t>
      </w:r>
      <w:r w:rsidR="00532DF0" w:rsidRPr="003F739A">
        <w:rPr>
          <w:rFonts w:cs="Times New Roman"/>
        </w:rPr>
        <w:t>E-</w:t>
      </w:r>
      <w:r w:rsidR="00B055DD" w:rsidRPr="003F739A">
        <w:rPr>
          <w:rFonts w:cs="Times New Roman"/>
        </w:rPr>
        <w:t>wschód) i 28 (</w:t>
      </w:r>
      <w:r w:rsidR="00532DF0" w:rsidRPr="003F739A">
        <w:rPr>
          <w:rFonts w:cs="Times New Roman"/>
        </w:rPr>
        <w:t>PN-</w:t>
      </w:r>
      <w:r w:rsidR="00B055DD" w:rsidRPr="003F739A">
        <w:rPr>
          <w:rFonts w:cs="Times New Roman"/>
        </w:rPr>
        <w:t xml:space="preserve">północ). </w:t>
      </w:r>
    </w:p>
    <w:p w14:paraId="70073ED6" w14:textId="6FEF4B7E" w:rsidR="0005062A" w:rsidRPr="003F739A" w:rsidRDefault="0005062A" w:rsidP="0005062A">
      <w:pPr>
        <w:pStyle w:val="Tekstpodstawowy"/>
        <w:ind w:firstLine="0"/>
        <w:jc w:val="center"/>
      </w:pPr>
      <w:r w:rsidRPr="003F739A">
        <w:rPr>
          <w:noProof/>
        </w:rPr>
        <w:drawing>
          <wp:inline distT="0" distB="0" distL="0" distR="0" wp14:anchorId="4A301EE1" wp14:editId="152FBC76">
            <wp:extent cx="6375275" cy="3960530"/>
            <wp:effectExtent l="0" t="0" r="6985" b="1905"/>
            <wp:docPr id="351744207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1744207" name="Obraz 351744207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12806" cy="3983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ED9C3B" w14:textId="3D145F47" w:rsidR="00501F53" w:rsidRPr="003F739A" w:rsidRDefault="00501F53" w:rsidP="00501F53">
      <w:pPr>
        <w:ind w:firstLine="0"/>
        <w:jc w:val="center"/>
        <w:rPr>
          <w:rFonts w:cs="Times New Roman"/>
        </w:rPr>
      </w:pPr>
      <w:r w:rsidRPr="003F739A">
        <w:rPr>
          <w:rFonts w:cs="Times New Roman"/>
          <w:noProof/>
        </w:rPr>
        <w:drawing>
          <wp:inline distT="0" distB="0" distL="0" distR="0" wp14:anchorId="5197F9D0" wp14:editId="6AD6B647">
            <wp:extent cx="3078503" cy="2751677"/>
            <wp:effectExtent l="0" t="0" r="7620" b="0"/>
            <wp:docPr id="1251956043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1956043" name="Obraz 1251956043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7170" cy="2759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7AC43E" w14:textId="77777777" w:rsidR="00501F53" w:rsidRPr="003F739A" w:rsidRDefault="00501F53" w:rsidP="00501F53">
      <w:pPr>
        <w:ind w:firstLine="708"/>
        <w:rPr>
          <w:rFonts w:cs="Times New Roman"/>
        </w:rPr>
      </w:pPr>
    </w:p>
    <w:p w14:paraId="14AFBD5A" w14:textId="508F7B51" w:rsidR="0098386B" w:rsidRPr="003F739A" w:rsidRDefault="00B055DD" w:rsidP="00501F53">
      <w:pPr>
        <w:ind w:firstLine="708"/>
        <w:rPr>
          <w:rFonts w:cs="Times New Roman"/>
        </w:rPr>
      </w:pPr>
      <w:r w:rsidRPr="003F739A">
        <w:rPr>
          <w:rFonts w:cs="Times New Roman"/>
        </w:rPr>
        <w:t xml:space="preserve">Nowo budowany budynek przeznaczony jest do prowadzenia badań </w:t>
      </w:r>
      <w:r w:rsidR="007447BC" w:rsidRPr="003F739A">
        <w:rPr>
          <w:rFonts w:cs="Times New Roman"/>
        </w:rPr>
        <w:t>w obrębie pomieszczeń:</w:t>
      </w:r>
    </w:p>
    <w:p w14:paraId="518319E4" w14:textId="77777777" w:rsidR="00D75E68" w:rsidRPr="003F739A" w:rsidRDefault="00D75E68" w:rsidP="00E66D27">
      <w:pPr>
        <w:pStyle w:val="Akapitzlist"/>
        <w:numPr>
          <w:ilvl w:val="0"/>
          <w:numId w:val="12"/>
        </w:numPr>
        <w:spacing w:after="0"/>
        <w:ind w:left="1423" w:hanging="357"/>
        <w:rPr>
          <w:rFonts w:ascii="Times New Roman" w:hAnsi="Times New Roman" w:cs="Times New Roman"/>
        </w:rPr>
      </w:pPr>
      <w:r w:rsidRPr="003F739A">
        <w:rPr>
          <w:rFonts w:ascii="Times New Roman" w:hAnsi="Times New Roman" w:cs="Times New Roman"/>
        </w:rPr>
        <w:lastRenderedPageBreak/>
        <w:t>Laboratorium temperaturowe -H2</w:t>
      </w:r>
    </w:p>
    <w:p w14:paraId="5C7B520E" w14:textId="77777777" w:rsidR="00D75E68" w:rsidRPr="003F739A" w:rsidRDefault="00D75E68" w:rsidP="00E66D27">
      <w:pPr>
        <w:pStyle w:val="Akapitzlist"/>
        <w:numPr>
          <w:ilvl w:val="0"/>
          <w:numId w:val="12"/>
        </w:numPr>
        <w:spacing w:after="0"/>
        <w:ind w:left="1423" w:hanging="357"/>
        <w:rPr>
          <w:rFonts w:ascii="Times New Roman" w:hAnsi="Times New Roman" w:cs="Times New Roman"/>
        </w:rPr>
      </w:pPr>
      <w:r w:rsidRPr="003F739A">
        <w:rPr>
          <w:rFonts w:ascii="Times New Roman" w:hAnsi="Times New Roman" w:cs="Times New Roman"/>
        </w:rPr>
        <w:t>Pokój pieców</w:t>
      </w:r>
    </w:p>
    <w:p w14:paraId="4BAA0DE9" w14:textId="77777777" w:rsidR="00D75E68" w:rsidRPr="003F739A" w:rsidRDefault="00D75E68" w:rsidP="00E66D27">
      <w:pPr>
        <w:pStyle w:val="Akapitzlist"/>
        <w:numPr>
          <w:ilvl w:val="0"/>
          <w:numId w:val="12"/>
        </w:numPr>
        <w:spacing w:after="0"/>
        <w:ind w:left="1423" w:hanging="357"/>
        <w:rPr>
          <w:rFonts w:ascii="Times New Roman" w:hAnsi="Times New Roman" w:cs="Times New Roman"/>
        </w:rPr>
      </w:pPr>
      <w:r w:rsidRPr="003F739A">
        <w:rPr>
          <w:rFonts w:ascii="Times New Roman" w:hAnsi="Times New Roman" w:cs="Times New Roman"/>
        </w:rPr>
        <w:t>Pomieszczenie do preparatyki</w:t>
      </w:r>
    </w:p>
    <w:p w14:paraId="613ED829" w14:textId="66E75CF3" w:rsidR="007447BC" w:rsidRPr="003F739A" w:rsidRDefault="007447BC" w:rsidP="00E66D27">
      <w:pPr>
        <w:pStyle w:val="Akapitzlist"/>
        <w:numPr>
          <w:ilvl w:val="0"/>
          <w:numId w:val="12"/>
        </w:numPr>
        <w:spacing w:after="0"/>
        <w:ind w:left="1423" w:hanging="357"/>
        <w:rPr>
          <w:rFonts w:ascii="Times New Roman" w:hAnsi="Times New Roman" w:cs="Times New Roman"/>
        </w:rPr>
      </w:pPr>
      <w:r w:rsidRPr="003F739A">
        <w:rPr>
          <w:rFonts w:ascii="Times New Roman" w:hAnsi="Times New Roman" w:cs="Times New Roman"/>
        </w:rPr>
        <w:t>Pomieszczenie SCADA</w:t>
      </w:r>
    </w:p>
    <w:p w14:paraId="197B6C08" w14:textId="7DA3B806" w:rsidR="007447BC" w:rsidRPr="003F739A" w:rsidRDefault="007447BC" w:rsidP="00E66D27">
      <w:pPr>
        <w:pStyle w:val="Akapitzlist"/>
        <w:numPr>
          <w:ilvl w:val="0"/>
          <w:numId w:val="12"/>
        </w:numPr>
        <w:spacing w:after="0"/>
        <w:ind w:left="1423" w:hanging="357"/>
        <w:rPr>
          <w:rFonts w:ascii="Times New Roman" w:hAnsi="Times New Roman" w:cs="Times New Roman"/>
        </w:rPr>
      </w:pPr>
      <w:r w:rsidRPr="003F739A">
        <w:rPr>
          <w:rFonts w:ascii="Times New Roman" w:hAnsi="Times New Roman" w:cs="Times New Roman"/>
        </w:rPr>
        <w:t>Laboratorium przemysłowe</w:t>
      </w:r>
    </w:p>
    <w:p w14:paraId="4A7EBDE9" w14:textId="77777777" w:rsidR="003861B8" w:rsidRPr="003F739A" w:rsidRDefault="003861B8" w:rsidP="00E66D27">
      <w:pPr>
        <w:pStyle w:val="Akapitzlist"/>
        <w:numPr>
          <w:ilvl w:val="0"/>
          <w:numId w:val="12"/>
        </w:numPr>
        <w:spacing w:after="0"/>
        <w:ind w:left="1423" w:hanging="357"/>
        <w:rPr>
          <w:rFonts w:ascii="Times New Roman" w:hAnsi="Times New Roman" w:cs="Times New Roman"/>
        </w:rPr>
      </w:pPr>
      <w:r w:rsidRPr="003F739A">
        <w:rPr>
          <w:rFonts w:ascii="Times New Roman" w:hAnsi="Times New Roman" w:cs="Times New Roman"/>
        </w:rPr>
        <w:t>Laboratorium elektrochemiczne</w:t>
      </w:r>
    </w:p>
    <w:p w14:paraId="380FB9A5" w14:textId="4F8C8099" w:rsidR="007447BC" w:rsidRPr="003F739A" w:rsidRDefault="007447BC" w:rsidP="00E66D27">
      <w:pPr>
        <w:pStyle w:val="Akapitzlist"/>
        <w:numPr>
          <w:ilvl w:val="0"/>
          <w:numId w:val="12"/>
        </w:numPr>
        <w:spacing w:after="0"/>
        <w:ind w:left="1423" w:hanging="357"/>
        <w:rPr>
          <w:rFonts w:ascii="Times New Roman" w:hAnsi="Times New Roman" w:cs="Times New Roman"/>
        </w:rPr>
      </w:pPr>
      <w:r w:rsidRPr="003F739A">
        <w:rPr>
          <w:rFonts w:ascii="Times New Roman" w:hAnsi="Times New Roman" w:cs="Times New Roman"/>
        </w:rPr>
        <w:t>Laboratorium mikroskopii</w:t>
      </w:r>
    </w:p>
    <w:p w14:paraId="7AE228EA" w14:textId="4579E1DF" w:rsidR="007447BC" w:rsidRPr="003F739A" w:rsidRDefault="007447BC" w:rsidP="00E66D27">
      <w:pPr>
        <w:pStyle w:val="Akapitzlist"/>
        <w:numPr>
          <w:ilvl w:val="0"/>
          <w:numId w:val="12"/>
        </w:numPr>
        <w:spacing w:after="0"/>
        <w:ind w:left="1423" w:hanging="357"/>
        <w:rPr>
          <w:rFonts w:ascii="Times New Roman" w:hAnsi="Times New Roman" w:cs="Times New Roman"/>
        </w:rPr>
      </w:pPr>
      <w:r w:rsidRPr="003F739A">
        <w:rPr>
          <w:rFonts w:ascii="Times New Roman" w:hAnsi="Times New Roman" w:cs="Times New Roman"/>
        </w:rPr>
        <w:t>Laboratorium GMW</w:t>
      </w:r>
    </w:p>
    <w:p w14:paraId="31549F3E" w14:textId="6602F38E" w:rsidR="0005062A" w:rsidRPr="003F739A" w:rsidRDefault="00292F95" w:rsidP="00501F53">
      <w:pPr>
        <w:ind w:firstLine="708"/>
        <w:rPr>
          <w:rFonts w:cs="Times New Roman"/>
        </w:rPr>
      </w:pPr>
      <w:r w:rsidRPr="003F739A">
        <w:rPr>
          <w:rFonts w:cs="Times New Roman"/>
        </w:rPr>
        <w:t xml:space="preserve">Charakter funkcjonowania poszczególnych laboratoriów obejmuje pracę urządzeń czułych na środowisko ich użytkowania. Pomieszczenia przeznaczone do użytkowania powinny cechować się stałymi parametrami takimi jak: temperatura; wilgotność; natężenie światła; </w:t>
      </w:r>
      <w:r w:rsidR="00720E29" w:rsidRPr="003F739A">
        <w:rPr>
          <w:rFonts w:cs="Times New Roman"/>
        </w:rPr>
        <w:t xml:space="preserve">natężenie pola elektrycznego; </w:t>
      </w:r>
      <w:r w:rsidRPr="003F739A">
        <w:rPr>
          <w:rFonts w:cs="Times New Roman"/>
        </w:rPr>
        <w:t xml:space="preserve">natężenie pola elektromagnetycznego; natężenie pola magnetycznego; </w:t>
      </w:r>
      <w:r w:rsidR="0078565A" w:rsidRPr="003F739A">
        <w:rPr>
          <w:rFonts w:cs="Times New Roman"/>
        </w:rPr>
        <w:t xml:space="preserve">natężenie promieniowania UV-A, </w:t>
      </w:r>
      <w:r w:rsidR="00532DF0" w:rsidRPr="003F739A">
        <w:rPr>
          <w:rFonts w:cs="Times New Roman"/>
        </w:rPr>
        <w:t>UV-</w:t>
      </w:r>
      <w:r w:rsidR="0078565A" w:rsidRPr="003F739A">
        <w:rPr>
          <w:rFonts w:cs="Times New Roman"/>
        </w:rPr>
        <w:t xml:space="preserve">AB; </w:t>
      </w:r>
      <w:r w:rsidR="0005062A" w:rsidRPr="003F739A">
        <w:rPr>
          <w:rFonts w:cs="Times New Roman"/>
        </w:rPr>
        <w:t xml:space="preserve">promieniowania 5G; </w:t>
      </w:r>
      <w:r w:rsidRPr="003F739A">
        <w:rPr>
          <w:rFonts w:cs="Times New Roman"/>
        </w:rPr>
        <w:t xml:space="preserve">drgania </w:t>
      </w:r>
      <w:r w:rsidR="00532DF0" w:rsidRPr="003F739A">
        <w:rPr>
          <w:rFonts w:cs="Times New Roman"/>
        </w:rPr>
        <w:t>posadzki/</w:t>
      </w:r>
      <w:r w:rsidRPr="003F739A">
        <w:rPr>
          <w:rFonts w:cs="Times New Roman"/>
        </w:rPr>
        <w:t xml:space="preserve">podłoża; </w:t>
      </w:r>
    </w:p>
    <w:p w14:paraId="4F134C3F" w14:textId="666DB805" w:rsidR="00496F99" w:rsidRPr="003F739A" w:rsidRDefault="0078565A" w:rsidP="00501F53">
      <w:pPr>
        <w:ind w:firstLine="708"/>
        <w:rPr>
          <w:rFonts w:cs="Times New Roman"/>
        </w:rPr>
      </w:pPr>
      <w:r w:rsidRPr="003F739A">
        <w:rPr>
          <w:rFonts w:cs="Times New Roman"/>
        </w:rPr>
        <w:t xml:space="preserve">Z uwagi na charakter oddziaływania poszczególnych parametrów i środowisk dokonano chwilowych pomiarów oddziaływania sąsiednich budynków i urządzeń. </w:t>
      </w:r>
      <w:r w:rsidR="0005062A" w:rsidRPr="003F739A">
        <w:rPr>
          <w:rFonts w:cs="Times New Roman"/>
        </w:rPr>
        <w:t xml:space="preserve">Pomiary natężenia pola magnetycznego, elektromagnetycznego w czterech </w:t>
      </w:r>
      <w:r w:rsidR="000801A2" w:rsidRPr="003F739A">
        <w:rPr>
          <w:rFonts w:cs="Times New Roman"/>
        </w:rPr>
        <w:t>punktach</w:t>
      </w:r>
      <w:r w:rsidR="0005062A" w:rsidRPr="003F739A">
        <w:rPr>
          <w:rFonts w:cs="Times New Roman"/>
        </w:rPr>
        <w:t xml:space="preserve"> pomiarowych nie wykazały wartości ponadnormatywnych.</w:t>
      </w:r>
      <w:r w:rsidR="00496F99" w:rsidRPr="003F739A">
        <w:rPr>
          <w:rFonts w:cs="Times New Roman"/>
        </w:rPr>
        <w:t xml:space="preserve"> Pomiaru dokonano dnia 10.06.2024, g 11:30 przy temperaturze zewnętrznej 23</w:t>
      </w:r>
      <w:r w:rsidR="000801A2" w:rsidRPr="003F739A">
        <w:rPr>
          <w:rFonts w:cs="Times New Roman"/>
        </w:rPr>
        <w:t>,</w:t>
      </w:r>
      <w:r w:rsidR="00496F99" w:rsidRPr="003F739A">
        <w:rPr>
          <w:rFonts w:cs="Times New Roman"/>
        </w:rPr>
        <w:t>5</w:t>
      </w:r>
      <w:r w:rsidR="00496F99" w:rsidRPr="003F739A">
        <w:rPr>
          <w:rFonts w:cs="Times New Roman"/>
          <w:vertAlign w:val="superscript"/>
        </w:rPr>
        <w:t>o</w:t>
      </w:r>
      <w:r w:rsidR="00496F99" w:rsidRPr="003F739A">
        <w:rPr>
          <w:rFonts w:cs="Times New Roman"/>
        </w:rPr>
        <w:t xml:space="preserve">C. </w:t>
      </w:r>
    </w:p>
    <w:p w14:paraId="2AD30CF7" w14:textId="24398E42" w:rsidR="0078565A" w:rsidRPr="003F739A" w:rsidRDefault="0005062A" w:rsidP="00292F95">
      <w:pPr>
        <w:pStyle w:val="Tekstpodstawowy"/>
        <w:spacing w:after="0"/>
      </w:pPr>
      <w:r w:rsidRPr="003F739A">
        <w:t xml:space="preserve">  </w:t>
      </w: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3171"/>
        <w:gridCol w:w="793"/>
        <w:gridCol w:w="709"/>
      </w:tblGrid>
      <w:tr w:rsidR="003F739A" w:rsidRPr="003F739A" w14:paraId="465549C4" w14:textId="2B3BB373" w:rsidTr="00496F99">
        <w:trPr>
          <w:jc w:val="center"/>
        </w:trPr>
        <w:tc>
          <w:tcPr>
            <w:tcW w:w="3171" w:type="dxa"/>
          </w:tcPr>
          <w:p w14:paraId="742C68D8" w14:textId="2C723A38" w:rsidR="00496F99" w:rsidRPr="003F739A" w:rsidRDefault="00496F99" w:rsidP="00292F95">
            <w:pPr>
              <w:pStyle w:val="Tekstpodstawowy"/>
              <w:spacing w:after="0"/>
              <w:ind w:firstLine="0"/>
            </w:pPr>
            <w:r w:rsidRPr="003F739A">
              <w:t>Punkt pomiarowy</w:t>
            </w:r>
          </w:p>
        </w:tc>
        <w:tc>
          <w:tcPr>
            <w:tcW w:w="793" w:type="dxa"/>
          </w:tcPr>
          <w:p w14:paraId="66BF1D01" w14:textId="13EB1C2D" w:rsidR="00496F99" w:rsidRPr="003F739A" w:rsidRDefault="00496F99" w:rsidP="00292F95">
            <w:pPr>
              <w:pStyle w:val="Tekstpodstawowy"/>
              <w:spacing w:after="0"/>
              <w:ind w:firstLine="0"/>
            </w:pPr>
            <w:r w:rsidRPr="003F739A">
              <w:t>V/m</w:t>
            </w:r>
          </w:p>
        </w:tc>
        <w:tc>
          <w:tcPr>
            <w:tcW w:w="709" w:type="dxa"/>
          </w:tcPr>
          <w:p w14:paraId="4CC896FD" w14:textId="6F2AC61E" w:rsidR="00496F99" w:rsidRPr="003F739A" w:rsidRDefault="00496F99" w:rsidP="00292F95">
            <w:pPr>
              <w:pStyle w:val="Tekstpodstawowy"/>
              <w:spacing w:after="0"/>
              <w:ind w:firstLine="0"/>
            </w:pPr>
            <w:proofErr w:type="spellStart"/>
            <w:r w:rsidRPr="003F739A">
              <w:t>uT</w:t>
            </w:r>
            <w:proofErr w:type="spellEnd"/>
          </w:p>
        </w:tc>
      </w:tr>
      <w:tr w:rsidR="003F739A" w:rsidRPr="003F739A" w14:paraId="369D40EE" w14:textId="7B036FED" w:rsidTr="00496F99">
        <w:trPr>
          <w:jc w:val="center"/>
        </w:trPr>
        <w:tc>
          <w:tcPr>
            <w:tcW w:w="3171" w:type="dxa"/>
          </w:tcPr>
          <w:p w14:paraId="50FBC695" w14:textId="40C262CD" w:rsidR="00496F99" w:rsidRPr="003F739A" w:rsidRDefault="00496F99" w:rsidP="00292F95">
            <w:pPr>
              <w:pStyle w:val="Tekstpodstawowy"/>
              <w:spacing w:after="0"/>
              <w:ind w:firstLine="0"/>
            </w:pPr>
            <w:r w:rsidRPr="003F739A">
              <w:t>1 – narożnik północno zachodni</w:t>
            </w:r>
          </w:p>
        </w:tc>
        <w:tc>
          <w:tcPr>
            <w:tcW w:w="793" w:type="dxa"/>
          </w:tcPr>
          <w:p w14:paraId="65FE2EEC" w14:textId="272CEF10" w:rsidR="00496F99" w:rsidRPr="003F739A" w:rsidRDefault="00496F99" w:rsidP="00292F95">
            <w:pPr>
              <w:pStyle w:val="Tekstpodstawowy"/>
              <w:spacing w:after="0"/>
              <w:ind w:firstLine="0"/>
            </w:pPr>
            <w:r w:rsidRPr="003F739A">
              <w:t>23</w:t>
            </w:r>
          </w:p>
        </w:tc>
        <w:tc>
          <w:tcPr>
            <w:tcW w:w="709" w:type="dxa"/>
          </w:tcPr>
          <w:p w14:paraId="635B0A0B" w14:textId="32D1D3B9" w:rsidR="00496F99" w:rsidRPr="003F739A" w:rsidRDefault="00496F99" w:rsidP="00292F95">
            <w:pPr>
              <w:pStyle w:val="Tekstpodstawowy"/>
              <w:spacing w:after="0"/>
              <w:ind w:firstLine="0"/>
            </w:pPr>
            <w:r w:rsidRPr="003F739A">
              <w:t>0,01</w:t>
            </w:r>
          </w:p>
        </w:tc>
      </w:tr>
      <w:tr w:rsidR="003F739A" w:rsidRPr="003F739A" w14:paraId="63B72A8A" w14:textId="1CADF0E6" w:rsidTr="00496F99">
        <w:trPr>
          <w:jc w:val="center"/>
        </w:trPr>
        <w:tc>
          <w:tcPr>
            <w:tcW w:w="3171" w:type="dxa"/>
          </w:tcPr>
          <w:p w14:paraId="49D0CABE" w14:textId="656B9A13" w:rsidR="00496F99" w:rsidRPr="003F739A" w:rsidRDefault="00496F99" w:rsidP="00292F95">
            <w:pPr>
              <w:pStyle w:val="Tekstpodstawowy"/>
              <w:spacing w:after="0"/>
              <w:ind w:firstLine="0"/>
            </w:pPr>
            <w:r w:rsidRPr="003F739A">
              <w:t>2 – narożnik północno wschodni</w:t>
            </w:r>
          </w:p>
        </w:tc>
        <w:tc>
          <w:tcPr>
            <w:tcW w:w="793" w:type="dxa"/>
          </w:tcPr>
          <w:p w14:paraId="69FEC485" w14:textId="5D761EC2" w:rsidR="00496F99" w:rsidRPr="003F739A" w:rsidRDefault="00496F99" w:rsidP="00292F95">
            <w:pPr>
              <w:pStyle w:val="Tekstpodstawowy"/>
              <w:spacing w:after="0"/>
              <w:ind w:firstLine="0"/>
            </w:pPr>
            <w:r w:rsidRPr="003F739A">
              <w:t>19</w:t>
            </w:r>
          </w:p>
        </w:tc>
        <w:tc>
          <w:tcPr>
            <w:tcW w:w="709" w:type="dxa"/>
          </w:tcPr>
          <w:p w14:paraId="6DC618ED" w14:textId="09107AE2" w:rsidR="00496F99" w:rsidRPr="003F739A" w:rsidRDefault="00496F99" w:rsidP="00292F95">
            <w:pPr>
              <w:pStyle w:val="Tekstpodstawowy"/>
              <w:spacing w:after="0"/>
              <w:ind w:firstLine="0"/>
            </w:pPr>
            <w:r w:rsidRPr="003F739A">
              <w:t>0,01</w:t>
            </w:r>
          </w:p>
        </w:tc>
      </w:tr>
      <w:tr w:rsidR="003F739A" w:rsidRPr="003F739A" w14:paraId="0E00C285" w14:textId="7EE5FEF0" w:rsidTr="00496F99">
        <w:trPr>
          <w:jc w:val="center"/>
        </w:trPr>
        <w:tc>
          <w:tcPr>
            <w:tcW w:w="3171" w:type="dxa"/>
          </w:tcPr>
          <w:p w14:paraId="04E7E673" w14:textId="669791C5" w:rsidR="00496F99" w:rsidRPr="003F739A" w:rsidRDefault="00496F99" w:rsidP="00292F95">
            <w:pPr>
              <w:pStyle w:val="Tekstpodstawowy"/>
              <w:spacing w:after="0"/>
              <w:ind w:firstLine="0"/>
            </w:pPr>
            <w:r w:rsidRPr="003F739A">
              <w:t>4 – narożnik południowo zachodni</w:t>
            </w:r>
          </w:p>
        </w:tc>
        <w:tc>
          <w:tcPr>
            <w:tcW w:w="793" w:type="dxa"/>
          </w:tcPr>
          <w:p w14:paraId="4F8075FC" w14:textId="60A8B593" w:rsidR="00496F99" w:rsidRPr="003F739A" w:rsidRDefault="00496F99" w:rsidP="00292F95">
            <w:pPr>
              <w:pStyle w:val="Tekstpodstawowy"/>
              <w:spacing w:after="0"/>
              <w:ind w:firstLine="0"/>
            </w:pPr>
            <w:r w:rsidRPr="003F739A">
              <w:t>22</w:t>
            </w:r>
          </w:p>
        </w:tc>
        <w:tc>
          <w:tcPr>
            <w:tcW w:w="709" w:type="dxa"/>
          </w:tcPr>
          <w:p w14:paraId="0E3B24D5" w14:textId="5918D20E" w:rsidR="00496F99" w:rsidRPr="003F739A" w:rsidRDefault="00496F99" w:rsidP="00292F95">
            <w:pPr>
              <w:pStyle w:val="Tekstpodstawowy"/>
              <w:spacing w:after="0"/>
              <w:ind w:firstLine="0"/>
            </w:pPr>
            <w:r w:rsidRPr="003F739A">
              <w:t>0,00</w:t>
            </w:r>
          </w:p>
        </w:tc>
      </w:tr>
      <w:tr w:rsidR="00496F99" w:rsidRPr="003F739A" w14:paraId="110C449D" w14:textId="3333C549" w:rsidTr="00496F99">
        <w:trPr>
          <w:jc w:val="center"/>
        </w:trPr>
        <w:tc>
          <w:tcPr>
            <w:tcW w:w="3171" w:type="dxa"/>
          </w:tcPr>
          <w:p w14:paraId="4E331233" w14:textId="1CF41649" w:rsidR="00496F99" w:rsidRPr="003F739A" w:rsidRDefault="00496F99" w:rsidP="00292F95">
            <w:pPr>
              <w:pStyle w:val="Tekstpodstawowy"/>
              <w:spacing w:after="0"/>
              <w:ind w:firstLine="0"/>
            </w:pPr>
            <w:r w:rsidRPr="003F739A">
              <w:t>1 – narożnik południowo wschodni</w:t>
            </w:r>
          </w:p>
        </w:tc>
        <w:tc>
          <w:tcPr>
            <w:tcW w:w="793" w:type="dxa"/>
          </w:tcPr>
          <w:p w14:paraId="184E1CF9" w14:textId="57832AFD" w:rsidR="00496F99" w:rsidRPr="003F739A" w:rsidRDefault="00496F99" w:rsidP="00292F95">
            <w:pPr>
              <w:pStyle w:val="Tekstpodstawowy"/>
              <w:spacing w:after="0"/>
              <w:ind w:firstLine="0"/>
            </w:pPr>
            <w:r w:rsidRPr="003F739A">
              <w:t>20</w:t>
            </w:r>
          </w:p>
        </w:tc>
        <w:tc>
          <w:tcPr>
            <w:tcW w:w="709" w:type="dxa"/>
          </w:tcPr>
          <w:p w14:paraId="07BA4C42" w14:textId="3B3F19ED" w:rsidR="00496F99" w:rsidRPr="003F739A" w:rsidRDefault="00496F99" w:rsidP="00292F95">
            <w:pPr>
              <w:pStyle w:val="Tekstpodstawowy"/>
              <w:spacing w:after="0"/>
              <w:ind w:firstLine="0"/>
            </w:pPr>
            <w:r w:rsidRPr="003F739A">
              <w:t>0,01</w:t>
            </w:r>
          </w:p>
        </w:tc>
      </w:tr>
    </w:tbl>
    <w:p w14:paraId="489D6DB0" w14:textId="77777777" w:rsidR="0005062A" w:rsidRPr="003F739A" w:rsidRDefault="0005062A" w:rsidP="00292F95">
      <w:pPr>
        <w:pStyle w:val="Tekstpodstawowy"/>
        <w:spacing w:after="0"/>
      </w:pPr>
    </w:p>
    <w:p w14:paraId="7EB1BF87" w14:textId="010252DB" w:rsidR="00D22210" w:rsidRPr="003F739A" w:rsidRDefault="0078565A" w:rsidP="00D22210">
      <w:pPr>
        <w:ind w:firstLine="708"/>
        <w:rPr>
          <w:rFonts w:cs="Times New Roman"/>
        </w:rPr>
      </w:pPr>
      <w:r w:rsidRPr="003F739A">
        <w:rPr>
          <w:rFonts w:cs="Times New Roman"/>
        </w:rPr>
        <w:t>W ramach funkcjonowania poszczególne urządzenia wymagają dodatkowych elementów infrastruktury technologicznej takich jak: sprężone powietrze; sprężone gazy techniczne typu hel, wodór, azot, argon, tlen, acetylen</w:t>
      </w:r>
      <w:r w:rsidR="00496F99" w:rsidRPr="003F739A">
        <w:rPr>
          <w:rFonts w:cs="Times New Roman"/>
        </w:rPr>
        <w:t>, oraz dodatkowych zabezpieczeń tj. posadzka</w:t>
      </w:r>
      <w:r w:rsidR="000801A2" w:rsidRPr="003F739A">
        <w:rPr>
          <w:rFonts w:cs="Times New Roman"/>
        </w:rPr>
        <w:t>/podłoga</w:t>
      </w:r>
      <w:r w:rsidR="00496F99" w:rsidRPr="003F739A">
        <w:rPr>
          <w:rFonts w:cs="Times New Roman"/>
        </w:rPr>
        <w:t xml:space="preserve"> antywibracyjna</w:t>
      </w:r>
      <w:r w:rsidR="008F6A3E" w:rsidRPr="003F739A">
        <w:rPr>
          <w:rFonts w:cs="Times New Roman"/>
        </w:rPr>
        <w:t>; bierne systemy ochrony przeciw polu elektrycznemu, magnetycznemu czy też elektromagnetycznemu</w:t>
      </w:r>
      <w:r w:rsidR="00D22210" w:rsidRPr="003F739A">
        <w:rPr>
          <w:rFonts w:cs="Times New Roman"/>
        </w:rPr>
        <w:t>, aktywny system kontrolowania i ostrzegania przed niebezpiecznym stężeniem gazów</w:t>
      </w:r>
      <w:r w:rsidR="00BC1680" w:rsidRPr="003F739A">
        <w:rPr>
          <w:rFonts w:cs="Times New Roman"/>
        </w:rPr>
        <w:t xml:space="preserve"> skomunikowanym z wentylacją wyciągową</w:t>
      </w:r>
      <w:r w:rsidR="00096D0B">
        <w:rPr>
          <w:rFonts w:cs="Times New Roman"/>
        </w:rPr>
        <w:t xml:space="preserve"> (wg zeszytu nr 4). </w:t>
      </w:r>
    </w:p>
    <w:p w14:paraId="2AF71A65" w14:textId="625C7189" w:rsidR="008F6A3E" w:rsidRPr="003F739A" w:rsidRDefault="008F6A3E" w:rsidP="00501F53">
      <w:pPr>
        <w:ind w:firstLine="708"/>
        <w:rPr>
          <w:rFonts w:cs="Times New Roman"/>
        </w:rPr>
      </w:pPr>
      <w:r w:rsidRPr="003F739A">
        <w:rPr>
          <w:rFonts w:cs="Times New Roman"/>
        </w:rPr>
        <w:t>Na potrzeby pomieszczeń technologicznych i laboratoryjnych przewiduje się instalację sprężonego powietrza pozbawioną oleju i silikonu do zastosowań badawczych</w:t>
      </w:r>
      <w:r w:rsidR="008A7862" w:rsidRPr="003F739A">
        <w:rPr>
          <w:rFonts w:cs="Times New Roman"/>
        </w:rPr>
        <w:t xml:space="preserve"> (klasa jakości powietrza – I wg normy ISO 8573.1)</w:t>
      </w:r>
      <w:r w:rsidRPr="003F739A">
        <w:rPr>
          <w:rFonts w:cs="Times New Roman"/>
        </w:rPr>
        <w:t xml:space="preserve">. Przyłącze instalacji sprężonego powietrza w poszczególnych pomieszczeniach będzie wyposażone w układ </w:t>
      </w:r>
      <w:proofErr w:type="spellStart"/>
      <w:r w:rsidRPr="003F739A">
        <w:rPr>
          <w:rFonts w:cs="Times New Roman"/>
        </w:rPr>
        <w:t>kontrolno</w:t>
      </w:r>
      <w:proofErr w:type="spellEnd"/>
      <w:r w:rsidRPr="003F739A">
        <w:rPr>
          <w:rFonts w:cs="Times New Roman"/>
        </w:rPr>
        <w:t xml:space="preserve"> – regulacyjny i separator olejowy.  Przyłącze winno spełniać zalecenia producenta</w:t>
      </w:r>
      <w:r w:rsidR="000801A2" w:rsidRPr="003F739A">
        <w:rPr>
          <w:rFonts w:cs="Times New Roman"/>
        </w:rPr>
        <w:t xml:space="preserve"> urządzenia</w:t>
      </w:r>
      <w:r w:rsidRPr="003F739A">
        <w:rPr>
          <w:rFonts w:cs="Times New Roman"/>
        </w:rPr>
        <w:t xml:space="preserve"> podłączonego na stałe do instalacji. Do zasilania instalacji sprężonego powietrza przewidziano sprężarkę śrubową bezolejową. Sprężarka </w:t>
      </w:r>
      <w:r w:rsidR="00122939" w:rsidRPr="003F739A">
        <w:rPr>
          <w:rFonts w:cs="Times New Roman"/>
        </w:rPr>
        <w:t>powinna charakteryzować się</w:t>
      </w:r>
      <w:r w:rsidRPr="003F739A">
        <w:rPr>
          <w:rFonts w:cs="Times New Roman"/>
        </w:rPr>
        <w:t xml:space="preserve"> konstrukcją zapewniającą 100% pozbawienie oleju i silikonu w medium </w:t>
      </w:r>
      <w:r w:rsidR="000801A2" w:rsidRPr="003F739A">
        <w:rPr>
          <w:rFonts w:cs="Times New Roman"/>
        </w:rPr>
        <w:t>roboczym.</w:t>
      </w:r>
      <w:r w:rsidRPr="003F739A">
        <w:rPr>
          <w:rFonts w:cs="Times New Roman"/>
        </w:rPr>
        <w:t xml:space="preserve"> Sprężarka zlokalizowana na zewnątrz </w:t>
      </w:r>
      <w:r w:rsidR="000801A2" w:rsidRPr="003F739A">
        <w:rPr>
          <w:rFonts w:cs="Times New Roman"/>
        </w:rPr>
        <w:t>lub pomieszc</w:t>
      </w:r>
      <w:r w:rsidR="00C338E4">
        <w:rPr>
          <w:rFonts w:cs="Times New Roman"/>
        </w:rPr>
        <w:t>z</w:t>
      </w:r>
      <w:r w:rsidR="000801A2" w:rsidRPr="003F739A">
        <w:rPr>
          <w:rFonts w:cs="Times New Roman"/>
        </w:rPr>
        <w:t>eniu technicznym</w:t>
      </w:r>
      <w:r w:rsidRPr="003F739A">
        <w:rPr>
          <w:rFonts w:cs="Times New Roman"/>
        </w:rPr>
        <w:t xml:space="preserve"> w obrębie urządzeń technologicznych. Rurociągi sprężonego powietrza należy wykonać z rur z tworzywa sztucznego BOR plus PP z wkładką aluminiową lub włóknem szklanym (rury </w:t>
      </w:r>
      <w:proofErr w:type="spellStart"/>
      <w:r w:rsidRPr="003F739A">
        <w:rPr>
          <w:rFonts w:cs="Times New Roman"/>
        </w:rPr>
        <w:t>stabi</w:t>
      </w:r>
      <w:proofErr w:type="spellEnd"/>
      <w:r w:rsidRPr="003F739A">
        <w:rPr>
          <w:rFonts w:cs="Times New Roman"/>
        </w:rPr>
        <w:t>). Połączenia za pomocą zgrzewania</w:t>
      </w:r>
      <w:r w:rsidR="000801A2" w:rsidRPr="003F739A">
        <w:rPr>
          <w:rFonts w:cs="Times New Roman"/>
        </w:rPr>
        <w:t xml:space="preserve"> </w:t>
      </w:r>
      <w:proofErr w:type="spellStart"/>
      <w:r w:rsidR="000801A2" w:rsidRPr="003F739A">
        <w:rPr>
          <w:rFonts w:cs="Times New Roman"/>
        </w:rPr>
        <w:t>polifuzyjnego</w:t>
      </w:r>
      <w:proofErr w:type="spellEnd"/>
      <w:r w:rsidRPr="003F739A">
        <w:rPr>
          <w:rFonts w:cs="Times New Roman"/>
        </w:rPr>
        <w:t xml:space="preserve"> i złączek</w:t>
      </w:r>
      <w:r w:rsidR="000801A2" w:rsidRPr="003F739A">
        <w:rPr>
          <w:rFonts w:cs="Times New Roman"/>
        </w:rPr>
        <w:t xml:space="preserve"> systemowych</w:t>
      </w:r>
      <w:r w:rsidRPr="003F739A">
        <w:rPr>
          <w:rFonts w:cs="Times New Roman"/>
        </w:rPr>
        <w:t>. Połączenia z przyłączami w obrębie pomieszczenia za pomocą kształtek przejściowych z gwintem.</w:t>
      </w:r>
    </w:p>
    <w:p w14:paraId="0E2094CF" w14:textId="48721FC1" w:rsidR="008F6A3E" w:rsidRPr="003F739A" w:rsidRDefault="008F6A3E" w:rsidP="00501F53">
      <w:pPr>
        <w:ind w:firstLine="708"/>
        <w:rPr>
          <w:rFonts w:cs="Times New Roman"/>
        </w:rPr>
      </w:pPr>
      <w:r w:rsidRPr="003F739A">
        <w:rPr>
          <w:rFonts w:cs="Times New Roman"/>
        </w:rPr>
        <w:t xml:space="preserve">Pomieszczenia techniczne i laboratoryjne wyposażone będą w przyłącza gazów technicznych tj.  </w:t>
      </w:r>
      <w:proofErr w:type="spellStart"/>
      <w:r w:rsidRPr="00096D0B">
        <w:rPr>
          <w:rFonts w:cs="Times New Roman"/>
          <w:lang w:val="en-GB"/>
        </w:rPr>
        <w:t>hel</w:t>
      </w:r>
      <w:proofErr w:type="spellEnd"/>
      <w:r w:rsidRPr="00096D0B">
        <w:rPr>
          <w:rFonts w:cs="Times New Roman"/>
          <w:lang w:val="en-GB"/>
        </w:rPr>
        <w:t xml:space="preserve"> (He), </w:t>
      </w:r>
      <w:proofErr w:type="spellStart"/>
      <w:r w:rsidRPr="00096D0B">
        <w:rPr>
          <w:rFonts w:cs="Times New Roman"/>
          <w:lang w:val="en-GB"/>
        </w:rPr>
        <w:t>wodór</w:t>
      </w:r>
      <w:proofErr w:type="spellEnd"/>
      <w:r w:rsidRPr="00096D0B">
        <w:rPr>
          <w:rFonts w:cs="Times New Roman"/>
          <w:lang w:val="en-GB"/>
        </w:rPr>
        <w:t xml:space="preserve"> (H), </w:t>
      </w:r>
      <w:proofErr w:type="spellStart"/>
      <w:r w:rsidRPr="00096D0B">
        <w:rPr>
          <w:rFonts w:cs="Times New Roman"/>
          <w:lang w:val="en-GB"/>
        </w:rPr>
        <w:t>azot</w:t>
      </w:r>
      <w:proofErr w:type="spellEnd"/>
      <w:r w:rsidRPr="00096D0B">
        <w:rPr>
          <w:rFonts w:cs="Times New Roman"/>
          <w:lang w:val="en-GB"/>
        </w:rPr>
        <w:t xml:space="preserve"> (N), argon (</w:t>
      </w:r>
      <w:proofErr w:type="spellStart"/>
      <w:r w:rsidRPr="00096D0B">
        <w:rPr>
          <w:rFonts w:cs="Times New Roman"/>
          <w:lang w:val="en-GB"/>
        </w:rPr>
        <w:t>Ar</w:t>
      </w:r>
      <w:proofErr w:type="spellEnd"/>
      <w:r w:rsidRPr="00096D0B">
        <w:rPr>
          <w:rFonts w:cs="Times New Roman"/>
          <w:lang w:val="en-GB"/>
        </w:rPr>
        <w:t xml:space="preserve">), </w:t>
      </w:r>
      <w:proofErr w:type="spellStart"/>
      <w:r w:rsidRPr="00096D0B">
        <w:rPr>
          <w:rFonts w:cs="Times New Roman"/>
          <w:lang w:val="en-GB"/>
        </w:rPr>
        <w:t>acetylen</w:t>
      </w:r>
      <w:proofErr w:type="spellEnd"/>
      <w:r w:rsidRPr="00096D0B">
        <w:rPr>
          <w:rFonts w:cs="Times New Roman"/>
          <w:lang w:val="en-GB"/>
        </w:rPr>
        <w:t xml:space="preserve"> (C2H2), </w:t>
      </w:r>
      <w:proofErr w:type="spellStart"/>
      <w:r w:rsidRPr="00096D0B">
        <w:rPr>
          <w:rFonts w:cs="Times New Roman"/>
          <w:lang w:val="en-GB"/>
        </w:rPr>
        <w:t>tlen</w:t>
      </w:r>
      <w:proofErr w:type="spellEnd"/>
      <w:r w:rsidRPr="00096D0B">
        <w:rPr>
          <w:rFonts w:cs="Times New Roman"/>
          <w:lang w:val="en-GB"/>
        </w:rPr>
        <w:t xml:space="preserve"> (O</w:t>
      </w:r>
      <w:r w:rsidR="00096D0B" w:rsidRPr="00096D0B">
        <w:rPr>
          <w:rFonts w:cs="Times New Roman"/>
          <w:lang w:val="en-GB"/>
        </w:rPr>
        <w:t xml:space="preserve">). </w:t>
      </w:r>
      <w:r w:rsidR="00096D0B" w:rsidRPr="00096D0B">
        <w:rPr>
          <w:rFonts w:cs="Times New Roman"/>
        </w:rPr>
        <w:t>Na</w:t>
      </w:r>
      <w:r w:rsidR="00096D0B">
        <w:rPr>
          <w:rFonts w:cs="Times New Roman"/>
        </w:rPr>
        <w:t xml:space="preserve"> etapie projektu technicznego należy  przewidzieć p</w:t>
      </w:r>
      <w:r w:rsidRPr="003F739A">
        <w:rPr>
          <w:rFonts w:cs="Times New Roman"/>
        </w:rPr>
        <w:t xml:space="preserve">rzyłącza gazów wyposażone będą w zestaw przyłączeniowy składający się z modułu kontrolno-regulacyjnego montowanego do ściany.  Gazy techniczne do przyłączy w obrębie pomieszczeń zostaną dostarczone z </w:t>
      </w:r>
      <w:r w:rsidR="008A7862" w:rsidRPr="003F739A">
        <w:rPr>
          <w:rFonts w:cs="Times New Roman"/>
        </w:rPr>
        <w:t xml:space="preserve">wiaty składowej do butli gazowych z zabezpieczeniem przed przemieszaniem. Instalację należy wyposażyć w system sygnalizacji napełnienia butli z min. dwoma komunikatami: butli pełnej i rezerwy. </w:t>
      </w:r>
      <w:r w:rsidRPr="003F739A">
        <w:rPr>
          <w:rFonts w:cs="Times New Roman"/>
        </w:rPr>
        <w:t>Przewody wewnętrznej instalacji gazowej należy wykonać z rur stalowych nierdzewnych, łączonych poprzez spawanie.</w:t>
      </w:r>
      <w:r w:rsidR="00122939" w:rsidRPr="003F739A">
        <w:rPr>
          <w:rFonts w:cs="Times New Roman"/>
        </w:rPr>
        <w:t xml:space="preserve"> </w:t>
      </w:r>
      <w:r w:rsidRPr="003F739A">
        <w:rPr>
          <w:rFonts w:cs="Times New Roman"/>
        </w:rPr>
        <w:t xml:space="preserve">Do mocowania rur stosować uchwyty wykonane z materiałów niepalnych z przekładkami tłumiącymi drgania. Uchwyty mocujące powinny być mocowane przy pomocy stalowych kołków rozporowych o konstrukcji uwzględniającej materiał, z którego została wykonana przegroda budowlana. Uchwyty mocujące rozmieścić w odległościach wynoszących: 1.5 m – dla średnic 15 ÷ 20 mm, 2.0 m – dla średnic 25 ÷32 mm, 2,5 m dla średnic 40 ÷ 50 mm oraz 3,0 m dla średnic &gt;50 mm. Przewody </w:t>
      </w:r>
      <w:r w:rsidRPr="003F739A">
        <w:rPr>
          <w:rFonts w:cs="Times New Roman"/>
        </w:rPr>
        <w:lastRenderedPageBreak/>
        <w:t>gazowe prowadzić po wierzchu ścian w odległości 5 cm od tynków. Przy zbliżeniach do innych instalacji zachować normatywne odległości wzajemn</w:t>
      </w:r>
      <w:r w:rsidR="00E66D27" w:rsidRPr="003F739A">
        <w:rPr>
          <w:rFonts w:cs="Times New Roman"/>
        </w:rPr>
        <w:t>e</w:t>
      </w:r>
      <w:r w:rsidR="00122939" w:rsidRPr="003F739A">
        <w:rPr>
          <w:rFonts w:cs="Times New Roman"/>
        </w:rPr>
        <w:t>. Materiały wykonania instalacji gazów technicznych jak i system ich łączenia powinny w 100% zapewniać czystość gazów technicznych w klasie min 5.0.</w:t>
      </w:r>
    </w:p>
    <w:p w14:paraId="1043ED6B" w14:textId="4B8218E5" w:rsidR="00122939" w:rsidRPr="003F739A" w:rsidRDefault="008F6A3E" w:rsidP="00122939">
      <w:pPr>
        <w:pStyle w:val="Nagwek2"/>
        <w:ind w:left="709" w:hanging="709"/>
      </w:pPr>
      <w:bookmarkStart w:id="182" w:name="_Toc175736908"/>
      <w:r w:rsidRPr="003F739A">
        <w:t>W</w:t>
      </w:r>
      <w:r w:rsidR="00122939" w:rsidRPr="003F739A">
        <w:t>ymagania</w:t>
      </w:r>
      <w:r w:rsidRPr="003F739A">
        <w:t xml:space="preserve"> technologiczne</w:t>
      </w:r>
      <w:r w:rsidR="00122939" w:rsidRPr="003F739A">
        <w:t xml:space="preserve"> pomieszczeń</w:t>
      </w:r>
      <w:bookmarkEnd w:id="182"/>
    </w:p>
    <w:p w14:paraId="071C4CDF" w14:textId="77777777" w:rsidR="00122939" w:rsidRPr="003F739A" w:rsidRDefault="00122939" w:rsidP="00122939">
      <w:r w:rsidRPr="003F739A">
        <w:t>Technologia funkcjonowania i użytkowania poszczególnych urządzeń zainstalowanych w danych pomieszczeniach wymaga:</w:t>
      </w:r>
    </w:p>
    <w:p w14:paraId="498EF16D" w14:textId="77777777" w:rsidR="00D75E68" w:rsidRPr="003F739A" w:rsidRDefault="00D75E68" w:rsidP="00122939"/>
    <w:p w14:paraId="43EC67FD" w14:textId="4F1EECFA" w:rsidR="00D75E68" w:rsidRPr="003F739A" w:rsidRDefault="00D75E68" w:rsidP="00D75E68">
      <w:pPr>
        <w:ind w:firstLine="0"/>
        <w:rPr>
          <w:rFonts w:cs="Times New Roman"/>
          <w:b/>
          <w:bCs/>
        </w:rPr>
      </w:pPr>
      <w:r w:rsidRPr="003F739A">
        <w:rPr>
          <w:rFonts w:cs="Times New Roman"/>
          <w:b/>
          <w:bCs/>
        </w:rPr>
        <w:t>0.</w:t>
      </w:r>
      <w:r w:rsidR="008A7862" w:rsidRPr="003F739A">
        <w:rPr>
          <w:rFonts w:cs="Times New Roman"/>
          <w:b/>
          <w:bCs/>
        </w:rPr>
        <w:t>16</w:t>
      </w:r>
      <w:r w:rsidRPr="003F739A">
        <w:rPr>
          <w:rFonts w:cs="Times New Roman"/>
          <w:b/>
          <w:bCs/>
        </w:rPr>
        <w:t xml:space="preserve"> Laboratorium temperaturowe</w:t>
      </w:r>
    </w:p>
    <w:p w14:paraId="5F5E3B56" w14:textId="73DC9948" w:rsidR="00D75E68" w:rsidRPr="003F739A" w:rsidRDefault="00D75E68" w:rsidP="00D75E68">
      <w:pPr>
        <w:pStyle w:val="Akapitzlist"/>
        <w:spacing w:after="0"/>
        <w:ind w:left="284"/>
        <w:rPr>
          <w:rFonts w:ascii="Times New Roman" w:hAnsi="Times New Roman" w:cs="Times New Roman"/>
        </w:rPr>
      </w:pPr>
      <w:r w:rsidRPr="003F739A">
        <w:rPr>
          <w:rFonts w:ascii="Times New Roman" w:hAnsi="Times New Roman" w:cs="Times New Roman"/>
        </w:rPr>
        <w:t xml:space="preserve">W ramach funkcjonowania i użytkowania danego pomieszczenia wymagane </w:t>
      </w:r>
      <w:r w:rsidR="000801A2" w:rsidRPr="003F739A">
        <w:rPr>
          <w:rFonts w:ascii="Times New Roman" w:hAnsi="Times New Roman" w:cs="Times New Roman"/>
        </w:rPr>
        <w:t>jest,</w:t>
      </w:r>
      <w:r w:rsidRPr="003F739A">
        <w:rPr>
          <w:rFonts w:ascii="Times New Roman" w:hAnsi="Times New Roman" w:cs="Times New Roman"/>
        </w:rPr>
        <w:t xml:space="preserve"> aby spełniało ono szczegółowe wymagania technologiczne </w:t>
      </w:r>
      <w:proofErr w:type="spellStart"/>
      <w:r w:rsidRPr="003F739A">
        <w:rPr>
          <w:rFonts w:ascii="Times New Roman" w:hAnsi="Times New Roman" w:cs="Times New Roman"/>
        </w:rPr>
        <w:t>tj</w:t>
      </w:r>
      <w:proofErr w:type="spellEnd"/>
      <w:r w:rsidRPr="003F739A">
        <w:rPr>
          <w:rFonts w:ascii="Times New Roman" w:hAnsi="Times New Roman" w:cs="Times New Roman"/>
        </w:rPr>
        <w:t>:</w:t>
      </w:r>
    </w:p>
    <w:p w14:paraId="7B0D5DFD" w14:textId="79858FF1" w:rsidR="00D75E68" w:rsidRPr="003F739A" w:rsidRDefault="00501F53" w:rsidP="00E66D27">
      <w:pPr>
        <w:pStyle w:val="Akapitzlist"/>
        <w:numPr>
          <w:ilvl w:val="0"/>
          <w:numId w:val="11"/>
        </w:numPr>
        <w:spacing w:after="0"/>
        <w:ind w:left="709" w:hanging="284"/>
        <w:rPr>
          <w:rFonts w:ascii="Times New Roman" w:hAnsi="Times New Roman" w:cs="Times New Roman"/>
        </w:rPr>
      </w:pPr>
      <w:r w:rsidRPr="003F739A">
        <w:rPr>
          <w:rFonts w:ascii="Times New Roman" w:hAnsi="Times New Roman" w:cs="Times New Roman"/>
        </w:rPr>
        <w:t>d</w:t>
      </w:r>
      <w:r w:rsidR="00D75E68" w:rsidRPr="003F739A">
        <w:rPr>
          <w:rFonts w:ascii="Times New Roman" w:hAnsi="Times New Roman" w:cs="Times New Roman"/>
        </w:rPr>
        <w:t xml:space="preserve">ostęp do </w:t>
      </w:r>
      <w:r w:rsidR="00B62756">
        <w:rPr>
          <w:rFonts w:ascii="Times New Roman" w:hAnsi="Times New Roman" w:cs="Times New Roman"/>
        </w:rPr>
        <w:t>czterech</w:t>
      </w:r>
      <w:r w:rsidR="000801A2" w:rsidRPr="003F739A">
        <w:rPr>
          <w:rFonts w:ascii="Times New Roman" w:hAnsi="Times New Roman" w:cs="Times New Roman"/>
        </w:rPr>
        <w:t xml:space="preserve"> rodzajów </w:t>
      </w:r>
      <w:r w:rsidR="00D75E68" w:rsidRPr="003F739A">
        <w:rPr>
          <w:rFonts w:ascii="Times New Roman" w:hAnsi="Times New Roman" w:cs="Times New Roman"/>
        </w:rPr>
        <w:t>gazów technicznych w ramach</w:t>
      </w:r>
      <w:r w:rsidR="0046205E" w:rsidRPr="003F739A">
        <w:rPr>
          <w:rFonts w:ascii="Times New Roman" w:hAnsi="Times New Roman" w:cs="Times New Roman"/>
        </w:rPr>
        <w:t xml:space="preserve"> </w:t>
      </w:r>
      <w:r w:rsidR="00D75E68" w:rsidRPr="003F739A">
        <w:rPr>
          <w:rFonts w:ascii="Times New Roman" w:hAnsi="Times New Roman" w:cs="Times New Roman"/>
        </w:rPr>
        <w:t>minimum pięciu urządzeń infrastruktury technologicznej</w:t>
      </w:r>
    </w:p>
    <w:p w14:paraId="4ADBA780" w14:textId="28BC25BC" w:rsidR="00D75E68" w:rsidRPr="003F739A" w:rsidRDefault="00501F53" w:rsidP="00E66D27">
      <w:pPr>
        <w:pStyle w:val="Akapitzlist"/>
        <w:numPr>
          <w:ilvl w:val="0"/>
          <w:numId w:val="11"/>
        </w:numPr>
        <w:spacing w:after="0"/>
        <w:ind w:left="709" w:hanging="284"/>
        <w:rPr>
          <w:rFonts w:ascii="Times New Roman" w:hAnsi="Times New Roman" w:cs="Times New Roman"/>
        </w:rPr>
      </w:pPr>
      <w:r w:rsidRPr="003F739A">
        <w:rPr>
          <w:rFonts w:ascii="Times New Roman" w:hAnsi="Times New Roman" w:cs="Times New Roman"/>
        </w:rPr>
        <w:t>d</w:t>
      </w:r>
      <w:r w:rsidR="00D75E68" w:rsidRPr="003F739A">
        <w:rPr>
          <w:rFonts w:ascii="Times New Roman" w:hAnsi="Times New Roman" w:cs="Times New Roman"/>
        </w:rPr>
        <w:t>ostęp do sprężonego powietrza w ramach minimum pięciu urządzeń infrastruktury technologicznej</w:t>
      </w:r>
    </w:p>
    <w:p w14:paraId="67B5A540" w14:textId="2F68FC48" w:rsidR="00D75E68" w:rsidRPr="003F739A" w:rsidRDefault="00501F53" w:rsidP="00E66D27">
      <w:pPr>
        <w:pStyle w:val="Akapitzlist"/>
        <w:numPr>
          <w:ilvl w:val="0"/>
          <w:numId w:val="11"/>
        </w:numPr>
        <w:spacing w:after="0"/>
        <w:ind w:left="709" w:hanging="284"/>
        <w:rPr>
          <w:rFonts w:ascii="Times New Roman" w:hAnsi="Times New Roman" w:cs="Times New Roman"/>
        </w:rPr>
      </w:pPr>
      <w:r w:rsidRPr="003F739A">
        <w:rPr>
          <w:rFonts w:ascii="Times New Roman" w:hAnsi="Times New Roman" w:cs="Times New Roman"/>
        </w:rPr>
        <w:t>a</w:t>
      </w:r>
      <w:r w:rsidR="00D75E68" w:rsidRPr="003F739A">
        <w:rPr>
          <w:rFonts w:ascii="Times New Roman" w:hAnsi="Times New Roman" w:cs="Times New Roman"/>
        </w:rPr>
        <w:t>ktywny system do monitorowania-ostrzegania przed niebezpiecznym stężeniem gazów niebezpiecznych</w:t>
      </w:r>
      <w:r w:rsidR="00096D0B">
        <w:rPr>
          <w:rFonts w:ascii="Times New Roman" w:hAnsi="Times New Roman" w:cs="Times New Roman"/>
        </w:rPr>
        <w:t xml:space="preserve">, </w:t>
      </w:r>
    </w:p>
    <w:p w14:paraId="1521A506" w14:textId="65347869" w:rsidR="00D75E68" w:rsidRPr="003F739A" w:rsidRDefault="00501F53" w:rsidP="00E66D27">
      <w:pPr>
        <w:pStyle w:val="Akapitzlist"/>
        <w:numPr>
          <w:ilvl w:val="0"/>
          <w:numId w:val="11"/>
        </w:numPr>
        <w:spacing w:after="0"/>
        <w:ind w:left="709" w:hanging="284"/>
        <w:rPr>
          <w:rFonts w:ascii="Times New Roman" w:hAnsi="Times New Roman" w:cs="Times New Roman"/>
        </w:rPr>
      </w:pPr>
      <w:r w:rsidRPr="003F739A">
        <w:rPr>
          <w:rFonts w:ascii="Times New Roman" w:hAnsi="Times New Roman" w:cs="Times New Roman"/>
        </w:rPr>
        <w:t>z</w:t>
      </w:r>
      <w:r w:rsidR="00D75E68" w:rsidRPr="003F739A">
        <w:rPr>
          <w:rFonts w:ascii="Times New Roman" w:hAnsi="Times New Roman" w:cs="Times New Roman"/>
        </w:rPr>
        <w:t xml:space="preserve">abezpieczenie antywibracyjne posadzki w ramach </w:t>
      </w:r>
      <w:r w:rsidR="000801A2" w:rsidRPr="003F739A">
        <w:rPr>
          <w:rFonts w:ascii="Times New Roman" w:hAnsi="Times New Roman" w:cs="Times New Roman"/>
        </w:rPr>
        <w:t>minimum dwóch</w:t>
      </w:r>
      <w:r w:rsidR="00D75E68" w:rsidRPr="003F739A">
        <w:rPr>
          <w:rFonts w:ascii="Times New Roman" w:hAnsi="Times New Roman" w:cs="Times New Roman"/>
        </w:rPr>
        <w:t xml:space="preserve"> urządzeń</w:t>
      </w:r>
      <w:r w:rsidR="00C139BD">
        <w:rPr>
          <w:rFonts w:ascii="Times New Roman" w:hAnsi="Times New Roman" w:cs="Times New Roman"/>
        </w:rPr>
        <w:br/>
        <w:t>(do uzgodnienia z inwestorem)</w:t>
      </w:r>
      <w:r w:rsidR="00096D0B">
        <w:rPr>
          <w:rFonts w:ascii="Times New Roman" w:hAnsi="Times New Roman" w:cs="Times New Roman"/>
        </w:rPr>
        <w:t xml:space="preserve">, </w:t>
      </w:r>
    </w:p>
    <w:p w14:paraId="4C0FEF2C" w14:textId="77777777" w:rsidR="00D75E68" w:rsidRPr="003F739A" w:rsidRDefault="00D75E68" w:rsidP="00D75E68">
      <w:pPr>
        <w:ind w:left="65" w:firstLine="0"/>
        <w:rPr>
          <w:rFonts w:cs="Times New Roman"/>
        </w:rPr>
      </w:pPr>
    </w:p>
    <w:p w14:paraId="6F4149AE" w14:textId="7BB3C25B" w:rsidR="00D75E68" w:rsidRPr="003F739A" w:rsidRDefault="00D75E68" w:rsidP="00D75E68">
      <w:pPr>
        <w:ind w:firstLine="0"/>
        <w:rPr>
          <w:rFonts w:cs="Times New Roman"/>
          <w:b/>
          <w:bCs/>
        </w:rPr>
      </w:pPr>
      <w:r w:rsidRPr="003F739A">
        <w:rPr>
          <w:rFonts w:cs="Times New Roman"/>
          <w:b/>
          <w:bCs/>
        </w:rPr>
        <w:t>0.1</w:t>
      </w:r>
      <w:r w:rsidR="008A7862" w:rsidRPr="003F739A">
        <w:rPr>
          <w:rFonts w:cs="Times New Roman"/>
          <w:b/>
          <w:bCs/>
        </w:rPr>
        <w:t>5</w:t>
      </w:r>
      <w:r w:rsidRPr="003F739A">
        <w:rPr>
          <w:rFonts w:cs="Times New Roman"/>
          <w:b/>
          <w:bCs/>
        </w:rPr>
        <w:t xml:space="preserve"> Pokój pieców</w:t>
      </w:r>
    </w:p>
    <w:p w14:paraId="36B489CE" w14:textId="625828D1" w:rsidR="00D75E68" w:rsidRPr="003F739A" w:rsidRDefault="00D75E68" w:rsidP="00D75E68">
      <w:pPr>
        <w:pStyle w:val="Akapitzlist"/>
        <w:spacing w:after="0"/>
        <w:ind w:left="284"/>
        <w:rPr>
          <w:rFonts w:ascii="Times New Roman" w:hAnsi="Times New Roman" w:cs="Times New Roman"/>
        </w:rPr>
      </w:pPr>
      <w:r w:rsidRPr="003F739A">
        <w:rPr>
          <w:rFonts w:ascii="Times New Roman" w:hAnsi="Times New Roman" w:cs="Times New Roman"/>
        </w:rPr>
        <w:t xml:space="preserve">W ramach funkcjonowania i użytkowania danego pomieszczenia wymagane </w:t>
      </w:r>
      <w:r w:rsidR="000801A2" w:rsidRPr="003F739A">
        <w:rPr>
          <w:rFonts w:ascii="Times New Roman" w:hAnsi="Times New Roman" w:cs="Times New Roman"/>
        </w:rPr>
        <w:t>jest,</w:t>
      </w:r>
      <w:r w:rsidRPr="003F739A">
        <w:rPr>
          <w:rFonts w:ascii="Times New Roman" w:hAnsi="Times New Roman" w:cs="Times New Roman"/>
        </w:rPr>
        <w:t xml:space="preserve"> aby spełniało ono szczegółowe wymagania technologiczne </w:t>
      </w:r>
      <w:proofErr w:type="spellStart"/>
      <w:r w:rsidRPr="003F739A">
        <w:rPr>
          <w:rFonts w:ascii="Times New Roman" w:hAnsi="Times New Roman" w:cs="Times New Roman"/>
        </w:rPr>
        <w:t>tj</w:t>
      </w:r>
      <w:proofErr w:type="spellEnd"/>
      <w:r w:rsidRPr="003F739A">
        <w:rPr>
          <w:rFonts w:ascii="Times New Roman" w:hAnsi="Times New Roman" w:cs="Times New Roman"/>
        </w:rPr>
        <w:t>:</w:t>
      </w:r>
    </w:p>
    <w:p w14:paraId="47176566" w14:textId="0B7DA54E" w:rsidR="00D75E68" w:rsidRPr="003F739A" w:rsidRDefault="000801A2" w:rsidP="00E66D27">
      <w:pPr>
        <w:pStyle w:val="Akapitzlist"/>
        <w:numPr>
          <w:ilvl w:val="0"/>
          <w:numId w:val="11"/>
        </w:numPr>
        <w:spacing w:after="0"/>
        <w:ind w:left="709" w:hanging="284"/>
        <w:rPr>
          <w:rFonts w:ascii="Times New Roman" w:hAnsi="Times New Roman" w:cs="Times New Roman"/>
        </w:rPr>
      </w:pPr>
      <w:r w:rsidRPr="003F739A">
        <w:rPr>
          <w:rFonts w:ascii="Times New Roman" w:hAnsi="Times New Roman" w:cs="Times New Roman"/>
        </w:rPr>
        <w:t xml:space="preserve">dostęp do </w:t>
      </w:r>
      <w:r w:rsidR="00B62756">
        <w:rPr>
          <w:rFonts w:ascii="Times New Roman" w:hAnsi="Times New Roman" w:cs="Times New Roman"/>
        </w:rPr>
        <w:t>dwóch</w:t>
      </w:r>
      <w:r w:rsidRPr="003F739A">
        <w:rPr>
          <w:rFonts w:ascii="Times New Roman" w:hAnsi="Times New Roman" w:cs="Times New Roman"/>
        </w:rPr>
        <w:t xml:space="preserve"> rodzajów gazów technicznych </w:t>
      </w:r>
      <w:r w:rsidR="00D75E68" w:rsidRPr="003F739A">
        <w:rPr>
          <w:rFonts w:ascii="Times New Roman" w:hAnsi="Times New Roman" w:cs="Times New Roman"/>
        </w:rPr>
        <w:t xml:space="preserve">w ramach minimum </w:t>
      </w:r>
      <w:r w:rsidR="0076636C" w:rsidRPr="003F739A">
        <w:rPr>
          <w:rFonts w:ascii="Times New Roman" w:hAnsi="Times New Roman" w:cs="Times New Roman"/>
        </w:rPr>
        <w:t>dwóch</w:t>
      </w:r>
      <w:r w:rsidR="00D75E68" w:rsidRPr="003F739A">
        <w:rPr>
          <w:rFonts w:ascii="Times New Roman" w:hAnsi="Times New Roman" w:cs="Times New Roman"/>
        </w:rPr>
        <w:t xml:space="preserve"> urządzeń infrastruktury technologicznej</w:t>
      </w:r>
    </w:p>
    <w:p w14:paraId="1303EE22" w14:textId="3C9F9FAE" w:rsidR="00D75E68" w:rsidRPr="003F739A" w:rsidRDefault="00501F53" w:rsidP="00E66D27">
      <w:pPr>
        <w:pStyle w:val="Akapitzlist"/>
        <w:numPr>
          <w:ilvl w:val="0"/>
          <w:numId w:val="11"/>
        </w:numPr>
        <w:spacing w:after="0"/>
        <w:ind w:left="709" w:hanging="284"/>
        <w:rPr>
          <w:rFonts w:ascii="Times New Roman" w:hAnsi="Times New Roman" w:cs="Times New Roman"/>
        </w:rPr>
      </w:pPr>
      <w:r w:rsidRPr="003F739A">
        <w:rPr>
          <w:rFonts w:ascii="Times New Roman" w:hAnsi="Times New Roman" w:cs="Times New Roman"/>
        </w:rPr>
        <w:t>a</w:t>
      </w:r>
      <w:r w:rsidR="00D75E68" w:rsidRPr="003F739A">
        <w:rPr>
          <w:rFonts w:ascii="Times New Roman" w:hAnsi="Times New Roman" w:cs="Times New Roman"/>
        </w:rPr>
        <w:t xml:space="preserve">ktywny system do monitorowania-ostrzegania przed niebezpiecznym stężeniem gazów niebezpiecznych. </w:t>
      </w:r>
    </w:p>
    <w:p w14:paraId="47293073" w14:textId="77777777" w:rsidR="00D75E68" w:rsidRPr="003F739A" w:rsidRDefault="00D75E68" w:rsidP="00D75E68">
      <w:pPr>
        <w:rPr>
          <w:rFonts w:cs="Times New Roman"/>
        </w:rPr>
      </w:pPr>
    </w:p>
    <w:p w14:paraId="69FDF2FD" w14:textId="7CAF60F2" w:rsidR="003861B8" w:rsidRPr="003F739A" w:rsidRDefault="003861B8" w:rsidP="003861B8">
      <w:pPr>
        <w:ind w:firstLine="0"/>
        <w:rPr>
          <w:rFonts w:cs="Times New Roman"/>
          <w:b/>
          <w:bCs/>
        </w:rPr>
      </w:pPr>
      <w:r w:rsidRPr="003F739A">
        <w:rPr>
          <w:rFonts w:cs="Times New Roman"/>
          <w:b/>
          <w:bCs/>
        </w:rPr>
        <w:t>0.1</w:t>
      </w:r>
      <w:r w:rsidR="008A7862" w:rsidRPr="003F739A">
        <w:rPr>
          <w:rFonts w:cs="Times New Roman"/>
          <w:b/>
          <w:bCs/>
        </w:rPr>
        <w:t>4</w:t>
      </w:r>
      <w:r w:rsidRPr="003F739A">
        <w:rPr>
          <w:rFonts w:cs="Times New Roman"/>
          <w:b/>
          <w:bCs/>
        </w:rPr>
        <w:t xml:space="preserve"> Pomieszczenie preparatyki</w:t>
      </w:r>
    </w:p>
    <w:p w14:paraId="4E5FD2FD" w14:textId="7E1A658E" w:rsidR="003861B8" w:rsidRPr="003F739A" w:rsidRDefault="003861B8" w:rsidP="003861B8">
      <w:pPr>
        <w:pStyle w:val="Akapitzlist"/>
        <w:spacing w:after="0"/>
        <w:ind w:left="284"/>
        <w:rPr>
          <w:rFonts w:ascii="Times New Roman" w:hAnsi="Times New Roman" w:cs="Times New Roman"/>
        </w:rPr>
      </w:pPr>
      <w:r w:rsidRPr="003F739A">
        <w:rPr>
          <w:rFonts w:ascii="Times New Roman" w:hAnsi="Times New Roman" w:cs="Times New Roman"/>
        </w:rPr>
        <w:t xml:space="preserve">W ramach funkcjonowania i użytkowania danego pomieszczenia wymagane </w:t>
      </w:r>
      <w:r w:rsidR="000801A2" w:rsidRPr="003F739A">
        <w:rPr>
          <w:rFonts w:ascii="Times New Roman" w:hAnsi="Times New Roman" w:cs="Times New Roman"/>
        </w:rPr>
        <w:t>jest,</w:t>
      </w:r>
      <w:r w:rsidRPr="003F739A">
        <w:rPr>
          <w:rFonts w:ascii="Times New Roman" w:hAnsi="Times New Roman" w:cs="Times New Roman"/>
        </w:rPr>
        <w:t xml:space="preserve"> aby spełniało ono szczegółowe wymagania technologiczne </w:t>
      </w:r>
      <w:proofErr w:type="spellStart"/>
      <w:r w:rsidRPr="003F739A">
        <w:rPr>
          <w:rFonts w:ascii="Times New Roman" w:hAnsi="Times New Roman" w:cs="Times New Roman"/>
        </w:rPr>
        <w:t>tj</w:t>
      </w:r>
      <w:proofErr w:type="spellEnd"/>
      <w:r w:rsidRPr="003F739A">
        <w:rPr>
          <w:rFonts w:ascii="Times New Roman" w:hAnsi="Times New Roman" w:cs="Times New Roman"/>
        </w:rPr>
        <w:t>:</w:t>
      </w:r>
    </w:p>
    <w:p w14:paraId="4D2E1025" w14:textId="33AA5467" w:rsidR="003861B8" w:rsidRPr="003F739A" w:rsidRDefault="000801A2" w:rsidP="00E66D27">
      <w:pPr>
        <w:pStyle w:val="Akapitzlist"/>
        <w:numPr>
          <w:ilvl w:val="0"/>
          <w:numId w:val="11"/>
        </w:numPr>
        <w:spacing w:after="0"/>
        <w:ind w:left="709" w:hanging="284"/>
        <w:rPr>
          <w:rFonts w:ascii="Times New Roman" w:hAnsi="Times New Roman" w:cs="Times New Roman"/>
        </w:rPr>
      </w:pPr>
      <w:r w:rsidRPr="003F739A">
        <w:rPr>
          <w:rFonts w:ascii="Times New Roman" w:hAnsi="Times New Roman" w:cs="Times New Roman"/>
        </w:rPr>
        <w:t xml:space="preserve">dostęp do </w:t>
      </w:r>
      <w:r w:rsidR="00B62756">
        <w:rPr>
          <w:rFonts w:ascii="Times New Roman" w:hAnsi="Times New Roman" w:cs="Times New Roman"/>
        </w:rPr>
        <w:t>sześciu</w:t>
      </w:r>
      <w:r w:rsidRPr="003F739A">
        <w:rPr>
          <w:rFonts w:ascii="Times New Roman" w:hAnsi="Times New Roman" w:cs="Times New Roman"/>
        </w:rPr>
        <w:t xml:space="preserve"> rodzajów gazów technicznych w rama</w:t>
      </w:r>
      <w:r w:rsidR="003861B8" w:rsidRPr="003F739A">
        <w:rPr>
          <w:rFonts w:ascii="Times New Roman" w:hAnsi="Times New Roman" w:cs="Times New Roman"/>
        </w:rPr>
        <w:t xml:space="preserve">ch minimum </w:t>
      </w:r>
      <w:r w:rsidR="00D75E68" w:rsidRPr="003F739A">
        <w:rPr>
          <w:rFonts w:ascii="Times New Roman" w:hAnsi="Times New Roman" w:cs="Times New Roman"/>
        </w:rPr>
        <w:t>czterech</w:t>
      </w:r>
      <w:r w:rsidR="003861B8" w:rsidRPr="003F739A">
        <w:rPr>
          <w:rFonts w:ascii="Times New Roman" w:hAnsi="Times New Roman" w:cs="Times New Roman"/>
        </w:rPr>
        <w:t xml:space="preserve"> urządzeń infrastruktury technologicznej</w:t>
      </w:r>
      <w:r w:rsidR="00B62756">
        <w:rPr>
          <w:rFonts w:ascii="Times New Roman" w:hAnsi="Times New Roman" w:cs="Times New Roman"/>
        </w:rPr>
        <w:t>,</w:t>
      </w:r>
    </w:p>
    <w:p w14:paraId="7B2E4C48" w14:textId="4E0F1520" w:rsidR="003861B8" w:rsidRPr="003F739A" w:rsidRDefault="00501F53" w:rsidP="00E66D27">
      <w:pPr>
        <w:pStyle w:val="Akapitzlist"/>
        <w:numPr>
          <w:ilvl w:val="0"/>
          <w:numId w:val="11"/>
        </w:numPr>
        <w:spacing w:after="0"/>
        <w:ind w:left="709" w:hanging="284"/>
        <w:rPr>
          <w:rFonts w:ascii="Times New Roman" w:hAnsi="Times New Roman" w:cs="Times New Roman"/>
        </w:rPr>
      </w:pPr>
      <w:r w:rsidRPr="003F739A">
        <w:rPr>
          <w:rFonts w:ascii="Times New Roman" w:hAnsi="Times New Roman" w:cs="Times New Roman"/>
        </w:rPr>
        <w:t>d</w:t>
      </w:r>
      <w:r w:rsidR="003861B8" w:rsidRPr="003F739A">
        <w:rPr>
          <w:rFonts w:ascii="Times New Roman" w:hAnsi="Times New Roman" w:cs="Times New Roman"/>
        </w:rPr>
        <w:t xml:space="preserve">ostęp do sprężonego powietrza w ramach minimum </w:t>
      </w:r>
      <w:r w:rsidR="00D75E68" w:rsidRPr="003F739A">
        <w:rPr>
          <w:rFonts w:ascii="Times New Roman" w:hAnsi="Times New Roman" w:cs="Times New Roman"/>
        </w:rPr>
        <w:t>czterech</w:t>
      </w:r>
      <w:r w:rsidR="003861B8" w:rsidRPr="003F739A">
        <w:rPr>
          <w:rFonts w:ascii="Times New Roman" w:hAnsi="Times New Roman" w:cs="Times New Roman"/>
        </w:rPr>
        <w:t xml:space="preserve"> urządzeń infrastruktury technologicznej</w:t>
      </w:r>
      <w:r w:rsidR="00B62756">
        <w:rPr>
          <w:rFonts w:ascii="Times New Roman" w:hAnsi="Times New Roman" w:cs="Times New Roman"/>
        </w:rPr>
        <w:t>,</w:t>
      </w:r>
    </w:p>
    <w:p w14:paraId="7E608987" w14:textId="73ED31D8" w:rsidR="00560B27" w:rsidRPr="00595A69" w:rsidRDefault="00501F53" w:rsidP="00595A69">
      <w:pPr>
        <w:pStyle w:val="Akapitzlist"/>
        <w:numPr>
          <w:ilvl w:val="0"/>
          <w:numId w:val="11"/>
        </w:numPr>
        <w:ind w:left="709" w:hanging="284"/>
        <w:rPr>
          <w:rFonts w:ascii="Times New Roman" w:hAnsi="Times New Roman" w:cs="Times New Roman"/>
        </w:rPr>
      </w:pPr>
      <w:r w:rsidRPr="003F739A">
        <w:rPr>
          <w:rFonts w:ascii="Times New Roman" w:hAnsi="Times New Roman" w:cs="Times New Roman"/>
        </w:rPr>
        <w:t>a</w:t>
      </w:r>
      <w:r w:rsidR="003861B8" w:rsidRPr="003F739A">
        <w:rPr>
          <w:rFonts w:ascii="Times New Roman" w:hAnsi="Times New Roman" w:cs="Times New Roman"/>
        </w:rPr>
        <w:t>ktywny system do monitorowania-ostrzegania przed niebezpiecznym stężeniem gazów niebezpiecznyc</w:t>
      </w:r>
      <w:r w:rsidR="00B62756">
        <w:rPr>
          <w:rFonts w:ascii="Times New Roman" w:hAnsi="Times New Roman" w:cs="Times New Roman"/>
        </w:rPr>
        <w:t>h.</w:t>
      </w:r>
    </w:p>
    <w:p w14:paraId="574CB4A5" w14:textId="19337844" w:rsidR="00560B27" w:rsidRPr="003F739A" w:rsidRDefault="008A7862" w:rsidP="00560B27">
      <w:pPr>
        <w:ind w:firstLine="0"/>
        <w:rPr>
          <w:rFonts w:cs="Times New Roman"/>
          <w:b/>
          <w:bCs/>
        </w:rPr>
      </w:pPr>
      <w:r w:rsidRPr="003F739A">
        <w:rPr>
          <w:rFonts w:cs="Times New Roman"/>
          <w:b/>
          <w:bCs/>
        </w:rPr>
        <w:t>0.09</w:t>
      </w:r>
      <w:r w:rsidR="00560B27" w:rsidRPr="003F739A">
        <w:rPr>
          <w:rFonts w:cs="Times New Roman"/>
          <w:b/>
          <w:bCs/>
        </w:rPr>
        <w:t xml:space="preserve"> Laboratorium przemysłowe</w:t>
      </w:r>
    </w:p>
    <w:p w14:paraId="34BAF7A2" w14:textId="7F1262BA" w:rsidR="00560B27" w:rsidRPr="003F739A" w:rsidRDefault="00560B27" w:rsidP="00560B27">
      <w:pPr>
        <w:pStyle w:val="Akapitzlist"/>
        <w:spacing w:after="0"/>
        <w:ind w:left="284"/>
        <w:rPr>
          <w:rFonts w:ascii="Times New Roman" w:hAnsi="Times New Roman" w:cs="Times New Roman"/>
        </w:rPr>
      </w:pPr>
      <w:r w:rsidRPr="003F739A">
        <w:rPr>
          <w:rFonts w:ascii="Times New Roman" w:hAnsi="Times New Roman" w:cs="Times New Roman"/>
        </w:rPr>
        <w:t xml:space="preserve">W ramach funkcjonowania i użytkowania danego pomieszczenia wymagane </w:t>
      </w:r>
      <w:r w:rsidR="000801A2" w:rsidRPr="003F739A">
        <w:rPr>
          <w:rFonts w:ascii="Times New Roman" w:hAnsi="Times New Roman" w:cs="Times New Roman"/>
        </w:rPr>
        <w:t>jest,</w:t>
      </w:r>
      <w:r w:rsidRPr="003F739A">
        <w:rPr>
          <w:rFonts w:ascii="Times New Roman" w:hAnsi="Times New Roman" w:cs="Times New Roman"/>
        </w:rPr>
        <w:t xml:space="preserve"> aby spełniało ono szczegółowe wymagania technologiczne </w:t>
      </w:r>
      <w:proofErr w:type="spellStart"/>
      <w:r w:rsidRPr="003F739A">
        <w:rPr>
          <w:rFonts w:ascii="Times New Roman" w:hAnsi="Times New Roman" w:cs="Times New Roman"/>
        </w:rPr>
        <w:t>tj</w:t>
      </w:r>
      <w:proofErr w:type="spellEnd"/>
      <w:r w:rsidRPr="003F739A">
        <w:rPr>
          <w:rFonts w:ascii="Times New Roman" w:hAnsi="Times New Roman" w:cs="Times New Roman"/>
        </w:rPr>
        <w:t>:</w:t>
      </w:r>
    </w:p>
    <w:p w14:paraId="03BAC597" w14:textId="15CC2E27" w:rsidR="00560B27" w:rsidRPr="003F739A" w:rsidRDefault="000801A2" w:rsidP="00E66D27">
      <w:pPr>
        <w:pStyle w:val="Akapitzlist"/>
        <w:numPr>
          <w:ilvl w:val="0"/>
          <w:numId w:val="11"/>
        </w:numPr>
        <w:spacing w:after="0"/>
        <w:ind w:left="709" w:hanging="284"/>
        <w:rPr>
          <w:rFonts w:ascii="Times New Roman" w:hAnsi="Times New Roman" w:cs="Times New Roman"/>
        </w:rPr>
      </w:pPr>
      <w:r w:rsidRPr="003F739A">
        <w:rPr>
          <w:rFonts w:ascii="Times New Roman" w:hAnsi="Times New Roman" w:cs="Times New Roman"/>
        </w:rPr>
        <w:t xml:space="preserve">dostęp do </w:t>
      </w:r>
      <w:r w:rsidR="0020691C">
        <w:rPr>
          <w:rFonts w:ascii="Times New Roman" w:hAnsi="Times New Roman" w:cs="Times New Roman"/>
        </w:rPr>
        <w:t>pięciu</w:t>
      </w:r>
      <w:r w:rsidRPr="003F739A">
        <w:rPr>
          <w:rFonts w:ascii="Times New Roman" w:hAnsi="Times New Roman" w:cs="Times New Roman"/>
        </w:rPr>
        <w:t xml:space="preserve"> rodzajów gazów technicznych w ramach</w:t>
      </w:r>
      <w:r w:rsidR="00560B27" w:rsidRPr="003F739A">
        <w:rPr>
          <w:rFonts w:ascii="Times New Roman" w:hAnsi="Times New Roman" w:cs="Times New Roman"/>
        </w:rPr>
        <w:t xml:space="preserve"> </w:t>
      </w:r>
      <w:r w:rsidR="003861B8" w:rsidRPr="003F739A">
        <w:rPr>
          <w:rFonts w:ascii="Times New Roman" w:hAnsi="Times New Roman" w:cs="Times New Roman"/>
        </w:rPr>
        <w:t xml:space="preserve">minimum </w:t>
      </w:r>
      <w:r w:rsidR="00560B27" w:rsidRPr="003F739A">
        <w:rPr>
          <w:rFonts w:ascii="Times New Roman" w:hAnsi="Times New Roman" w:cs="Times New Roman"/>
        </w:rPr>
        <w:t>dwóch urządzeń infrastruktury technologicznej</w:t>
      </w:r>
      <w:r w:rsidR="00B62756">
        <w:rPr>
          <w:rFonts w:ascii="Times New Roman" w:hAnsi="Times New Roman" w:cs="Times New Roman"/>
        </w:rPr>
        <w:t>,</w:t>
      </w:r>
    </w:p>
    <w:p w14:paraId="76C9A2DF" w14:textId="45BC5A13" w:rsidR="00560B27" w:rsidRPr="003F739A" w:rsidRDefault="00501F53" w:rsidP="00E66D27">
      <w:pPr>
        <w:pStyle w:val="Akapitzlist"/>
        <w:numPr>
          <w:ilvl w:val="0"/>
          <w:numId w:val="11"/>
        </w:numPr>
        <w:spacing w:after="0"/>
        <w:ind w:left="709" w:hanging="284"/>
        <w:rPr>
          <w:rFonts w:ascii="Times New Roman" w:hAnsi="Times New Roman" w:cs="Times New Roman"/>
        </w:rPr>
      </w:pPr>
      <w:r w:rsidRPr="003F739A">
        <w:rPr>
          <w:rFonts w:ascii="Times New Roman" w:hAnsi="Times New Roman" w:cs="Times New Roman"/>
        </w:rPr>
        <w:t>d</w:t>
      </w:r>
      <w:r w:rsidR="00560B27" w:rsidRPr="003F739A">
        <w:rPr>
          <w:rFonts w:ascii="Times New Roman" w:hAnsi="Times New Roman" w:cs="Times New Roman"/>
        </w:rPr>
        <w:t xml:space="preserve">ostęp do sprężonego powietrza w ramach </w:t>
      </w:r>
      <w:r w:rsidR="003861B8" w:rsidRPr="003F739A">
        <w:rPr>
          <w:rFonts w:ascii="Times New Roman" w:hAnsi="Times New Roman" w:cs="Times New Roman"/>
        </w:rPr>
        <w:t xml:space="preserve">minimum </w:t>
      </w:r>
      <w:r w:rsidR="00560B27" w:rsidRPr="003F739A">
        <w:rPr>
          <w:rFonts w:ascii="Times New Roman" w:hAnsi="Times New Roman" w:cs="Times New Roman"/>
        </w:rPr>
        <w:t>dwóch urządzeń infrastruktury technologicznej</w:t>
      </w:r>
      <w:r w:rsidR="00B62756">
        <w:rPr>
          <w:rFonts w:ascii="Times New Roman" w:hAnsi="Times New Roman" w:cs="Times New Roman"/>
        </w:rPr>
        <w:t>,</w:t>
      </w:r>
    </w:p>
    <w:p w14:paraId="012B50BF" w14:textId="1AD05793" w:rsidR="00560B27" w:rsidRPr="003F739A" w:rsidRDefault="00501F53" w:rsidP="008A7862">
      <w:pPr>
        <w:pStyle w:val="Akapitzlist"/>
        <w:numPr>
          <w:ilvl w:val="0"/>
          <w:numId w:val="11"/>
        </w:numPr>
        <w:ind w:left="709" w:hanging="284"/>
        <w:rPr>
          <w:rFonts w:ascii="Times New Roman" w:hAnsi="Times New Roman" w:cs="Times New Roman"/>
        </w:rPr>
      </w:pPr>
      <w:r w:rsidRPr="003F739A">
        <w:rPr>
          <w:rFonts w:ascii="Times New Roman" w:hAnsi="Times New Roman" w:cs="Times New Roman"/>
        </w:rPr>
        <w:t>a</w:t>
      </w:r>
      <w:r w:rsidR="00560B27" w:rsidRPr="003F739A">
        <w:rPr>
          <w:rFonts w:ascii="Times New Roman" w:hAnsi="Times New Roman" w:cs="Times New Roman"/>
        </w:rPr>
        <w:t>ktywny system do monitorowania-ostrzegania przed niebezpiecznym stężeniem gazów niebezpiecznych</w:t>
      </w:r>
      <w:r w:rsidR="00B62756">
        <w:rPr>
          <w:rFonts w:ascii="Times New Roman" w:hAnsi="Times New Roman" w:cs="Times New Roman"/>
        </w:rPr>
        <w:t>.</w:t>
      </w:r>
    </w:p>
    <w:p w14:paraId="387EA879" w14:textId="3A5581EB" w:rsidR="003861B8" w:rsidRPr="003F739A" w:rsidRDefault="003861B8" w:rsidP="003861B8">
      <w:pPr>
        <w:ind w:firstLine="0"/>
        <w:rPr>
          <w:rFonts w:cs="Times New Roman"/>
          <w:b/>
          <w:bCs/>
        </w:rPr>
      </w:pPr>
      <w:r w:rsidRPr="003F739A">
        <w:rPr>
          <w:rFonts w:cs="Times New Roman"/>
          <w:b/>
          <w:bCs/>
        </w:rPr>
        <w:t>0.1</w:t>
      </w:r>
      <w:r w:rsidR="008A7862" w:rsidRPr="003F739A">
        <w:rPr>
          <w:rFonts w:cs="Times New Roman"/>
          <w:b/>
          <w:bCs/>
        </w:rPr>
        <w:t>1</w:t>
      </w:r>
      <w:r w:rsidRPr="003F739A">
        <w:rPr>
          <w:rFonts w:cs="Times New Roman"/>
          <w:b/>
          <w:bCs/>
        </w:rPr>
        <w:t xml:space="preserve"> Laboratorium elektrochemiczne</w:t>
      </w:r>
    </w:p>
    <w:p w14:paraId="6E11F33C" w14:textId="6C1D41AB" w:rsidR="003861B8" w:rsidRPr="003F739A" w:rsidRDefault="003861B8" w:rsidP="003861B8">
      <w:pPr>
        <w:pStyle w:val="Akapitzlist"/>
        <w:spacing w:after="0"/>
        <w:ind w:left="284"/>
        <w:rPr>
          <w:rFonts w:ascii="Times New Roman" w:hAnsi="Times New Roman" w:cs="Times New Roman"/>
        </w:rPr>
      </w:pPr>
      <w:r w:rsidRPr="003F739A">
        <w:rPr>
          <w:rFonts w:ascii="Times New Roman" w:hAnsi="Times New Roman" w:cs="Times New Roman"/>
        </w:rPr>
        <w:t xml:space="preserve">W ramach funkcjonowania i użytkowania danego pomieszczenia wymagane </w:t>
      </w:r>
      <w:r w:rsidR="006740DC" w:rsidRPr="003F739A">
        <w:rPr>
          <w:rFonts w:ascii="Times New Roman" w:hAnsi="Times New Roman" w:cs="Times New Roman"/>
        </w:rPr>
        <w:t>jest,</w:t>
      </w:r>
      <w:r w:rsidRPr="003F739A">
        <w:rPr>
          <w:rFonts w:ascii="Times New Roman" w:hAnsi="Times New Roman" w:cs="Times New Roman"/>
        </w:rPr>
        <w:t xml:space="preserve"> aby spełniało ono szczegółowe wymagania technologiczne </w:t>
      </w:r>
      <w:proofErr w:type="spellStart"/>
      <w:r w:rsidRPr="003F739A">
        <w:rPr>
          <w:rFonts w:ascii="Times New Roman" w:hAnsi="Times New Roman" w:cs="Times New Roman"/>
        </w:rPr>
        <w:t>tj</w:t>
      </w:r>
      <w:proofErr w:type="spellEnd"/>
      <w:r w:rsidRPr="003F739A">
        <w:rPr>
          <w:rFonts w:ascii="Times New Roman" w:hAnsi="Times New Roman" w:cs="Times New Roman"/>
        </w:rPr>
        <w:t>:</w:t>
      </w:r>
    </w:p>
    <w:p w14:paraId="41AD375D" w14:textId="2F18154B" w:rsidR="003861B8" w:rsidRPr="003F739A" w:rsidRDefault="000801A2" w:rsidP="00E66D27">
      <w:pPr>
        <w:pStyle w:val="Akapitzlist"/>
        <w:numPr>
          <w:ilvl w:val="0"/>
          <w:numId w:val="11"/>
        </w:numPr>
        <w:spacing w:after="0"/>
        <w:ind w:left="709" w:hanging="284"/>
        <w:rPr>
          <w:rFonts w:ascii="Times New Roman" w:hAnsi="Times New Roman" w:cs="Times New Roman"/>
        </w:rPr>
      </w:pPr>
      <w:r w:rsidRPr="003F739A">
        <w:rPr>
          <w:rFonts w:ascii="Times New Roman" w:hAnsi="Times New Roman" w:cs="Times New Roman"/>
        </w:rPr>
        <w:lastRenderedPageBreak/>
        <w:t xml:space="preserve">dostęp do </w:t>
      </w:r>
      <w:r w:rsidR="00E66D27" w:rsidRPr="003F739A">
        <w:rPr>
          <w:rFonts w:ascii="Times New Roman" w:hAnsi="Times New Roman" w:cs="Times New Roman"/>
        </w:rPr>
        <w:t>sześciu</w:t>
      </w:r>
      <w:r w:rsidRPr="003F739A">
        <w:rPr>
          <w:rFonts w:ascii="Times New Roman" w:hAnsi="Times New Roman" w:cs="Times New Roman"/>
        </w:rPr>
        <w:t xml:space="preserve"> rodzajów gazów technicznych w ramach </w:t>
      </w:r>
      <w:r w:rsidR="003861B8" w:rsidRPr="003F739A">
        <w:rPr>
          <w:rFonts w:ascii="Times New Roman" w:hAnsi="Times New Roman" w:cs="Times New Roman"/>
        </w:rPr>
        <w:t>minimum trzech urządzeń infrastruktury technologicznej</w:t>
      </w:r>
    </w:p>
    <w:p w14:paraId="2D31BA49" w14:textId="6500966C" w:rsidR="003861B8" w:rsidRPr="003F739A" w:rsidRDefault="00501F53" w:rsidP="00E66D27">
      <w:pPr>
        <w:pStyle w:val="Akapitzlist"/>
        <w:numPr>
          <w:ilvl w:val="0"/>
          <w:numId w:val="11"/>
        </w:numPr>
        <w:spacing w:after="0"/>
        <w:ind w:left="709" w:hanging="284"/>
        <w:rPr>
          <w:rFonts w:ascii="Times New Roman" w:hAnsi="Times New Roman" w:cs="Times New Roman"/>
        </w:rPr>
      </w:pPr>
      <w:r w:rsidRPr="003F739A">
        <w:rPr>
          <w:rFonts w:ascii="Times New Roman" w:hAnsi="Times New Roman" w:cs="Times New Roman"/>
        </w:rPr>
        <w:t>d</w:t>
      </w:r>
      <w:r w:rsidR="003861B8" w:rsidRPr="003F739A">
        <w:rPr>
          <w:rFonts w:ascii="Times New Roman" w:hAnsi="Times New Roman" w:cs="Times New Roman"/>
        </w:rPr>
        <w:t>ostęp do sprężonego powietrza w ramach minimum trzech urządzeń infrastruktury technologicznej</w:t>
      </w:r>
    </w:p>
    <w:p w14:paraId="14CFE6A3" w14:textId="10A5CE43" w:rsidR="003861B8" w:rsidRPr="003F739A" w:rsidRDefault="00501F53" w:rsidP="00E66D27">
      <w:pPr>
        <w:pStyle w:val="Akapitzlist"/>
        <w:numPr>
          <w:ilvl w:val="0"/>
          <w:numId w:val="11"/>
        </w:numPr>
        <w:spacing w:after="0"/>
        <w:ind w:left="709" w:hanging="284"/>
        <w:rPr>
          <w:rFonts w:ascii="Times New Roman" w:hAnsi="Times New Roman" w:cs="Times New Roman"/>
        </w:rPr>
      </w:pPr>
      <w:r w:rsidRPr="003F739A">
        <w:rPr>
          <w:rFonts w:ascii="Times New Roman" w:hAnsi="Times New Roman" w:cs="Times New Roman"/>
        </w:rPr>
        <w:t>a</w:t>
      </w:r>
      <w:r w:rsidR="003861B8" w:rsidRPr="003F739A">
        <w:rPr>
          <w:rFonts w:ascii="Times New Roman" w:hAnsi="Times New Roman" w:cs="Times New Roman"/>
        </w:rPr>
        <w:t>ktywny system do monitorowania-ostrzegania przed niebezpiecznym stężeniem gazów niebezpiecznych</w:t>
      </w:r>
      <w:r w:rsidR="00C139BD">
        <w:rPr>
          <w:rFonts w:ascii="Times New Roman" w:hAnsi="Times New Roman" w:cs="Times New Roman"/>
        </w:rPr>
        <w:t>.</w:t>
      </w:r>
    </w:p>
    <w:p w14:paraId="446ED0D6" w14:textId="77777777" w:rsidR="003861B8" w:rsidRPr="003F739A" w:rsidRDefault="003861B8" w:rsidP="003861B8">
      <w:pPr>
        <w:rPr>
          <w:rFonts w:cs="Times New Roman"/>
        </w:rPr>
      </w:pPr>
    </w:p>
    <w:p w14:paraId="287FF8C6" w14:textId="727151A4" w:rsidR="003861B8" w:rsidRPr="003F739A" w:rsidRDefault="008A7862" w:rsidP="003861B8">
      <w:pPr>
        <w:ind w:firstLine="0"/>
        <w:rPr>
          <w:rFonts w:cs="Times New Roman"/>
          <w:b/>
          <w:bCs/>
        </w:rPr>
      </w:pPr>
      <w:r w:rsidRPr="003F739A">
        <w:rPr>
          <w:rFonts w:cs="Times New Roman"/>
          <w:b/>
          <w:bCs/>
        </w:rPr>
        <w:t>0.10</w:t>
      </w:r>
      <w:r w:rsidR="003861B8" w:rsidRPr="003F739A">
        <w:rPr>
          <w:rFonts w:cs="Times New Roman"/>
          <w:b/>
          <w:bCs/>
        </w:rPr>
        <w:t xml:space="preserve"> Laboratorium GMW</w:t>
      </w:r>
    </w:p>
    <w:p w14:paraId="50777DB3" w14:textId="30AB8139" w:rsidR="003861B8" w:rsidRPr="003F739A" w:rsidRDefault="003861B8" w:rsidP="003861B8">
      <w:pPr>
        <w:pStyle w:val="Akapitzlist"/>
        <w:spacing w:after="0"/>
        <w:ind w:left="284"/>
        <w:rPr>
          <w:rFonts w:ascii="Times New Roman" w:hAnsi="Times New Roman" w:cs="Times New Roman"/>
        </w:rPr>
      </w:pPr>
      <w:r w:rsidRPr="003F739A">
        <w:rPr>
          <w:rFonts w:ascii="Times New Roman" w:hAnsi="Times New Roman" w:cs="Times New Roman"/>
        </w:rPr>
        <w:t xml:space="preserve">W ramach funkcjonowania i użytkowania danego pomieszczenia wymagane </w:t>
      </w:r>
      <w:r w:rsidR="006740DC" w:rsidRPr="003F739A">
        <w:rPr>
          <w:rFonts w:ascii="Times New Roman" w:hAnsi="Times New Roman" w:cs="Times New Roman"/>
        </w:rPr>
        <w:t>jest,</w:t>
      </w:r>
      <w:r w:rsidRPr="003F739A">
        <w:rPr>
          <w:rFonts w:ascii="Times New Roman" w:hAnsi="Times New Roman" w:cs="Times New Roman"/>
        </w:rPr>
        <w:t xml:space="preserve"> aby spełniało ono szczegółowe wymagania technologiczne </w:t>
      </w:r>
      <w:proofErr w:type="spellStart"/>
      <w:r w:rsidRPr="003F739A">
        <w:rPr>
          <w:rFonts w:ascii="Times New Roman" w:hAnsi="Times New Roman" w:cs="Times New Roman"/>
        </w:rPr>
        <w:t>tj</w:t>
      </w:r>
      <w:proofErr w:type="spellEnd"/>
      <w:r w:rsidRPr="003F739A">
        <w:rPr>
          <w:rFonts w:ascii="Times New Roman" w:hAnsi="Times New Roman" w:cs="Times New Roman"/>
        </w:rPr>
        <w:t>:</w:t>
      </w:r>
    </w:p>
    <w:p w14:paraId="047BD45A" w14:textId="11EA4361" w:rsidR="003861B8" w:rsidRDefault="00501F53" w:rsidP="00E66D27">
      <w:pPr>
        <w:pStyle w:val="Akapitzlist"/>
        <w:numPr>
          <w:ilvl w:val="0"/>
          <w:numId w:val="11"/>
        </w:numPr>
        <w:spacing w:after="0"/>
        <w:ind w:left="709" w:hanging="284"/>
        <w:rPr>
          <w:rFonts w:ascii="Times New Roman" w:hAnsi="Times New Roman" w:cs="Times New Roman"/>
        </w:rPr>
      </w:pPr>
      <w:r w:rsidRPr="003F739A">
        <w:rPr>
          <w:rFonts w:ascii="Times New Roman" w:hAnsi="Times New Roman" w:cs="Times New Roman"/>
        </w:rPr>
        <w:t>d</w:t>
      </w:r>
      <w:r w:rsidR="003861B8" w:rsidRPr="003F739A">
        <w:rPr>
          <w:rFonts w:ascii="Times New Roman" w:hAnsi="Times New Roman" w:cs="Times New Roman"/>
        </w:rPr>
        <w:t xml:space="preserve">ostęp </w:t>
      </w:r>
      <w:r w:rsidR="00E66D27" w:rsidRPr="003F739A">
        <w:rPr>
          <w:rFonts w:ascii="Times New Roman" w:hAnsi="Times New Roman" w:cs="Times New Roman"/>
        </w:rPr>
        <w:t xml:space="preserve">do </w:t>
      </w:r>
      <w:r w:rsidR="0020691C">
        <w:rPr>
          <w:rFonts w:ascii="Times New Roman" w:hAnsi="Times New Roman" w:cs="Times New Roman"/>
        </w:rPr>
        <w:t>czterech</w:t>
      </w:r>
      <w:r w:rsidR="00E66D27" w:rsidRPr="003F739A">
        <w:rPr>
          <w:rFonts w:ascii="Times New Roman" w:hAnsi="Times New Roman" w:cs="Times New Roman"/>
        </w:rPr>
        <w:t xml:space="preserve"> rodzajów gazów technicznych </w:t>
      </w:r>
      <w:r w:rsidR="003861B8" w:rsidRPr="003F739A">
        <w:rPr>
          <w:rFonts w:ascii="Times New Roman" w:hAnsi="Times New Roman" w:cs="Times New Roman"/>
        </w:rPr>
        <w:t xml:space="preserve">w ramach </w:t>
      </w:r>
      <w:r w:rsidR="0020691C">
        <w:rPr>
          <w:rFonts w:ascii="Times New Roman" w:hAnsi="Times New Roman" w:cs="Times New Roman"/>
        </w:rPr>
        <w:t xml:space="preserve">min. </w:t>
      </w:r>
      <w:r w:rsidR="007D6B86" w:rsidRPr="003F739A">
        <w:rPr>
          <w:rFonts w:ascii="Times New Roman" w:hAnsi="Times New Roman" w:cs="Times New Roman"/>
        </w:rPr>
        <w:t>jednego urządzenia</w:t>
      </w:r>
      <w:r w:rsidR="003861B8" w:rsidRPr="003F739A">
        <w:rPr>
          <w:rFonts w:ascii="Times New Roman" w:hAnsi="Times New Roman" w:cs="Times New Roman"/>
        </w:rPr>
        <w:t xml:space="preserve"> infrastruktury technologicznej</w:t>
      </w:r>
      <w:r w:rsidR="0020691C">
        <w:rPr>
          <w:rFonts w:ascii="Times New Roman" w:hAnsi="Times New Roman" w:cs="Times New Roman"/>
        </w:rPr>
        <w:t xml:space="preserve">, </w:t>
      </w:r>
    </w:p>
    <w:p w14:paraId="13B239AE" w14:textId="767F4E4D" w:rsidR="0020691C" w:rsidRPr="003F739A" w:rsidRDefault="0020691C" w:rsidP="0020691C">
      <w:pPr>
        <w:pStyle w:val="Akapitzlist"/>
        <w:numPr>
          <w:ilvl w:val="0"/>
          <w:numId w:val="11"/>
        </w:numPr>
        <w:spacing w:after="0"/>
        <w:ind w:left="709" w:hanging="284"/>
        <w:rPr>
          <w:rFonts w:ascii="Times New Roman" w:hAnsi="Times New Roman" w:cs="Times New Roman"/>
        </w:rPr>
      </w:pPr>
      <w:r w:rsidRPr="003F739A">
        <w:rPr>
          <w:rFonts w:ascii="Times New Roman" w:hAnsi="Times New Roman" w:cs="Times New Roman"/>
        </w:rPr>
        <w:t xml:space="preserve">dostęp do sprężonego powietrza w ramach minimum </w:t>
      </w:r>
      <w:r>
        <w:rPr>
          <w:rFonts w:ascii="Times New Roman" w:hAnsi="Times New Roman" w:cs="Times New Roman"/>
        </w:rPr>
        <w:t>jednego</w:t>
      </w:r>
      <w:r w:rsidRPr="003F739A">
        <w:rPr>
          <w:rFonts w:ascii="Times New Roman" w:hAnsi="Times New Roman" w:cs="Times New Roman"/>
        </w:rPr>
        <w:t xml:space="preserve"> urządzeń infrastruktury technologicznej</w:t>
      </w:r>
      <w:r>
        <w:rPr>
          <w:rFonts w:ascii="Times New Roman" w:hAnsi="Times New Roman" w:cs="Times New Roman"/>
        </w:rPr>
        <w:t>,</w:t>
      </w:r>
    </w:p>
    <w:p w14:paraId="0182B7D6" w14:textId="09152B86" w:rsidR="0020691C" w:rsidRPr="0020691C" w:rsidRDefault="0020691C" w:rsidP="0020691C">
      <w:pPr>
        <w:pStyle w:val="Akapitzlist"/>
        <w:numPr>
          <w:ilvl w:val="0"/>
          <w:numId w:val="11"/>
        </w:numPr>
        <w:spacing w:after="0"/>
        <w:ind w:left="709" w:hanging="284"/>
        <w:rPr>
          <w:rFonts w:ascii="Times New Roman" w:hAnsi="Times New Roman" w:cs="Times New Roman"/>
        </w:rPr>
      </w:pPr>
      <w:r w:rsidRPr="003F739A">
        <w:rPr>
          <w:rFonts w:ascii="Times New Roman" w:hAnsi="Times New Roman" w:cs="Times New Roman"/>
        </w:rPr>
        <w:t>aktywny system do monitorowania-ostrzegania przed niebezpiecznym stężeniem gazów niebezpiecznych</w:t>
      </w:r>
      <w:r>
        <w:rPr>
          <w:rFonts w:ascii="Times New Roman" w:hAnsi="Times New Roman" w:cs="Times New Roman"/>
        </w:rPr>
        <w:t>,</w:t>
      </w:r>
    </w:p>
    <w:p w14:paraId="7A680390" w14:textId="77777777" w:rsidR="003861B8" w:rsidRPr="003F739A" w:rsidRDefault="003861B8" w:rsidP="003861B8">
      <w:pPr>
        <w:rPr>
          <w:rFonts w:cs="Times New Roman"/>
        </w:rPr>
      </w:pPr>
    </w:p>
    <w:p w14:paraId="7F4C0BBB" w14:textId="200CA615" w:rsidR="003861B8" w:rsidRPr="003F739A" w:rsidRDefault="003861B8" w:rsidP="003861B8">
      <w:pPr>
        <w:ind w:firstLine="0"/>
        <w:rPr>
          <w:rFonts w:cs="Times New Roman"/>
          <w:b/>
          <w:bCs/>
        </w:rPr>
      </w:pPr>
      <w:r w:rsidRPr="003F739A">
        <w:rPr>
          <w:rFonts w:cs="Times New Roman"/>
          <w:b/>
          <w:bCs/>
        </w:rPr>
        <w:t>0.12 Laboratorium mikroskop</w:t>
      </w:r>
      <w:r w:rsidR="008A7862" w:rsidRPr="003F739A">
        <w:rPr>
          <w:rFonts w:cs="Times New Roman"/>
          <w:b/>
          <w:bCs/>
        </w:rPr>
        <w:t>ów</w:t>
      </w:r>
    </w:p>
    <w:p w14:paraId="236AFF38" w14:textId="7007C6E6" w:rsidR="003861B8" w:rsidRPr="003F739A" w:rsidRDefault="003861B8" w:rsidP="003861B8">
      <w:pPr>
        <w:pStyle w:val="Akapitzlist"/>
        <w:spacing w:after="0"/>
        <w:ind w:left="284"/>
        <w:rPr>
          <w:rFonts w:ascii="Times New Roman" w:hAnsi="Times New Roman" w:cs="Times New Roman"/>
        </w:rPr>
      </w:pPr>
      <w:r w:rsidRPr="003F739A">
        <w:rPr>
          <w:rFonts w:ascii="Times New Roman" w:hAnsi="Times New Roman" w:cs="Times New Roman"/>
        </w:rPr>
        <w:t xml:space="preserve">W ramach funkcjonowania i użytkowania danego pomieszczenia wymagane </w:t>
      </w:r>
      <w:r w:rsidR="006740DC" w:rsidRPr="003F739A">
        <w:rPr>
          <w:rFonts w:ascii="Times New Roman" w:hAnsi="Times New Roman" w:cs="Times New Roman"/>
        </w:rPr>
        <w:t>jest,</w:t>
      </w:r>
      <w:r w:rsidRPr="003F739A">
        <w:rPr>
          <w:rFonts w:ascii="Times New Roman" w:hAnsi="Times New Roman" w:cs="Times New Roman"/>
        </w:rPr>
        <w:t xml:space="preserve"> aby spełniało ono szczegółowe wymagania technologiczne </w:t>
      </w:r>
      <w:proofErr w:type="spellStart"/>
      <w:r w:rsidRPr="003F739A">
        <w:rPr>
          <w:rFonts w:ascii="Times New Roman" w:hAnsi="Times New Roman" w:cs="Times New Roman"/>
        </w:rPr>
        <w:t>tj</w:t>
      </w:r>
      <w:proofErr w:type="spellEnd"/>
      <w:r w:rsidRPr="003F739A">
        <w:rPr>
          <w:rFonts w:ascii="Times New Roman" w:hAnsi="Times New Roman" w:cs="Times New Roman"/>
        </w:rPr>
        <w:t>:</w:t>
      </w:r>
    </w:p>
    <w:p w14:paraId="5ACDCB9A" w14:textId="3D863644" w:rsidR="003861B8" w:rsidRPr="003F739A" w:rsidRDefault="000801A2" w:rsidP="00E66D27">
      <w:pPr>
        <w:pStyle w:val="Akapitzlist"/>
        <w:numPr>
          <w:ilvl w:val="0"/>
          <w:numId w:val="11"/>
        </w:numPr>
        <w:spacing w:after="0"/>
        <w:ind w:left="709" w:hanging="284"/>
        <w:rPr>
          <w:rFonts w:ascii="Times New Roman" w:hAnsi="Times New Roman" w:cs="Times New Roman"/>
        </w:rPr>
      </w:pPr>
      <w:r w:rsidRPr="003F739A">
        <w:rPr>
          <w:rFonts w:ascii="Times New Roman" w:hAnsi="Times New Roman" w:cs="Times New Roman"/>
        </w:rPr>
        <w:t xml:space="preserve">dostęp do </w:t>
      </w:r>
      <w:r w:rsidR="003268F8">
        <w:rPr>
          <w:rFonts w:ascii="Times New Roman" w:hAnsi="Times New Roman" w:cs="Times New Roman"/>
        </w:rPr>
        <w:t>dwóch</w:t>
      </w:r>
      <w:r w:rsidRPr="003F739A">
        <w:rPr>
          <w:rFonts w:ascii="Times New Roman" w:hAnsi="Times New Roman" w:cs="Times New Roman"/>
        </w:rPr>
        <w:t xml:space="preserve"> rodzajów gazów technicznych w ramach</w:t>
      </w:r>
      <w:r w:rsidR="003861B8" w:rsidRPr="003F739A">
        <w:rPr>
          <w:rFonts w:ascii="Times New Roman" w:hAnsi="Times New Roman" w:cs="Times New Roman"/>
        </w:rPr>
        <w:t xml:space="preserve"> minimum trzech urządzeń infrastruktury technologiczne</w:t>
      </w:r>
      <w:r w:rsidR="00501F53" w:rsidRPr="003F739A">
        <w:rPr>
          <w:rFonts w:ascii="Times New Roman" w:hAnsi="Times New Roman" w:cs="Times New Roman"/>
        </w:rPr>
        <w:t>j</w:t>
      </w:r>
      <w:r w:rsidR="003268F8">
        <w:rPr>
          <w:rFonts w:ascii="Times New Roman" w:hAnsi="Times New Roman" w:cs="Times New Roman"/>
        </w:rPr>
        <w:t xml:space="preserve">, </w:t>
      </w:r>
    </w:p>
    <w:p w14:paraId="2408BEFE" w14:textId="0A6EC2DD" w:rsidR="003861B8" w:rsidRDefault="00501F53" w:rsidP="00E66D27">
      <w:pPr>
        <w:pStyle w:val="Akapitzlist"/>
        <w:numPr>
          <w:ilvl w:val="0"/>
          <w:numId w:val="11"/>
        </w:numPr>
        <w:spacing w:after="0"/>
        <w:ind w:left="709" w:hanging="284"/>
        <w:rPr>
          <w:rFonts w:ascii="Times New Roman" w:hAnsi="Times New Roman" w:cs="Times New Roman"/>
        </w:rPr>
      </w:pPr>
      <w:r w:rsidRPr="003F739A">
        <w:rPr>
          <w:rFonts w:ascii="Times New Roman" w:hAnsi="Times New Roman" w:cs="Times New Roman"/>
        </w:rPr>
        <w:t>d</w:t>
      </w:r>
      <w:r w:rsidR="003861B8" w:rsidRPr="003F739A">
        <w:rPr>
          <w:rFonts w:ascii="Times New Roman" w:hAnsi="Times New Roman" w:cs="Times New Roman"/>
        </w:rPr>
        <w:t>ostęp do sprężonego powietrza w ramach minimum trzech urządzeń infrastruktury technologicznej</w:t>
      </w:r>
      <w:r w:rsidR="003268F8">
        <w:rPr>
          <w:rFonts w:ascii="Times New Roman" w:hAnsi="Times New Roman" w:cs="Times New Roman"/>
        </w:rPr>
        <w:t>,</w:t>
      </w:r>
    </w:p>
    <w:p w14:paraId="36A33A24" w14:textId="77777777" w:rsidR="003268F8" w:rsidRPr="0020691C" w:rsidRDefault="003268F8" w:rsidP="003268F8">
      <w:pPr>
        <w:pStyle w:val="Akapitzlist"/>
        <w:numPr>
          <w:ilvl w:val="0"/>
          <w:numId w:val="11"/>
        </w:numPr>
        <w:spacing w:after="0"/>
        <w:ind w:left="709" w:hanging="284"/>
        <w:rPr>
          <w:rFonts w:ascii="Times New Roman" w:hAnsi="Times New Roman" w:cs="Times New Roman"/>
        </w:rPr>
      </w:pPr>
      <w:r w:rsidRPr="003F739A">
        <w:rPr>
          <w:rFonts w:ascii="Times New Roman" w:hAnsi="Times New Roman" w:cs="Times New Roman"/>
        </w:rPr>
        <w:t>aktywny system do monitorowania-ostrzegania przed niebezpiecznym stężeniem gazów niebezpiecznych</w:t>
      </w:r>
      <w:r>
        <w:rPr>
          <w:rFonts w:ascii="Times New Roman" w:hAnsi="Times New Roman" w:cs="Times New Roman"/>
        </w:rPr>
        <w:t>,</w:t>
      </w:r>
    </w:p>
    <w:p w14:paraId="5682FEA7" w14:textId="40A7145C" w:rsidR="003861B8" w:rsidRPr="00595A69" w:rsidRDefault="00501F53" w:rsidP="00FC716D">
      <w:pPr>
        <w:pStyle w:val="Akapitzlist"/>
        <w:numPr>
          <w:ilvl w:val="0"/>
          <w:numId w:val="11"/>
        </w:numPr>
        <w:spacing w:after="0"/>
        <w:ind w:left="709" w:hanging="284"/>
        <w:rPr>
          <w:rFonts w:cs="Times New Roman"/>
        </w:rPr>
      </w:pPr>
      <w:r w:rsidRPr="00595A69">
        <w:rPr>
          <w:rFonts w:ascii="Times New Roman" w:hAnsi="Times New Roman" w:cs="Times New Roman"/>
        </w:rPr>
        <w:t>z</w:t>
      </w:r>
      <w:r w:rsidR="003861B8" w:rsidRPr="00595A69">
        <w:rPr>
          <w:rFonts w:ascii="Times New Roman" w:hAnsi="Times New Roman" w:cs="Times New Roman"/>
        </w:rPr>
        <w:t>abezpieczenie antywibracyjne posadzki w ramach całego pomieszczenia</w:t>
      </w:r>
      <w:r w:rsidR="00C139BD">
        <w:rPr>
          <w:rFonts w:ascii="Times New Roman" w:hAnsi="Times New Roman" w:cs="Times New Roman"/>
        </w:rPr>
        <w:t xml:space="preserve">, </w:t>
      </w:r>
      <w:r w:rsidR="00C139BD">
        <w:rPr>
          <w:rFonts w:ascii="Times New Roman" w:hAnsi="Times New Roman" w:cs="Times New Roman"/>
        </w:rPr>
        <w:t>(do uzgodnienia z</w:t>
      </w:r>
      <w:r w:rsidR="00C139BD">
        <w:rPr>
          <w:rFonts w:ascii="Times New Roman" w:hAnsi="Times New Roman" w:cs="Times New Roman"/>
        </w:rPr>
        <w:t> </w:t>
      </w:r>
      <w:r w:rsidR="00C139BD">
        <w:rPr>
          <w:rFonts w:ascii="Times New Roman" w:hAnsi="Times New Roman" w:cs="Times New Roman"/>
        </w:rPr>
        <w:t>inwestorem),</w:t>
      </w:r>
    </w:p>
    <w:p w14:paraId="197D90DE" w14:textId="77777777" w:rsidR="00560B27" w:rsidRPr="003F739A" w:rsidRDefault="00560B27" w:rsidP="00560B27">
      <w:pPr>
        <w:rPr>
          <w:rFonts w:cs="Times New Roman"/>
        </w:rPr>
      </w:pPr>
    </w:p>
    <w:p w14:paraId="7B84A591" w14:textId="77777777" w:rsidR="001C4B3B" w:rsidRPr="003F739A" w:rsidRDefault="001C4B3B" w:rsidP="001C4B3B"/>
    <w:p w14:paraId="77C002A3" w14:textId="77777777" w:rsidR="00093277" w:rsidRPr="003F739A" w:rsidRDefault="00093277" w:rsidP="00093277"/>
    <w:p w14:paraId="19188E25" w14:textId="30C40D1E" w:rsidR="00913F94" w:rsidRPr="003F739A" w:rsidRDefault="00913F94" w:rsidP="00E66D27">
      <w:pPr>
        <w:widowControl w:val="0"/>
        <w:tabs>
          <w:tab w:val="left" w:pos="720"/>
        </w:tabs>
        <w:spacing w:line="240" w:lineRule="auto"/>
        <w:rPr>
          <w:rFonts w:cs="Times New Roman"/>
          <w:szCs w:val="20"/>
        </w:rPr>
      </w:pPr>
      <w:bookmarkStart w:id="183" w:name="__RefHeading__9547_319433058"/>
      <w:bookmarkStart w:id="184" w:name="__RefHeading___Toc113346096"/>
      <w:bookmarkStart w:id="185" w:name="__RefHeading___Toc112821361"/>
      <w:bookmarkStart w:id="186" w:name="__RefHeading__3446_1890137022"/>
      <w:bookmarkEnd w:id="183"/>
      <w:bookmarkEnd w:id="184"/>
      <w:bookmarkEnd w:id="185"/>
      <w:bookmarkEnd w:id="186"/>
    </w:p>
    <w:tbl>
      <w:tblPr>
        <w:tblpPr w:leftFromText="141" w:rightFromText="141" w:vertAnchor="text" w:horzAnchor="margin" w:tblpX="2977" w:tblpY="84"/>
        <w:tblW w:w="6663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6663"/>
      </w:tblGrid>
      <w:tr w:rsidR="003F739A" w:rsidRPr="003F739A" w14:paraId="3385261F" w14:textId="77777777" w:rsidTr="00093277">
        <w:tc>
          <w:tcPr>
            <w:tcW w:w="6663" w:type="dxa"/>
            <w:shd w:val="clear" w:color="auto" w:fill="auto"/>
          </w:tcPr>
          <w:p w14:paraId="0596BA6D" w14:textId="77777777" w:rsidR="00093277" w:rsidRPr="003F739A" w:rsidRDefault="00093277" w:rsidP="00093277">
            <w:pPr>
              <w:pStyle w:val="Zawartotabeli"/>
              <w:snapToGrid w:val="0"/>
              <w:jc w:val="center"/>
              <w:rPr>
                <w:b/>
                <w:bCs/>
              </w:rPr>
            </w:pPr>
            <w:r w:rsidRPr="003F739A">
              <w:rPr>
                <w:b/>
                <w:bCs/>
              </w:rPr>
              <w:t>Projektant:</w:t>
            </w:r>
          </w:p>
        </w:tc>
      </w:tr>
      <w:tr w:rsidR="003F739A" w:rsidRPr="003F739A" w14:paraId="3E087D43" w14:textId="77777777" w:rsidTr="00093277">
        <w:tc>
          <w:tcPr>
            <w:tcW w:w="6663" w:type="dxa"/>
            <w:shd w:val="clear" w:color="auto" w:fill="auto"/>
          </w:tcPr>
          <w:p w14:paraId="16143667" w14:textId="77777777" w:rsidR="00093277" w:rsidRPr="003F739A" w:rsidRDefault="00093277" w:rsidP="00093277">
            <w:pPr>
              <w:snapToGrid w:val="0"/>
              <w:jc w:val="center"/>
              <w:rPr>
                <w:rFonts w:cs="Times New Roman"/>
                <w:sz w:val="16"/>
                <w:szCs w:val="16"/>
              </w:rPr>
            </w:pPr>
            <w:r w:rsidRPr="003F739A">
              <w:rPr>
                <w:rFonts w:cs="Times New Roman"/>
                <w:b/>
                <w:bCs/>
                <w:szCs w:val="20"/>
              </w:rPr>
              <w:t xml:space="preserve">MGR INŻ. RAFAŁ MARCINIAK </w:t>
            </w:r>
          </w:p>
          <w:p w14:paraId="030FFFDF" w14:textId="77777777" w:rsidR="00093277" w:rsidRPr="003F739A" w:rsidRDefault="00093277" w:rsidP="00093277">
            <w:pPr>
              <w:jc w:val="center"/>
              <w:rPr>
                <w:rFonts w:cs="Times New Roman"/>
                <w:sz w:val="16"/>
                <w:szCs w:val="16"/>
              </w:rPr>
            </w:pPr>
            <w:r w:rsidRPr="003F739A">
              <w:rPr>
                <w:rFonts w:cs="Times New Roman"/>
                <w:sz w:val="16"/>
                <w:szCs w:val="16"/>
              </w:rPr>
              <w:t xml:space="preserve">SPECJALNOŚĆ INSTALACYJNA W ZAKRESIE SIECI, </w:t>
            </w:r>
          </w:p>
          <w:p w14:paraId="780240DA" w14:textId="77777777" w:rsidR="00093277" w:rsidRPr="003F739A" w:rsidRDefault="00093277" w:rsidP="00093277">
            <w:pPr>
              <w:jc w:val="center"/>
              <w:rPr>
                <w:rFonts w:cs="Times New Roman"/>
                <w:sz w:val="16"/>
                <w:szCs w:val="16"/>
              </w:rPr>
            </w:pPr>
            <w:r w:rsidRPr="003F739A">
              <w:rPr>
                <w:rFonts w:cs="Times New Roman"/>
                <w:sz w:val="16"/>
                <w:szCs w:val="16"/>
              </w:rPr>
              <w:t xml:space="preserve">INSTALACJI I URZĄDZEŃ CIEPLNYCH, WENTYLACYJNYCH, </w:t>
            </w:r>
          </w:p>
          <w:p w14:paraId="2077CE4F" w14:textId="1C18A1C2" w:rsidR="00093277" w:rsidRPr="003F739A" w:rsidRDefault="00093277" w:rsidP="00093277">
            <w:pPr>
              <w:jc w:val="center"/>
              <w:rPr>
                <w:rFonts w:cs="Times New Roman"/>
                <w:sz w:val="16"/>
                <w:szCs w:val="16"/>
              </w:rPr>
            </w:pPr>
            <w:r w:rsidRPr="003F739A">
              <w:rPr>
                <w:rFonts w:cs="Times New Roman"/>
                <w:sz w:val="16"/>
                <w:szCs w:val="16"/>
              </w:rPr>
              <w:t xml:space="preserve">GAZOWYCH, WODOCIĄGOWYCH I KANALIZACYJNYCH, </w:t>
            </w:r>
          </w:p>
          <w:p w14:paraId="2F326BB7" w14:textId="77777777" w:rsidR="00093277" w:rsidRPr="003F739A" w:rsidRDefault="00093277" w:rsidP="00093277">
            <w:pPr>
              <w:spacing w:after="160"/>
              <w:jc w:val="center"/>
              <w:rPr>
                <w:rFonts w:cs="Times New Roman"/>
                <w:b/>
                <w:bCs/>
                <w:szCs w:val="20"/>
              </w:rPr>
            </w:pPr>
            <w:r w:rsidRPr="003F739A">
              <w:rPr>
                <w:rFonts w:cs="Times New Roman"/>
                <w:sz w:val="16"/>
                <w:szCs w:val="16"/>
              </w:rPr>
              <w:t xml:space="preserve">UPR. BUD.NR MAZ/0425/PWBS/15 </w:t>
            </w:r>
          </w:p>
        </w:tc>
      </w:tr>
      <w:bookmarkEnd w:id="121"/>
    </w:tbl>
    <w:p w14:paraId="33AC8BDE" w14:textId="77777777" w:rsidR="003A668F" w:rsidRPr="003F739A" w:rsidRDefault="003A668F" w:rsidP="007636EF">
      <w:pPr>
        <w:ind w:firstLine="0"/>
        <w:rPr>
          <w:rFonts w:eastAsia="Lucida Sans Unicode" w:cs="Times New Roman"/>
          <w:b/>
          <w:bCs/>
          <w:sz w:val="24"/>
          <w:shd w:val="clear" w:color="auto" w:fill="FFFFFF"/>
        </w:rPr>
      </w:pPr>
    </w:p>
    <w:p w14:paraId="6B733CDA" w14:textId="113D733B" w:rsidR="005D2943" w:rsidRPr="003F739A" w:rsidRDefault="005D2943">
      <w:pPr>
        <w:suppressAutoHyphens w:val="0"/>
        <w:spacing w:after="160" w:line="259" w:lineRule="auto"/>
        <w:ind w:firstLine="0"/>
        <w:jc w:val="left"/>
        <w:rPr>
          <w:rFonts w:eastAsia="Microsoft YaHei" w:cs="Times New Roman"/>
          <w:b/>
          <w:bCs/>
          <w:kern w:val="1"/>
          <w:sz w:val="32"/>
          <w:szCs w:val="32"/>
        </w:rPr>
      </w:pPr>
      <w:bookmarkStart w:id="187" w:name="__RefHeading__9571_319433058"/>
      <w:bookmarkStart w:id="188" w:name="__RefHeading___Toc113346105"/>
      <w:bookmarkStart w:id="189" w:name="__RefHeading__3470_1890137022"/>
      <w:bookmarkEnd w:id="187"/>
      <w:bookmarkEnd w:id="188"/>
      <w:bookmarkEnd w:id="189"/>
      <w:r w:rsidRPr="003F739A">
        <w:rPr>
          <w:rFonts w:cs="Times New Roman"/>
        </w:rPr>
        <w:br w:type="page"/>
      </w:r>
    </w:p>
    <w:p w14:paraId="54140FD0" w14:textId="7A4828A1" w:rsidR="003A668F" w:rsidRPr="003F739A" w:rsidRDefault="003A668F" w:rsidP="003A668F">
      <w:pPr>
        <w:rPr>
          <w:rFonts w:eastAsia="Lucida Sans Unicode" w:cs="Times New Roman"/>
          <w:b/>
          <w:bCs/>
          <w:sz w:val="24"/>
          <w:shd w:val="clear" w:color="auto" w:fill="FFFFFF"/>
        </w:rPr>
      </w:pPr>
      <w:r w:rsidRPr="003F739A">
        <w:rPr>
          <w:rFonts w:eastAsia="Lucida Sans Unicode" w:cs="Times New Roman"/>
          <w:b/>
          <w:bCs/>
          <w:sz w:val="24"/>
          <w:shd w:val="clear" w:color="auto" w:fill="FFFFFF"/>
        </w:rPr>
        <w:lastRenderedPageBreak/>
        <w:tab/>
      </w:r>
      <w:r w:rsidRPr="003F739A">
        <w:rPr>
          <w:rFonts w:eastAsia="Lucida Sans Unicode" w:cs="Times New Roman"/>
          <w:b/>
          <w:bCs/>
          <w:sz w:val="24"/>
          <w:shd w:val="clear" w:color="auto" w:fill="FFFFFF"/>
        </w:rPr>
        <w:tab/>
      </w:r>
      <w:r w:rsidRPr="003F739A">
        <w:rPr>
          <w:rFonts w:eastAsia="Lucida Sans Unicode" w:cs="Times New Roman"/>
          <w:b/>
          <w:bCs/>
          <w:sz w:val="24"/>
          <w:shd w:val="clear" w:color="auto" w:fill="FFFFFF"/>
        </w:rPr>
        <w:tab/>
      </w:r>
      <w:r w:rsidRPr="003F739A">
        <w:rPr>
          <w:rFonts w:eastAsia="Lucida Sans Unicode" w:cs="Times New Roman"/>
          <w:b/>
          <w:bCs/>
          <w:sz w:val="24"/>
          <w:shd w:val="clear" w:color="auto" w:fill="FFFFFF"/>
        </w:rPr>
        <w:tab/>
      </w:r>
      <w:r w:rsidRPr="003F739A">
        <w:rPr>
          <w:rFonts w:eastAsia="Lucida Sans Unicode" w:cs="Times New Roman"/>
          <w:b/>
          <w:bCs/>
          <w:sz w:val="24"/>
          <w:shd w:val="clear" w:color="auto" w:fill="FFFFFF"/>
        </w:rPr>
        <w:tab/>
      </w:r>
    </w:p>
    <w:p w14:paraId="6C7BE6C0" w14:textId="77777777" w:rsidR="00093277" w:rsidRPr="003F739A" w:rsidRDefault="00093277" w:rsidP="00093277">
      <w:pPr>
        <w:pStyle w:val="Nagwekspisutreci"/>
        <w:rPr>
          <w:rFonts w:ascii="Times New Roman" w:hAnsi="Times New Roman" w:cs="Times New Roman"/>
        </w:rPr>
      </w:pPr>
    </w:p>
    <w:tbl>
      <w:tblPr>
        <w:tblStyle w:val="Tabela-Siatka"/>
        <w:tblW w:w="5000" w:type="pct"/>
        <w:tblLook w:val="04A0" w:firstRow="1" w:lastRow="0" w:firstColumn="1" w:lastColumn="0" w:noHBand="0" w:noVBand="1"/>
      </w:tblPr>
      <w:tblGrid>
        <w:gridCol w:w="9513"/>
      </w:tblGrid>
      <w:tr w:rsidR="003F739A" w:rsidRPr="003F739A" w14:paraId="6D4702A9" w14:textId="77777777" w:rsidTr="003854E9">
        <w:tc>
          <w:tcPr>
            <w:tcW w:w="5000" w:type="pct"/>
            <w:shd w:val="clear" w:color="auto" w:fill="D9D9D9" w:themeFill="background1" w:themeFillShade="D9"/>
          </w:tcPr>
          <w:p w14:paraId="685057D9" w14:textId="0AFD3203" w:rsidR="00093277" w:rsidRPr="003F739A" w:rsidRDefault="0013792F" w:rsidP="003854E9">
            <w:pPr>
              <w:pStyle w:val="Nagwekspisutreci"/>
              <w:ind w:firstLine="0"/>
              <w:jc w:val="center"/>
              <w:rPr>
                <w:rFonts w:ascii="Times New Roman" w:hAnsi="Times New Roman" w:cs="Times New Roman"/>
              </w:rPr>
            </w:pPr>
            <w:r w:rsidRPr="003F739A">
              <w:rPr>
                <w:rFonts w:ascii="Times New Roman" w:hAnsi="Times New Roman" w:cs="Times New Roman"/>
              </w:rPr>
              <w:t>I</w:t>
            </w:r>
            <w:r w:rsidR="00093277" w:rsidRPr="003F739A">
              <w:rPr>
                <w:rFonts w:ascii="Times New Roman" w:hAnsi="Times New Roman" w:cs="Times New Roman"/>
              </w:rPr>
              <w:t>V. CZĘŚĆ RYSUNKOWA</w:t>
            </w:r>
          </w:p>
        </w:tc>
      </w:tr>
    </w:tbl>
    <w:bookmarkEnd w:id="122"/>
    <w:bookmarkEnd w:id="123"/>
    <w:bookmarkEnd w:id="124"/>
    <w:bookmarkEnd w:id="125"/>
    <w:bookmarkEnd w:id="126"/>
    <w:bookmarkEnd w:id="127"/>
    <w:bookmarkEnd w:id="128"/>
    <w:bookmarkEnd w:id="129"/>
    <w:bookmarkEnd w:id="130"/>
    <w:bookmarkEnd w:id="131"/>
    <w:bookmarkEnd w:id="132"/>
    <w:bookmarkEnd w:id="133"/>
    <w:bookmarkEnd w:id="134"/>
    <w:bookmarkEnd w:id="135"/>
    <w:bookmarkEnd w:id="136"/>
    <w:bookmarkEnd w:id="137"/>
    <w:bookmarkEnd w:id="138"/>
    <w:bookmarkEnd w:id="139"/>
    <w:bookmarkEnd w:id="140"/>
    <w:bookmarkEnd w:id="141"/>
    <w:bookmarkEnd w:id="142"/>
    <w:bookmarkEnd w:id="143"/>
    <w:bookmarkEnd w:id="144"/>
    <w:bookmarkEnd w:id="145"/>
    <w:bookmarkEnd w:id="146"/>
    <w:bookmarkEnd w:id="147"/>
    <w:bookmarkEnd w:id="148"/>
    <w:bookmarkEnd w:id="149"/>
    <w:bookmarkEnd w:id="150"/>
    <w:bookmarkEnd w:id="151"/>
    <w:bookmarkEnd w:id="152"/>
    <w:bookmarkEnd w:id="153"/>
    <w:bookmarkEnd w:id="154"/>
    <w:bookmarkEnd w:id="155"/>
    <w:bookmarkEnd w:id="156"/>
    <w:bookmarkEnd w:id="157"/>
    <w:bookmarkEnd w:id="158"/>
    <w:bookmarkEnd w:id="159"/>
    <w:bookmarkEnd w:id="160"/>
    <w:bookmarkEnd w:id="161"/>
    <w:bookmarkEnd w:id="162"/>
    <w:bookmarkEnd w:id="163"/>
    <w:bookmarkEnd w:id="164"/>
    <w:bookmarkEnd w:id="165"/>
    <w:bookmarkEnd w:id="166"/>
    <w:bookmarkEnd w:id="167"/>
    <w:bookmarkEnd w:id="168"/>
    <w:bookmarkEnd w:id="169"/>
    <w:bookmarkEnd w:id="170"/>
    <w:bookmarkEnd w:id="171"/>
    <w:bookmarkEnd w:id="172"/>
    <w:bookmarkEnd w:id="173"/>
    <w:bookmarkEnd w:id="174"/>
    <w:bookmarkEnd w:id="175"/>
    <w:bookmarkEnd w:id="176"/>
    <w:bookmarkEnd w:id="177"/>
    <w:bookmarkEnd w:id="178"/>
    <w:bookmarkEnd w:id="179"/>
    <w:bookmarkEnd w:id="180"/>
    <w:bookmarkEnd w:id="181"/>
    <w:p w14:paraId="686685A2" w14:textId="77777777" w:rsidR="00E66D27" w:rsidRPr="003F739A" w:rsidRDefault="00E66D27" w:rsidP="00E66D27">
      <w:pPr>
        <w:rPr>
          <w:rFonts w:cs="Times New Roman"/>
          <w:b/>
          <w:bCs/>
          <w:szCs w:val="20"/>
        </w:rPr>
      </w:pPr>
      <w:r w:rsidRPr="003F739A">
        <w:rPr>
          <w:rFonts w:cs="Times New Roman"/>
        </w:rPr>
        <w:tab/>
      </w:r>
      <w:r w:rsidRPr="003F739A">
        <w:rPr>
          <w:rFonts w:cs="Times New Roman"/>
        </w:rPr>
        <w:tab/>
      </w:r>
      <w:r w:rsidRPr="003F739A">
        <w:rPr>
          <w:rFonts w:cs="Times New Roman"/>
        </w:rPr>
        <w:tab/>
      </w:r>
      <w:r w:rsidRPr="003F739A">
        <w:rPr>
          <w:rFonts w:cs="Times New Roman"/>
        </w:rPr>
        <w:tab/>
      </w:r>
      <w:r w:rsidRPr="003F739A">
        <w:rPr>
          <w:rFonts w:cs="Times New Roman"/>
        </w:rPr>
        <w:tab/>
      </w:r>
      <w:r w:rsidRPr="003F739A">
        <w:rPr>
          <w:rFonts w:cs="Times New Roman"/>
        </w:rPr>
        <w:tab/>
        <w:t xml:space="preserve">   </w:t>
      </w:r>
      <w:r w:rsidRPr="003F739A">
        <w:rPr>
          <w:rFonts w:cs="Times New Roman"/>
        </w:rPr>
        <w:tab/>
        <w:t xml:space="preserve"> </w:t>
      </w:r>
    </w:p>
    <w:tbl>
      <w:tblPr>
        <w:tblW w:w="9442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843"/>
        <w:gridCol w:w="7039"/>
        <w:gridCol w:w="1560"/>
      </w:tblGrid>
      <w:tr w:rsidR="003F739A" w:rsidRPr="003F739A" w14:paraId="18A3D12F" w14:textId="77777777" w:rsidTr="00E66D27">
        <w:tc>
          <w:tcPr>
            <w:tcW w:w="84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0218552" w14:textId="77777777" w:rsidR="00E66D27" w:rsidRPr="003F739A" w:rsidRDefault="00E66D27" w:rsidP="00D2686B">
            <w:pPr>
              <w:pStyle w:val="Zawartotabeli"/>
              <w:snapToGrid w:val="0"/>
              <w:jc w:val="center"/>
              <w:rPr>
                <w:b/>
                <w:bCs/>
                <w:szCs w:val="20"/>
              </w:rPr>
            </w:pPr>
            <w:r w:rsidRPr="003F739A">
              <w:rPr>
                <w:b/>
                <w:bCs/>
                <w:szCs w:val="20"/>
              </w:rPr>
              <w:t>NR</w:t>
            </w:r>
          </w:p>
        </w:tc>
        <w:tc>
          <w:tcPr>
            <w:tcW w:w="7039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1048316" w14:textId="77777777" w:rsidR="00E66D27" w:rsidRPr="003F739A" w:rsidRDefault="00E66D27" w:rsidP="00D2686B">
            <w:pPr>
              <w:snapToGrid w:val="0"/>
              <w:jc w:val="center"/>
              <w:rPr>
                <w:rFonts w:cs="Times New Roman"/>
                <w:b/>
                <w:bCs/>
                <w:szCs w:val="20"/>
              </w:rPr>
            </w:pPr>
            <w:r w:rsidRPr="003F739A">
              <w:rPr>
                <w:rFonts w:cs="Times New Roman"/>
                <w:b/>
                <w:bCs/>
                <w:szCs w:val="20"/>
              </w:rPr>
              <w:t>NAZWA RYSUNKU</w:t>
            </w:r>
          </w:p>
        </w:tc>
        <w:tc>
          <w:tcPr>
            <w:tcW w:w="156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0525DD34" w14:textId="77777777" w:rsidR="00E66D27" w:rsidRPr="003F739A" w:rsidRDefault="00E66D27" w:rsidP="00D2686B">
            <w:pPr>
              <w:pStyle w:val="Zawartotabeli"/>
              <w:snapToGrid w:val="0"/>
              <w:ind w:firstLine="0"/>
            </w:pPr>
            <w:r w:rsidRPr="003F739A">
              <w:rPr>
                <w:b/>
                <w:bCs/>
                <w:szCs w:val="20"/>
              </w:rPr>
              <w:t>SKALA</w:t>
            </w:r>
          </w:p>
        </w:tc>
      </w:tr>
      <w:tr w:rsidR="00E66D27" w:rsidRPr="003F739A" w14:paraId="724F19C7" w14:textId="77777777" w:rsidTr="00E66D27">
        <w:tc>
          <w:tcPr>
            <w:tcW w:w="84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F9CC1E1" w14:textId="77777777" w:rsidR="00E66D27" w:rsidRPr="003F739A" w:rsidRDefault="00E66D27" w:rsidP="00D2686B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3F739A">
              <w:rPr>
                <w:sz w:val="22"/>
                <w:szCs w:val="22"/>
              </w:rPr>
              <w:t>T01.1</w:t>
            </w:r>
          </w:p>
        </w:tc>
        <w:tc>
          <w:tcPr>
            <w:tcW w:w="703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BC6AB5C" w14:textId="77777777" w:rsidR="00E66D27" w:rsidRPr="003F739A" w:rsidRDefault="00E66D27" w:rsidP="00D2686B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 w:rsidRPr="003F739A">
              <w:rPr>
                <w:rFonts w:cs="Times New Roman"/>
                <w:szCs w:val="20"/>
              </w:rPr>
              <w:t>RZUT PARTERU – INSTALACJE TECHNOLOGICZNE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2FA89B00" w14:textId="77777777" w:rsidR="00E66D27" w:rsidRPr="003F739A" w:rsidRDefault="00E66D27" w:rsidP="00D2686B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3F739A">
              <w:rPr>
                <w:sz w:val="22"/>
                <w:szCs w:val="22"/>
              </w:rPr>
              <w:t>1:100</w:t>
            </w:r>
          </w:p>
        </w:tc>
      </w:tr>
    </w:tbl>
    <w:p w14:paraId="5F9CCBC5" w14:textId="77777777" w:rsidR="00E66D27" w:rsidRPr="003F739A" w:rsidRDefault="00E66D27" w:rsidP="00E66D27">
      <w:pPr>
        <w:jc w:val="center"/>
        <w:rPr>
          <w:rFonts w:cs="Times New Roman"/>
          <w:b/>
          <w:bCs/>
          <w:caps/>
          <w:u w:val="single"/>
        </w:rPr>
      </w:pPr>
    </w:p>
    <w:p w14:paraId="1D4234BD" w14:textId="34C077F3" w:rsidR="00E66D27" w:rsidRPr="003F739A" w:rsidRDefault="00E66D27" w:rsidP="00E66D27">
      <w:pPr>
        <w:ind w:firstLine="0"/>
      </w:pPr>
    </w:p>
    <w:sectPr w:rsidR="00E66D27" w:rsidRPr="003F739A">
      <w:headerReference w:type="default" r:id="rId14"/>
      <w:footerReference w:type="default" r:id="rId15"/>
      <w:pgSz w:w="11906" w:h="16838"/>
      <w:pgMar w:top="900" w:right="1107" w:bottom="938" w:left="1276" w:header="409" w:footer="433" w:gutter="0"/>
      <w:cols w:space="708"/>
      <w:docGrid w:linePitch="600" w:charSpace="3686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DD523E9" w14:textId="77777777" w:rsidR="00801756" w:rsidRDefault="00801756" w:rsidP="003A668F">
      <w:pPr>
        <w:spacing w:line="240" w:lineRule="auto"/>
      </w:pPr>
      <w:r>
        <w:separator/>
      </w:r>
    </w:p>
  </w:endnote>
  <w:endnote w:type="continuationSeparator" w:id="0">
    <w:p w14:paraId="173CC72A" w14:textId="77777777" w:rsidR="00801756" w:rsidRDefault="00801756" w:rsidP="003A668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altName w:val="Yu Gothic"/>
    <w:charset w:val="00"/>
    <w:family w:val="auto"/>
    <w:pitch w:val="variable"/>
    <w:sig w:usb0="800000AF" w:usb1="1001ECEA" w:usb2="00000000" w:usb3="00000000" w:csb0="8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ndale Sans UI">
    <w:altName w:val="Calibri"/>
    <w:charset w:val="EE"/>
    <w:family w:val="auto"/>
    <w:pitch w:val="variable"/>
  </w:font>
  <w:font w:name="StarSymbol">
    <w:altName w:val="Segoe UI Symbol"/>
    <w:charset w:val="02"/>
    <w:family w:val="auto"/>
    <w:pitch w:val="default"/>
  </w:font>
  <w:font w:name="StarSymbol, 'Arial Unicode MS'">
    <w:altName w:val="Cambria"/>
    <w:charset w:val="00"/>
    <w:family w:val="roman"/>
    <w:pitch w:val="default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Univers CE 45 Light">
    <w:charset w:val="EE"/>
    <w:family w:val="swiss"/>
    <w:pitch w:val="default"/>
  </w:font>
  <w:font w:name="BellGothicBlkEU">
    <w:altName w:val="Calibri"/>
    <w:charset w:val="EE"/>
    <w:family w:val="swiss"/>
    <w:pitch w:val="default"/>
  </w:font>
  <w:font w:name="BellGothicEU">
    <w:altName w:val="Calibri"/>
    <w:charset w:val="EE"/>
    <w:family w:val="swiss"/>
    <w:pitch w:val="default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France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Segoe UI Light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-Bold">
    <w:altName w:val="Calibri"/>
    <w:charset w:val="EE"/>
    <w:family w:val="auto"/>
    <w:pitch w:val="default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DC7CA36" w14:textId="77777777" w:rsidR="00B80F33" w:rsidRDefault="00B80F33">
    <w:pPr>
      <w:jc w:val="center"/>
    </w:pPr>
  </w:p>
  <w:p w14:paraId="10A5B90C" w14:textId="77777777" w:rsidR="00B80F33" w:rsidRDefault="00B80F33">
    <w:pPr>
      <w:jc w:val="center"/>
    </w:pPr>
  </w:p>
  <w:p w14:paraId="4A38F2BF" w14:textId="77777777" w:rsidR="002B2FC5" w:rsidRDefault="002B2FC5">
    <w:pPr>
      <w:jc w:val="center"/>
    </w:pPr>
  </w:p>
  <w:p w14:paraId="30C81BB4" w14:textId="5F5B3CD0" w:rsidR="00B80F33" w:rsidRDefault="00B80F33">
    <w:pPr>
      <w:jc w:val="center"/>
    </w:pPr>
    <w:r>
      <w:t>S</w:t>
    </w:r>
    <w:r>
      <w:fldChar w:fldCharType="begin"/>
    </w:r>
    <w:r>
      <w:instrText xml:space="preserve"> PAGE </w:instrText>
    </w:r>
    <w:r>
      <w:fldChar w:fldCharType="separate"/>
    </w:r>
    <w:r w:rsidR="009D637F">
      <w:rPr>
        <w:noProof/>
      </w:rPr>
      <w:t>12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1D1BAB4" w14:textId="77777777" w:rsidR="00801756" w:rsidRDefault="00801756" w:rsidP="003A668F">
      <w:pPr>
        <w:spacing w:line="240" w:lineRule="auto"/>
      </w:pPr>
      <w:r>
        <w:separator/>
      </w:r>
    </w:p>
  </w:footnote>
  <w:footnote w:type="continuationSeparator" w:id="0">
    <w:p w14:paraId="666D18B3" w14:textId="77777777" w:rsidR="00801756" w:rsidRDefault="00801756" w:rsidP="003A668F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A76CBA" w14:textId="53AF105E" w:rsidR="00B80F33" w:rsidRDefault="008F1647">
    <w:pPr>
      <w:jc w:val="center"/>
    </w:pPr>
    <w:r>
      <w:rPr>
        <w:sz w:val="15"/>
        <w:szCs w:val="15"/>
      </w:rPr>
      <w:t>KONCEPCJA</w:t>
    </w:r>
    <w:r w:rsidR="00B80F33">
      <w:rPr>
        <w:sz w:val="15"/>
        <w:szCs w:val="15"/>
      </w:rPr>
      <w:t xml:space="preserve"> - </w:t>
    </w:r>
    <w:r>
      <w:rPr>
        <w:sz w:val="15"/>
        <w:szCs w:val="15"/>
      </w:rPr>
      <w:t>TECHNOLOGIA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E"/>
    <w:multiLevelType w:val="singleLevel"/>
    <w:tmpl w:val="8DB6235E"/>
    <w:lvl w:ilvl="0">
      <w:start w:val="1"/>
      <w:numFmt w:val="decimal"/>
      <w:pStyle w:val="Listanumerowana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1" w15:restartNumberingAfterBreak="0">
    <w:nsid w:val="FFFFFF82"/>
    <w:multiLevelType w:val="singleLevel"/>
    <w:tmpl w:val="4BF680CA"/>
    <w:lvl w:ilvl="0">
      <w:start w:val="1"/>
      <w:numFmt w:val="bullet"/>
      <w:pStyle w:val="Listapunktowana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2" w15:restartNumberingAfterBreak="0">
    <w:nsid w:val="00000001"/>
    <w:multiLevelType w:val="multilevel"/>
    <w:tmpl w:val="75A4AE66"/>
    <w:lvl w:ilvl="0">
      <w:start w:val="1"/>
      <w:numFmt w:val="decimal"/>
      <w:pStyle w:val="Nagwek1"/>
      <w:lvlText w:val="%1."/>
      <w:lvlJc w:val="left"/>
      <w:pPr>
        <w:tabs>
          <w:tab w:val="num" w:pos="2836"/>
        </w:tabs>
        <w:ind w:left="3256" w:hanging="420"/>
      </w:pPr>
    </w:lvl>
    <w:lvl w:ilvl="1">
      <w:start w:val="1"/>
      <w:numFmt w:val="decimal"/>
      <w:pStyle w:val="Nagwek2"/>
      <w:lvlText w:val="%1.%2."/>
      <w:lvlJc w:val="left"/>
      <w:pPr>
        <w:tabs>
          <w:tab w:val="num" w:pos="4253"/>
        </w:tabs>
        <w:ind w:left="4973" w:hanging="720"/>
      </w:pPr>
    </w:lvl>
    <w:lvl w:ilvl="2">
      <w:start w:val="1"/>
      <w:numFmt w:val="decimal"/>
      <w:pStyle w:val="Nagwek3"/>
      <w:lvlText w:val="%1.%2.%3.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pStyle w:val="Nagwek4"/>
      <w:lvlText w:val="%1.%2.%3.%4."/>
      <w:lvlJc w:val="left"/>
      <w:pPr>
        <w:tabs>
          <w:tab w:val="num" w:pos="0"/>
        </w:tabs>
        <w:ind w:left="1080" w:hanging="1080"/>
      </w:pPr>
    </w:lvl>
    <w:lvl w:ilvl="4">
      <w:start w:val="1"/>
      <w:numFmt w:val="decimal"/>
      <w:pStyle w:val="Nagwek5"/>
      <w:lvlText w:val="%1.%2.%3.%4.%5."/>
      <w:lvlJc w:val="left"/>
      <w:pPr>
        <w:tabs>
          <w:tab w:val="num" w:pos="0"/>
        </w:tabs>
        <w:ind w:left="1080" w:hanging="1080"/>
      </w:pPr>
    </w:lvl>
    <w:lvl w:ilvl="5">
      <w:start w:val="1"/>
      <w:numFmt w:val="decimal"/>
      <w:pStyle w:val="Nagwek6"/>
      <w:lvlText w:val="%1.%2.%3.%4.%5.%6."/>
      <w:lvlJc w:val="left"/>
      <w:pPr>
        <w:tabs>
          <w:tab w:val="num" w:pos="0"/>
        </w:tabs>
        <w:ind w:left="1440" w:hanging="1440"/>
      </w:pPr>
    </w:lvl>
    <w:lvl w:ilvl="6">
      <w:start w:val="1"/>
      <w:numFmt w:val="decimal"/>
      <w:pStyle w:val="Nagwek7"/>
      <w:lvlText w:val="%1.%2.%3.%4.%5.%6.%7."/>
      <w:lvlJc w:val="left"/>
      <w:pPr>
        <w:tabs>
          <w:tab w:val="num" w:pos="0"/>
        </w:tabs>
        <w:ind w:left="1800" w:hanging="1800"/>
      </w:pPr>
    </w:lvl>
    <w:lvl w:ilvl="7">
      <w:start w:val="1"/>
      <w:numFmt w:val="decimal"/>
      <w:pStyle w:val="Nagwek8"/>
      <w:lvlText w:val="%1.%2.%3.%4.%5.%6.%7.%8."/>
      <w:lvlJc w:val="left"/>
      <w:pPr>
        <w:tabs>
          <w:tab w:val="num" w:pos="0"/>
        </w:tabs>
        <w:ind w:left="1800" w:hanging="1800"/>
      </w:pPr>
    </w:lvl>
    <w:lvl w:ilvl="8">
      <w:start w:val="1"/>
      <w:numFmt w:val="decimal"/>
      <w:pStyle w:val="Nagwek9"/>
      <w:lvlText w:val="%1.%2.%3.%4.%5.%6.%7.%8.%9."/>
      <w:lvlJc w:val="left"/>
      <w:pPr>
        <w:tabs>
          <w:tab w:val="num" w:pos="0"/>
        </w:tabs>
        <w:ind w:left="2160" w:hanging="2160"/>
      </w:pPr>
    </w:lvl>
  </w:abstractNum>
  <w:abstractNum w:abstractNumId="3" w15:restartNumberingAfterBreak="0">
    <w:nsid w:val="00000002"/>
    <w:multiLevelType w:val="multi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color w:val="000000"/>
        <w:spacing w:val="2"/>
        <w:sz w:val="24"/>
        <w:szCs w:val="28"/>
        <w:shd w:val="clear" w:color="auto" w:fill="auto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  <w:color w:val="000000"/>
        <w:spacing w:val="2"/>
        <w:sz w:val="24"/>
        <w:szCs w:val="28"/>
        <w:shd w:val="clear" w:color="auto" w:fill="auto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color w:val="000000"/>
        <w:spacing w:val="2"/>
        <w:sz w:val="24"/>
        <w:szCs w:val="28"/>
        <w:shd w:val="clear" w:color="auto" w:fill="auto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/>
      </w:rPr>
    </w:lvl>
  </w:abstractNum>
  <w:abstractNum w:abstractNumId="4" w15:restartNumberingAfterBreak="0">
    <w:nsid w:val="00000003"/>
    <w:multiLevelType w:val="multi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Wingdings"/>
        <w:spacing w:val="2"/>
        <w:szCs w:val="28"/>
        <w:shd w:val="clear" w:color="auto" w:fill="FFFF00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Wingdings"/>
        <w:spacing w:val="2"/>
        <w:szCs w:val="28"/>
        <w:shd w:val="clear" w:color="auto" w:fill="FFFF00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Wingdings"/>
        <w:spacing w:val="2"/>
        <w:szCs w:val="28"/>
        <w:shd w:val="clear" w:color="auto" w:fill="FFFF00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5" w15:restartNumberingAfterBreak="0">
    <w:nsid w:val="00000004"/>
    <w:multiLevelType w:val="multi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  <w:shd w:val="clear" w:color="auto" w:fill="FFFF00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Times New Roman"/>
        <w:shd w:val="clear" w:color="auto" w:fill="FFFF00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Times New Roman"/>
        <w:shd w:val="clear" w:color="auto" w:fill="FFFF00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6" w15:restartNumberingAfterBreak="0">
    <w:nsid w:val="00000005"/>
    <w:multiLevelType w:val="multi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  <w:color w:val="000099"/>
        <w:sz w:val="20"/>
        <w:szCs w:val="20"/>
        <w:lang w:val="pl-PL" w:eastAsia="ar-SA" w:bidi="ar-SA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Times New Roman"/>
        <w:color w:val="000099"/>
        <w:sz w:val="20"/>
        <w:szCs w:val="20"/>
        <w:lang w:val="pl-PL" w:eastAsia="ar-SA" w:bidi="ar-SA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Times New Roman"/>
        <w:color w:val="000099"/>
        <w:sz w:val="20"/>
        <w:szCs w:val="20"/>
        <w:lang w:val="pl-PL" w:eastAsia="ar-SA" w:bidi="ar-SA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7" w15:restartNumberingAfterBreak="0">
    <w:nsid w:val="00000006"/>
    <w:multiLevelType w:val="multi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color w:val="auto"/>
        <w:spacing w:val="2"/>
        <w:szCs w:val="28"/>
        <w:lang w:val="pl-PL" w:eastAsia="ar-SA" w:bidi="ar-SA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  <w:color w:val="auto"/>
        <w:spacing w:val="2"/>
        <w:szCs w:val="28"/>
        <w:lang w:val="pl-PL" w:eastAsia="ar-SA" w:bidi="ar-SA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color w:val="auto"/>
        <w:spacing w:val="2"/>
        <w:szCs w:val="28"/>
        <w:lang w:val="pl-PL" w:eastAsia="ar-SA" w:bidi="ar-SA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8" w15:restartNumberingAfterBreak="0">
    <w:nsid w:val="00000007"/>
    <w:multiLevelType w:val="multilevel"/>
    <w:tmpl w:val="00000007"/>
    <w:name w:val="WW8Num7"/>
    <w:lvl w:ilvl="0">
      <w:start w:val="1"/>
      <w:numFmt w:val="bullet"/>
      <w:pStyle w:val="inv3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caps w:val="0"/>
        <w:smallCaps w:val="0"/>
        <w:strike w:val="0"/>
        <w:dstrike w:val="0"/>
        <w:color w:val="000000"/>
        <w:szCs w:val="20"/>
        <w:shd w:val="clear" w:color="auto" w:fill="auto"/>
        <w:lang w:val="pl-PL" w:eastAsia="ar-SA" w:bidi="ar-SA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  <w:caps w:val="0"/>
        <w:smallCaps w:val="0"/>
        <w:strike w:val="0"/>
        <w:dstrike w:val="0"/>
        <w:color w:val="000000"/>
        <w:szCs w:val="20"/>
        <w:shd w:val="clear" w:color="auto" w:fill="auto"/>
        <w:lang w:val="pl-PL" w:eastAsia="ar-SA" w:bidi="ar-SA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caps w:val="0"/>
        <w:smallCaps w:val="0"/>
        <w:strike w:val="0"/>
        <w:dstrike w:val="0"/>
        <w:color w:val="000000"/>
        <w:szCs w:val="20"/>
        <w:shd w:val="clear" w:color="auto" w:fill="auto"/>
        <w:lang w:val="pl-PL" w:eastAsia="ar-SA" w:bidi="ar-SA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9" w15:restartNumberingAfterBreak="0">
    <w:nsid w:val="00000008"/>
    <w:multiLevelType w:val="multilevel"/>
    <w:tmpl w:val="00000008"/>
    <w:name w:val="WW8Num8"/>
    <w:lvl w:ilvl="0">
      <w:start w:val="1"/>
      <w:numFmt w:val="bullet"/>
      <w:pStyle w:val="inv1"/>
      <w:lvlText w:val=""/>
      <w:lvlJc w:val="left"/>
      <w:pPr>
        <w:tabs>
          <w:tab w:val="num" w:pos="432"/>
        </w:tabs>
        <w:ind w:left="432" w:hanging="432"/>
      </w:pPr>
      <w:rPr>
        <w:rFonts w:ascii="Symbol" w:hAnsi="Symbol" w:cs="Times New Roman"/>
        <w:caps w:val="0"/>
        <w:smallCaps w:val="0"/>
        <w:strike w:val="0"/>
        <w:dstrike w:val="0"/>
        <w:color w:val="000000"/>
        <w:sz w:val="20"/>
        <w:szCs w:val="20"/>
        <w:shd w:val="clear" w:color="auto" w:fill="auto"/>
        <w:lang w:val="pl-PL" w:eastAsia="ar-SA" w:bidi="ar-SA"/>
      </w:rPr>
    </w:lvl>
    <w:lvl w:ilvl="1">
      <w:start w:val="1"/>
      <w:numFmt w:val="decimal"/>
      <w:lvlText w:val=" %1.%2 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 %1.%2.%3 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 %1.%2.%3.%4 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0" w15:restartNumberingAfterBreak="0">
    <w:nsid w:val="00000009"/>
    <w:multiLevelType w:val="singleLevel"/>
    <w:tmpl w:val="00000009"/>
    <w:name w:val="WW8Num9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Times New Roman"/>
        <w:strike w:val="0"/>
        <w:dstrike w:val="0"/>
        <w:szCs w:val="20"/>
        <w:shd w:val="clear" w:color="auto" w:fill="auto"/>
        <w:lang w:val="pl-PL"/>
      </w:rPr>
    </w:lvl>
  </w:abstractNum>
  <w:abstractNum w:abstractNumId="11" w15:restartNumberingAfterBreak="0">
    <w:nsid w:val="0000000A"/>
    <w:multiLevelType w:val="multilevel"/>
    <w:tmpl w:val="0000000A"/>
    <w:name w:val="WW8Num10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Wingdings"/>
        <w:strike w:val="0"/>
        <w:dstrike w:val="0"/>
        <w:color w:val="auto"/>
        <w:kern w:val="1"/>
        <w:sz w:val="20"/>
        <w:szCs w:val="24"/>
        <w:shd w:val="clear" w:color="auto" w:fill="auto"/>
        <w:lang w:val="pl-PL" w:eastAsia="ar-SA" w:bidi="ar-SA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2" w15:restartNumberingAfterBreak="0">
    <w:nsid w:val="0000000B"/>
    <w:multiLevelType w:val="multilevel"/>
    <w:tmpl w:val="0000000B"/>
    <w:name w:val="WW8Num11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Wingdings"/>
        <w:caps w:val="0"/>
        <w:smallCaps w:val="0"/>
        <w:strike w:val="0"/>
        <w:dstrike w:val="0"/>
        <w:color w:val="auto"/>
        <w:sz w:val="20"/>
        <w:szCs w:val="20"/>
        <w:shd w:val="clear" w:color="auto" w:fill="auto"/>
        <w:lang w:val="pl-P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Wingdings"/>
        <w:caps w:val="0"/>
        <w:smallCaps w:val="0"/>
        <w:strike w:val="0"/>
        <w:dstrike w:val="0"/>
        <w:color w:val="auto"/>
        <w:sz w:val="20"/>
        <w:szCs w:val="20"/>
        <w:shd w:val="clear" w:color="auto" w:fill="auto"/>
        <w:lang w:val="pl-P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Wingdings"/>
        <w:caps w:val="0"/>
        <w:smallCaps w:val="0"/>
        <w:strike w:val="0"/>
        <w:dstrike w:val="0"/>
        <w:color w:val="auto"/>
        <w:sz w:val="20"/>
        <w:szCs w:val="20"/>
        <w:shd w:val="clear" w:color="auto" w:fill="auto"/>
        <w:lang w:val="pl-P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Wingdings"/>
        <w:caps w:val="0"/>
        <w:smallCaps w:val="0"/>
        <w:strike w:val="0"/>
        <w:dstrike w:val="0"/>
        <w:color w:val="auto"/>
        <w:sz w:val="20"/>
        <w:szCs w:val="20"/>
        <w:shd w:val="clear" w:color="auto" w:fill="auto"/>
        <w:lang w:val="pl-P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Wingdings"/>
        <w:caps w:val="0"/>
        <w:smallCaps w:val="0"/>
        <w:strike w:val="0"/>
        <w:dstrike w:val="0"/>
        <w:color w:val="auto"/>
        <w:sz w:val="20"/>
        <w:szCs w:val="20"/>
        <w:shd w:val="clear" w:color="auto" w:fill="auto"/>
        <w:lang w:val="pl-P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Wingdings"/>
        <w:caps w:val="0"/>
        <w:smallCaps w:val="0"/>
        <w:strike w:val="0"/>
        <w:dstrike w:val="0"/>
        <w:color w:val="auto"/>
        <w:sz w:val="20"/>
        <w:szCs w:val="20"/>
        <w:shd w:val="clear" w:color="auto" w:fill="auto"/>
        <w:lang w:val="pl-P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Wingdings"/>
        <w:caps w:val="0"/>
        <w:smallCaps w:val="0"/>
        <w:strike w:val="0"/>
        <w:dstrike w:val="0"/>
        <w:color w:val="auto"/>
        <w:sz w:val="20"/>
        <w:szCs w:val="20"/>
        <w:shd w:val="clear" w:color="auto" w:fill="auto"/>
        <w:lang w:val="pl-P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Wingdings"/>
        <w:caps w:val="0"/>
        <w:smallCaps w:val="0"/>
        <w:strike w:val="0"/>
        <w:dstrike w:val="0"/>
        <w:color w:val="auto"/>
        <w:sz w:val="20"/>
        <w:szCs w:val="20"/>
        <w:shd w:val="clear" w:color="auto" w:fill="auto"/>
        <w:lang w:val="pl-P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Wingdings"/>
        <w:caps w:val="0"/>
        <w:smallCaps w:val="0"/>
        <w:strike w:val="0"/>
        <w:dstrike w:val="0"/>
        <w:color w:val="auto"/>
        <w:sz w:val="20"/>
        <w:szCs w:val="20"/>
        <w:shd w:val="clear" w:color="auto" w:fill="auto"/>
        <w:lang w:val="pl-PL"/>
      </w:rPr>
    </w:lvl>
  </w:abstractNum>
  <w:abstractNum w:abstractNumId="13" w15:restartNumberingAfterBreak="0">
    <w:nsid w:val="0000000C"/>
    <w:multiLevelType w:val="singleLevel"/>
    <w:tmpl w:val="0000000C"/>
    <w:name w:val="WW8Num12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  <w:caps w:val="0"/>
        <w:smallCaps w:val="0"/>
        <w:strike w:val="0"/>
        <w:dstrike w:val="0"/>
        <w:color w:val="auto"/>
        <w:kern w:val="1"/>
        <w:sz w:val="20"/>
        <w:szCs w:val="20"/>
        <w:shd w:val="clear" w:color="auto" w:fill="auto"/>
        <w:lang w:val="pl-PL" w:eastAsia="ar-SA" w:bidi="ar-SA"/>
      </w:rPr>
    </w:lvl>
  </w:abstractNum>
  <w:abstractNum w:abstractNumId="14" w15:restartNumberingAfterBreak="0">
    <w:nsid w:val="0000000D"/>
    <w:multiLevelType w:val="multilevel"/>
    <w:tmpl w:val="0000000D"/>
    <w:name w:val="WW8Num13"/>
    <w:lvl w:ilvl="0">
      <w:start w:val="1"/>
      <w:numFmt w:val="decimal"/>
      <w:pStyle w:val="Nagwek10"/>
      <w:lvlText w:val="%1."/>
      <w:lvlJc w:val="left"/>
      <w:pPr>
        <w:tabs>
          <w:tab w:val="num" w:pos="0"/>
        </w:tabs>
        <w:ind w:left="465" w:hanging="465"/>
      </w:pPr>
      <w:rPr>
        <w:rFonts w:ascii="Symbol" w:eastAsia="Andale Sans UI" w:hAnsi="Symbol" w:cs="Symbol"/>
        <w:b w:val="0"/>
        <w:bCs/>
        <w:i w:val="0"/>
        <w:iCs w:val="0"/>
        <w:caps w:val="0"/>
        <w:smallCaps w:val="0"/>
        <w:strike w:val="0"/>
        <w:dstrike w:val="0"/>
        <w:color w:val="000000"/>
        <w:spacing w:val="0"/>
        <w:kern w:val="1"/>
        <w:sz w:val="20"/>
        <w:szCs w:val="20"/>
        <w:shd w:val="clear" w:color="auto" w:fill="auto"/>
        <w:lang w:val="pl-PL" w:eastAsia="ar-SA" w:bidi="ar-SA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20" w:hanging="720"/>
      </w:pPr>
      <w:rPr>
        <w:rFonts w:ascii="Symbol" w:eastAsia="Andale Sans UI" w:hAnsi="Symbol" w:cs="Symbol"/>
        <w:b w:val="0"/>
        <w:bCs/>
        <w:i w:val="0"/>
        <w:iCs w:val="0"/>
        <w:caps w:val="0"/>
        <w:smallCaps w:val="0"/>
        <w:strike w:val="0"/>
        <w:dstrike w:val="0"/>
        <w:color w:val="000000"/>
        <w:spacing w:val="0"/>
        <w:kern w:val="1"/>
        <w:sz w:val="20"/>
        <w:szCs w:val="20"/>
        <w:shd w:val="clear" w:color="auto" w:fill="auto"/>
        <w:lang w:val="pl-PL" w:eastAsia="ar-SA" w:bidi="ar-SA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720" w:hanging="720"/>
      </w:pPr>
      <w:rPr>
        <w:rFonts w:ascii="Symbol" w:eastAsia="Andale Sans UI" w:hAnsi="Symbol" w:cs="Symbol"/>
        <w:b w:val="0"/>
        <w:bCs/>
        <w:i w:val="0"/>
        <w:iCs w:val="0"/>
        <w:caps w:val="0"/>
        <w:smallCaps w:val="0"/>
        <w:strike w:val="0"/>
        <w:dstrike w:val="0"/>
        <w:color w:val="000000"/>
        <w:spacing w:val="0"/>
        <w:kern w:val="1"/>
        <w:sz w:val="20"/>
        <w:szCs w:val="20"/>
        <w:shd w:val="clear" w:color="auto" w:fill="auto"/>
        <w:lang w:val="pl-PL" w:eastAsia="ar-SA" w:bidi="ar-SA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1080"/>
      </w:pPr>
      <w:rPr>
        <w:rFonts w:ascii="Symbol" w:eastAsia="Andale Sans UI" w:hAnsi="Symbol" w:cs="Symbol"/>
        <w:b w:val="0"/>
        <w:bCs/>
        <w:i w:val="0"/>
        <w:iCs w:val="0"/>
        <w:caps w:val="0"/>
        <w:smallCaps w:val="0"/>
        <w:strike w:val="0"/>
        <w:dstrike w:val="0"/>
        <w:color w:val="000000"/>
        <w:spacing w:val="0"/>
        <w:kern w:val="1"/>
        <w:sz w:val="20"/>
        <w:szCs w:val="20"/>
        <w:shd w:val="clear" w:color="auto" w:fill="auto"/>
        <w:lang w:val="pl-PL" w:eastAsia="ar-SA" w:bidi="ar-SA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080" w:hanging="1080"/>
      </w:pPr>
      <w:rPr>
        <w:rFonts w:ascii="Symbol" w:eastAsia="Andale Sans UI" w:hAnsi="Symbol" w:cs="Symbol"/>
        <w:b w:val="0"/>
        <w:bCs/>
        <w:i w:val="0"/>
        <w:iCs w:val="0"/>
        <w:caps w:val="0"/>
        <w:smallCaps w:val="0"/>
        <w:strike w:val="0"/>
        <w:dstrike w:val="0"/>
        <w:color w:val="000000"/>
        <w:spacing w:val="0"/>
        <w:kern w:val="1"/>
        <w:sz w:val="20"/>
        <w:szCs w:val="20"/>
        <w:shd w:val="clear" w:color="auto" w:fill="auto"/>
        <w:lang w:val="pl-PL" w:eastAsia="ar-SA" w:bidi="ar-SA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440"/>
      </w:pPr>
      <w:rPr>
        <w:rFonts w:ascii="Symbol" w:eastAsia="Andale Sans UI" w:hAnsi="Symbol" w:cs="Symbol"/>
        <w:b w:val="0"/>
        <w:bCs/>
        <w:i w:val="0"/>
        <w:iCs w:val="0"/>
        <w:caps w:val="0"/>
        <w:smallCaps w:val="0"/>
        <w:strike w:val="0"/>
        <w:dstrike w:val="0"/>
        <w:color w:val="000000"/>
        <w:spacing w:val="0"/>
        <w:kern w:val="1"/>
        <w:sz w:val="20"/>
        <w:szCs w:val="20"/>
        <w:shd w:val="clear" w:color="auto" w:fill="auto"/>
        <w:lang w:val="pl-PL" w:eastAsia="ar-SA" w:bidi="ar-SA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800"/>
      </w:pPr>
      <w:rPr>
        <w:rFonts w:ascii="Symbol" w:eastAsia="Andale Sans UI" w:hAnsi="Symbol" w:cs="Symbol"/>
        <w:b w:val="0"/>
        <w:bCs/>
        <w:i w:val="0"/>
        <w:iCs w:val="0"/>
        <w:caps w:val="0"/>
        <w:smallCaps w:val="0"/>
        <w:strike w:val="0"/>
        <w:dstrike w:val="0"/>
        <w:color w:val="000000"/>
        <w:spacing w:val="0"/>
        <w:kern w:val="1"/>
        <w:sz w:val="20"/>
        <w:szCs w:val="20"/>
        <w:shd w:val="clear" w:color="auto" w:fill="auto"/>
        <w:lang w:val="pl-PL" w:eastAsia="ar-SA" w:bidi="ar-SA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800"/>
      </w:pPr>
      <w:rPr>
        <w:rFonts w:ascii="Symbol" w:eastAsia="Andale Sans UI" w:hAnsi="Symbol" w:cs="Symbol"/>
        <w:b w:val="0"/>
        <w:bCs/>
        <w:i w:val="0"/>
        <w:iCs w:val="0"/>
        <w:caps w:val="0"/>
        <w:smallCaps w:val="0"/>
        <w:strike w:val="0"/>
        <w:dstrike w:val="0"/>
        <w:color w:val="000000"/>
        <w:spacing w:val="0"/>
        <w:kern w:val="1"/>
        <w:sz w:val="20"/>
        <w:szCs w:val="20"/>
        <w:shd w:val="clear" w:color="auto" w:fill="auto"/>
        <w:lang w:val="pl-PL" w:eastAsia="ar-SA" w:bidi="ar-SA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2160"/>
      </w:pPr>
      <w:rPr>
        <w:rFonts w:ascii="Symbol" w:eastAsia="Andale Sans UI" w:hAnsi="Symbol" w:cs="Symbol"/>
        <w:b w:val="0"/>
        <w:bCs/>
        <w:i w:val="0"/>
        <w:iCs w:val="0"/>
        <w:caps w:val="0"/>
        <w:smallCaps w:val="0"/>
        <w:strike w:val="0"/>
        <w:dstrike w:val="0"/>
        <w:color w:val="000000"/>
        <w:spacing w:val="0"/>
        <w:kern w:val="1"/>
        <w:sz w:val="20"/>
        <w:szCs w:val="20"/>
        <w:shd w:val="clear" w:color="auto" w:fill="auto"/>
        <w:lang w:val="pl-PL" w:eastAsia="ar-SA" w:bidi="ar-SA"/>
      </w:rPr>
    </w:lvl>
  </w:abstractNum>
  <w:abstractNum w:abstractNumId="15" w15:restartNumberingAfterBreak="0">
    <w:nsid w:val="0000000E"/>
    <w:multiLevelType w:val="singleLevel"/>
    <w:tmpl w:val="0000000E"/>
    <w:name w:val="WW8Num14"/>
    <w:lvl w:ilvl="0">
      <w:start w:val="1"/>
      <w:numFmt w:val="bullet"/>
      <w:lvlText w:val=""/>
      <w:lvlJc w:val="left"/>
      <w:pPr>
        <w:tabs>
          <w:tab w:val="num" w:pos="0"/>
        </w:tabs>
        <w:ind w:left="720" w:hanging="360"/>
      </w:pPr>
      <w:rPr>
        <w:rFonts w:ascii="Symbol" w:hAnsi="Symbol" w:cs="Symbol"/>
        <w:caps w:val="0"/>
        <w:smallCaps w:val="0"/>
        <w:strike w:val="0"/>
        <w:dstrike w:val="0"/>
        <w:color w:val="auto"/>
        <w:kern w:val="1"/>
        <w:shd w:val="clear" w:color="auto" w:fill="auto"/>
        <w:lang w:val="pl-PL" w:eastAsia="ar-SA" w:bidi="ar-SA"/>
      </w:rPr>
    </w:lvl>
  </w:abstractNum>
  <w:abstractNum w:abstractNumId="16" w15:restartNumberingAfterBreak="0">
    <w:nsid w:val="0000000F"/>
    <w:multiLevelType w:val="multilevel"/>
    <w:tmpl w:val="0000000F"/>
    <w:name w:val="WW8Num15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Symbol" w:eastAsia="Times New Roman" w:hAnsi="Symbol" w:cs="Symbol"/>
        <w:color w:val="000099"/>
        <w:sz w:val="20"/>
        <w:szCs w:val="20"/>
        <w:lang w:val="pl-PL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>
        <w:rFonts w:ascii="OpenSymbol" w:hAnsi="OpenSymbol" w:cs="Courier New"/>
      </w:r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  <w:rPr>
        <w:rFonts w:ascii="Wingdings" w:hAnsi="Wingdings" w:cs="Wingdings" w:hint="default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</w:lvl>
  </w:abstractNum>
  <w:abstractNum w:abstractNumId="17" w15:restartNumberingAfterBreak="0">
    <w:nsid w:val="00000010"/>
    <w:multiLevelType w:val="multilevel"/>
    <w:tmpl w:val="00000010"/>
    <w:name w:val="WW8Num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Wingdings"/>
        <w:color w:val="000000"/>
        <w:kern w:val="1"/>
        <w:sz w:val="20"/>
        <w:szCs w:val="28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Wingdings"/>
        <w:color w:val="000000"/>
        <w:kern w:val="1"/>
        <w:sz w:val="20"/>
        <w:szCs w:val="28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Wingdings"/>
        <w:color w:val="000000"/>
        <w:kern w:val="1"/>
        <w:sz w:val="20"/>
        <w:szCs w:val="28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18" w15:restartNumberingAfterBreak="0">
    <w:nsid w:val="00000011"/>
    <w:multiLevelType w:val="multilevel"/>
    <w:tmpl w:val="00000011"/>
    <w:name w:val="WW8Num17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Times New Roman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Times New Roman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Times New Roman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Times New Roman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Times New Roman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Times New Roman"/>
      </w:rPr>
    </w:lvl>
  </w:abstractNum>
  <w:abstractNum w:abstractNumId="19" w15:restartNumberingAfterBreak="0">
    <w:nsid w:val="00000012"/>
    <w:multiLevelType w:val="multilevel"/>
    <w:tmpl w:val="00000012"/>
    <w:name w:val="WW8Num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20" w15:restartNumberingAfterBreak="0">
    <w:nsid w:val="00000013"/>
    <w:multiLevelType w:val="multilevel"/>
    <w:tmpl w:val="00000013"/>
    <w:name w:val="WW8Num1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Times New Roman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Times New Roman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Times New Roman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Times New Roman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Times New Roman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Times New Roman"/>
      </w:rPr>
    </w:lvl>
  </w:abstractNum>
  <w:abstractNum w:abstractNumId="21" w15:restartNumberingAfterBreak="0">
    <w:nsid w:val="00000014"/>
    <w:multiLevelType w:val="multilevel"/>
    <w:tmpl w:val="00000014"/>
    <w:name w:val="WW8Num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22" w15:restartNumberingAfterBreak="0">
    <w:nsid w:val="00000015"/>
    <w:multiLevelType w:val="multilevel"/>
    <w:tmpl w:val="00000015"/>
    <w:name w:val="WW8Num2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Wingdings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Wingdings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Wingdings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23" w15:restartNumberingAfterBreak="0">
    <w:nsid w:val="00000016"/>
    <w:multiLevelType w:val="multilevel"/>
    <w:tmpl w:val="00000016"/>
    <w:name w:val="WW8Num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Wingdings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Wingdings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Wingdings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24" w15:restartNumberingAfterBreak="0">
    <w:nsid w:val="00000017"/>
    <w:multiLevelType w:val="multilevel"/>
    <w:tmpl w:val="00000017"/>
    <w:name w:val="WW8Num2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25" w15:restartNumberingAfterBreak="0">
    <w:nsid w:val="00000018"/>
    <w:multiLevelType w:val="multilevel"/>
    <w:tmpl w:val="00000018"/>
    <w:name w:val="WW8Num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26" w15:restartNumberingAfterBreak="0">
    <w:nsid w:val="00000019"/>
    <w:multiLevelType w:val="multilevel"/>
    <w:tmpl w:val="00000019"/>
    <w:name w:val="WW8Num2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27" w15:restartNumberingAfterBreak="0">
    <w:nsid w:val="0000001A"/>
    <w:multiLevelType w:val="multilevel"/>
    <w:tmpl w:val="0000001A"/>
    <w:name w:val="WW8Num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28" w15:restartNumberingAfterBreak="0">
    <w:nsid w:val="0000001B"/>
    <w:multiLevelType w:val="multilevel"/>
    <w:tmpl w:val="0000001B"/>
    <w:name w:val="WW8Num27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29" w15:restartNumberingAfterBreak="0">
    <w:nsid w:val="0000001C"/>
    <w:multiLevelType w:val="multilevel"/>
    <w:tmpl w:val="0000001C"/>
    <w:name w:val="WW8Num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30" w15:restartNumberingAfterBreak="0">
    <w:nsid w:val="0000001D"/>
    <w:multiLevelType w:val="multilevel"/>
    <w:tmpl w:val="0000001D"/>
    <w:name w:val="WW8Num2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lang w:val="pl-PL" w:eastAsia="ar-SA" w:bidi="ar-SA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lang w:val="pl-PL" w:eastAsia="ar-SA" w:bidi="ar-SA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lang w:val="pl-PL" w:eastAsia="ar-SA" w:bidi="ar-SA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31" w15:restartNumberingAfterBreak="0">
    <w:nsid w:val="0000001E"/>
    <w:multiLevelType w:val="multilevel"/>
    <w:tmpl w:val="0000001E"/>
    <w:name w:val="WW8Num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32" w15:restartNumberingAfterBreak="0">
    <w:nsid w:val="0000001F"/>
    <w:multiLevelType w:val="multilevel"/>
    <w:tmpl w:val="0000001F"/>
    <w:name w:val="WW8Num3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szCs w:val="20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  <w:szCs w:val="20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szCs w:val="20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33" w15:restartNumberingAfterBreak="0">
    <w:nsid w:val="00000020"/>
    <w:multiLevelType w:val="multilevel"/>
    <w:tmpl w:val="00000020"/>
    <w:name w:val="WW8Num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color w:val="000000"/>
        <w:kern w:val="1"/>
        <w:sz w:val="22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color w:val="000000"/>
        <w:kern w:val="1"/>
        <w:sz w:val="22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color w:val="000000"/>
        <w:kern w:val="1"/>
        <w:sz w:val="22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34" w15:restartNumberingAfterBreak="0">
    <w:nsid w:val="00000021"/>
    <w:multiLevelType w:val="multilevel"/>
    <w:tmpl w:val="00000021"/>
    <w:name w:val="WW8Num3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35" w15:restartNumberingAfterBreak="0">
    <w:nsid w:val="00000022"/>
    <w:multiLevelType w:val="multilevel"/>
    <w:tmpl w:val="00000022"/>
    <w:name w:val="WW8Num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36" w15:restartNumberingAfterBreak="0">
    <w:nsid w:val="00000023"/>
    <w:multiLevelType w:val="multilevel"/>
    <w:tmpl w:val="00000023"/>
    <w:name w:val="WW8Num3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37" w15:restartNumberingAfterBreak="0">
    <w:nsid w:val="00000024"/>
    <w:multiLevelType w:val="multilevel"/>
    <w:tmpl w:val="00000024"/>
    <w:name w:val="WW8Num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sz w:val="22"/>
        <w:szCs w:val="22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sz w:val="22"/>
        <w:szCs w:val="22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sz w:val="22"/>
        <w:szCs w:val="22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38" w15:restartNumberingAfterBreak="0">
    <w:nsid w:val="00000026"/>
    <w:multiLevelType w:val="multilevel"/>
    <w:tmpl w:val="00000026"/>
    <w:name w:val="WW8Num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shd w:val="clear" w:color="auto" w:fill="auto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  <w:sz w:val="30"/>
        <w:szCs w:val="30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  <w:sz w:val="30"/>
        <w:szCs w:val="30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shd w:val="clear" w:color="auto" w:fill="auto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  <w:sz w:val="30"/>
        <w:szCs w:val="30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  <w:sz w:val="30"/>
        <w:szCs w:val="30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shd w:val="clear" w:color="auto" w:fill="auto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  <w:sz w:val="30"/>
        <w:szCs w:val="30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  <w:sz w:val="30"/>
        <w:szCs w:val="30"/>
      </w:rPr>
    </w:lvl>
  </w:abstractNum>
  <w:abstractNum w:abstractNumId="39" w15:restartNumberingAfterBreak="0">
    <w:nsid w:val="057B656C"/>
    <w:multiLevelType w:val="hybridMultilevel"/>
    <w:tmpl w:val="9E524B16"/>
    <w:lvl w:ilvl="0" w:tplc="8FFAF30E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  <w:b w:val="0"/>
        <w:i w:val="0"/>
        <w:sz w:val="22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17FF58F9"/>
    <w:multiLevelType w:val="multilevel"/>
    <w:tmpl w:val="480A024A"/>
    <w:styleLink w:val="WW8Num5"/>
    <w:lvl w:ilvl="0">
      <w:start w:val="1"/>
      <w:numFmt w:val="decimal"/>
      <w:lvlText w:val="%1."/>
      <w:lvlJc w:val="left"/>
      <w:pPr>
        <w:ind w:left="737" w:hanging="283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41" w15:restartNumberingAfterBreak="0">
    <w:nsid w:val="1E4D2BF8"/>
    <w:multiLevelType w:val="hybridMultilevel"/>
    <w:tmpl w:val="303277AC"/>
    <w:lvl w:ilvl="0" w:tplc="9758AE16">
      <w:start w:val="1"/>
      <w:numFmt w:val="upperRoman"/>
      <w:lvlText w:val="%1."/>
      <w:lvlJc w:val="left"/>
      <w:pPr>
        <w:ind w:left="1003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42" w15:restartNumberingAfterBreak="0">
    <w:nsid w:val="35C03575"/>
    <w:multiLevelType w:val="hybridMultilevel"/>
    <w:tmpl w:val="E974A11A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3" w15:restartNumberingAfterBreak="0">
    <w:nsid w:val="3C037FF2"/>
    <w:multiLevelType w:val="multilevel"/>
    <w:tmpl w:val="6E506F20"/>
    <w:styleLink w:val="WW8Num34"/>
    <w:lvl w:ilvl="0">
      <w:numFmt w:val="bullet"/>
      <w:lvlText w:val=""/>
      <w:lvlJc w:val="left"/>
      <w:pPr>
        <w:ind w:left="283" w:hanging="283"/>
      </w:pPr>
      <w:rPr>
        <w:rFonts w:ascii="Symbol" w:hAnsi="Symbol"/>
      </w:rPr>
    </w:lvl>
    <w:lvl w:ilvl="1">
      <w:numFmt w:val="bullet"/>
      <w:lvlText w:val="●"/>
      <w:lvlJc w:val="left"/>
      <w:pPr>
        <w:ind w:left="567" w:hanging="283"/>
      </w:pPr>
      <w:rPr>
        <w:rFonts w:ascii="StarSymbol" w:eastAsia="StarSymbol, 'Arial Unicode MS'" w:hAnsi="StarSymbol" w:cs="StarSymbol, 'Arial Unicode MS'"/>
        <w:sz w:val="12"/>
        <w:szCs w:val="12"/>
      </w:rPr>
    </w:lvl>
    <w:lvl w:ilvl="2">
      <w:numFmt w:val="bullet"/>
      <w:lvlText w:val=""/>
      <w:lvlJc w:val="left"/>
      <w:pPr>
        <w:ind w:left="850" w:hanging="283"/>
      </w:pPr>
      <w:rPr>
        <w:rFonts w:ascii="Symbol" w:hAnsi="Symbol"/>
      </w:rPr>
    </w:lvl>
    <w:lvl w:ilvl="3">
      <w:numFmt w:val="bullet"/>
      <w:lvlText w:val=""/>
      <w:lvlJc w:val="left"/>
      <w:pPr>
        <w:ind w:left="1134" w:hanging="283"/>
      </w:pPr>
      <w:rPr>
        <w:rFonts w:ascii="Symbol" w:hAnsi="Symbol"/>
      </w:rPr>
    </w:lvl>
    <w:lvl w:ilvl="4">
      <w:numFmt w:val="bullet"/>
      <w:lvlText w:val=""/>
      <w:lvlJc w:val="left"/>
      <w:pPr>
        <w:ind w:left="1417" w:hanging="283"/>
      </w:pPr>
      <w:rPr>
        <w:rFonts w:ascii="Symbol" w:hAnsi="Symbol"/>
      </w:rPr>
    </w:lvl>
    <w:lvl w:ilvl="5">
      <w:numFmt w:val="bullet"/>
      <w:lvlText w:val=""/>
      <w:lvlJc w:val="left"/>
      <w:pPr>
        <w:ind w:left="1701" w:hanging="283"/>
      </w:pPr>
      <w:rPr>
        <w:rFonts w:ascii="Symbol" w:hAnsi="Symbol"/>
      </w:rPr>
    </w:lvl>
    <w:lvl w:ilvl="6">
      <w:numFmt w:val="bullet"/>
      <w:lvlText w:val=""/>
      <w:lvlJc w:val="left"/>
      <w:pPr>
        <w:ind w:left="1984" w:hanging="283"/>
      </w:pPr>
      <w:rPr>
        <w:rFonts w:ascii="Symbol" w:hAnsi="Symbol"/>
      </w:rPr>
    </w:lvl>
    <w:lvl w:ilvl="7">
      <w:numFmt w:val="bullet"/>
      <w:lvlText w:val=""/>
      <w:lvlJc w:val="left"/>
      <w:pPr>
        <w:ind w:left="2268" w:hanging="283"/>
      </w:pPr>
      <w:rPr>
        <w:rFonts w:ascii="Symbol" w:hAnsi="Symbol"/>
      </w:rPr>
    </w:lvl>
    <w:lvl w:ilvl="8">
      <w:numFmt w:val="bullet"/>
      <w:lvlText w:val=""/>
      <w:lvlJc w:val="left"/>
      <w:pPr>
        <w:ind w:left="2551" w:hanging="283"/>
      </w:pPr>
      <w:rPr>
        <w:rFonts w:ascii="Symbol" w:hAnsi="Symbol"/>
      </w:rPr>
    </w:lvl>
  </w:abstractNum>
  <w:num w:numId="1" w16cid:durableId="182718088">
    <w:abstractNumId w:val="2"/>
  </w:num>
  <w:num w:numId="2" w16cid:durableId="950864129">
    <w:abstractNumId w:val="8"/>
  </w:num>
  <w:num w:numId="3" w16cid:durableId="1537960311">
    <w:abstractNumId w:val="9"/>
  </w:num>
  <w:num w:numId="4" w16cid:durableId="2098819972">
    <w:abstractNumId w:val="14"/>
  </w:num>
  <w:num w:numId="5" w16cid:durableId="1426925130">
    <w:abstractNumId w:val="22"/>
  </w:num>
  <w:num w:numId="6" w16cid:durableId="1055130045">
    <w:abstractNumId w:val="41"/>
  </w:num>
  <w:num w:numId="7" w16cid:durableId="2024084206">
    <w:abstractNumId w:val="40"/>
  </w:num>
  <w:num w:numId="8" w16cid:durableId="1771001657">
    <w:abstractNumId w:val="0"/>
  </w:num>
  <w:num w:numId="9" w16cid:durableId="1047804490">
    <w:abstractNumId w:val="1"/>
  </w:num>
  <w:num w:numId="10" w16cid:durableId="606081979">
    <w:abstractNumId w:val="43"/>
  </w:num>
  <w:num w:numId="11" w16cid:durableId="2109422703">
    <w:abstractNumId w:val="42"/>
  </w:num>
  <w:num w:numId="12" w16cid:durableId="892544103">
    <w:abstractNumId w:val="39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A34A8"/>
    <w:rsid w:val="00001FFA"/>
    <w:rsid w:val="00003173"/>
    <w:rsid w:val="0000475C"/>
    <w:rsid w:val="0001095E"/>
    <w:rsid w:val="00011AE5"/>
    <w:rsid w:val="00012F78"/>
    <w:rsid w:val="00021A15"/>
    <w:rsid w:val="00021E2A"/>
    <w:rsid w:val="0002232F"/>
    <w:rsid w:val="0002451C"/>
    <w:rsid w:val="000261C1"/>
    <w:rsid w:val="00033C65"/>
    <w:rsid w:val="0003546F"/>
    <w:rsid w:val="00036E57"/>
    <w:rsid w:val="00037BA3"/>
    <w:rsid w:val="000404B0"/>
    <w:rsid w:val="00040B3B"/>
    <w:rsid w:val="0004458D"/>
    <w:rsid w:val="0005062A"/>
    <w:rsid w:val="0005304D"/>
    <w:rsid w:val="00054FFC"/>
    <w:rsid w:val="0006094D"/>
    <w:rsid w:val="00060DBF"/>
    <w:rsid w:val="00060FCD"/>
    <w:rsid w:val="00061EAB"/>
    <w:rsid w:val="00062763"/>
    <w:rsid w:val="00062FE7"/>
    <w:rsid w:val="00064410"/>
    <w:rsid w:val="000656C4"/>
    <w:rsid w:val="00065957"/>
    <w:rsid w:val="0006664B"/>
    <w:rsid w:val="00066DFF"/>
    <w:rsid w:val="00067874"/>
    <w:rsid w:val="0007010F"/>
    <w:rsid w:val="000722FF"/>
    <w:rsid w:val="0007272B"/>
    <w:rsid w:val="00074EE2"/>
    <w:rsid w:val="000801A2"/>
    <w:rsid w:val="00093277"/>
    <w:rsid w:val="00093598"/>
    <w:rsid w:val="000946CC"/>
    <w:rsid w:val="00096D0B"/>
    <w:rsid w:val="000974AC"/>
    <w:rsid w:val="000A16C7"/>
    <w:rsid w:val="000A3993"/>
    <w:rsid w:val="000A3F1C"/>
    <w:rsid w:val="000A5D1C"/>
    <w:rsid w:val="000B2211"/>
    <w:rsid w:val="000B2B39"/>
    <w:rsid w:val="000B3B81"/>
    <w:rsid w:val="000C091B"/>
    <w:rsid w:val="000C3C8D"/>
    <w:rsid w:val="000C478C"/>
    <w:rsid w:val="000C499C"/>
    <w:rsid w:val="000D0046"/>
    <w:rsid w:val="000D22D7"/>
    <w:rsid w:val="000E5360"/>
    <w:rsid w:val="000E5D72"/>
    <w:rsid w:val="000F0AA5"/>
    <w:rsid w:val="000F1B08"/>
    <w:rsid w:val="000F703E"/>
    <w:rsid w:val="000F77B1"/>
    <w:rsid w:val="00100250"/>
    <w:rsid w:val="00101551"/>
    <w:rsid w:val="001136C0"/>
    <w:rsid w:val="00120D8B"/>
    <w:rsid w:val="00122939"/>
    <w:rsid w:val="00127F39"/>
    <w:rsid w:val="00136040"/>
    <w:rsid w:val="0013792F"/>
    <w:rsid w:val="0014140C"/>
    <w:rsid w:val="001459F8"/>
    <w:rsid w:val="00154BFB"/>
    <w:rsid w:val="00155ECC"/>
    <w:rsid w:val="00157D0A"/>
    <w:rsid w:val="00161E86"/>
    <w:rsid w:val="0016317D"/>
    <w:rsid w:val="00164E70"/>
    <w:rsid w:val="0016517F"/>
    <w:rsid w:val="0016583D"/>
    <w:rsid w:val="0017453B"/>
    <w:rsid w:val="001770F0"/>
    <w:rsid w:val="00185A98"/>
    <w:rsid w:val="00185BC2"/>
    <w:rsid w:val="00192E3D"/>
    <w:rsid w:val="0019448E"/>
    <w:rsid w:val="00194652"/>
    <w:rsid w:val="00194C33"/>
    <w:rsid w:val="001970A8"/>
    <w:rsid w:val="0019756C"/>
    <w:rsid w:val="001A3FE8"/>
    <w:rsid w:val="001A4F20"/>
    <w:rsid w:val="001A571F"/>
    <w:rsid w:val="001A604F"/>
    <w:rsid w:val="001B2656"/>
    <w:rsid w:val="001C0FEE"/>
    <w:rsid w:val="001C4935"/>
    <w:rsid w:val="001C4B3B"/>
    <w:rsid w:val="001D1AC1"/>
    <w:rsid w:val="001D5BDD"/>
    <w:rsid w:val="001D605B"/>
    <w:rsid w:val="001D7136"/>
    <w:rsid w:val="001E1A4C"/>
    <w:rsid w:val="001E1B25"/>
    <w:rsid w:val="001E1B89"/>
    <w:rsid w:val="001E3097"/>
    <w:rsid w:val="001E61EE"/>
    <w:rsid w:val="001E6E6F"/>
    <w:rsid w:val="001E71F5"/>
    <w:rsid w:val="001F3C3E"/>
    <w:rsid w:val="001F4F4F"/>
    <w:rsid w:val="001F6BAB"/>
    <w:rsid w:val="001F744E"/>
    <w:rsid w:val="00200BC1"/>
    <w:rsid w:val="00202393"/>
    <w:rsid w:val="0020691C"/>
    <w:rsid w:val="002077F7"/>
    <w:rsid w:val="00210C27"/>
    <w:rsid w:val="00211A17"/>
    <w:rsid w:val="00212CC9"/>
    <w:rsid w:val="00214635"/>
    <w:rsid w:val="0022047B"/>
    <w:rsid w:val="00222D3F"/>
    <w:rsid w:val="00226EF8"/>
    <w:rsid w:val="00230C42"/>
    <w:rsid w:val="00236833"/>
    <w:rsid w:val="00241814"/>
    <w:rsid w:val="002430EC"/>
    <w:rsid w:val="00243F95"/>
    <w:rsid w:val="00244188"/>
    <w:rsid w:val="002472FF"/>
    <w:rsid w:val="002513C3"/>
    <w:rsid w:val="002521C2"/>
    <w:rsid w:val="00252465"/>
    <w:rsid w:val="00253FEB"/>
    <w:rsid w:val="00255786"/>
    <w:rsid w:val="002569C4"/>
    <w:rsid w:val="00256AA9"/>
    <w:rsid w:val="00256C62"/>
    <w:rsid w:val="00256F6C"/>
    <w:rsid w:val="00262384"/>
    <w:rsid w:val="00263A00"/>
    <w:rsid w:val="0026532B"/>
    <w:rsid w:val="002666CD"/>
    <w:rsid w:val="00266ABE"/>
    <w:rsid w:val="0027349E"/>
    <w:rsid w:val="00275885"/>
    <w:rsid w:val="0027760E"/>
    <w:rsid w:val="002825A1"/>
    <w:rsid w:val="00285A9F"/>
    <w:rsid w:val="0029262A"/>
    <w:rsid w:val="00292F95"/>
    <w:rsid w:val="00293242"/>
    <w:rsid w:val="00293351"/>
    <w:rsid w:val="00296227"/>
    <w:rsid w:val="00297E17"/>
    <w:rsid w:val="002A081F"/>
    <w:rsid w:val="002A2432"/>
    <w:rsid w:val="002A293E"/>
    <w:rsid w:val="002A2C5B"/>
    <w:rsid w:val="002A34A8"/>
    <w:rsid w:val="002A4F9A"/>
    <w:rsid w:val="002B2A20"/>
    <w:rsid w:val="002B2FC5"/>
    <w:rsid w:val="002B4B95"/>
    <w:rsid w:val="002B69E3"/>
    <w:rsid w:val="002B7592"/>
    <w:rsid w:val="002C0078"/>
    <w:rsid w:val="002C0B63"/>
    <w:rsid w:val="002C1602"/>
    <w:rsid w:val="002C5B5C"/>
    <w:rsid w:val="002D0190"/>
    <w:rsid w:val="002D272B"/>
    <w:rsid w:val="002D4306"/>
    <w:rsid w:val="002D7C34"/>
    <w:rsid w:val="002E102B"/>
    <w:rsid w:val="002E2A3A"/>
    <w:rsid w:val="002E5474"/>
    <w:rsid w:val="002E6E03"/>
    <w:rsid w:val="002F01DE"/>
    <w:rsid w:val="002F4B22"/>
    <w:rsid w:val="002F6108"/>
    <w:rsid w:val="003003B8"/>
    <w:rsid w:val="00301FA3"/>
    <w:rsid w:val="003036F7"/>
    <w:rsid w:val="00303831"/>
    <w:rsid w:val="00303EA1"/>
    <w:rsid w:val="00315BD8"/>
    <w:rsid w:val="00320C37"/>
    <w:rsid w:val="0032264E"/>
    <w:rsid w:val="003228FA"/>
    <w:rsid w:val="00323E1E"/>
    <w:rsid w:val="003268F8"/>
    <w:rsid w:val="00330CB5"/>
    <w:rsid w:val="00333952"/>
    <w:rsid w:val="00341D8A"/>
    <w:rsid w:val="003426AE"/>
    <w:rsid w:val="0034300E"/>
    <w:rsid w:val="0034303F"/>
    <w:rsid w:val="00344E5A"/>
    <w:rsid w:val="0034525E"/>
    <w:rsid w:val="0034739A"/>
    <w:rsid w:val="00352358"/>
    <w:rsid w:val="00352ABA"/>
    <w:rsid w:val="00353DD2"/>
    <w:rsid w:val="00354196"/>
    <w:rsid w:val="003550F6"/>
    <w:rsid w:val="00357BB2"/>
    <w:rsid w:val="00357F42"/>
    <w:rsid w:val="003608CC"/>
    <w:rsid w:val="00362BF3"/>
    <w:rsid w:val="003635CB"/>
    <w:rsid w:val="00366ADE"/>
    <w:rsid w:val="00366C9F"/>
    <w:rsid w:val="00372077"/>
    <w:rsid w:val="00372DF4"/>
    <w:rsid w:val="00381476"/>
    <w:rsid w:val="00382E71"/>
    <w:rsid w:val="00384DF9"/>
    <w:rsid w:val="00385FF0"/>
    <w:rsid w:val="003861B8"/>
    <w:rsid w:val="00391738"/>
    <w:rsid w:val="00393CBC"/>
    <w:rsid w:val="003A207A"/>
    <w:rsid w:val="003A668F"/>
    <w:rsid w:val="003A688A"/>
    <w:rsid w:val="003B2033"/>
    <w:rsid w:val="003B4949"/>
    <w:rsid w:val="003B6F43"/>
    <w:rsid w:val="003B7D05"/>
    <w:rsid w:val="003C1122"/>
    <w:rsid w:val="003C17E9"/>
    <w:rsid w:val="003C4AE7"/>
    <w:rsid w:val="003C6EB5"/>
    <w:rsid w:val="003D017D"/>
    <w:rsid w:val="003D4D7D"/>
    <w:rsid w:val="003D5997"/>
    <w:rsid w:val="003D7751"/>
    <w:rsid w:val="003E02AE"/>
    <w:rsid w:val="003E4C88"/>
    <w:rsid w:val="003F20F9"/>
    <w:rsid w:val="003F59E5"/>
    <w:rsid w:val="003F6628"/>
    <w:rsid w:val="003F7076"/>
    <w:rsid w:val="003F739A"/>
    <w:rsid w:val="00403348"/>
    <w:rsid w:val="004036C8"/>
    <w:rsid w:val="00406C16"/>
    <w:rsid w:val="0041097D"/>
    <w:rsid w:val="004144A4"/>
    <w:rsid w:val="00416959"/>
    <w:rsid w:val="00421F5E"/>
    <w:rsid w:val="00422574"/>
    <w:rsid w:val="00423D30"/>
    <w:rsid w:val="00426DC7"/>
    <w:rsid w:val="00427F07"/>
    <w:rsid w:val="004358A9"/>
    <w:rsid w:val="00435CFC"/>
    <w:rsid w:val="00436E92"/>
    <w:rsid w:val="004379C1"/>
    <w:rsid w:val="00441A16"/>
    <w:rsid w:val="00441CAF"/>
    <w:rsid w:val="0044414E"/>
    <w:rsid w:val="00445B9E"/>
    <w:rsid w:val="00450104"/>
    <w:rsid w:val="00453326"/>
    <w:rsid w:val="0045507B"/>
    <w:rsid w:val="00456935"/>
    <w:rsid w:val="0045789F"/>
    <w:rsid w:val="004605E6"/>
    <w:rsid w:val="00460996"/>
    <w:rsid w:val="0046205E"/>
    <w:rsid w:val="004628D0"/>
    <w:rsid w:val="00463E1C"/>
    <w:rsid w:val="0046455B"/>
    <w:rsid w:val="00466EB1"/>
    <w:rsid w:val="004712DC"/>
    <w:rsid w:val="00472C94"/>
    <w:rsid w:val="00473A2B"/>
    <w:rsid w:val="00473C73"/>
    <w:rsid w:val="00475155"/>
    <w:rsid w:val="004823EC"/>
    <w:rsid w:val="00483916"/>
    <w:rsid w:val="00485FB7"/>
    <w:rsid w:val="00493CCE"/>
    <w:rsid w:val="0049404D"/>
    <w:rsid w:val="00495921"/>
    <w:rsid w:val="00496F99"/>
    <w:rsid w:val="004A50F6"/>
    <w:rsid w:val="004B2DC8"/>
    <w:rsid w:val="004B3BAA"/>
    <w:rsid w:val="004B4874"/>
    <w:rsid w:val="004C3178"/>
    <w:rsid w:val="004C342F"/>
    <w:rsid w:val="004C37FF"/>
    <w:rsid w:val="004C384C"/>
    <w:rsid w:val="004C3A00"/>
    <w:rsid w:val="004C766A"/>
    <w:rsid w:val="004D48A7"/>
    <w:rsid w:val="004D5425"/>
    <w:rsid w:val="004D6C68"/>
    <w:rsid w:val="004D701B"/>
    <w:rsid w:val="004E0F5F"/>
    <w:rsid w:val="004E32A6"/>
    <w:rsid w:val="004F1609"/>
    <w:rsid w:val="004F5C59"/>
    <w:rsid w:val="00500BBF"/>
    <w:rsid w:val="00501F53"/>
    <w:rsid w:val="0050270D"/>
    <w:rsid w:val="00502DC3"/>
    <w:rsid w:val="00503DCC"/>
    <w:rsid w:val="0050598D"/>
    <w:rsid w:val="00506188"/>
    <w:rsid w:val="0051076B"/>
    <w:rsid w:val="00510D3A"/>
    <w:rsid w:val="00511C77"/>
    <w:rsid w:val="005153F4"/>
    <w:rsid w:val="00515882"/>
    <w:rsid w:val="00517FB3"/>
    <w:rsid w:val="005206C7"/>
    <w:rsid w:val="005211C0"/>
    <w:rsid w:val="0052390D"/>
    <w:rsid w:val="0052498B"/>
    <w:rsid w:val="00524F23"/>
    <w:rsid w:val="00527800"/>
    <w:rsid w:val="00527ED9"/>
    <w:rsid w:val="00531CEB"/>
    <w:rsid w:val="00532DF0"/>
    <w:rsid w:val="00535080"/>
    <w:rsid w:val="00536084"/>
    <w:rsid w:val="00536CFC"/>
    <w:rsid w:val="00541364"/>
    <w:rsid w:val="00541387"/>
    <w:rsid w:val="005452AB"/>
    <w:rsid w:val="00550CE7"/>
    <w:rsid w:val="005540F9"/>
    <w:rsid w:val="00554B28"/>
    <w:rsid w:val="00556216"/>
    <w:rsid w:val="005600D8"/>
    <w:rsid w:val="00560B27"/>
    <w:rsid w:val="00561953"/>
    <w:rsid w:val="00562038"/>
    <w:rsid w:val="00564E87"/>
    <w:rsid w:val="005715B9"/>
    <w:rsid w:val="00576EE7"/>
    <w:rsid w:val="00581460"/>
    <w:rsid w:val="005821D4"/>
    <w:rsid w:val="00583CD7"/>
    <w:rsid w:val="00584C88"/>
    <w:rsid w:val="005868DD"/>
    <w:rsid w:val="0058751E"/>
    <w:rsid w:val="00593C33"/>
    <w:rsid w:val="005942FD"/>
    <w:rsid w:val="00595A69"/>
    <w:rsid w:val="005A0A7F"/>
    <w:rsid w:val="005A0F09"/>
    <w:rsid w:val="005A2468"/>
    <w:rsid w:val="005A2C47"/>
    <w:rsid w:val="005B0530"/>
    <w:rsid w:val="005B232A"/>
    <w:rsid w:val="005C0B4B"/>
    <w:rsid w:val="005C18A1"/>
    <w:rsid w:val="005C3626"/>
    <w:rsid w:val="005D2943"/>
    <w:rsid w:val="005D55CE"/>
    <w:rsid w:val="005D6FFB"/>
    <w:rsid w:val="005D7779"/>
    <w:rsid w:val="005D7E75"/>
    <w:rsid w:val="005E0868"/>
    <w:rsid w:val="005E1812"/>
    <w:rsid w:val="005F1E9E"/>
    <w:rsid w:val="005F7C96"/>
    <w:rsid w:val="00601107"/>
    <w:rsid w:val="00604945"/>
    <w:rsid w:val="0060584D"/>
    <w:rsid w:val="00606F01"/>
    <w:rsid w:val="00607B39"/>
    <w:rsid w:val="006139D6"/>
    <w:rsid w:val="006146F8"/>
    <w:rsid w:val="00615B18"/>
    <w:rsid w:val="0061637B"/>
    <w:rsid w:val="006248D7"/>
    <w:rsid w:val="00625560"/>
    <w:rsid w:val="00626DE7"/>
    <w:rsid w:val="006335F3"/>
    <w:rsid w:val="006352DF"/>
    <w:rsid w:val="00656396"/>
    <w:rsid w:val="00660CBB"/>
    <w:rsid w:val="006613B8"/>
    <w:rsid w:val="006627D7"/>
    <w:rsid w:val="00663F3B"/>
    <w:rsid w:val="00665BA1"/>
    <w:rsid w:val="00666870"/>
    <w:rsid w:val="00667D8F"/>
    <w:rsid w:val="00671502"/>
    <w:rsid w:val="0067371B"/>
    <w:rsid w:val="00673838"/>
    <w:rsid w:val="006740DC"/>
    <w:rsid w:val="00675307"/>
    <w:rsid w:val="0067721F"/>
    <w:rsid w:val="00681E97"/>
    <w:rsid w:val="00687237"/>
    <w:rsid w:val="00692FBC"/>
    <w:rsid w:val="006935C1"/>
    <w:rsid w:val="00693AEC"/>
    <w:rsid w:val="006952A9"/>
    <w:rsid w:val="006957C9"/>
    <w:rsid w:val="00696455"/>
    <w:rsid w:val="00696D3C"/>
    <w:rsid w:val="00697AFF"/>
    <w:rsid w:val="006A1C1B"/>
    <w:rsid w:val="006A43E0"/>
    <w:rsid w:val="006B1A77"/>
    <w:rsid w:val="006B2376"/>
    <w:rsid w:val="006B7621"/>
    <w:rsid w:val="006B771A"/>
    <w:rsid w:val="006C150B"/>
    <w:rsid w:val="006C447D"/>
    <w:rsid w:val="006D0FE7"/>
    <w:rsid w:val="006D252E"/>
    <w:rsid w:val="006D5490"/>
    <w:rsid w:val="006D7147"/>
    <w:rsid w:val="006E11D1"/>
    <w:rsid w:val="006E39CB"/>
    <w:rsid w:val="006E7169"/>
    <w:rsid w:val="006F465C"/>
    <w:rsid w:val="006F535E"/>
    <w:rsid w:val="006F690A"/>
    <w:rsid w:val="007009D9"/>
    <w:rsid w:val="007017EB"/>
    <w:rsid w:val="007065E8"/>
    <w:rsid w:val="00706B10"/>
    <w:rsid w:val="00706E36"/>
    <w:rsid w:val="007113A5"/>
    <w:rsid w:val="007206BF"/>
    <w:rsid w:val="00720E29"/>
    <w:rsid w:val="00722ED4"/>
    <w:rsid w:val="00723046"/>
    <w:rsid w:val="00723048"/>
    <w:rsid w:val="00724243"/>
    <w:rsid w:val="007270FF"/>
    <w:rsid w:val="0073030A"/>
    <w:rsid w:val="0073138D"/>
    <w:rsid w:val="0073350B"/>
    <w:rsid w:val="00733625"/>
    <w:rsid w:val="00733E33"/>
    <w:rsid w:val="00737876"/>
    <w:rsid w:val="00741A08"/>
    <w:rsid w:val="007420F3"/>
    <w:rsid w:val="007447BC"/>
    <w:rsid w:val="0074557E"/>
    <w:rsid w:val="0074593F"/>
    <w:rsid w:val="00747418"/>
    <w:rsid w:val="00750376"/>
    <w:rsid w:val="00754E91"/>
    <w:rsid w:val="007601DF"/>
    <w:rsid w:val="007606DA"/>
    <w:rsid w:val="007636EF"/>
    <w:rsid w:val="0076447B"/>
    <w:rsid w:val="0076636C"/>
    <w:rsid w:val="00770EE3"/>
    <w:rsid w:val="007724CD"/>
    <w:rsid w:val="007758D7"/>
    <w:rsid w:val="00776F00"/>
    <w:rsid w:val="0077742E"/>
    <w:rsid w:val="0078004B"/>
    <w:rsid w:val="00781F77"/>
    <w:rsid w:val="00783F48"/>
    <w:rsid w:val="0078565A"/>
    <w:rsid w:val="0078599A"/>
    <w:rsid w:val="00787336"/>
    <w:rsid w:val="00792038"/>
    <w:rsid w:val="0079338C"/>
    <w:rsid w:val="00796A84"/>
    <w:rsid w:val="007A07BD"/>
    <w:rsid w:val="007A0C76"/>
    <w:rsid w:val="007A251D"/>
    <w:rsid w:val="007A60C5"/>
    <w:rsid w:val="007B087E"/>
    <w:rsid w:val="007B1979"/>
    <w:rsid w:val="007B1BB0"/>
    <w:rsid w:val="007B3D81"/>
    <w:rsid w:val="007C1F77"/>
    <w:rsid w:val="007D1D55"/>
    <w:rsid w:val="007D2B73"/>
    <w:rsid w:val="007D4415"/>
    <w:rsid w:val="007D513E"/>
    <w:rsid w:val="007D5F34"/>
    <w:rsid w:val="007D5F9C"/>
    <w:rsid w:val="007D6B86"/>
    <w:rsid w:val="007D7991"/>
    <w:rsid w:val="007E1C0E"/>
    <w:rsid w:val="007E2C64"/>
    <w:rsid w:val="007E3A7B"/>
    <w:rsid w:val="007F1222"/>
    <w:rsid w:val="007F53AC"/>
    <w:rsid w:val="007F7A22"/>
    <w:rsid w:val="00801756"/>
    <w:rsid w:val="00804040"/>
    <w:rsid w:val="00807E2E"/>
    <w:rsid w:val="00810F4F"/>
    <w:rsid w:val="0081151D"/>
    <w:rsid w:val="00816499"/>
    <w:rsid w:val="00817274"/>
    <w:rsid w:val="008204A8"/>
    <w:rsid w:val="00820E10"/>
    <w:rsid w:val="00821CB9"/>
    <w:rsid w:val="00823FF6"/>
    <w:rsid w:val="008270A1"/>
    <w:rsid w:val="0082783B"/>
    <w:rsid w:val="008306B4"/>
    <w:rsid w:val="00830BBB"/>
    <w:rsid w:val="0083523A"/>
    <w:rsid w:val="00841E20"/>
    <w:rsid w:val="00845BD1"/>
    <w:rsid w:val="00852524"/>
    <w:rsid w:val="0085478D"/>
    <w:rsid w:val="00861269"/>
    <w:rsid w:val="00862A78"/>
    <w:rsid w:val="00870545"/>
    <w:rsid w:val="00874697"/>
    <w:rsid w:val="00874E21"/>
    <w:rsid w:val="00875A5B"/>
    <w:rsid w:val="008760FA"/>
    <w:rsid w:val="00880BAA"/>
    <w:rsid w:val="00881C28"/>
    <w:rsid w:val="00882A0E"/>
    <w:rsid w:val="008849E7"/>
    <w:rsid w:val="008855FD"/>
    <w:rsid w:val="0089091C"/>
    <w:rsid w:val="00890B07"/>
    <w:rsid w:val="00891356"/>
    <w:rsid w:val="008A05D7"/>
    <w:rsid w:val="008A1438"/>
    <w:rsid w:val="008A46CB"/>
    <w:rsid w:val="008A5E9F"/>
    <w:rsid w:val="008A65CE"/>
    <w:rsid w:val="008A7862"/>
    <w:rsid w:val="008B224B"/>
    <w:rsid w:val="008B2659"/>
    <w:rsid w:val="008B77FD"/>
    <w:rsid w:val="008C5438"/>
    <w:rsid w:val="008C54FF"/>
    <w:rsid w:val="008C5C71"/>
    <w:rsid w:val="008C600E"/>
    <w:rsid w:val="008C7B4D"/>
    <w:rsid w:val="008D135E"/>
    <w:rsid w:val="008E04C0"/>
    <w:rsid w:val="008E055C"/>
    <w:rsid w:val="008E4729"/>
    <w:rsid w:val="008E5E3B"/>
    <w:rsid w:val="008F1647"/>
    <w:rsid w:val="008F45A4"/>
    <w:rsid w:val="008F45B2"/>
    <w:rsid w:val="008F6A3E"/>
    <w:rsid w:val="008F6FBA"/>
    <w:rsid w:val="00901704"/>
    <w:rsid w:val="00901A56"/>
    <w:rsid w:val="00901DF8"/>
    <w:rsid w:val="00911028"/>
    <w:rsid w:val="00913F94"/>
    <w:rsid w:val="009143E5"/>
    <w:rsid w:val="00921962"/>
    <w:rsid w:val="009265DD"/>
    <w:rsid w:val="00927356"/>
    <w:rsid w:val="0092789A"/>
    <w:rsid w:val="00930D6A"/>
    <w:rsid w:val="009318A9"/>
    <w:rsid w:val="009339E3"/>
    <w:rsid w:val="009342B4"/>
    <w:rsid w:val="00937091"/>
    <w:rsid w:val="0094360F"/>
    <w:rsid w:val="00943B18"/>
    <w:rsid w:val="0094482D"/>
    <w:rsid w:val="009475BA"/>
    <w:rsid w:val="00950862"/>
    <w:rsid w:val="00955552"/>
    <w:rsid w:val="009561ED"/>
    <w:rsid w:val="00957354"/>
    <w:rsid w:val="00957930"/>
    <w:rsid w:val="009730A8"/>
    <w:rsid w:val="0098386B"/>
    <w:rsid w:val="00983ED6"/>
    <w:rsid w:val="009843C2"/>
    <w:rsid w:val="00984E64"/>
    <w:rsid w:val="0098517E"/>
    <w:rsid w:val="00985704"/>
    <w:rsid w:val="00985784"/>
    <w:rsid w:val="00986060"/>
    <w:rsid w:val="009876F6"/>
    <w:rsid w:val="0099454C"/>
    <w:rsid w:val="00994D8B"/>
    <w:rsid w:val="009951FC"/>
    <w:rsid w:val="00997445"/>
    <w:rsid w:val="009A2EC4"/>
    <w:rsid w:val="009A4F10"/>
    <w:rsid w:val="009B1BC7"/>
    <w:rsid w:val="009B6765"/>
    <w:rsid w:val="009B6DDA"/>
    <w:rsid w:val="009B7564"/>
    <w:rsid w:val="009C0648"/>
    <w:rsid w:val="009C53BA"/>
    <w:rsid w:val="009C6232"/>
    <w:rsid w:val="009D25FC"/>
    <w:rsid w:val="009D635E"/>
    <w:rsid w:val="009D637F"/>
    <w:rsid w:val="009E297A"/>
    <w:rsid w:val="009E2EA0"/>
    <w:rsid w:val="009E614E"/>
    <w:rsid w:val="009E70AC"/>
    <w:rsid w:val="009F4051"/>
    <w:rsid w:val="009F5A46"/>
    <w:rsid w:val="009F73DA"/>
    <w:rsid w:val="00A01308"/>
    <w:rsid w:val="00A02669"/>
    <w:rsid w:val="00A033B0"/>
    <w:rsid w:val="00A04D45"/>
    <w:rsid w:val="00A06D8B"/>
    <w:rsid w:val="00A12D1D"/>
    <w:rsid w:val="00A16A77"/>
    <w:rsid w:val="00A20485"/>
    <w:rsid w:val="00A20979"/>
    <w:rsid w:val="00A212DD"/>
    <w:rsid w:val="00A21815"/>
    <w:rsid w:val="00A21BCC"/>
    <w:rsid w:val="00A21CB3"/>
    <w:rsid w:val="00A21EEA"/>
    <w:rsid w:val="00A22483"/>
    <w:rsid w:val="00A2489F"/>
    <w:rsid w:val="00A255A6"/>
    <w:rsid w:val="00A2629B"/>
    <w:rsid w:val="00A27483"/>
    <w:rsid w:val="00A27D46"/>
    <w:rsid w:val="00A27DA0"/>
    <w:rsid w:val="00A300B3"/>
    <w:rsid w:val="00A326F7"/>
    <w:rsid w:val="00A44C1F"/>
    <w:rsid w:val="00A44CC9"/>
    <w:rsid w:val="00A50A4C"/>
    <w:rsid w:val="00A51012"/>
    <w:rsid w:val="00A543EA"/>
    <w:rsid w:val="00A6112E"/>
    <w:rsid w:val="00A63AC0"/>
    <w:rsid w:val="00A66914"/>
    <w:rsid w:val="00A6738A"/>
    <w:rsid w:val="00A67D4A"/>
    <w:rsid w:val="00A73391"/>
    <w:rsid w:val="00A8292F"/>
    <w:rsid w:val="00A90DBE"/>
    <w:rsid w:val="00A91CCE"/>
    <w:rsid w:val="00A93708"/>
    <w:rsid w:val="00A954DE"/>
    <w:rsid w:val="00A95BCA"/>
    <w:rsid w:val="00AA119A"/>
    <w:rsid w:val="00AA488F"/>
    <w:rsid w:val="00AA6221"/>
    <w:rsid w:val="00AB124F"/>
    <w:rsid w:val="00AB4D57"/>
    <w:rsid w:val="00AB5430"/>
    <w:rsid w:val="00AC159B"/>
    <w:rsid w:val="00AC7A80"/>
    <w:rsid w:val="00AD187F"/>
    <w:rsid w:val="00AD24BD"/>
    <w:rsid w:val="00AD37A5"/>
    <w:rsid w:val="00AD7741"/>
    <w:rsid w:val="00AE6774"/>
    <w:rsid w:val="00AE6DE3"/>
    <w:rsid w:val="00AF280F"/>
    <w:rsid w:val="00AF55B4"/>
    <w:rsid w:val="00B02E05"/>
    <w:rsid w:val="00B055DD"/>
    <w:rsid w:val="00B072BC"/>
    <w:rsid w:val="00B07523"/>
    <w:rsid w:val="00B17CB1"/>
    <w:rsid w:val="00B235CF"/>
    <w:rsid w:val="00B24E24"/>
    <w:rsid w:val="00B25F7D"/>
    <w:rsid w:val="00B2769A"/>
    <w:rsid w:val="00B27BE5"/>
    <w:rsid w:val="00B328DB"/>
    <w:rsid w:val="00B351AC"/>
    <w:rsid w:val="00B37CA6"/>
    <w:rsid w:val="00B40368"/>
    <w:rsid w:val="00B47DC6"/>
    <w:rsid w:val="00B50F6F"/>
    <w:rsid w:val="00B524D5"/>
    <w:rsid w:val="00B526BF"/>
    <w:rsid w:val="00B54B12"/>
    <w:rsid w:val="00B56EE4"/>
    <w:rsid w:val="00B57C57"/>
    <w:rsid w:val="00B60868"/>
    <w:rsid w:val="00B60FDF"/>
    <w:rsid w:val="00B62756"/>
    <w:rsid w:val="00B62C35"/>
    <w:rsid w:val="00B62F90"/>
    <w:rsid w:val="00B64180"/>
    <w:rsid w:val="00B64778"/>
    <w:rsid w:val="00B65C29"/>
    <w:rsid w:val="00B67AC1"/>
    <w:rsid w:val="00B67FA9"/>
    <w:rsid w:val="00B7094F"/>
    <w:rsid w:val="00B714F5"/>
    <w:rsid w:val="00B800EA"/>
    <w:rsid w:val="00B80A5D"/>
    <w:rsid w:val="00B80F33"/>
    <w:rsid w:val="00B82B5B"/>
    <w:rsid w:val="00B82FBB"/>
    <w:rsid w:val="00B83959"/>
    <w:rsid w:val="00B85B94"/>
    <w:rsid w:val="00B9128C"/>
    <w:rsid w:val="00B922D9"/>
    <w:rsid w:val="00B92361"/>
    <w:rsid w:val="00B948E8"/>
    <w:rsid w:val="00B94E35"/>
    <w:rsid w:val="00B9696D"/>
    <w:rsid w:val="00BA5A99"/>
    <w:rsid w:val="00BC1680"/>
    <w:rsid w:val="00BC6D8A"/>
    <w:rsid w:val="00BD1407"/>
    <w:rsid w:val="00BE2366"/>
    <w:rsid w:val="00BE3008"/>
    <w:rsid w:val="00BE3270"/>
    <w:rsid w:val="00BF15AE"/>
    <w:rsid w:val="00BF27A9"/>
    <w:rsid w:val="00BF3307"/>
    <w:rsid w:val="00BF3DA3"/>
    <w:rsid w:val="00BF548C"/>
    <w:rsid w:val="00BF63D1"/>
    <w:rsid w:val="00BF6A4D"/>
    <w:rsid w:val="00C020B8"/>
    <w:rsid w:val="00C02C51"/>
    <w:rsid w:val="00C033F9"/>
    <w:rsid w:val="00C06C5E"/>
    <w:rsid w:val="00C10299"/>
    <w:rsid w:val="00C139BD"/>
    <w:rsid w:val="00C1617E"/>
    <w:rsid w:val="00C20B67"/>
    <w:rsid w:val="00C21B6E"/>
    <w:rsid w:val="00C24026"/>
    <w:rsid w:val="00C25323"/>
    <w:rsid w:val="00C257C6"/>
    <w:rsid w:val="00C31042"/>
    <w:rsid w:val="00C338E4"/>
    <w:rsid w:val="00C34FF7"/>
    <w:rsid w:val="00C358C2"/>
    <w:rsid w:val="00C400D1"/>
    <w:rsid w:val="00C466FF"/>
    <w:rsid w:val="00C46A72"/>
    <w:rsid w:val="00C50D73"/>
    <w:rsid w:val="00C565D2"/>
    <w:rsid w:val="00C65BC6"/>
    <w:rsid w:val="00C66B19"/>
    <w:rsid w:val="00C66E58"/>
    <w:rsid w:val="00C70580"/>
    <w:rsid w:val="00C71752"/>
    <w:rsid w:val="00C741FF"/>
    <w:rsid w:val="00C75731"/>
    <w:rsid w:val="00C76170"/>
    <w:rsid w:val="00C81B49"/>
    <w:rsid w:val="00C83C52"/>
    <w:rsid w:val="00C840B0"/>
    <w:rsid w:val="00C84959"/>
    <w:rsid w:val="00C84C6A"/>
    <w:rsid w:val="00C8646B"/>
    <w:rsid w:val="00C90045"/>
    <w:rsid w:val="00C94AD9"/>
    <w:rsid w:val="00C9598F"/>
    <w:rsid w:val="00C97FF9"/>
    <w:rsid w:val="00CA0E40"/>
    <w:rsid w:val="00CA2CFF"/>
    <w:rsid w:val="00CA3723"/>
    <w:rsid w:val="00CA54F5"/>
    <w:rsid w:val="00CB22BD"/>
    <w:rsid w:val="00CB3649"/>
    <w:rsid w:val="00CB375E"/>
    <w:rsid w:val="00CB4CA7"/>
    <w:rsid w:val="00CB7285"/>
    <w:rsid w:val="00CC072B"/>
    <w:rsid w:val="00CC5886"/>
    <w:rsid w:val="00CC799B"/>
    <w:rsid w:val="00CD0C44"/>
    <w:rsid w:val="00CD271B"/>
    <w:rsid w:val="00CD7490"/>
    <w:rsid w:val="00CE0C1C"/>
    <w:rsid w:val="00CE5CF4"/>
    <w:rsid w:val="00CF09DE"/>
    <w:rsid w:val="00D0313F"/>
    <w:rsid w:val="00D04C6C"/>
    <w:rsid w:val="00D10265"/>
    <w:rsid w:val="00D113D5"/>
    <w:rsid w:val="00D12CCF"/>
    <w:rsid w:val="00D16B40"/>
    <w:rsid w:val="00D173C7"/>
    <w:rsid w:val="00D17B8D"/>
    <w:rsid w:val="00D17FD8"/>
    <w:rsid w:val="00D22210"/>
    <w:rsid w:val="00D22D57"/>
    <w:rsid w:val="00D238B0"/>
    <w:rsid w:val="00D263B1"/>
    <w:rsid w:val="00D27A41"/>
    <w:rsid w:val="00D27A85"/>
    <w:rsid w:val="00D37A96"/>
    <w:rsid w:val="00D60CD1"/>
    <w:rsid w:val="00D63448"/>
    <w:rsid w:val="00D6497D"/>
    <w:rsid w:val="00D655AF"/>
    <w:rsid w:val="00D73CD3"/>
    <w:rsid w:val="00D73E00"/>
    <w:rsid w:val="00D75224"/>
    <w:rsid w:val="00D75E68"/>
    <w:rsid w:val="00D76476"/>
    <w:rsid w:val="00D76F53"/>
    <w:rsid w:val="00D80DA5"/>
    <w:rsid w:val="00D81318"/>
    <w:rsid w:val="00D814F0"/>
    <w:rsid w:val="00D82B64"/>
    <w:rsid w:val="00D87A64"/>
    <w:rsid w:val="00D9067F"/>
    <w:rsid w:val="00DA0231"/>
    <w:rsid w:val="00DA15BD"/>
    <w:rsid w:val="00DA6209"/>
    <w:rsid w:val="00DB1BE3"/>
    <w:rsid w:val="00DB2611"/>
    <w:rsid w:val="00DB29C0"/>
    <w:rsid w:val="00DB3058"/>
    <w:rsid w:val="00DB4ACA"/>
    <w:rsid w:val="00DB4B9E"/>
    <w:rsid w:val="00DC317D"/>
    <w:rsid w:val="00DC4BDA"/>
    <w:rsid w:val="00DC5E1A"/>
    <w:rsid w:val="00DD005A"/>
    <w:rsid w:val="00DD0740"/>
    <w:rsid w:val="00DD215E"/>
    <w:rsid w:val="00DD56E8"/>
    <w:rsid w:val="00DD5D21"/>
    <w:rsid w:val="00DE1F82"/>
    <w:rsid w:val="00DE5293"/>
    <w:rsid w:val="00DE69B0"/>
    <w:rsid w:val="00DE780F"/>
    <w:rsid w:val="00DF1497"/>
    <w:rsid w:val="00DF2B8F"/>
    <w:rsid w:val="00DF3E32"/>
    <w:rsid w:val="00E02B37"/>
    <w:rsid w:val="00E07E3E"/>
    <w:rsid w:val="00E1492A"/>
    <w:rsid w:val="00E1798B"/>
    <w:rsid w:val="00E2083B"/>
    <w:rsid w:val="00E2387F"/>
    <w:rsid w:val="00E23948"/>
    <w:rsid w:val="00E24073"/>
    <w:rsid w:val="00E250E7"/>
    <w:rsid w:val="00E30344"/>
    <w:rsid w:val="00E34245"/>
    <w:rsid w:val="00E34969"/>
    <w:rsid w:val="00E43603"/>
    <w:rsid w:val="00E457E0"/>
    <w:rsid w:val="00E471C0"/>
    <w:rsid w:val="00E5379C"/>
    <w:rsid w:val="00E60627"/>
    <w:rsid w:val="00E634B3"/>
    <w:rsid w:val="00E64FF1"/>
    <w:rsid w:val="00E66D27"/>
    <w:rsid w:val="00E671FB"/>
    <w:rsid w:val="00E701C4"/>
    <w:rsid w:val="00E75C3A"/>
    <w:rsid w:val="00E76D48"/>
    <w:rsid w:val="00E82DB2"/>
    <w:rsid w:val="00E879B8"/>
    <w:rsid w:val="00E915F6"/>
    <w:rsid w:val="00E92261"/>
    <w:rsid w:val="00EA1D00"/>
    <w:rsid w:val="00EA25BF"/>
    <w:rsid w:val="00EA2FE2"/>
    <w:rsid w:val="00EA4041"/>
    <w:rsid w:val="00EA6849"/>
    <w:rsid w:val="00EB38CB"/>
    <w:rsid w:val="00EB3FC9"/>
    <w:rsid w:val="00EB55C4"/>
    <w:rsid w:val="00EC0CE9"/>
    <w:rsid w:val="00EC2077"/>
    <w:rsid w:val="00EC29A5"/>
    <w:rsid w:val="00ED0DF5"/>
    <w:rsid w:val="00ED1FC5"/>
    <w:rsid w:val="00ED4E97"/>
    <w:rsid w:val="00ED5016"/>
    <w:rsid w:val="00EE1529"/>
    <w:rsid w:val="00EE31D5"/>
    <w:rsid w:val="00EE3B84"/>
    <w:rsid w:val="00EE52D4"/>
    <w:rsid w:val="00EE6636"/>
    <w:rsid w:val="00EF03A9"/>
    <w:rsid w:val="00EF1618"/>
    <w:rsid w:val="00EF186B"/>
    <w:rsid w:val="00EF2AF2"/>
    <w:rsid w:val="00EF3EE1"/>
    <w:rsid w:val="00EF495B"/>
    <w:rsid w:val="00EF5C71"/>
    <w:rsid w:val="00EF6FD8"/>
    <w:rsid w:val="00EF73F9"/>
    <w:rsid w:val="00F01829"/>
    <w:rsid w:val="00F038D3"/>
    <w:rsid w:val="00F03FD4"/>
    <w:rsid w:val="00F04615"/>
    <w:rsid w:val="00F06D32"/>
    <w:rsid w:val="00F1173C"/>
    <w:rsid w:val="00F13590"/>
    <w:rsid w:val="00F153DE"/>
    <w:rsid w:val="00F15A3B"/>
    <w:rsid w:val="00F16B4D"/>
    <w:rsid w:val="00F2080A"/>
    <w:rsid w:val="00F31AFD"/>
    <w:rsid w:val="00F3255C"/>
    <w:rsid w:val="00F341B4"/>
    <w:rsid w:val="00F35D3A"/>
    <w:rsid w:val="00F35F72"/>
    <w:rsid w:val="00F370F6"/>
    <w:rsid w:val="00F416AE"/>
    <w:rsid w:val="00F43105"/>
    <w:rsid w:val="00F43938"/>
    <w:rsid w:val="00F43C82"/>
    <w:rsid w:val="00F473AF"/>
    <w:rsid w:val="00F52171"/>
    <w:rsid w:val="00F55D34"/>
    <w:rsid w:val="00F62929"/>
    <w:rsid w:val="00F62BD4"/>
    <w:rsid w:val="00F679D3"/>
    <w:rsid w:val="00F70E27"/>
    <w:rsid w:val="00F715E7"/>
    <w:rsid w:val="00F72437"/>
    <w:rsid w:val="00F75D7B"/>
    <w:rsid w:val="00F76987"/>
    <w:rsid w:val="00F81A84"/>
    <w:rsid w:val="00F86F23"/>
    <w:rsid w:val="00F87340"/>
    <w:rsid w:val="00F90847"/>
    <w:rsid w:val="00FA25B6"/>
    <w:rsid w:val="00FB3465"/>
    <w:rsid w:val="00FB65FC"/>
    <w:rsid w:val="00FC3EB6"/>
    <w:rsid w:val="00FC6F24"/>
    <w:rsid w:val="00FC7D18"/>
    <w:rsid w:val="00FC7ED8"/>
    <w:rsid w:val="00FE2501"/>
    <w:rsid w:val="00FE57F1"/>
    <w:rsid w:val="00FE6012"/>
    <w:rsid w:val="00FE7F88"/>
    <w:rsid w:val="00FF21E1"/>
    <w:rsid w:val="00FF2FBB"/>
    <w:rsid w:val="00FF322F"/>
    <w:rsid w:val="00FF34D1"/>
    <w:rsid w:val="00FF4B17"/>
    <w:rsid w:val="00FF6D64"/>
    <w:rsid w:val="032EB64F"/>
    <w:rsid w:val="04066978"/>
    <w:rsid w:val="0413BB68"/>
    <w:rsid w:val="062CE282"/>
    <w:rsid w:val="0662B31D"/>
    <w:rsid w:val="07BA573A"/>
    <w:rsid w:val="0C98E416"/>
    <w:rsid w:val="0E51B5CF"/>
    <w:rsid w:val="1027837F"/>
    <w:rsid w:val="109F85CC"/>
    <w:rsid w:val="1567AE3A"/>
    <w:rsid w:val="15BE70D9"/>
    <w:rsid w:val="16287424"/>
    <w:rsid w:val="177DAFBC"/>
    <w:rsid w:val="1894C781"/>
    <w:rsid w:val="18EA26C9"/>
    <w:rsid w:val="1A892788"/>
    <w:rsid w:val="1AF242F0"/>
    <w:rsid w:val="1B42B3A9"/>
    <w:rsid w:val="1B5DCDD1"/>
    <w:rsid w:val="1E15D6FB"/>
    <w:rsid w:val="20561D1A"/>
    <w:rsid w:val="2365AA97"/>
    <w:rsid w:val="26323E83"/>
    <w:rsid w:val="2A22E515"/>
    <w:rsid w:val="2E601D28"/>
    <w:rsid w:val="30075F14"/>
    <w:rsid w:val="3339D9C0"/>
    <w:rsid w:val="333BA1E7"/>
    <w:rsid w:val="3485DC42"/>
    <w:rsid w:val="34D77B21"/>
    <w:rsid w:val="376FE2AE"/>
    <w:rsid w:val="3808F0A0"/>
    <w:rsid w:val="3978AF08"/>
    <w:rsid w:val="39D8EBA6"/>
    <w:rsid w:val="3C41161A"/>
    <w:rsid w:val="3EDF0C69"/>
    <w:rsid w:val="404A5278"/>
    <w:rsid w:val="4498B585"/>
    <w:rsid w:val="4651A9E2"/>
    <w:rsid w:val="47C6128D"/>
    <w:rsid w:val="48663A8D"/>
    <w:rsid w:val="49B9BAFB"/>
    <w:rsid w:val="4F5949F6"/>
    <w:rsid w:val="50DB2187"/>
    <w:rsid w:val="52043429"/>
    <w:rsid w:val="52B3FDD9"/>
    <w:rsid w:val="542F4C55"/>
    <w:rsid w:val="560DB02D"/>
    <w:rsid w:val="57F91433"/>
    <w:rsid w:val="581461D0"/>
    <w:rsid w:val="5F61E4C3"/>
    <w:rsid w:val="5FDB5755"/>
    <w:rsid w:val="60437A82"/>
    <w:rsid w:val="6288F710"/>
    <w:rsid w:val="63A304D1"/>
    <w:rsid w:val="64ABFF26"/>
    <w:rsid w:val="66EA0B5C"/>
    <w:rsid w:val="66EA946E"/>
    <w:rsid w:val="67ECF40A"/>
    <w:rsid w:val="689715A8"/>
    <w:rsid w:val="68EF8D74"/>
    <w:rsid w:val="6A7242EE"/>
    <w:rsid w:val="6A76E0D9"/>
    <w:rsid w:val="71C32D4F"/>
    <w:rsid w:val="71EB8EB1"/>
    <w:rsid w:val="727B602C"/>
    <w:rsid w:val="72EDF2E2"/>
    <w:rsid w:val="736281A1"/>
    <w:rsid w:val="74049AC2"/>
    <w:rsid w:val="751EC36C"/>
    <w:rsid w:val="7A836865"/>
    <w:rsid w:val="7CE72281"/>
    <w:rsid w:val="7D2AAC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FBE1E26"/>
  <w15:docId w15:val="{5D94A3F7-C775-49EB-9E2C-FA3659D316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iPriority="0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D75E68"/>
    <w:pPr>
      <w:suppressAutoHyphens/>
      <w:spacing w:after="0" w:line="252" w:lineRule="auto"/>
      <w:ind w:firstLine="283"/>
      <w:jc w:val="both"/>
    </w:pPr>
    <w:rPr>
      <w:rFonts w:ascii="Times New Roman" w:eastAsia="Times New Roman" w:hAnsi="Times New Roman" w:cs="Calibri"/>
      <w:lang w:eastAsia="ar-SA"/>
    </w:rPr>
  </w:style>
  <w:style w:type="paragraph" w:styleId="Nagwek1">
    <w:name w:val="heading 1"/>
    <w:basedOn w:val="Nagwek11"/>
    <w:next w:val="Tekstpodstawowy"/>
    <w:link w:val="Nagwek1Znak"/>
    <w:qFormat/>
    <w:rsid w:val="00226EF8"/>
    <w:pPr>
      <w:numPr>
        <w:numId w:val="1"/>
      </w:numPr>
      <w:jc w:val="left"/>
      <w:outlineLvl w:val="0"/>
    </w:pPr>
    <w:rPr>
      <w:rFonts w:cs="Century Gothic"/>
      <w:b/>
      <w:bCs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qFormat/>
    <w:rsid w:val="00226EF8"/>
    <w:pPr>
      <w:keepNext/>
      <w:widowControl w:val="0"/>
      <w:numPr>
        <w:ilvl w:val="1"/>
        <w:numId w:val="1"/>
      </w:numPr>
      <w:spacing w:before="283" w:after="57" w:line="200" w:lineRule="atLeast"/>
      <w:jc w:val="left"/>
      <w:outlineLvl w:val="1"/>
    </w:pPr>
    <w:rPr>
      <w:rFonts w:eastAsia="Andale Sans UI" w:cs="Arial"/>
      <w:b/>
      <w:kern w:val="1"/>
      <w:sz w:val="28"/>
      <w:szCs w:val="24"/>
    </w:rPr>
  </w:style>
  <w:style w:type="paragraph" w:styleId="Nagwek3">
    <w:name w:val="heading 3"/>
    <w:basedOn w:val="Normalny"/>
    <w:next w:val="Normalny"/>
    <w:link w:val="Nagwek3Znak"/>
    <w:uiPriority w:val="9"/>
    <w:qFormat/>
    <w:rsid w:val="003E02AE"/>
    <w:pPr>
      <w:keepNext/>
      <w:widowControl w:val="0"/>
      <w:numPr>
        <w:ilvl w:val="2"/>
        <w:numId w:val="1"/>
      </w:numPr>
      <w:spacing w:before="232" w:after="62" w:line="240" w:lineRule="auto"/>
      <w:jc w:val="left"/>
      <w:outlineLvl w:val="2"/>
    </w:pPr>
    <w:rPr>
      <w:rFonts w:eastAsia="Andale Sans UI" w:cs="Arial"/>
      <w:b/>
      <w:kern w:val="1"/>
      <w:sz w:val="24"/>
      <w:szCs w:val="24"/>
    </w:rPr>
  </w:style>
  <w:style w:type="paragraph" w:styleId="Nagwek4">
    <w:name w:val="heading 4"/>
    <w:basedOn w:val="Normalny"/>
    <w:next w:val="Normalny"/>
    <w:link w:val="Nagwek4Znak"/>
    <w:qFormat/>
    <w:rsid w:val="003A668F"/>
    <w:pPr>
      <w:keepNext/>
      <w:widowControl w:val="0"/>
      <w:numPr>
        <w:ilvl w:val="3"/>
        <w:numId w:val="1"/>
      </w:numPr>
      <w:tabs>
        <w:tab w:val="left" w:pos="1168"/>
        <w:tab w:val="left" w:pos="6840"/>
      </w:tabs>
      <w:spacing w:before="170" w:line="240" w:lineRule="auto"/>
      <w:outlineLvl w:val="3"/>
    </w:pPr>
    <w:rPr>
      <w:rFonts w:eastAsia="Andale Sans UI" w:cs="Century Gothic"/>
      <w:b/>
      <w:bCs/>
      <w:kern w:val="1"/>
      <w:szCs w:val="24"/>
    </w:rPr>
  </w:style>
  <w:style w:type="paragraph" w:styleId="Nagwek5">
    <w:name w:val="heading 5"/>
    <w:basedOn w:val="Nagwek30"/>
    <w:next w:val="Tekstpodstawowy"/>
    <w:link w:val="Nagwek5Znak"/>
    <w:qFormat/>
    <w:rsid w:val="003A668F"/>
    <w:pPr>
      <w:numPr>
        <w:ilvl w:val="4"/>
        <w:numId w:val="1"/>
      </w:numPr>
      <w:outlineLvl w:val="4"/>
    </w:pPr>
    <w:rPr>
      <w:b/>
      <w:bCs/>
      <w:sz w:val="24"/>
      <w:szCs w:val="24"/>
    </w:rPr>
  </w:style>
  <w:style w:type="paragraph" w:styleId="Nagwek6">
    <w:name w:val="heading 6"/>
    <w:basedOn w:val="Nagwek30"/>
    <w:next w:val="Tekstpodstawowy"/>
    <w:link w:val="Nagwek6Znak"/>
    <w:qFormat/>
    <w:rsid w:val="003A668F"/>
    <w:pPr>
      <w:numPr>
        <w:ilvl w:val="5"/>
        <w:numId w:val="1"/>
      </w:numPr>
      <w:outlineLvl w:val="5"/>
    </w:pPr>
    <w:rPr>
      <w:b/>
      <w:bCs/>
      <w:sz w:val="21"/>
      <w:szCs w:val="21"/>
    </w:rPr>
  </w:style>
  <w:style w:type="paragraph" w:styleId="Nagwek7">
    <w:name w:val="heading 7"/>
    <w:basedOn w:val="Nagwek30"/>
    <w:next w:val="Tekstpodstawowy"/>
    <w:link w:val="Nagwek7Znak"/>
    <w:qFormat/>
    <w:rsid w:val="003A668F"/>
    <w:pPr>
      <w:numPr>
        <w:ilvl w:val="6"/>
        <w:numId w:val="1"/>
      </w:numPr>
      <w:outlineLvl w:val="6"/>
    </w:pPr>
    <w:rPr>
      <w:b/>
      <w:bCs/>
      <w:sz w:val="21"/>
      <w:szCs w:val="21"/>
    </w:rPr>
  </w:style>
  <w:style w:type="paragraph" w:styleId="Nagwek8">
    <w:name w:val="heading 8"/>
    <w:basedOn w:val="Nagwek30"/>
    <w:next w:val="Tekstpodstawowy"/>
    <w:link w:val="Nagwek8Znak"/>
    <w:qFormat/>
    <w:rsid w:val="003A668F"/>
    <w:pPr>
      <w:numPr>
        <w:ilvl w:val="7"/>
        <w:numId w:val="1"/>
      </w:numPr>
      <w:outlineLvl w:val="7"/>
    </w:pPr>
    <w:rPr>
      <w:b/>
      <w:bCs/>
      <w:sz w:val="21"/>
      <w:szCs w:val="21"/>
    </w:rPr>
  </w:style>
  <w:style w:type="paragraph" w:styleId="Nagwek9">
    <w:name w:val="heading 9"/>
    <w:basedOn w:val="Nagwek30"/>
    <w:next w:val="Tekstpodstawowy"/>
    <w:link w:val="Nagwek9Znak"/>
    <w:qFormat/>
    <w:rsid w:val="003A668F"/>
    <w:pPr>
      <w:numPr>
        <w:ilvl w:val="8"/>
        <w:numId w:val="1"/>
      </w:numPr>
      <w:outlineLvl w:val="8"/>
    </w:pPr>
    <w:rPr>
      <w:b/>
      <w:bCs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226EF8"/>
    <w:rPr>
      <w:rFonts w:ascii="Times New Roman" w:eastAsia="Andale Sans UI" w:hAnsi="Times New Roman" w:cs="Century Gothic"/>
      <w:b/>
      <w:bCs/>
      <w:kern w:val="1"/>
      <w:sz w:val="32"/>
      <w:szCs w:val="32"/>
      <w:lang w:eastAsia="ar-SA"/>
    </w:rPr>
  </w:style>
  <w:style w:type="character" w:customStyle="1" w:styleId="Nagwek2Znak">
    <w:name w:val="Nagłówek 2 Znak"/>
    <w:basedOn w:val="Domylnaczcionkaakapitu"/>
    <w:link w:val="Nagwek2"/>
    <w:uiPriority w:val="9"/>
    <w:rsid w:val="00226EF8"/>
    <w:rPr>
      <w:rFonts w:ascii="Times New Roman" w:eastAsia="Andale Sans UI" w:hAnsi="Times New Roman" w:cs="Arial"/>
      <w:b/>
      <w:kern w:val="1"/>
      <w:sz w:val="28"/>
      <w:szCs w:val="24"/>
      <w:lang w:eastAsia="ar-SA"/>
    </w:rPr>
  </w:style>
  <w:style w:type="character" w:customStyle="1" w:styleId="Nagwek3Znak">
    <w:name w:val="Nagłówek 3 Znak"/>
    <w:basedOn w:val="Domylnaczcionkaakapitu"/>
    <w:link w:val="Nagwek3"/>
    <w:uiPriority w:val="9"/>
    <w:rsid w:val="003E02AE"/>
    <w:rPr>
      <w:rFonts w:ascii="Times New Roman" w:eastAsia="Andale Sans UI" w:hAnsi="Times New Roman" w:cs="Arial"/>
      <w:b/>
      <w:kern w:val="1"/>
      <w:sz w:val="24"/>
      <w:szCs w:val="24"/>
      <w:lang w:eastAsia="ar-SA"/>
    </w:rPr>
  </w:style>
  <w:style w:type="character" w:customStyle="1" w:styleId="Nagwek4Znak">
    <w:name w:val="Nagłówek 4 Znak"/>
    <w:basedOn w:val="Domylnaczcionkaakapitu"/>
    <w:link w:val="Nagwek4"/>
    <w:rsid w:val="003A668F"/>
    <w:rPr>
      <w:rFonts w:ascii="Times New Roman" w:eastAsia="Andale Sans UI" w:hAnsi="Times New Roman" w:cs="Century Gothic"/>
      <w:b/>
      <w:bCs/>
      <w:kern w:val="1"/>
      <w:szCs w:val="24"/>
      <w:lang w:eastAsia="ar-SA"/>
    </w:rPr>
  </w:style>
  <w:style w:type="character" w:customStyle="1" w:styleId="Nagwek5Znak">
    <w:name w:val="Nagłówek 5 Znak"/>
    <w:basedOn w:val="Domylnaczcionkaakapitu"/>
    <w:link w:val="Nagwek5"/>
    <w:rsid w:val="003A668F"/>
    <w:rPr>
      <w:rFonts w:ascii="Arial" w:eastAsia="Microsoft YaHei" w:hAnsi="Arial" w:cs="Mangal"/>
      <w:b/>
      <w:bCs/>
      <w:kern w:val="1"/>
      <w:sz w:val="24"/>
      <w:szCs w:val="24"/>
      <w:lang w:eastAsia="ar-SA"/>
    </w:rPr>
  </w:style>
  <w:style w:type="character" w:customStyle="1" w:styleId="Nagwek6Znak">
    <w:name w:val="Nagłówek 6 Znak"/>
    <w:basedOn w:val="Domylnaczcionkaakapitu"/>
    <w:link w:val="Nagwek6"/>
    <w:rsid w:val="003A668F"/>
    <w:rPr>
      <w:rFonts w:ascii="Arial" w:eastAsia="Microsoft YaHei" w:hAnsi="Arial" w:cs="Mangal"/>
      <w:b/>
      <w:bCs/>
      <w:kern w:val="1"/>
      <w:sz w:val="21"/>
      <w:szCs w:val="21"/>
      <w:lang w:eastAsia="ar-SA"/>
    </w:rPr>
  </w:style>
  <w:style w:type="character" w:customStyle="1" w:styleId="Nagwek7Znak">
    <w:name w:val="Nagłówek 7 Znak"/>
    <w:basedOn w:val="Domylnaczcionkaakapitu"/>
    <w:link w:val="Nagwek7"/>
    <w:rsid w:val="003A668F"/>
    <w:rPr>
      <w:rFonts w:ascii="Arial" w:eastAsia="Microsoft YaHei" w:hAnsi="Arial" w:cs="Mangal"/>
      <w:b/>
      <w:bCs/>
      <w:kern w:val="1"/>
      <w:sz w:val="21"/>
      <w:szCs w:val="21"/>
      <w:lang w:eastAsia="ar-SA"/>
    </w:rPr>
  </w:style>
  <w:style w:type="character" w:customStyle="1" w:styleId="Nagwek8Znak">
    <w:name w:val="Nagłówek 8 Znak"/>
    <w:basedOn w:val="Domylnaczcionkaakapitu"/>
    <w:link w:val="Nagwek8"/>
    <w:rsid w:val="003A668F"/>
    <w:rPr>
      <w:rFonts w:ascii="Arial" w:eastAsia="Microsoft YaHei" w:hAnsi="Arial" w:cs="Mangal"/>
      <w:b/>
      <w:bCs/>
      <w:kern w:val="1"/>
      <w:sz w:val="21"/>
      <w:szCs w:val="21"/>
      <w:lang w:eastAsia="ar-SA"/>
    </w:rPr>
  </w:style>
  <w:style w:type="character" w:customStyle="1" w:styleId="Nagwek9Znak">
    <w:name w:val="Nagłówek 9 Znak"/>
    <w:basedOn w:val="Domylnaczcionkaakapitu"/>
    <w:link w:val="Nagwek9"/>
    <w:rsid w:val="003A668F"/>
    <w:rPr>
      <w:rFonts w:ascii="Arial" w:eastAsia="Microsoft YaHei" w:hAnsi="Arial" w:cs="Mangal"/>
      <w:b/>
      <w:bCs/>
      <w:kern w:val="1"/>
      <w:sz w:val="21"/>
      <w:szCs w:val="21"/>
      <w:lang w:eastAsia="ar-SA"/>
    </w:rPr>
  </w:style>
  <w:style w:type="character" w:customStyle="1" w:styleId="WW8Num1z0">
    <w:name w:val="WW8Num1z0"/>
    <w:rsid w:val="003A668F"/>
  </w:style>
  <w:style w:type="character" w:customStyle="1" w:styleId="WW8Num1z1">
    <w:name w:val="WW8Num1z1"/>
    <w:rsid w:val="003A668F"/>
  </w:style>
  <w:style w:type="character" w:customStyle="1" w:styleId="WW8Num1z2">
    <w:name w:val="WW8Num1z2"/>
    <w:rsid w:val="003A668F"/>
  </w:style>
  <w:style w:type="character" w:customStyle="1" w:styleId="WW8Num1z3">
    <w:name w:val="WW8Num1z3"/>
    <w:rsid w:val="003A668F"/>
  </w:style>
  <w:style w:type="character" w:customStyle="1" w:styleId="WW8Num1z4">
    <w:name w:val="WW8Num1z4"/>
    <w:rsid w:val="003A668F"/>
  </w:style>
  <w:style w:type="character" w:customStyle="1" w:styleId="WW8Num1z5">
    <w:name w:val="WW8Num1z5"/>
    <w:rsid w:val="003A668F"/>
  </w:style>
  <w:style w:type="character" w:customStyle="1" w:styleId="WW8Num1z6">
    <w:name w:val="WW8Num1z6"/>
    <w:rsid w:val="003A668F"/>
  </w:style>
  <w:style w:type="character" w:customStyle="1" w:styleId="WW8Num1z7">
    <w:name w:val="WW8Num1z7"/>
    <w:rsid w:val="003A668F"/>
  </w:style>
  <w:style w:type="character" w:customStyle="1" w:styleId="WW8Num1z8">
    <w:name w:val="WW8Num1z8"/>
    <w:rsid w:val="003A668F"/>
  </w:style>
  <w:style w:type="character" w:customStyle="1" w:styleId="WW8Num2z0">
    <w:name w:val="WW8Num2z0"/>
    <w:rsid w:val="003A668F"/>
    <w:rPr>
      <w:rFonts w:ascii="Symbol" w:eastAsia="Andale Sans UI" w:hAnsi="Symbol" w:cs="Symbol"/>
      <w:color w:val="000000"/>
      <w:spacing w:val="2"/>
      <w:sz w:val="24"/>
      <w:szCs w:val="28"/>
      <w:shd w:val="clear" w:color="auto" w:fill="auto"/>
    </w:rPr>
  </w:style>
  <w:style w:type="character" w:customStyle="1" w:styleId="WW8Num2z1">
    <w:name w:val="WW8Num2z1"/>
    <w:rsid w:val="003A668F"/>
  </w:style>
  <w:style w:type="character" w:customStyle="1" w:styleId="WW8Num3z0">
    <w:name w:val="WW8Num3z0"/>
    <w:rsid w:val="003A668F"/>
    <w:rPr>
      <w:rFonts w:ascii="Symbol" w:hAnsi="Symbol" w:cs="Wingdings"/>
      <w:spacing w:val="2"/>
      <w:szCs w:val="28"/>
      <w:shd w:val="clear" w:color="auto" w:fill="FFFF00"/>
      <w:lang w:val="pl-PL"/>
    </w:rPr>
  </w:style>
  <w:style w:type="character" w:customStyle="1" w:styleId="WW8Num3z1">
    <w:name w:val="WW8Num3z1"/>
    <w:rsid w:val="003A668F"/>
    <w:rPr>
      <w:rFonts w:ascii="OpenSymbol" w:hAnsi="OpenSymbol" w:cs="Courier New"/>
    </w:rPr>
  </w:style>
  <w:style w:type="character" w:customStyle="1" w:styleId="WW8Num4z0">
    <w:name w:val="WW8Num4z0"/>
    <w:rsid w:val="003A668F"/>
    <w:rPr>
      <w:rFonts w:ascii="Symbol" w:hAnsi="Symbol" w:cs="Times New Roman"/>
      <w:shd w:val="clear" w:color="auto" w:fill="FFFF00"/>
      <w:lang w:val="pl-PL"/>
    </w:rPr>
  </w:style>
  <w:style w:type="character" w:customStyle="1" w:styleId="WW8Num4z1">
    <w:name w:val="WW8Num4z1"/>
    <w:rsid w:val="003A668F"/>
    <w:rPr>
      <w:rFonts w:ascii="OpenSymbol" w:hAnsi="OpenSymbol" w:cs="Courier New"/>
    </w:rPr>
  </w:style>
  <w:style w:type="character" w:customStyle="1" w:styleId="WW8Num5z0">
    <w:name w:val="WW8Num5z0"/>
    <w:rsid w:val="003A668F"/>
    <w:rPr>
      <w:rFonts w:ascii="Symbol" w:eastAsia="Times New Roman" w:hAnsi="Symbol" w:cs="Times New Roman"/>
      <w:color w:val="000099"/>
      <w:sz w:val="20"/>
      <w:szCs w:val="20"/>
      <w:lang w:val="pl-PL" w:eastAsia="ar-SA" w:bidi="ar-SA"/>
    </w:rPr>
  </w:style>
  <w:style w:type="character" w:customStyle="1" w:styleId="WW8Num5z1">
    <w:name w:val="WW8Num5z1"/>
    <w:rsid w:val="003A668F"/>
    <w:rPr>
      <w:rFonts w:ascii="OpenSymbol" w:hAnsi="OpenSymbol" w:cs="Courier New"/>
    </w:rPr>
  </w:style>
  <w:style w:type="character" w:customStyle="1" w:styleId="WW8Num6z0">
    <w:name w:val="WW8Num6z0"/>
    <w:rsid w:val="003A668F"/>
    <w:rPr>
      <w:rFonts w:ascii="Symbol" w:hAnsi="Symbol" w:cs="Symbol"/>
      <w:color w:val="auto"/>
      <w:spacing w:val="2"/>
      <w:szCs w:val="28"/>
      <w:lang w:val="pl-PL" w:eastAsia="ar-SA" w:bidi="ar-SA"/>
    </w:rPr>
  </w:style>
  <w:style w:type="character" w:customStyle="1" w:styleId="WW8Num6z1">
    <w:name w:val="WW8Num6z1"/>
    <w:rsid w:val="003A668F"/>
    <w:rPr>
      <w:rFonts w:ascii="OpenSymbol" w:hAnsi="OpenSymbol" w:cs="OpenSymbol"/>
    </w:rPr>
  </w:style>
  <w:style w:type="character" w:customStyle="1" w:styleId="WW8Num7z0">
    <w:name w:val="WW8Num7z0"/>
    <w:rsid w:val="003A668F"/>
    <w:rPr>
      <w:rFonts w:ascii="Symbol" w:eastAsia="Lucida Sans Unicode" w:hAnsi="Symbol" w:cs="Symbol"/>
      <w:caps w:val="0"/>
      <w:smallCaps w:val="0"/>
      <w:strike w:val="0"/>
      <w:dstrike w:val="0"/>
      <w:color w:val="000000"/>
      <w:szCs w:val="20"/>
      <w:shd w:val="clear" w:color="auto" w:fill="auto"/>
      <w:lang w:val="pl-PL" w:eastAsia="ar-SA" w:bidi="ar-SA"/>
    </w:rPr>
  </w:style>
  <w:style w:type="character" w:customStyle="1" w:styleId="WW8Num7z1">
    <w:name w:val="WW8Num7z1"/>
    <w:rsid w:val="003A668F"/>
    <w:rPr>
      <w:rFonts w:ascii="OpenSymbol" w:hAnsi="OpenSymbol" w:cs="Courier New"/>
    </w:rPr>
  </w:style>
  <w:style w:type="character" w:customStyle="1" w:styleId="WW8Num8z0">
    <w:name w:val="WW8Num8z0"/>
    <w:rsid w:val="003A668F"/>
    <w:rPr>
      <w:rFonts w:eastAsia="Times New Roman" w:cs="Times New Roman"/>
      <w:caps w:val="0"/>
      <w:smallCaps w:val="0"/>
      <w:strike w:val="0"/>
      <w:dstrike w:val="0"/>
      <w:color w:val="000000"/>
      <w:sz w:val="20"/>
      <w:szCs w:val="20"/>
      <w:shd w:val="clear" w:color="auto" w:fill="auto"/>
      <w:lang w:val="pl-PL" w:eastAsia="ar-SA" w:bidi="ar-SA"/>
    </w:rPr>
  </w:style>
  <w:style w:type="character" w:customStyle="1" w:styleId="WW8Num8z1">
    <w:name w:val="WW8Num8z1"/>
    <w:rsid w:val="003A668F"/>
  </w:style>
  <w:style w:type="character" w:customStyle="1" w:styleId="WW8Num8z2">
    <w:name w:val="WW8Num8z2"/>
    <w:rsid w:val="003A668F"/>
  </w:style>
  <w:style w:type="character" w:customStyle="1" w:styleId="WW8Num8z3">
    <w:name w:val="WW8Num8z3"/>
    <w:rsid w:val="003A668F"/>
  </w:style>
  <w:style w:type="character" w:customStyle="1" w:styleId="WW8Num8z4">
    <w:name w:val="WW8Num8z4"/>
    <w:rsid w:val="003A668F"/>
  </w:style>
  <w:style w:type="character" w:customStyle="1" w:styleId="WW8Num8z5">
    <w:name w:val="WW8Num8z5"/>
    <w:rsid w:val="003A668F"/>
  </w:style>
  <w:style w:type="character" w:customStyle="1" w:styleId="WW8Num8z6">
    <w:name w:val="WW8Num8z6"/>
    <w:rsid w:val="003A668F"/>
  </w:style>
  <w:style w:type="character" w:customStyle="1" w:styleId="WW8Num8z7">
    <w:name w:val="WW8Num8z7"/>
    <w:rsid w:val="003A668F"/>
  </w:style>
  <w:style w:type="character" w:customStyle="1" w:styleId="WW8Num8z8">
    <w:name w:val="WW8Num8z8"/>
    <w:rsid w:val="003A668F"/>
  </w:style>
  <w:style w:type="character" w:customStyle="1" w:styleId="WW8Num9z0">
    <w:name w:val="WW8Num9z0"/>
    <w:rsid w:val="003A668F"/>
    <w:rPr>
      <w:rFonts w:ascii="Symbol" w:eastAsia="Times New Roman" w:hAnsi="Symbol" w:cs="Times New Roman"/>
      <w:strike w:val="0"/>
      <w:dstrike w:val="0"/>
      <w:szCs w:val="20"/>
      <w:shd w:val="clear" w:color="auto" w:fill="auto"/>
      <w:lang w:val="pl-PL"/>
    </w:rPr>
  </w:style>
  <w:style w:type="character" w:customStyle="1" w:styleId="WW8Num10z0">
    <w:name w:val="WW8Num10z0"/>
    <w:rsid w:val="003A668F"/>
    <w:rPr>
      <w:rFonts w:ascii="Symbol" w:eastAsia="Andale Sans UI" w:hAnsi="Symbol" w:cs="Wingdings"/>
      <w:strike w:val="0"/>
      <w:dstrike w:val="0"/>
      <w:color w:val="auto"/>
      <w:kern w:val="1"/>
      <w:sz w:val="20"/>
      <w:szCs w:val="24"/>
      <w:shd w:val="clear" w:color="auto" w:fill="auto"/>
      <w:lang w:val="pl-PL" w:eastAsia="ar-SA" w:bidi="ar-SA"/>
    </w:rPr>
  </w:style>
  <w:style w:type="character" w:customStyle="1" w:styleId="WW8Num10z1">
    <w:name w:val="WW8Num10z1"/>
    <w:rsid w:val="003A668F"/>
    <w:rPr>
      <w:rFonts w:ascii="OpenSymbol" w:hAnsi="OpenSymbol" w:cs="OpenSymbol"/>
    </w:rPr>
  </w:style>
  <w:style w:type="character" w:customStyle="1" w:styleId="WW8Num10z2">
    <w:name w:val="WW8Num10z2"/>
    <w:rsid w:val="003A668F"/>
  </w:style>
  <w:style w:type="character" w:customStyle="1" w:styleId="WW8Num10z3">
    <w:name w:val="WW8Num10z3"/>
    <w:rsid w:val="003A668F"/>
    <w:rPr>
      <w:rFonts w:ascii="Symbol" w:hAnsi="Symbol" w:cs="Symbol" w:hint="default"/>
    </w:rPr>
  </w:style>
  <w:style w:type="character" w:customStyle="1" w:styleId="WW8Num10z4">
    <w:name w:val="WW8Num10z4"/>
    <w:rsid w:val="003A668F"/>
  </w:style>
  <w:style w:type="character" w:customStyle="1" w:styleId="WW8Num10z5">
    <w:name w:val="WW8Num10z5"/>
    <w:rsid w:val="003A668F"/>
  </w:style>
  <w:style w:type="character" w:customStyle="1" w:styleId="WW8Num10z6">
    <w:name w:val="WW8Num10z6"/>
    <w:rsid w:val="003A668F"/>
  </w:style>
  <w:style w:type="character" w:customStyle="1" w:styleId="WW8Num10z7">
    <w:name w:val="WW8Num10z7"/>
    <w:rsid w:val="003A668F"/>
  </w:style>
  <w:style w:type="character" w:customStyle="1" w:styleId="WW8Num10z8">
    <w:name w:val="WW8Num10z8"/>
    <w:rsid w:val="003A668F"/>
  </w:style>
  <w:style w:type="character" w:customStyle="1" w:styleId="WW8Num11z0">
    <w:name w:val="WW8Num11z0"/>
    <w:rsid w:val="003A668F"/>
    <w:rPr>
      <w:rFonts w:ascii="Symbol" w:hAnsi="Symbol" w:cs="Wingdings"/>
      <w:caps w:val="0"/>
      <w:smallCaps w:val="0"/>
      <w:strike w:val="0"/>
      <w:dstrike w:val="0"/>
      <w:color w:val="auto"/>
      <w:sz w:val="20"/>
      <w:szCs w:val="20"/>
      <w:shd w:val="clear" w:color="auto" w:fill="auto"/>
      <w:lang w:val="pl-PL"/>
    </w:rPr>
  </w:style>
  <w:style w:type="character" w:customStyle="1" w:styleId="WW8Num12z0">
    <w:name w:val="WW8Num12z0"/>
    <w:rsid w:val="003A668F"/>
    <w:rPr>
      <w:rFonts w:ascii="Symbol" w:eastAsia="Lucida Sans Unicode" w:hAnsi="Symbol" w:cs="Symbol"/>
      <w:caps w:val="0"/>
      <w:smallCaps w:val="0"/>
      <w:strike w:val="0"/>
      <w:dstrike w:val="0"/>
      <w:color w:val="auto"/>
      <w:kern w:val="1"/>
      <w:sz w:val="20"/>
      <w:szCs w:val="20"/>
      <w:shd w:val="clear" w:color="auto" w:fill="auto"/>
      <w:lang w:val="pl-PL" w:eastAsia="ar-SA" w:bidi="ar-SA"/>
    </w:rPr>
  </w:style>
  <w:style w:type="character" w:customStyle="1" w:styleId="WW8Num13z0">
    <w:name w:val="WW8Num13z0"/>
    <w:rsid w:val="003A668F"/>
    <w:rPr>
      <w:rFonts w:ascii="Symbol" w:eastAsia="Andale Sans UI" w:hAnsi="Symbol" w:cs="Symbol"/>
      <w:b w:val="0"/>
      <w:bCs/>
      <w:i w:val="0"/>
      <w:iCs w:val="0"/>
      <w:caps w:val="0"/>
      <w:smallCaps w:val="0"/>
      <w:strike w:val="0"/>
      <w:dstrike w:val="0"/>
      <w:color w:val="000000"/>
      <w:spacing w:val="0"/>
      <w:kern w:val="1"/>
      <w:sz w:val="20"/>
      <w:szCs w:val="20"/>
      <w:shd w:val="clear" w:color="auto" w:fill="auto"/>
      <w:lang w:val="pl-PL" w:eastAsia="ar-SA" w:bidi="ar-SA"/>
    </w:rPr>
  </w:style>
  <w:style w:type="character" w:customStyle="1" w:styleId="WW8Num14z0">
    <w:name w:val="WW8Num14z0"/>
    <w:rsid w:val="003A668F"/>
    <w:rPr>
      <w:rFonts w:ascii="Symbol" w:eastAsia="Times New Roman" w:hAnsi="Symbol" w:cs="Symbol"/>
      <w:caps w:val="0"/>
      <w:smallCaps w:val="0"/>
      <w:strike w:val="0"/>
      <w:dstrike w:val="0"/>
      <w:color w:val="auto"/>
      <w:kern w:val="1"/>
      <w:shd w:val="clear" w:color="auto" w:fill="auto"/>
      <w:lang w:val="pl-PL" w:eastAsia="ar-SA" w:bidi="ar-SA"/>
    </w:rPr>
  </w:style>
  <w:style w:type="character" w:customStyle="1" w:styleId="WW8Num15z0">
    <w:name w:val="WW8Num15z0"/>
    <w:rsid w:val="003A668F"/>
    <w:rPr>
      <w:rFonts w:ascii="Symbol" w:eastAsia="Times New Roman" w:hAnsi="Symbol" w:cs="Symbol"/>
      <w:color w:val="000099"/>
      <w:sz w:val="20"/>
      <w:szCs w:val="20"/>
      <w:lang w:val="pl-PL"/>
    </w:rPr>
  </w:style>
  <w:style w:type="character" w:customStyle="1" w:styleId="WW8Num15z1">
    <w:name w:val="WW8Num15z1"/>
    <w:rsid w:val="003A668F"/>
    <w:rPr>
      <w:rFonts w:ascii="OpenSymbol" w:hAnsi="OpenSymbol" w:cs="Courier New"/>
    </w:rPr>
  </w:style>
  <w:style w:type="character" w:customStyle="1" w:styleId="WW8Num15z2">
    <w:name w:val="WW8Num15z2"/>
    <w:rsid w:val="003A668F"/>
    <w:rPr>
      <w:rFonts w:ascii="Wingdings" w:hAnsi="Wingdings" w:cs="Wingdings" w:hint="default"/>
    </w:rPr>
  </w:style>
  <w:style w:type="character" w:customStyle="1" w:styleId="WW8Num15z3">
    <w:name w:val="WW8Num15z3"/>
    <w:rsid w:val="003A668F"/>
  </w:style>
  <w:style w:type="character" w:customStyle="1" w:styleId="WW8Num15z4">
    <w:name w:val="WW8Num15z4"/>
    <w:rsid w:val="003A668F"/>
  </w:style>
  <w:style w:type="character" w:customStyle="1" w:styleId="WW8Num15z5">
    <w:name w:val="WW8Num15z5"/>
    <w:rsid w:val="003A668F"/>
  </w:style>
  <w:style w:type="character" w:customStyle="1" w:styleId="WW8Num15z6">
    <w:name w:val="WW8Num15z6"/>
    <w:rsid w:val="003A668F"/>
  </w:style>
  <w:style w:type="character" w:customStyle="1" w:styleId="WW8Num15z7">
    <w:name w:val="WW8Num15z7"/>
    <w:rsid w:val="003A668F"/>
  </w:style>
  <w:style w:type="character" w:customStyle="1" w:styleId="WW8Num15z8">
    <w:name w:val="WW8Num15z8"/>
    <w:rsid w:val="003A668F"/>
  </w:style>
  <w:style w:type="character" w:customStyle="1" w:styleId="WW8Num16z0">
    <w:name w:val="WW8Num16z0"/>
    <w:rsid w:val="003A668F"/>
    <w:rPr>
      <w:rFonts w:ascii="Symbol" w:eastAsia="Andale Sans UI" w:hAnsi="Symbol" w:cs="Wingdings"/>
      <w:color w:val="000000"/>
      <w:kern w:val="1"/>
      <w:sz w:val="20"/>
      <w:szCs w:val="28"/>
      <w:lang w:val="pl-PL"/>
    </w:rPr>
  </w:style>
  <w:style w:type="character" w:customStyle="1" w:styleId="WW8Num16z1">
    <w:name w:val="WW8Num16z1"/>
    <w:rsid w:val="003A668F"/>
    <w:rPr>
      <w:rFonts w:ascii="OpenSymbol" w:hAnsi="OpenSymbol" w:cs="Courier New"/>
    </w:rPr>
  </w:style>
  <w:style w:type="character" w:customStyle="1" w:styleId="WW8Num17z0">
    <w:name w:val="WW8Num17z0"/>
    <w:rsid w:val="003A668F"/>
    <w:rPr>
      <w:rFonts w:ascii="Symbol" w:hAnsi="Symbol" w:cs="Symbol"/>
      <w:lang w:val="pl-PL"/>
    </w:rPr>
  </w:style>
  <w:style w:type="character" w:customStyle="1" w:styleId="WW8Num17z1">
    <w:name w:val="WW8Num17z1"/>
    <w:rsid w:val="003A668F"/>
    <w:rPr>
      <w:rFonts w:ascii="OpenSymbol" w:hAnsi="OpenSymbol" w:cs="Times New Roman"/>
    </w:rPr>
  </w:style>
  <w:style w:type="character" w:customStyle="1" w:styleId="WW8Num18z0">
    <w:name w:val="WW8Num18z0"/>
    <w:rsid w:val="003A668F"/>
    <w:rPr>
      <w:rFonts w:ascii="Symbol" w:hAnsi="Symbol" w:cs="OpenSymbol"/>
      <w:lang w:val="pl-PL"/>
    </w:rPr>
  </w:style>
  <w:style w:type="character" w:customStyle="1" w:styleId="WW8Num18z1">
    <w:name w:val="WW8Num18z1"/>
    <w:rsid w:val="003A668F"/>
    <w:rPr>
      <w:rFonts w:ascii="OpenSymbol" w:hAnsi="OpenSymbol" w:cs="OpenSymbol"/>
    </w:rPr>
  </w:style>
  <w:style w:type="character" w:customStyle="1" w:styleId="WW8Num19z0">
    <w:name w:val="WW8Num19z0"/>
    <w:rsid w:val="003A668F"/>
    <w:rPr>
      <w:rFonts w:ascii="Symbol" w:hAnsi="Symbol" w:cs="Symbol"/>
      <w:lang w:val="pl-PL"/>
    </w:rPr>
  </w:style>
  <w:style w:type="character" w:customStyle="1" w:styleId="WW8Num19z1">
    <w:name w:val="WW8Num19z1"/>
    <w:rsid w:val="003A668F"/>
    <w:rPr>
      <w:rFonts w:ascii="OpenSymbol" w:hAnsi="OpenSymbol" w:cs="Times New Roman"/>
    </w:rPr>
  </w:style>
  <w:style w:type="character" w:customStyle="1" w:styleId="WW8Num20z0">
    <w:name w:val="WW8Num20z0"/>
    <w:rsid w:val="003A668F"/>
    <w:rPr>
      <w:rFonts w:ascii="Symbol" w:hAnsi="Symbol" w:cs="OpenSymbol"/>
      <w:lang w:val="pl-PL"/>
    </w:rPr>
  </w:style>
  <w:style w:type="character" w:customStyle="1" w:styleId="WW8Num20z1">
    <w:name w:val="WW8Num20z1"/>
    <w:rsid w:val="003A668F"/>
    <w:rPr>
      <w:rFonts w:ascii="OpenSymbol" w:hAnsi="OpenSymbol" w:cs="OpenSymbol"/>
    </w:rPr>
  </w:style>
  <w:style w:type="character" w:customStyle="1" w:styleId="WW8Num21z0">
    <w:name w:val="WW8Num21z0"/>
    <w:rsid w:val="003A668F"/>
    <w:rPr>
      <w:rFonts w:ascii="Wingdings" w:hAnsi="Wingdings" w:cs="Wingdings"/>
      <w:lang w:val="pl-PL"/>
    </w:rPr>
  </w:style>
  <w:style w:type="character" w:customStyle="1" w:styleId="WW8Num21z1">
    <w:name w:val="WW8Num21z1"/>
    <w:rsid w:val="003A668F"/>
    <w:rPr>
      <w:rFonts w:ascii="OpenSymbol" w:hAnsi="OpenSymbol" w:cs="OpenSymbol"/>
    </w:rPr>
  </w:style>
  <w:style w:type="character" w:customStyle="1" w:styleId="WW8Num22z0">
    <w:name w:val="WW8Num22z0"/>
    <w:rsid w:val="003A668F"/>
    <w:rPr>
      <w:rFonts w:ascii="Wingdings" w:hAnsi="Wingdings" w:cs="Wingdings"/>
      <w:lang w:val="pl-PL"/>
    </w:rPr>
  </w:style>
  <w:style w:type="character" w:customStyle="1" w:styleId="WW8Num22z1">
    <w:name w:val="WW8Num22z1"/>
    <w:rsid w:val="003A668F"/>
    <w:rPr>
      <w:rFonts w:ascii="Courier New" w:hAnsi="Courier New" w:cs="Courier New"/>
    </w:rPr>
  </w:style>
  <w:style w:type="character" w:customStyle="1" w:styleId="WW8Num23z0">
    <w:name w:val="WW8Num23z0"/>
    <w:rsid w:val="003A668F"/>
    <w:rPr>
      <w:rFonts w:ascii="Symbol" w:hAnsi="Symbol" w:cs="OpenSymbol"/>
      <w:lang w:val="pl-PL"/>
    </w:rPr>
  </w:style>
  <w:style w:type="character" w:customStyle="1" w:styleId="WW8Num23z1">
    <w:name w:val="WW8Num23z1"/>
    <w:rsid w:val="003A668F"/>
    <w:rPr>
      <w:rFonts w:ascii="OpenSymbol" w:hAnsi="OpenSymbol" w:cs="OpenSymbol"/>
    </w:rPr>
  </w:style>
  <w:style w:type="character" w:customStyle="1" w:styleId="WW8Num24z0">
    <w:name w:val="WW8Num24z0"/>
    <w:rsid w:val="003A668F"/>
    <w:rPr>
      <w:rFonts w:ascii="Symbol" w:hAnsi="Symbol" w:cs="Symbol"/>
      <w:lang w:val="pl-PL"/>
    </w:rPr>
  </w:style>
  <w:style w:type="character" w:customStyle="1" w:styleId="WW8Num24z1">
    <w:name w:val="WW8Num24z1"/>
    <w:rsid w:val="003A668F"/>
    <w:rPr>
      <w:rFonts w:ascii="Courier New" w:hAnsi="Courier New" w:cs="Courier New"/>
    </w:rPr>
  </w:style>
  <w:style w:type="character" w:customStyle="1" w:styleId="WW8Num25z0">
    <w:name w:val="WW8Num25z0"/>
    <w:rsid w:val="003A668F"/>
    <w:rPr>
      <w:rFonts w:ascii="Symbol" w:hAnsi="Symbol" w:cs="Symbol"/>
      <w:lang w:val="pl-PL"/>
    </w:rPr>
  </w:style>
  <w:style w:type="character" w:customStyle="1" w:styleId="WW8Num25z1">
    <w:name w:val="WW8Num25z1"/>
    <w:rsid w:val="003A668F"/>
    <w:rPr>
      <w:rFonts w:ascii="OpenSymbol" w:hAnsi="OpenSymbol" w:cs="Courier New"/>
    </w:rPr>
  </w:style>
  <w:style w:type="character" w:customStyle="1" w:styleId="WW8Num26z0">
    <w:name w:val="WW8Num26z0"/>
    <w:rsid w:val="003A668F"/>
    <w:rPr>
      <w:rFonts w:ascii="Symbol" w:hAnsi="Symbol" w:cs="Symbol"/>
    </w:rPr>
  </w:style>
  <w:style w:type="character" w:customStyle="1" w:styleId="WW8Num26z1">
    <w:name w:val="WW8Num26z1"/>
    <w:rsid w:val="003A668F"/>
    <w:rPr>
      <w:rFonts w:ascii="OpenSymbol" w:hAnsi="OpenSymbol" w:cs="Courier New"/>
    </w:rPr>
  </w:style>
  <w:style w:type="character" w:customStyle="1" w:styleId="WW8Num27z0">
    <w:name w:val="WW8Num27z0"/>
    <w:rsid w:val="003A668F"/>
    <w:rPr>
      <w:rFonts w:ascii="Symbol" w:hAnsi="Symbol" w:cs="Symbol"/>
      <w:lang w:val="pl-PL"/>
    </w:rPr>
  </w:style>
  <w:style w:type="character" w:customStyle="1" w:styleId="WW8Num27z1">
    <w:name w:val="WW8Num27z1"/>
    <w:rsid w:val="003A668F"/>
    <w:rPr>
      <w:rFonts w:ascii="OpenSymbol" w:hAnsi="OpenSymbol" w:cs="Courier New"/>
    </w:rPr>
  </w:style>
  <w:style w:type="character" w:customStyle="1" w:styleId="WW8Num28z0">
    <w:name w:val="WW8Num28z0"/>
    <w:rsid w:val="003A668F"/>
    <w:rPr>
      <w:rFonts w:ascii="Symbol" w:hAnsi="Symbol" w:cs="Symbol"/>
      <w:lang w:val="pl-PL"/>
    </w:rPr>
  </w:style>
  <w:style w:type="character" w:customStyle="1" w:styleId="WW8Num28z1">
    <w:name w:val="WW8Num28z1"/>
    <w:rsid w:val="003A668F"/>
    <w:rPr>
      <w:rFonts w:ascii="OpenSymbol" w:hAnsi="OpenSymbol" w:cs="OpenSymbol"/>
    </w:rPr>
  </w:style>
  <w:style w:type="character" w:customStyle="1" w:styleId="WW8Num29z0">
    <w:name w:val="WW8Num29z0"/>
    <w:rsid w:val="003A668F"/>
    <w:rPr>
      <w:rFonts w:ascii="Symbol" w:hAnsi="Symbol" w:cs="OpenSymbol"/>
      <w:color w:val="auto"/>
      <w:lang w:val="pl-PL" w:eastAsia="ar-SA" w:bidi="ar-SA"/>
    </w:rPr>
  </w:style>
  <w:style w:type="character" w:customStyle="1" w:styleId="WW8Num29z1">
    <w:name w:val="WW8Num29z1"/>
    <w:rsid w:val="003A668F"/>
    <w:rPr>
      <w:rFonts w:ascii="OpenSymbol" w:hAnsi="OpenSymbol" w:cs="OpenSymbol"/>
    </w:rPr>
  </w:style>
  <w:style w:type="character" w:customStyle="1" w:styleId="WW8Num30z0">
    <w:name w:val="WW8Num30z0"/>
    <w:rsid w:val="003A668F"/>
    <w:rPr>
      <w:rFonts w:ascii="Symbol" w:hAnsi="Symbol" w:cs="OpenSymbol"/>
      <w:lang w:val="pl-PL"/>
    </w:rPr>
  </w:style>
  <w:style w:type="character" w:customStyle="1" w:styleId="WW8Num30z1">
    <w:name w:val="WW8Num30z1"/>
    <w:rsid w:val="003A668F"/>
    <w:rPr>
      <w:rFonts w:ascii="OpenSymbol" w:hAnsi="OpenSymbol" w:cs="OpenSymbol"/>
    </w:rPr>
  </w:style>
  <w:style w:type="character" w:customStyle="1" w:styleId="WW8Num31z0">
    <w:name w:val="WW8Num31z0"/>
    <w:rsid w:val="003A668F"/>
    <w:rPr>
      <w:rFonts w:ascii="Symbol" w:hAnsi="Symbol" w:cs="Symbol"/>
      <w:szCs w:val="20"/>
      <w:lang w:val="pl-PL"/>
    </w:rPr>
  </w:style>
  <w:style w:type="character" w:customStyle="1" w:styleId="WW8Num31z1">
    <w:name w:val="WW8Num31z1"/>
    <w:rsid w:val="003A668F"/>
    <w:rPr>
      <w:rFonts w:ascii="OpenSymbol" w:hAnsi="OpenSymbol" w:cs="OpenSymbol"/>
    </w:rPr>
  </w:style>
  <w:style w:type="character" w:customStyle="1" w:styleId="WW8Num32z0">
    <w:name w:val="WW8Num32z0"/>
    <w:rsid w:val="003A668F"/>
    <w:rPr>
      <w:rFonts w:ascii="Symbol" w:eastAsia="Lucida Sans Unicode" w:hAnsi="Symbol" w:cs="OpenSymbol"/>
      <w:color w:val="000000"/>
      <w:kern w:val="1"/>
      <w:sz w:val="22"/>
    </w:rPr>
  </w:style>
  <w:style w:type="character" w:customStyle="1" w:styleId="WW8Num32z1">
    <w:name w:val="WW8Num32z1"/>
    <w:rsid w:val="003A668F"/>
    <w:rPr>
      <w:rFonts w:ascii="OpenSymbol" w:hAnsi="OpenSymbol" w:cs="OpenSymbol"/>
    </w:rPr>
  </w:style>
  <w:style w:type="character" w:customStyle="1" w:styleId="WW8Num33z0">
    <w:name w:val="WW8Num33z0"/>
    <w:rsid w:val="003A668F"/>
    <w:rPr>
      <w:rFonts w:ascii="Symbol" w:hAnsi="Symbol" w:cs="OpenSymbol"/>
    </w:rPr>
  </w:style>
  <w:style w:type="character" w:customStyle="1" w:styleId="WW8Num33z1">
    <w:name w:val="WW8Num33z1"/>
    <w:rsid w:val="003A668F"/>
    <w:rPr>
      <w:rFonts w:ascii="OpenSymbol" w:hAnsi="OpenSymbol" w:cs="OpenSymbol"/>
    </w:rPr>
  </w:style>
  <w:style w:type="character" w:customStyle="1" w:styleId="WW8Num34z0">
    <w:name w:val="WW8Num34z0"/>
    <w:rsid w:val="003A668F"/>
    <w:rPr>
      <w:rFonts w:ascii="Symbol" w:hAnsi="Symbol" w:cs="Symbol"/>
      <w:lang w:val="pl-PL"/>
    </w:rPr>
  </w:style>
  <w:style w:type="character" w:customStyle="1" w:styleId="WW8Num34z1">
    <w:name w:val="WW8Num34z1"/>
    <w:rsid w:val="003A668F"/>
    <w:rPr>
      <w:rFonts w:ascii="OpenSymbol" w:hAnsi="OpenSymbol" w:cs="OpenSymbol"/>
    </w:rPr>
  </w:style>
  <w:style w:type="character" w:customStyle="1" w:styleId="WW8Num35z0">
    <w:name w:val="WW8Num35z0"/>
    <w:rsid w:val="003A668F"/>
    <w:rPr>
      <w:rFonts w:ascii="Symbol" w:hAnsi="Symbol" w:cs="OpenSymbol"/>
    </w:rPr>
  </w:style>
  <w:style w:type="character" w:customStyle="1" w:styleId="WW8Num35z1">
    <w:name w:val="WW8Num35z1"/>
    <w:rsid w:val="003A668F"/>
    <w:rPr>
      <w:rFonts w:ascii="OpenSymbol" w:hAnsi="OpenSymbol" w:cs="OpenSymbol"/>
    </w:rPr>
  </w:style>
  <w:style w:type="character" w:customStyle="1" w:styleId="WW8Num36z0">
    <w:name w:val="WW8Num36z0"/>
    <w:rsid w:val="003A668F"/>
    <w:rPr>
      <w:rFonts w:ascii="Symbol" w:hAnsi="Symbol" w:cs="OpenSymbol"/>
      <w:sz w:val="22"/>
      <w:szCs w:val="22"/>
      <w:lang w:val="pl-PL"/>
    </w:rPr>
  </w:style>
  <w:style w:type="character" w:customStyle="1" w:styleId="WW8Num36z1">
    <w:name w:val="WW8Num36z1"/>
    <w:rsid w:val="003A668F"/>
    <w:rPr>
      <w:rFonts w:ascii="OpenSymbol" w:hAnsi="OpenSymbol" w:cs="OpenSymbol"/>
    </w:rPr>
  </w:style>
  <w:style w:type="character" w:customStyle="1" w:styleId="WW8Num37z0">
    <w:name w:val="WW8Num37z0"/>
    <w:rsid w:val="003A668F"/>
    <w:rPr>
      <w:rFonts w:ascii="Symbol" w:hAnsi="Symbol" w:cs="OpenSymbol"/>
      <w:szCs w:val="20"/>
    </w:rPr>
  </w:style>
  <w:style w:type="character" w:customStyle="1" w:styleId="WW8Num37z1">
    <w:name w:val="WW8Num37z1"/>
    <w:rsid w:val="003A668F"/>
    <w:rPr>
      <w:rFonts w:ascii="OpenSymbol" w:hAnsi="OpenSymbol" w:cs="OpenSymbol"/>
    </w:rPr>
  </w:style>
  <w:style w:type="character" w:customStyle="1" w:styleId="WW8Num38z0">
    <w:name w:val="WW8Num38z0"/>
    <w:rsid w:val="003A668F"/>
    <w:rPr>
      <w:rFonts w:ascii="Symbol" w:hAnsi="Symbol" w:cs="OpenSymbol"/>
      <w:shd w:val="clear" w:color="auto" w:fill="auto"/>
      <w:lang w:val="pl-PL"/>
    </w:rPr>
  </w:style>
  <w:style w:type="character" w:customStyle="1" w:styleId="WW8Num38z1">
    <w:name w:val="WW8Num38z1"/>
    <w:rsid w:val="003A668F"/>
    <w:rPr>
      <w:rFonts w:ascii="OpenSymbol" w:hAnsi="OpenSymbol" w:cs="OpenSymbol"/>
      <w:sz w:val="30"/>
      <w:szCs w:val="30"/>
    </w:rPr>
  </w:style>
  <w:style w:type="character" w:customStyle="1" w:styleId="Domylnaczcionkaakapitu7">
    <w:name w:val="Domyślna czcionka akapitu7"/>
    <w:rsid w:val="003A668F"/>
  </w:style>
  <w:style w:type="character" w:customStyle="1" w:styleId="Domylnaczcionkaakapitu6">
    <w:name w:val="Domyślna czcionka akapitu6"/>
    <w:rsid w:val="003A668F"/>
  </w:style>
  <w:style w:type="character" w:customStyle="1" w:styleId="WW8Num38z2">
    <w:name w:val="WW8Num38z2"/>
    <w:rsid w:val="003A668F"/>
  </w:style>
  <w:style w:type="character" w:customStyle="1" w:styleId="WW8Num38z3">
    <w:name w:val="WW8Num38z3"/>
    <w:rsid w:val="003A668F"/>
  </w:style>
  <w:style w:type="character" w:customStyle="1" w:styleId="WW8Num38z4">
    <w:name w:val="WW8Num38z4"/>
    <w:rsid w:val="003A668F"/>
  </w:style>
  <w:style w:type="character" w:customStyle="1" w:styleId="WW8Num38z5">
    <w:name w:val="WW8Num38z5"/>
    <w:rsid w:val="003A668F"/>
  </w:style>
  <w:style w:type="character" w:customStyle="1" w:styleId="WW8Num38z6">
    <w:name w:val="WW8Num38z6"/>
    <w:rsid w:val="003A668F"/>
  </w:style>
  <w:style w:type="character" w:customStyle="1" w:styleId="WW8Num38z7">
    <w:name w:val="WW8Num38z7"/>
    <w:rsid w:val="003A668F"/>
  </w:style>
  <w:style w:type="character" w:customStyle="1" w:styleId="WW8Num38z8">
    <w:name w:val="WW8Num38z8"/>
    <w:rsid w:val="003A668F"/>
  </w:style>
  <w:style w:type="character" w:customStyle="1" w:styleId="Domylnaczcionkaakapitu5">
    <w:name w:val="Domyślna czcionka akapitu5"/>
    <w:rsid w:val="003A668F"/>
  </w:style>
  <w:style w:type="character" w:customStyle="1" w:styleId="Domylnaczcionkaakapitu4">
    <w:name w:val="Domyślna czcionka akapitu4"/>
    <w:rsid w:val="003A668F"/>
  </w:style>
  <w:style w:type="character" w:customStyle="1" w:styleId="WW8Num12z1">
    <w:name w:val="WW8Num12z1"/>
    <w:rsid w:val="003A668F"/>
    <w:rPr>
      <w:rFonts w:ascii="OpenSymbol" w:hAnsi="OpenSymbol" w:cs="OpenSymbol"/>
    </w:rPr>
  </w:style>
  <w:style w:type="character" w:customStyle="1" w:styleId="WW8Num12z2">
    <w:name w:val="WW8Num12z2"/>
    <w:rsid w:val="003A668F"/>
  </w:style>
  <w:style w:type="character" w:customStyle="1" w:styleId="WW8Num13z1">
    <w:name w:val="WW8Num13z1"/>
    <w:rsid w:val="003A668F"/>
    <w:rPr>
      <w:rFonts w:ascii="OpenSymbol" w:hAnsi="OpenSymbol" w:cs="OpenSymbol"/>
    </w:rPr>
  </w:style>
  <w:style w:type="character" w:customStyle="1" w:styleId="Domylnaczcionkaakapitu3">
    <w:name w:val="Domyślna czcionka akapitu3"/>
    <w:rsid w:val="003A668F"/>
  </w:style>
  <w:style w:type="character" w:customStyle="1" w:styleId="TekstpodstawowyZnak">
    <w:name w:val="Tekst podstawowy Znak"/>
    <w:rsid w:val="003A668F"/>
    <w:rPr>
      <w:rFonts w:ascii="Times New Roman" w:eastAsia="Andale Sans UI" w:hAnsi="Times New Roman" w:cs="Times New Roman"/>
      <w:kern w:val="1"/>
      <w:szCs w:val="24"/>
    </w:rPr>
  </w:style>
  <w:style w:type="character" w:customStyle="1" w:styleId="AkapitzlistZnak">
    <w:name w:val="Akapit z listą Znak"/>
    <w:rsid w:val="003A668F"/>
    <w:rPr>
      <w:rFonts w:ascii="Century Gothic" w:hAnsi="Century Gothic" w:cs="Century Gothic"/>
      <w:sz w:val="22"/>
      <w:szCs w:val="22"/>
    </w:rPr>
  </w:style>
  <w:style w:type="character" w:customStyle="1" w:styleId="NagwekZnak">
    <w:name w:val="Nagłówek Znak"/>
    <w:rsid w:val="003A668F"/>
    <w:rPr>
      <w:rFonts w:ascii="Century Gothic" w:hAnsi="Century Gothic" w:cs="Century Gothic"/>
      <w:sz w:val="22"/>
      <w:szCs w:val="22"/>
    </w:rPr>
  </w:style>
  <w:style w:type="character" w:customStyle="1" w:styleId="StopkaZnak">
    <w:name w:val="Stopka Znak"/>
    <w:uiPriority w:val="99"/>
    <w:rsid w:val="003A668F"/>
    <w:rPr>
      <w:rFonts w:ascii="Century Gothic" w:hAnsi="Century Gothic" w:cs="Century Gothic"/>
      <w:sz w:val="22"/>
      <w:szCs w:val="22"/>
    </w:rPr>
  </w:style>
  <w:style w:type="character" w:styleId="Uwydatnienie">
    <w:name w:val="Emphasis"/>
    <w:uiPriority w:val="20"/>
    <w:qFormat/>
    <w:rsid w:val="003A668F"/>
    <w:rPr>
      <w:i/>
      <w:iCs/>
    </w:rPr>
  </w:style>
  <w:style w:type="character" w:styleId="Pogrubienie">
    <w:name w:val="Strong"/>
    <w:uiPriority w:val="22"/>
    <w:qFormat/>
    <w:rsid w:val="003A668F"/>
    <w:rPr>
      <w:b/>
      <w:bCs/>
    </w:rPr>
  </w:style>
  <w:style w:type="character" w:customStyle="1" w:styleId="WW8Num2z2">
    <w:name w:val="WW8Num2z2"/>
    <w:rsid w:val="003A668F"/>
  </w:style>
  <w:style w:type="character" w:customStyle="1" w:styleId="WW8Num2z3">
    <w:name w:val="WW8Num2z3"/>
    <w:rsid w:val="003A668F"/>
  </w:style>
  <w:style w:type="character" w:customStyle="1" w:styleId="WW8Num2z4">
    <w:name w:val="WW8Num2z4"/>
    <w:rsid w:val="003A668F"/>
  </w:style>
  <w:style w:type="character" w:customStyle="1" w:styleId="WW8Num2z5">
    <w:name w:val="WW8Num2z5"/>
    <w:rsid w:val="003A668F"/>
  </w:style>
  <w:style w:type="character" w:customStyle="1" w:styleId="WW8Num2z6">
    <w:name w:val="WW8Num2z6"/>
    <w:rsid w:val="003A668F"/>
  </w:style>
  <w:style w:type="character" w:customStyle="1" w:styleId="WW8Num2z7">
    <w:name w:val="WW8Num2z7"/>
    <w:rsid w:val="003A668F"/>
  </w:style>
  <w:style w:type="character" w:customStyle="1" w:styleId="WW8Num2z8">
    <w:name w:val="WW8Num2z8"/>
    <w:rsid w:val="003A668F"/>
  </w:style>
  <w:style w:type="character" w:customStyle="1" w:styleId="WW8Num9z1">
    <w:name w:val="WW8Num9z1"/>
    <w:rsid w:val="003A668F"/>
    <w:rPr>
      <w:rFonts w:ascii="OpenSymbol" w:hAnsi="OpenSymbol" w:cs="Courier New"/>
    </w:rPr>
  </w:style>
  <w:style w:type="character" w:customStyle="1" w:styleId="WW8Num11z1">
    <w:name w:val="WW8Num11z1"/>
    <w:rsid w:val="003A668F"/>
    <w:rPr>
      <w:rFonts w:ascii="OpenSymbol" w:hAnsi="OpenSymbol" w:cs="Courier New"/>
    </w:rPr>
  </w:style>
  <w:style w:type="character" w:customStyle="1" w:styleId="WW8Num14z1">
    <w:name w:val="WW8Num14z1"/>
    <w:rsid w:val="003A668F"/>
    <w:rPr>
      <w:rFonts w:ascii="Courier New" w:hAnsi="Courier New" w:cs="Courier New"/>
    </w:rPr>
  </w:style>
  <w:style w:type="character" w:customStyle="1" w:styleId="WW8Num12z3">
    <w:name w:val="WW8Num12z3"/>
    <w:rsid w:val="003A668F"/>
  </w:style>
  <w:style w:type="character" w:customStyle="1" w:styleId="WW8Num12z4">
    <w:name w:val="WW8Num12z4"/>
    <w:rsid w:val="003A668F"/>
  </w:style>
  <w:style w:type="character" w:customStyle="1" w:styleId="WW8Num12z5">
    <w:name w:val="WW8Num12z5"/>
    <w:rsid w:val="003A668F"/>
  </w:style>
  <w:style w:type="character" w:customStyle="1" w:styleId="WW8Num12z6">
    <w:name w:val="WW8Num12z6"/>
    <w:rsid w:val="003A668F"/>
  </w:style>
  <w:style w:type="character" w:customStyle="1" w:styleId="WW8Num12z7">
    <w:name w:val="WW8Num12z7"/>
    <w:rsid w:val="003A668F"/>
  </w:style>
  <w:style w:type="character" w:customStyle="1" w:styleId="WW8Num12z8">
    <w:name w:val="WW8Num12z8"/>
    <w:rsid w:val="003A668F"/>
  </w:style>
  <w:style w:type="character" w:customStyle="1" w:styleId="WW8Num39z0">
    <w:name w:val="WW8Num39z0"/>
    <w:rsid w:val="003A668F"/>
    <w:rPr>
      <w:rFonts w:ascii="Symbol" w:hAnsi="Symbol" w:cs="OpenSymbol"/>
    </w:rPr>
  </w:style>
  <w:style w:type="character" w:customStyle="1" w:styleId="WW8Num39z1">
    <w:name w:val="WW8Num39z1"/>
    <w:rsid w:val="003A668F"/>
    <w:rPr>
      <w:rFonts w:ascii="OpenSymbol" w:hAnsi="OpenSymbol" w:cs="OpenSymbol"/>
    </w:rPr>
  </w:style>
  <w:style w:type="character" w:customStyle="1" w:styleId="WW8Num40z0">
    <w:name w:val="WW8Num40z0"/>
    <w:rsid w:val="003A668F"/>
    <w:rPr>
      <w:rFonts w:ascii="Symbol" w:hAnsi="Symbol" w:cs="OpenSymbol"/>
    </w:rPr>
  </w:style>
  <w:style w:type="character" w:customStyle="1" w:styleId="WW8Num40z1">
    <w:name w:val="WW8Num40z1"/>
    <w:rsid w:val="003A668F"/>
    <w:rPr>
      <w:rFonts w:ascii="OpenSymbol" w:hAnsi="OpenSymbol" w:cs="OpenSymbol"/>
    </w:rPr>
  </w:style>
  <w:style w:type="character" w:customStyle="1" w:styleId="WW8Num41z0">
    <w:name w:val="WW8Num41z0"/>
    <w:rsid w:val="003A668F"/>
    <w:rPr>
      <w:rFonts w:ascii="Symbol" w:hAnsi="Symbol" w:cs="OpenSymbol"/>
      <w:color w:val="000000"/>
    </w:rPr>
  </w:style>
  <w:style w:type="character" w:customStyle="1" w:styleId="WW8Num41z1">
    <w:name w:val="WW8Num41z1"/>
    <w:rsid w:val="003A668F"/>
    <w:rPr>
      <w:rFonts w:ascii="OpenSymbol" w:hAnsi="OpenSymbol" w:cs="OpenSymbol"/>
    </w:rPr>
  </w:style>
  <w:style w:type="character" w:customStyle="1" w:styleId="WW8Num42z0">
    <w:name w:val="WW8Num42z0"/>
    <w:rsid w:val="003A668F"/>
    <w:rPr>
      <w:rFonts w:ascii="Symbol" w:hAnsi="Symbol" w:cs="OpenSymbol"/>
      <w:color w:val="000000"/>
    </w:rPr>
  </w:style>
  <w:style w:type="character" w:customStyle="1" w:styleId="WW8Num42z1">
    <w:name w:val="WW8Num42z1"/>
    <w:rsid w:val="003A668F"/>
    <w:rPr>
      <w:rFonts w:ascii="OpenSymbol" w:hAnsi="OpenSymbol" w:cs="OpenSymbol"/>
    </w:rPr>
  </w:style>
  <w:style w:type="character" w:customStyle="1" w:styleId="WW8Num43z0">
    <w:name w:val="WW8Num43z0"/>
    <w:rsid w:val="003A668F"/>
    <w:rPr>
      <w:rFonts w:ascii="Symbol" w:hAnsi="Symbol" w:cs="OpenSymbol"/>
      <w:lang w:val="pl-PL"/>
    </w:rPr>
  </w:style>
  <w:style w:type="character" w:customStyle="1" w:styleId="WW8Num43z1">
    <w:name w:val="WW8Num43z1"/>
    <w:rsid w:val="003A668F"/>
    <w:rPr>
      <w:rFonts w:ascii="OpenSymbol" w:hAnsi="OpenSymbol" w:cs="OpenSymbol"/>
    </w:rPr>
  </w:style>
  <w:style w:type="character" w:customStyle="1" w:styleId="WW8Num44z0">
    <w:name w:val="WW8Num44z0"/>
    <w:rsid w:val="003A668F"/>
    <w:rPr>
      <w:rFonts w:ascii="Symbol" w:hAnsi="Symbol" w:cs="OpenSymbol"/>
    </w:rPr>
  </w:style>
  <w:style w:type="character" w:customStyle="1" w:styleId="WW8Num44z1">
    <w:name w:val="WW8Num44z1"/>
    <w:rsid w:val="003A668F"/>
    <w:rPr>
      <w:rFonts w:ascii="OpenSymbol" w:hAnsi="OpenSymbol" w:cs="OpenSymbol"/>
    </w:rPr>
  </w:style>
  <w:style w:type="character" w:customStyle="1" w:styleId="WW8Num45z0">
    <w:name w:val="WW8Num45z0"/>
    <w:rsid w:val="003A668F"/>
    <w:rPr>
      <w:rFonts w:ascii="Symbol" w:hAnsi="Symbol" w:cs="OpenSymbol"/>
    </w:rPr>
  </w:style>
  <w:style w:type="character" w:customStyle="1" w:styleId="WW8Num45z1">
    <w:name w:val="WW8Num45z1"/>
    <w:rsid w:val="003A668F"/>
    <w:rPr>
      <w:rFonts w:ascii="OpenSymbol" w:hAnsi="OpenSymbol" w:cs="OpenSymbol"/>
    </w:rPr>
  </w:style>
  <w:style w:type="character" w:customStyle="1" w:styleId="WW8Num9z2">
    <w:name w:val="WW8Num9z2"/>
    <w:rsid w:val="003A668F"/>
  </w:style>
  <w:style w:type="character" w:customStyle="1" w:styleId="WW8Num9z3">
    <w:name w:val="WW8Num9z3"/>
    <w:rsid w:val="003A668F"/>
  </w:style>
  <w:style w:type="character" w:customStyle="1" w:styleId="WW8Num9z4">
    <w:name w:val="WW8Num9z4"/>
    <w:rsid w:val="003A668F"/>
  </w:style>
  <w:style w:type="character" w:customStyle="1" w:styleId="WW8Num9z5">
    <w:name w:val="WW8Num9z5"/>
    <w:rsid w:val="003A668F"/>
  </w:style>
  <w:style w:type="character" w:customStyle="1" w:styleId="WW8Num9z6">
    <w:name w:val="WW8Num9z6"/>
    <w:rsid w:val="003A668F"/>
  </w:style>
  <w:style w:type="character" w:customStyle="1" w:styleId="WW8Num9z7">
    <w:name w:val="WW8Num9z7"/>
    <w:rsid w:val="003A668F"/>
  </w:style>
  <w:style w:type="character" w:customStyle="1" w:styleId="WW8Num9z8">
    <w:name w:val="WW8Num9z8"/>
    <w:rsid w:val="003A668F"/>
  </w:style>
  <w:style w:type="character" w:customStyle="1" w:styleId="Domylnaczcionkaakapitu2">
    <w:name w:val="Domyślna czcionka akapitu2"/>
    <w:rsid w:val="003A668F"/>
  </w:style>
  <w:style w:type="character" w:customStyle="1" w:styleId="Domylnaczcionkaakapitu1">
    <w:name w:val="Domyślna czcionka akapitu1"/>
    <w:qFormat/>
    <w:rsid w:val="003A668F"/>
  </w:style>
  <w:style w:type="character" w:customStyle="1" w:styleId="Znakinumeracji">
    <w:name w:val="Znaki numeracji"/>
    <w:rsid w:val="003A668F"/>
    <w:rPr>
      <w:b/>
      <w:bCs/>
      <w:sz w:val="24"/>
      <w:szCs w:val="24"/>
    </w:rPr>
  </w:style>
  <w:style w:type="character" w:customStyle="1" w:styleId="Symbolewypunktowania">
    <w:name w:val="Symbole wypunktowania"/>
    <w:rsid w:val="003A668F"/>
    <w:rPr>
      <w:rFonts w:ascii="OpenSymbol" w:eastAsia="OpenSymbol" w:hAnsi="OpenSymbol" w:cs="OpenSymbol"/>
    </w:rPr>
  </w:style>
  <w:style w:type="character" w:customStyle="1" w:styleId="Odwoaniedokomentarza1">
    <w:name w:val="Odwołanie do komentarza1"/>
    <w:rsid w:val="003A668F"/>
    <w:rPr>
      <w:sz w:val="16"/>
      <w:szCs w:val="16"/>
    </w:rPr>
  </w:style>
  <w:style w:type="character" w:customStyle="1" w:styleId="Default">
    <w:name w:val="Default"/>
    <w:rsid w:val="003A668F"/>
    <w:rPr>
      <w:rFonts w:ascii="Univers CE 45 Light" w:eastAsia="Univers CE 45 Light" w:hAnsi="Univers CE 45 Light" w:cs="Univers CE 45 Light"/>
      <w:color w:val="000000"/>
      <w:sz w:val="24"/>
      <w:szCs w:val="24"/>
    </w:rPr>
  </w:style>
  <w:style w:type="character" w:customStyle="1" w:styleId="A6">
    <w:name w:val="A6"/>
    <w:rsid w:val="003A668F"/>
    <w:rPr>
      <w:rFonts w:ascii="Univers CE 45 Light" w:eastAsia="Univers CE 45 Light" w:hAnsi="Univers CE 45 Light" w:cs="Univers CE 45 Light"/>
      <w:b/>
      <w:bCs/>
      <w:color w:val="000000"/>
      <w:sz w:val="14"/>
      <w:szCs w:val="14"/>
    </w:rPr>
  </w:style>
  <w:style w:type="character" w:styleId="Hipercze">
    <w:name w:val="Hyperlink"/>
    <w:uiPriority w:val="99"/>
    <w:rsid w:val="003A668F"/>
    <w:rPr>
      <w:color w:val="000080"/>
      <w:u w:val="single"/>
    </w:rPr>
  </w:style>
  <w:style w:type="character" w:customStyle="1" w:styleId="Mocnowyrniony">
    <w:name w:val="Mocno wyró¿niony"/>
    <w:rsid w:val="003A668F"/>
    <w:rPr>
      <w:b/>
      <w:bCs/>
    </w:rPr>
  </w:style>
  <w:style w:type="character" w:customStyle="1" w:styleId="RTFNum31">
    <w:name w:val="RTF_Num 3 1"/>
    <w:rsid w:val="003A668F"/>
    <w:rPr>
      <w:rFonts w:ascii="OpenSymbol" w:eastAsia="OpenSymbol" w:hAnsi="OpenSymbol" w:cs="OpenSymbol"/>
    </w:rPr>
  </w:style>
  <w:style w:type="character" w:customStyle="1" w:styleId="RTFNum32">
    <w:name w:val="RTF_Num 3 2"/>
    <w:rsid w:val="003A668F"/>
    <w:rPr>
      <w:rFonts w:ascii="OpenSymbol" w:eastAsia="OpenSymbol" w:hAnsi="OpenSymbol" w:cs="OpenSymbol"/>
    </w:rPr>
  </w:style>
  <w:style w:type="character" w:customStyle="1" w:styleId="RTFNum33">
    <w:name w:val="RTF_Num 3 3"/>
    <w:rsid w:val="003A668F"/>
    <w:rPr>
      <w:rFonts w:ascii="OpenSymbol" w:eastAsia="OpenSymbol" w:hAnsi="OpenSymbol" w:cs="OpenSymbol"/>
    </w:rPr>
  </w:style>
  <w:style w:type="character" w:customStyle="1" w:styleId="RTFNum34">
    <w:name w:val="RTF_Num 3 4"/>
    <w:rsid w:val="003A668F"/>
    <w:rPr>
      <w:rFonts w:ascii="OpenSymbol" w:eastAsia="OpenSymbol" w:hAnsi="OpenSymbol" w:cs="OpenSymbol"/>
    </w:rPr>
  </w:style>
  <w:style w:type="character" w:customStyle="1" w:styleId="RTFNum35">
    <w:name w:val="RTF_Num 3 5"/>
    <w:rsid w:val="003A668F"/>
    <w:rPr>
      <w:rFonts w:ascii="OpenSymbol" w:eastAsia="OpenSymbol" w:hAnsi="OpenSymbol" w:cs="OpenSymbol"/>
    </w:rPr>
  </w:style>
  <w:style w:type="character" w:customStyle="1" w:styleId="RTFNum36">
    <w:name w:val="RTF_Num 3 6"/>
    <w:rsid w:val="003A668F"/>
    <w:rPr>
      <w:rFonts w:ascii="OpenSymbol" w:eastAsia="OpenSymbol" w:hAnsi="OpenSymbol" w:cs="OpenSymbol"/>
    </w:rPr>
  </w:style>
  <w:style w:type="character" w:customStyle="1" w:styleId="RTFNum37">
    <w:name w:val="RTF_Num 3 7"/>
    <w:rsid w:val="003A668F"/>
    <w:rPr>
      <w:rFonts w:ascii="OpenSymbol" w:eastAsia="OpenSymbol" w:hAnsi="OpenSymbol" w:cs="OpenSymbol"/>
    </w:rPr>
  </w:style>
  <w:style w:type="character" w:customStyle="1" w:styleId="RTFNum38">
    <w:name w:val="RTF_Num 3 8"/>
    <w:rsid w:val="003A668F"/>
    <w:rPr>
      <w:rFonts w:ascii="OpenSymbol" w:eastAsia="OpenSymbol" w:hAnsi="OpenSymbol" w:cs="OpenSymbol"/>
    </w:rPr>
  </w:style>
  <w:style w:type="character" w:customStyle="1" w:styleId="RTFNum39">
    <w:name w:val="RTF_Num 3 9"/>
    <w:rsid w:val="003A668F"/>
    <w:rPr>
      <w:rFonts w:ascii="OpenSymbol" w:eastAsia="OpenSymbol" w:hAnsi="OpenSymbol" w:cs="OpenSymbol"/>
    </w:rPr>
  </w:style>
  <w:style w:type="character" w:customStyle="1" w:styleId="RTFNum41">
    <w:name w:val="RTF_Num 4 1"/>
    <w:rsid w:val="003A668F"/>
    <w:rPr>
      <w:rFonts w:ascii="OpenSymbol" w:eastAsia="OpenSymbol" w:hAnsi="OpenSymbol" w:cs="OpenSymbol"/>
    </w:rPr>
  </w:style>
  <w:style w:type="character" w:customStyle="1" w:styleId="RTFNum42">
    <w:name w:val="RTF_Num 4 2"/>
    <w:rsid w:val="003A668F"/>
    <w:rPr>
      <w:rFonts w:ascii="OpenSymbol" w:eastAsia="OpenSymbol" w:hAnsi="OpenSymbol" w:cs="OpenSymbol"/>
    </w:rPr>
  </w:style>
  <w:style w:type="character" w:customStyle="1" w:styleId="RTFNum43">
    <w:name w:val="RTF_Num 4 3"/>
    <w:rsid w:val="003A668F"/>
    <w:rPr>
      <w:rFonts w:ascii="OpenSymbol" w:eastAsia="OpenSymbol" w:hAnsi="OpenSymbol" w:cs="OpenSymbol"/>
    </w:rPr>
  </w:style>
  <w:style w:type="character" w:customStyle="1" w:styleId="RTFNum44">
    <w:name w:val="RTF_Num 4 4"/>
    <w:rsid w:val="003A668F"/>
    <w:rPr>
      <w:rFonts w:ascii="OpenSymbol" w:eastAsia="OpenSymbol" w:hAnsi="OpenSymbol" w:cs="OpenSymbol"/>
    </w:rPr>
  </w:style>
  <w:style w:type="character" w:customStyle="1" w:styleId="RTFNum45">
    <w:name w:val="RTF_Num 4 5"/>
    <w:rsid w:val="003A668F"/>
    <w:rPr>
      <w:rFonts w:ascii="OpenSymbol" w:eastAsia="OpenSymbol" w:hAnsi="OpenSymbol" w:cs="OpenSymbol"/>
    </w:rPr>
  </w:style>
  <w:style w:type="character" w:customStyle="1" w:styleId="RTFNum46">
    <w:name w:val="RTF_Num 4 6"/>
    <w:rsid w:val="003A668F"/>
    <w:rPr>
      <w:rFonts w:ascii="OpenSymbol" w:eastAsia="OpenSymbol" w:hAnsi="OpenSymbol" w:cs="OpenSymbol"/>
    </w:rPr>
  </w:style>
  <w:style w:type="character" w:customStyle="1" w:styleId="RTFNum47">
    <w:name w:val="RTF_Num 4 7"/>
    <w:rsid w:val="003A668F"/>
    <w:rPr>
      <w:rFonts w:ascii="OpenSymbol" w:eastAsia="OpenSymbol" w:hAnsi="OpenSymbol" w:cs="OpenSymbol"/>
    </w:rPr>
  </w:style>
  <w:style w:type="character" w:customStyle="1" w:styleId="RTFNum48">
    <w:name w:val="RTF_Num 4 8"/>
    <w:rsid w:val="003A668F"/>
    <w:rPr>
      <w:rFonts w:ascii="OpenSymbol" w:eastAsia="OpenSymbol" w:hAnsi="OpenSymbol" w:cs="OpenSymbol"/>
    </w:rPr>
  </w:style>
  <w:style w:type="character" w:customStyle="1" w:styleId="RTFNum49">
    <w:name w:val="RTF_Num 4 9"/>
    <w:rsid w:val="003A668F"/>
    <w:rPr>
      <w:rFonts w:ascii="OpenSymbol" w:eastAsia="OpenSymbol" w:hAnsi="OpenSymbol" w:cs="OpenSymbol"/>
    </w:rPr>
  </w:style>
  <w:style w:type="character" w:customStyle="1" w:styleId="RTFNum51">
    <w:name w:val="RTF_Num 5 1"/>
    <w:rsid w:val="003A668F"/>
    <w:rPr>
      <w:rFonts w:ascii="OpenSymbol" w:eastAsia="OpenSymbol" w:hAnsi="OpenSymbol" w:cs="OpenSymbol"/>
    </w:rPr>
  </w:style>
  <w:style w:type="character" w:customStyle="1" w:styleId="RTFNum52">
    <w:name w:val="RTF_Num 5 2"/>
    <w:rsid w:val="003A668F"/>
    <w:rPr>
      <w:rFonts w:ascii="OpenSymbol" w:eastAsia="OpenSymbol" w:hAnsi="OpenSymbol" w:cs="OpenSymbol"/>
    </w:rPr>
  </w:style>
  <w:style w:type="character" w:customStyle="1" w:styleId="RTFNum53">
    <w:name w:val="RTF_Num 5 3"/>
    <w:rsid w:val="003A668F"/>
    <w:rPr>
      <w:rFonts w:ascii="OpenSymbol" w:eastAsia="OpenSymbol" w:hAnsi="OpenSymbol" w:cs="OpenSymbol"/>
    </w:rPr>
  </w:style>
  <w:style w:type="character" w:customStyle="1" w:styleId="RTFNum54">
    <w:name w:val="RTF_Num 5 4"/>
    <w:rsid w:val="003A668F"/>
    <w:rPr>
      <w:rFonts w:ascii="OpenSymbol" w:eastAsia="OpenSymbol" w:hAnsi="OpenSymbol" w:cs="OpenSymbol"/>
    </w:rPr>
  </w:style>
  <w:style w:type="character" w:customStyle="1" w:styleId="RTFNum55">
    <w:name w:val="RTF_Num 5 5"/>
    <w:rsid w:val="003A668F"/>
    <w:rPr>
      <w:rFonts w:ascii="OpenSymbol" w:eastAsia="OpenSymbol" w:hAnsi="OpenSymbol" w:cs="OpenSymbol"/>
    </w:rPr>
  </w:style>
  <w:style w:type="character" w:customStyle="1" w:styleId="RTFNum56">
    <w:name w:val="RTF_Num 5 6"/>
    <w:rsid w:val="003A668F"/>
    <w:rPr>
      <w:rFonts w:ascii="OpenSymbol" w:eastAsia="OpenSymbol" w:hAnsi="OpenSymbol" w:cs="OpenSymbol"/>
    </w:rPr>
  </w:style>
  <w:style w:type="character" w:customStyle="1" w:styleId="RTFNum57">
    <w:name w:val="RTF_Num 5 7"/>
    <w:rsid w:val="003A668F"/>
    <w:rPr>
      <w:rFonts w:ascii="OpenSymbol" w:eastAsia="OpenSymbol" w:hAnsi="OpenSymbol" w:cs="OpenSymbol"/>
    </w:rPr>
  </w:style>
  <w:style w:type="character" w:customStyle="1" w:styleId="RTFNum58">
    <w:name w:val="RTF_Num 5 8"/>
    <w:rsid w:val="003A668F"/>
    <w:rPr>
      <w:rFonts w:ascii="OpenSymbol" w:eastAsia="OpenSymbol" w:hAnsi="OpenSymbol" w:cs="OpenSymbol"/>
    </w:rPr>
  </w:style>
  <w:style w:type="character" w:customStyle="1" w:styleId="RTFNum59">
    <w:name w:val="RTF_Num 5 9"/>
    <w:rsid w:val="003A668F"/>
    <w:rPr>
      <w:rFonts w:ascii="OpenSymbol" w:eastAsia="OpenSymbol" w:hAnsi="OpenSymbol" w:cs="OpenSymbol"/>
    </w:rPr>
  </w:style>
  <w:style w:type="character" w:customStyle="1" w:styleId="RTFNum61">
    <w:name w:val="RTF_Num 6 1"/>
    <w:rsid w:val="003A668F"/>
    <w:rPr>
      <w:rFonts w:ascii="OpenSymbol" w:eastAsia="OpenSymbol" w:hAnsi="OpenSymbol" w:cs="OpenSymbol"/>
    </w:rPr>
  </w:style>
  <w:style w:type="character" w:customStyle="1" w:styleId="RTFNum62">
    <w:name w:val="RTF_Num 6 2"/>
    <w:rsid w:val="003A668F"/>
    <w:rPr>
      <w:rFonts w:ascii="OpenSymbol" w:eastAsia="OpenSymbol" w:hAnsi="OpenSymbol" w:cs="OpenSymbol"/>
    </w:rPr>
  </w:style>
  <w:style w:type="character" w:customStyle="1" w:styleId="RTFNum63">
    <w:name w:val="RTF_Num 6 3"/>
    <w:rsid w:val="003A668F"/>
    <w:rPr>
      <w:rFonts w:ascii="OpenSymbol" w:eastAsia="OpenSymbol" w:hAnsi="OpenSymbol" w:cs="OpenSymbol"/>
    </w:rPr>
  </w:style>
  <w:style w:type="character" w:customStyle="1" w:styleId="RTFNum64">
    <w:name w:val="RTF_Num 6 4"/>
    <w:rsid w:val="003A668F"/>
    <w:rPr>
      <w:rFonts w:ascii="OpenSymbol" w:eastAsia="OpenSymbol" w:hAnsi="OpenSymbol" w:cs="OpenSymbol"/>
    </w:rPr>
  </w:style>
  <w:style w:type="character" w:customStyle="1" w:styleId="RTFNum65">
    <w:name w:val="RTF_Num 6 5"/>
    <w:rsid w:val="003A668F"/>
    <w:rPr>
      <w:rFonts w:ascii="OpenSymbol" w:eastAsia="OpenSymbol" w:hAnsi="OpenSymbol" w:cs="OpenSymbol"/>
    </w:rPr>
  </w:style>
  <w:style w:type="character" w:customStyle="1" w:styleId="RTFNum66">
    <w:name w:val="RTF_Num 6 6"/>
    <w:rsid w:val="003A668F"/>
    <w:rPr>
      <w:rFonts w:ascii="OpenSymbol" w:eastAsia="OpenSymbol" w:hAnsi="OpenSymbol" w:cs="OpenSymbol"/>
    </w:rPr>
  </w:style>
  <w:style w:type="character" w:customStyle="1" w:styleId="RTFNum67">
    <w:name w:val="RTF_Num 6 7"/>
    <w:rsid w:val="003A668F"/>
    <w:rPr>
      <w:rFonts w:ascii="OpenSymbol" w:eastAsia="OpenSymbol" w:hAnsi="OpenSymbol" w:cs="OpenSymbol"/>
    </w:rPr>
  </w:style>
  <w:style w:type="character" w:customStyle="1" w:styleId="RTFNum68">
    <w:name w:val="RTF_Num 6 8"/>
    <w:rsid w:val="003A668F"/>
    <w:rPr>
      <w:rFonts w:ascii="OpenSymbol" w:eastAsia="OpenSymbol" w:hAnsi="OpenSymbol" w:cs="OpenSymbol"/>
    </w:rPr>
  </w:style>
  <w:style w:type="character" w:customStyle="1" w:styleId="RTFNum69">
    <w:name w:val="RTF_Num 6 9"/>
    <w:rsid w:val="003A668F"/>
    <w:rPr>
      <w:rFonts w:ascii="OpenSymbol" w:eastAsia="OpenSymbol" w:hAnsi="OpenSymbol" w:cs="OpenSymbol"/>
    </w:rPr>
  </w:style>
  <w:style w:type="character" w:customStyle="1" w:styleId="WW8Num21z3">
    <w:name w:val="WW8Num21z3"/>
    <w:rsid w:val="003A668F"/>
    <w:rPr>
      <w:rFonts w:ascii="Symbol" w:hAnsi="Symbol" w:cs="Symbol" w:hint="default"/>
    </w:rPr>
  </w:style>
  <w:style w:type="character" w:customStyle="1" w:styleId="WW8Num20z2">
    <w:name w:val="WW8Num20z2"/>
    <w:rsid w:val="003A668F"/>
    <w:rPr>
      <w:rFonts w:ascii="Wingdings" w:hAnsi="Wingdings" w:cs="Wingdings" w:hint="default"/>
    </w:rPr>
  </w:style>
  <w:style w:type="character" w:customStyle="1" w:styleId="WW8Num20z3">
    <w:name w:val="WW8Num20z3"/>
    <w:rsid w:val="003A668F"/>
    <w:rPr>
      <w:rFonts w:ascii="Symbol" w:hAnsi="Symbol" w:cs="Symbol" w:hint="default"/>
    </w:rPr>
  </w:style>
  <w:style w:type="character" w:customStyle="1" w:styleId="WW8Num19z2">
    <w:name w:val="WW8Num19z2"/>
    <w:rsid w:val="003A668F"/>
    <w:rPr>
      <w:rFonts w:ascii="Wingdings" w:hAnsi="Wingdings" w:cs="Wingdings"/>
    </w:rPr>
  </w:style>
  <w:style w:type="character" w:customStyle="1" w:styleId="WW8Num19z3">
    <w:name w:val="WW8Num19z3"/>
    <w:rsid w:val="003A668F"/>
    <w:rPr>
      <w:rFonts w:ascii="Symbol" w:hAnsi="Symbol" w:cs="Symbol"/>
    </w:rPr>
  </w:style>
  <w:style w:type="character" w:customStyle="1" w:styleId="Normalny1">
    <w:name w:val="Normalny1"/>
    <w:rsid w:val="003A668F"/>
    <w:rPr>
      <w:rFonts w:ascii="BellGothicBlkEU" w:eastAsia="BellGothicBlkEU" w:hAnsi="BellGothicBlkEU" w:cs="BellGothicBlkEU"/>
      <w:color w:val="000000"/>
      <w:sz w:val="24"/>
      <w:szCs w:val="24"/>
    </w:rPr>
  </w:style>
  <w:style w:type="character" w:customStyle="1" w:styleId="A7">
    <w:name w:val="A7"/>
    <w:rsid w:val="003A668F"/>
    <w:rPr>
      <w:rFonts w:ascii="BellGothicEU" w:eastAsia="BellGothicEU" w:hAnsi="BellGothicEU" w:cs="BellGothicEU"/>
      <w:color w:val="000000"/>
      <w:sz w:val="18"/>
      <w:szCs w:val="18"/>
    </w:rPr>
  </w:style>
  <w:style w:type="character" w:customStyle="1" w:styleId="PodtytuZnak">
    <w:name w:val="Podtytuł Znak"/>
    <w:uiPriority w:val="11"/>
    <w:rsid w:val="003A668F"/>
    <w:rPr>
      <w:rFonts w:ascii="Arial" w:eastAsia="Andale Sans UI" w:hAnsi="Arial" w:cs="Arial"/>
      <w:kern w:val="1"/>
      <w:szCs w:val="24"/>
    </w:rPr>
  </w:style>
  <w:style w:type="character" w:customStyle="1" w:styleId="TytuZnak">
    <w:name w:val="Tytuł Znak"/>
    <w:rsid w:val="003A668F"/>
    <w:rPr>
      <w:rFonts w:ascii="Times New Roman" w:eastAsia="Andale Sans UI" w:hAnsi="Times New Roman" w:cs="Times New Roman"/>
      <w:b/>
      <w:kern w:val="1"/>
      <w:sz w:val="28"/>
      <w:szCs w:val="24"/>
      <w:lang w:val="de-DE"/>
    </w:rPr>
  </w:style>
  <w:style w:type="character" w:customStyle="1" w:styleId="TekstpodstawowywcityZnak">
    <w:name w:val="Tekst podstawowy wcięty Znak"/>
    <w:rsid w:val="003A668F"/>
    <w:rPr>
      <w:rFonts w:ascii="Times New Roman" w:eastAsia="Andale Sans UI" w:hAnsi="Times New Roman" w:cs="Times New Roman"/>
      <w:kern w:val="1"/>
      <w:sz w:val="28"/>
      <w:szCs w:val="24"/>
    </w:rPr>
  </w:style>
  <w:style w:type="character" w:customStyle="1" w:styleId="ZwykytekstZnak">
    <w:name w:val="Zwykły tekst Znak"/>
    <w:link w:val="Zwykytekst"/>
    <w:rsid w:val="003A668F"/>
    <w:rPr>
      <w:rFonts w:ascii="Consolas" w:eastAsia="Calibri" w:hAnsi="Consolas" w:cs="Consolas"/>
      <w:sz w:val="21"/>
      <w:szCs w:val="21"/>
    </w:rPr>
  </w:style>
  <w:style w:type="character" w:customStyle="1" w:styleId="tekstoglny">
    <w:name w:val="tekst ogólny"/>
    <w:rsid w:val="003A668F"/>
    <w:rPr>
      <w:sz w:val="22"/>
    </w:rPr>
  </w:style>
  <w:style w:type="character" w:customStyle="1" w:styleId="Nierozpoznanawzmianka1">
    <w:name w:val="Nierozpoznana wzmianka1"/>
    <w:uiPriority w:val="99"/>
    <w:rsid w:val="003A668F"/>
    <w:rPr>
      <w:color w:val="605E5C"/>
      <w:shd w:val="clear" w:color="auto" w:fill="E1DFDD"/>
    </w:rPr>
  </w:style>
  <w:style w:type="character" w:customStyle="1" w:styleId="Spistreci2Znak">
    <w:name w:val="Spis treści 2 Znak"/>
    <w:rsid w:val="003A668F"/>
    <w:rPr>
      <w:rFonts w:ascii="Century Gothic" w:eastAsia="Andale Sans UI" w:hAnsi="Century Gothic" w:cs="Century Gothic"/>
      <w:kern w:val="1"/>
      <w:szCs w:val="24"/>
    </w:rPr>
  </w:style>
  <w:style w:type="character" w:customStyle="1" w:styleId="SpistreciZnak">
    <w:name w:val="Spis treści Znak"/>
    <w:rsid w:val="003A668F"/>
    <w:rPr>
      <w:rFonts w:ascii="Century Gothic" w:eastAsia="Andale Sans UI" w:hAnsi="Century Gothic" w:cs="Century Gothic"/>
      <w:kern w:val="1"/>
      <w:szCs w:val="24"/>
      <w:lang w:val="pl-PL"/>
    </w:rPr>
  </w:style>
  <w:style w:type="paragraph" w:customStyle="1" w:styleId="Nagwek80">
    <w:name w:val="Nagłówek8"/>
    <w:basedOn w:val="Normalny"/>
    <w:next w:val="Tekstpodstawowy"/>
    <w:rsid w:val="003A668F"/>
    <w:pPr>
      <w:keepNext/>
      <w:spacing w:before="240" w:after="120"/>
    </w:pPr>
    <w:rPr>
      <w:rFonts w:ascii="Arial" w:eastAsia="Microsoft YaHei" w:hAnsi="Arial" w:cs="Lucida Sans"/>
      <w:sz w:val="28"/>
      <w:szCs w:val="28"/>
    </w:rPr>
  </w:style>
  <w:style w:type="paragraph" w:styleId="Tekstpodstawowy">
    <w:name w:val="Body Text"/>
    <w:basedOn w:val="Normalny"/>
    <w:link w:val="TekstpodstawowyZnak1"/>
    <w:rsid w:val="003A668F"/>
    <w:pPr>
      <w:widowControl w:val="0"/>
      <w:spacing w:after="120" w:line="240" w:lineRule="auto"/>
    </w:pPr>
    <w:rPr>
      <w:rFonts w:eastAsia="Andale Sans UI" w:cs="Times New Roman"/>
      <w:kern w:val="1"/>
      <w:sz w:val="20"/>
      <w:szCs w:val="24"/>
    </w:rPr>
  </w:style>
  <w:style w:type="character" w:customStyle="1" w:styleId="TekstpodstawowyZnak1">
    <w:name w:val="Tekst podstawowy Znak1"/>
    <w:basedOn w:val="Domylnaczcionkaakapitu"/>
    <w:link w:val="Tekstpodstawowy"/>
    <w:rsid w:val="003A668F"/>
    <w:rPr>
      <w:rFonts w:ascii="Times New Roman" w:eastAsia="Andale Sans UI" w:hAnsi="Times New Roman" w:cs="Times New Roman"/>
      <w:kern w:val="1"/>
      <w:sz w:val="20"/>
      <w:szCs w:val="24"/>
      <w:lang w:eastAsia="ar-SA"/>
    </w:rPr>
  </w:style>
  <w:style w:type="paragraph" w:styleId="Lista">
    <w:name w:val="List"/>
    <w:basedOn w:val="Tekstpodstawowy"/>
    <w:rsid w:val="003A668F"/>
    <w:rPr>
      <w:rFonts w:cs="Tahoma"/>
    </w:rPr>
  </w:style>
  <w:style w:type="paragraph" w:customStyle="1" w:styleId="Podpis8">
    <w:name w:val="Podpis8"/>
    <w:basedOn w:val="Normalny"/>
    <w:rsid w:val="003A668F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ks">
    <w:name w:val="Indeks"/>
    <w:basedOn w:val="Normalny"/>
    <w:rsid w:val="003A668F"/>
    <w:pPr>
      <w:widowControl w:val="0"/>
      <w:suppressLineNumbers/>
      <w:spacing w:line="240" w:lineRule="auto"/>
    </w:pPr>
    <w:rPr>
      <w:rFonts w:eastAsia="Andale Sans UI" w:cs="Tahoma"/>
      <w:kern w:val="1"/>
      <w:sz w:val="20"/>
      <w:szCs w:val="24"/>
    </w:rPr>
  </w:style>
  <w:style w:type="paragraph" w:customStyle="1" w:styleId="Nagwek11">
    <w:name w:val="Nagłówek1"/>
    <w:basedOn w:val="Normalny"/>
    <w:next w:val="Tekstpodstawowy"/>
    <w:rsid w:val="003A668F"/>
    <w:pPr>
      <w:keepNext/>
      <w:widowControl w:val="0"/>
      <w:spacing w:before="240" w:after="120" w:line="240" w:lineRule="auto"/>
    </w:pPr>
    <w:rPr>
      <w:rFonts w:eastAsia="Andale Sans UI" w:cs="Tahoma"/>
      <w:kern w:val="1"/>
      <w:sz w:val="28"/>
      <w:szCs w:val="28"/>
    </w:rPr>
  </w:style>
  <w:style w:type="paragraph" w:customStyle="1" w:styleId="Nagwek30">
    <w:name w:val="Nagłówek3"/>
    <w:basedOn w:val="Normalny"/>
    <w:next w:val="Tekstpodstawowy"/>
    <w:rsid w:val="003A668F"/>
    <w:pPr>
      <w:keepNext/>
      <w:widowControl w:val="0"/>
      <w:spacing w:before="240" w:after="120" w:line="240" w:lineRule="auto"/>
    </w:pPr>
    <w:rPr>
      <w:rFonts w:ascii="Arial" w:eastAsia="Microsoft YaHei" w:hAnsi="Arial" w:cs="Mangal"/>
      <w:kern w:val="1"/>
      <w:sz w:val="28"/>
      <w:szCs w:val="28"/>
    </w:rPr>
  </w:style>
  <w:style w:type="paragraph" w:customStyle="1" w:styleId="Nagwek70">
    <w:name w:val="Nagłówek7"/>
    <w:basedOn w:val="Normalny"/>
    <w:next w:val="Tekstpodstawowy"/>
    <w:rsid w:val="003A668F"/>
    <w:pPr>
      <w:keepNext/>
      <w:spacing w:before="240" w:after="120"/>
    </w:pPr>
    <w:rPr>
      <w:rFonts w:ascii="Arial" w:eastAsia="Microsoft YaHei" w:hAnsi="Arial" w:cs="Lucida Sans"/>
      <w:sz w:val="28"/>
      <w:szCs w:val="28"/>
    </w:rPr>
  </w:style>
  <w:style w:type="paragraph" w:customStyle="1" w:styleId="Podpis7">
    <w:name w:val="Podpis7"/>
    <w:basedOn w:val="Normalny"/>
    <w:rsid w:val="003A668F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Nagwek60">
    <w:name w:val="Nagłówek6"/>
    <w:basedOn w:val="Normalny"/>
    <w:next w:val="Tekstpodstawowy"/>
    <w:rsid w:val="003A668F"/>
    <w:pPr>
      <w:keepNext/>
      <w:spacing w:before="240" w:after="120"/>
    </w:pPr>
    <w:rPr>
      <w:rFonts w:ascii="Arial" w:eastAsia="Microsoft YaHei" w:hAnsi="Arial" w:cs="Lucida Sans"/>
      <w:sz w:val="28"/>
      <w:szCs w:val="28"/>
    </w:rPr>
  </w:style>
  <w:style w:type="paragraph" w:customStyle="1" w:styleId="Podpis6">
    <w:name w:val="Podpis6"/>
    <w:basedOn w:val="Normalny"/>
    <w:rsid w:val="003A668F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Nagwek50">
    <w:name w:val="Nagłówek5"/>
    <w:basedOn w:val="Normalny"/>
    <w:next w:val="Tekstpodstawowy"/>
    <w:rsid w:val="003A668F"/>
    <w:pPr>
      <w:keepNext/>
      <w:spacing w:before="240" w:after="120"/>
    </w:pPr>
    <w:rPr>
      <w:rFonts w:ascii="Arial" w:eastAsia="Microsoft YaHei" w:hAnsi="Arial" w:cs="Lucida Sans"/>
      <w:sz w:val="28"/>
      <w:szCs w:val="28"/>
    </w:rPr>
  </w:style>
  <w:style w:type="paragraph" w:customStyle="1" w:styleId="Podpis5">
    <w:name w:val="Podpis5"/>
    <w:basedOn w:val="Normalny"/>
    <w:rsid w:val="003A668F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Nagwek40">
    <w:name w:val="Nagłówek4"/>
    <w:basedOn w:val="Normalny"/>
    <w:next w:val="Tekstpodstawowy"/>
    <w:rsid w:val="003A668F"/>
    <w:pPr>
      <w:keepNext/>
      <w:spacing w:before="240" w:after="120"/>
    </w:pPr>
    <w:rPr>
      <w:rFonts w:ascii="Arial" w:eastAsia="Microsoft YaHei" w:hAnsi="Arial" w:cs="Lucida Sans"/>
      <w:sz w:val="28"/>
      <w:szCs w:val="28"/>
    </w:rPr>
  </w:style>
  <w:style w:type="paragraph" w:customStyle="1" w:styleId="Podpis4">
    <w:name w:val="Podpis4"/>
    <w:basedOn w:val="Normalny"/>
    <w:rsid w:val="003A668F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Akapitzlist">
    <w:name w:val="List Paragraph"/>
    <w:basedOn w:val="Normalny"/>
    <w:uiPriority w:val="34"/>
    <w:qFormat/>
    <w:rsid w:val="003A668F"/>
    <w:pPr>
      <w:overflowPunct w:val="0"/>
      <w:spacing w:after="200" w:line="276" w:lineRule="auto"/>
      <w:ind w:left="720" w:firstLine="0"/>
    </w:pPr>
    <w:rPr>
      <w:rFonts w:ascii="Century Gothic" w:hAnsi="Century Gothic" w:cs="Century Gothic"/>
    </w:rPr>
  </w:style>
  <w:style w:type="paragraph" w:styleId="Nagwek">
    <w:name w:val="header"/>
    <w:basedOn w:val="Normalny"/>
    <w:link w:val="NagwekZnak1"/>
    <w:rsid w:val="003A668F"/>
    <w:pPr>
      <w:tabs>
        <w:tab w:val="center" w:pos="4536"/>
        <w:tab w:val="right" w:pos="9072"/>
      </w:tabs>
      <w:overflowPunct w:val="0"/>
      <w:spacing w:line="240" w:lineRule="auto"/>
    </w:pPr>
    <w:rPr>
      <w:rFonts w:ascii="Century Gothic" w:hAnsi="Century Gothic" w:cs="Century Gothic"/>
    </w:rPr>
  </w:style>
  <w:style w:type="character" w:customStyle="1" w:styleId="NagwekZnak1">
    <w:name w:val="Nagłówek Znak1"/>
    <w:basedOn w:val="Domylnaczcionkaakapitu"/>
    <w:link w:val="Nagwek"/>
    <w:rsid w:val="003A668F"/>
    <w:rPr>
      <w:rFonts w:ascii="Century Gothic" w:eastAsia="Times New Roman" w:hAnsi="Century Gothic" w:cs="Century Gothic"/>
      <w:lang w:eastAsia="ar-SA"/>
    </w:rPr>
  </w:style>
  <w:style w:type="paragraph" w:styleId="Stopka">
    <w:name w:val="footer"/>
    <w:basedOn w:val="Normalny"/>
    <w:link w:val="StopkaZnak1"/>
    <w:uiPriority w:val="99"/>
    <w:rsid w:val="003A668F"/>
    <w:pPr>
      <w:tabs>
        <w:tab w:val="center" w:pos="4536"/>
        <w:tab w:val="right" w:pos="9072"/>
      </w:tabs>
      <w:overflowPunct w:val="0"/>
      <w:spacing w:line="240" w:lineRule="auto"/>
    </w:pPr>
    <w:rPr>
      <w:rFonts w:ascii="Century Gothic" w:hAnsi="Century Gothic" w:cs="Century Gothic"/>
    </w:rPr>
  </w:style>
  <w:style w:type="character" w:customStyle="1" w:styleId="StopkaZnak1">
    <w:name w:val="Stopka Znak1"/>
    <w:basedOn w:val="Domylnaczcionkaakapitu"/>
    <w:link w:val="Stopka"/>
    <w:rsid w:val="003A668F"/>
    <w:rPr>
      <w:rFonts w:ascii="Century Gothic" w:eastAsia="Times New Roman" w:hAnsi="Century Gothic" w:cs="Century Gothic"/>
      <w:lang w:eastAsia="ar-SA"/>
    </w:rPr>
  </w:style>
  <w:style w:type="paragraph" w:customStyle="1" w:styleId="Zawartotabeli">
    <w:name w:val="Zawartość tabeli"/>
    <w:basedOn w:val="Normalny"/>
    <w:rsid w:val="003A668F"/>
    <w:pPr>
      <w:widowControl w:val="0"/>
      <w:suppressLineNumbers/>
      <w:spacing w:line="240" w:lineRule="auto"/>
    </w:pPr>
    <w:rPr>
      <w:rFonts w:eastAsia="Andale Sans UI" w:cs="Times New Roman"/>
      <w:kern w:val="1"/>
      <w:sz w:val="20"/>
      <w:szCs w:val="24"/>
    </w:rPr>
  </w:style>
  <w:style w:type="paragraph" w:customStyle="1" w:styleId="Tekst">
    <w:name w:val="Tekst"/>
    <w:basedOn w:val="Normalny"/>
    <w:rsid w:val="003A668F"/>
    <w:pPr>
      <w:widowControl w:val="0"/>
      <w:suppressLineNumbers/>
      <w:spacing w:before="120" w:after="120" w:line="100" w:lineRule="atLeast"/>
    </w:pPr>
    <w:rPr>
      <w:rFonts w:eastAsia="Andale Sans UI" w:cs="Times New Roman"/>
      <w:b/>
      <w:iCs/>
      <w:kern w:val="1"/>
      <w:sz w:val="24"/>
      <w:szCs w:val="24"/>
    </w:rPr>
  </w:style>
  <w:style w:type="paragraph" w:styleId="Bezodstpw">
    <w:name w:val="No Spacing"/>
    <w:link w:val="BezodstpwZnak"/>
    <w:qFormat/>
    <w:rsid w:val="003A668F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Podpis3">
    <w:name w:val="Podpis3"/>
    <w:basedOn w:val="Normalny"/>
    <w:rsid w:val="003A668F"/>
    <w:pPr>
      <w:widowControl w:val="0"/>
      <w:suppressLineNumbers/>
      <w:spacing w:before="120" w:after="120" w:line="240" w:lineRule="auto"/>
    </w:pPr>
    <w:rPr>
      <w:rFonts w:eastAsia="Andale Sans UI" w:cs="Mangal"/>
      <w:i/>
      <w:iCs/>
      <w:kern w:val="1"/>
      <w:sz w:val="24"/>
      <w:szCs w:val="24"/>
    </w:rPr>
  </w:style>
  <w:style w:type="paragraph" w:customStyle="1" w:styleId="Nagwek20">
    <w:name w:val="Nagłówek2"/>
    <w:basedOn w:val="Normalny"/>
    <w:next w:val="Tekstpodstawowy"/>
    <w:rsid w:val="003A668F"/>
    <w:pPr>
      <w:keepNext/>
      <w:widowControl w:val="0"/>
      <w:spacing w:before="240" w:after="120" w:line="240" w:lineRule="auto"/>
    </w:pPr>
    <w:rPr>
      <w:rFonts w:ascii="Arial" w:eastAsia="Microsoft YaHei" w:hAnsi="Arial" w:cs="Mangal"/>
      <w:kern w:val="1"/>
      <w:sz w:val="28"/>
      <w:szCs w:val="28"/>
    </w:rPr>
  </w:style>
  <w:style w:type="paragraph" w:customStyle="1" w:styleId="Podpis2">
    <w:name w:val="Podpis2"/>
    <w:basedOn w:val="Normalny"/>
    <w:rsid w:val="003A668F"/>
    <w:pPr>
      <w:widowControl w:val="0"/>
      <w:suppressLineNumbers/>
      <w:spacing w:before="120" w:after="120" w:line="240" w:lineRule="auto"/>
    </w:pPr>
    <w:rPr>
      <w:rFonts w:eastAsia="Andale Sans UI" w:cs="Mangal"/>
      <w:i/>
      <w:iCs/>
      <w:kern w:val="1"/>
      <w:sz w:val="24"/>
      <w:szCs w:val="24"/>
    </w:rPr>
  </w:style>
  <w:style w:type="paragraph" w:customStyle="1" w:styleId="Podpis1">
    <w:name w:val="Podpis1"/>
    <w:basedOn w:val="Normalny"/>
    <w:rsid w:val="003A668F"/>
    <w:pPr>
      <w:widowControl w:val="0"/>
      <w:suppressLineNumbers/>
      <w:spacing w:before="120" w:after="120" w:line="240" w:lineRule="auto"/>
    </w:pPr>
    <w:rPr>
      <w:rFonts w:eastAsia="Andale Sans UI" w:cs="Tahoma"/>
      <w:i/>
      <w:iCs/>
      <w:kern w:val="1"/>
      <w:sz w:val="24"/>
      <w:szCs w:val="24"/>
    </w:rPr>
  </w:style>
  <w:style w:type="paragraph" w:styleId="Tytu">
    <w:name w:val="Title"/>
    <w:basedOn w:val="Normalny"/>
    <w:next w:val="Podtytu"/>
    <w:link w:val="TytuZnak1"/>
    <w:qFormat/>
    <w:rsid w:val="003A668F"/>
    <w:pPr>
      <w:widowControl w:val="0"/>
      <w:spacing w:line="240" w:lineRule="auto"/>
      <w:jc w:val="center"/>
    </w:pPr>
    <w:rPr>
      <w:rFonts w:eastAsia="Andale Sans UI" w:cs="Times New Roman"/>
      <w:b/>
      <w:kern w:val="1"/>
      <w:sz w:val="28"/>
      <w:szCs w:val="24"/>
      <w:lang w:val="de-DE"/>
    </w:rPr>
  </w:style>
  <w:style w:type="character" w:customStyle="1" w:styleId="TytuZnak1">
    <w:name w:val="Tytuł Znak1"/>
    <w:basedOn w:val="Domylnaczcionkaakapitu"/>
    <w:link w:val="Tytu"/>
    <w:rsid w:val="003A668F"/>
    <w:rPr>
      <w:rFonts w:ascii="Times New Roman" w:eastAsia="Andale Sans UI" w:hAnsi="Times New Roman" w:cs="Times New Roman"/>
      <w:b/>
      <w:kern w:val="1"/>
      <w:sz w:val="28"/>
      <w:szCs w:val="24"/>
      <w:lang w:val="de-DE" w:eastAsia="ar-SA"/>
    </w:rPr>
  </w:style>
  <w:style w:type="paragraph" w:styleId="Podtytu">
    <w:name w:val="Subtitle"/>
    <w:basedOn w:val="Normalny"/>
    <w:next w:val="Tekstpodstawowy"/>
    <w:link w:val="PodtytuZnak1"/>
    <w:uiPriority w:val="11"/>
    <w:qFormat/>
    <w:rsid w:val="003A668F"/>
    <w:pPr>
      <w:widowControl w:val="0"/>
      <w:spacing w:after="60" w:line="240" w:lineRule="auto"/>
      <w:jc w:val="center"/>
    </w:pPr>
    <w:rPr>
      <w:rFonts w:ascii="Arial" w:eastAsia="Andale Sans UI" w:hAnsi="Arial" w:cs="Arial"/>
      <w:kern w:val="1"/>
      <w:sz w:val="20"/>
      <w:szCs w:val="24"/>
    </w:rPr>
  </w:style>
  <w:style w:type="character" w:customStyle="1" w:styleId="PodtytuZnak1">
    <w:name w:val="Podtytuł Znak1"/>
    <w:basedOn w:val="Domylnaczcionkaakapitu"/>
    <w:link w:val="Podtytu"/>
    <w:rsid w:val="003A668F"/>
    <w:rPr>
      <w:rFonts w:ascii="Arial" w:eastAsia="Andale Sans UI" w:hAnsi="Arial" w:cs="Arial"/>
      <w:kern w:val="1"/>
      <w:sz w:val="20"/>
      <w:szCs w:val="24"/>
      <w:lang w:eastAsia="ar-SA"/>
    </w:rPr>
  </w:style>
  <w:style w:type="paragraph" w:styleId="Spistreci2">
    <w:name w:val="toc 2"/>
    <w:basedOn w:val="Normalny"/>
    <w:next w:val="Normalny"/>
    <w:uiPriority w:val="39"/>
    <w:qFormat/>
    <w:rsid w:val="003A668F"/>
    <w:pPr>
      <w:widowControl w:val="0"/>
      <w:spacing w:line="240" w:lineRule="auto"/>
      <w:ind w:left="240" w:firstLine="567"/>
    </w:pPr>
    <w:rPr>
      <w:rFonts w:ascii="Century Gothic" w:eastAsia="Andale Sans UI" w:hAnsi="Century Gothic" w:cs="Century Gothic"/>
      <w:kern w:val="1"/>
      <w:sz w:val="20"/>
      <w:szCs w:val="24"/>
    </w:rPr>
  </w:style>
  <w:style w:type="paragraph" w:styleId="Spistreci1">
    <w:name w:val="toc 1"/>
    <w:basedOn w:val="Normalny"/>
    <w:next w:val="Normalny"/>
    <w:uiPriority w:val="39"/>
    <w:qFormat/>
    <w:rsid w:val="003A668F"/>
    <w:pPr>
      <w:widowControl w:val="0"/>
      <w:spacing w:line="240" w:lineRule="auto"/>
    </w:pPr>
    <w:rPr>
      <w:rFonts w:ascii="Century Gothic" w:eastAsia="Andale Sans UI" w:hAnsi="Century Gothic" w:cs="Century Gothic"/>
      <w:kern w:val="1"/>
      <w:sz w:val="20"/>
      <w:szCs w:val="24"/>
    </w:rPr>
  </w:style>
  <w:style w:type="paragraph" w:styleId="Spistreci3">
    <w:name w:val="toc 3"/>
    <w:basedOn w:val="Indeks"/>
    <w:uiPriority w:val="39"/>
    <w:qFormat/>
    <w:rsid w:val="003A668F"/>
    <w:pPr>
      <w:tabs>
        <w:tab w:val="right" w:leader="dot" w:pos="-12317"/>
      </w:tabs>
      <w:ind w:left="566" w:firstLine="0"/>
    </w:pPr>
    <w:rPr>
      <w:rFonts w:ascii="Century Gothic" w:hAnsi="Century Gothic" w:cs="Century Gothic"/>
    </w:rPr>
  </w:style>
  <w:style w:type="paragraph" w:customStyle="1" w:styleId="Tekstpodstawowywcity31">
    <w:name w:val="Tekst podstawowy wcięty 31"/>
    <w:basedOn w:val="Normalny"/>
    <w:rsid w:val="003A668F"/>
    <w:pPr>
      <w:widowControl w:val="0"/>
      <w:spacing w:line="240" w:lineRule="auto"/>
      <w:ind w:firstLine="708"/>
    </w:pPr>
    <w:rPr>
      <w:rFonts w:eastAsia="Andale Sans UI" w:cs="Times New Roman"/>
      <w:kern w:val="1"/>
      <w:sz w:val="28"/>
      <w:szCs w:val="24"/>
    </w:rPr>
  </w:style>
  <w:style w:type="paragraph" w:styleId="Spistreci4">
    <w:name w:val="toc 4"/>
    <w:basedOn w:val="Indeks"/>
    <w:uiPriority w:val="39"/>
    <w:rsid w:val="003A668F"/>
    <w:pPr>
      <w:tabs>
        <w:tab w:val="right" w:leader="dot" w:pos="8789"/>
      </w:tabs>
      <w:ind w:left="849" w:firstLine="0"/>
    </w:pPr>
  </w:style>
  <w:style w:type="paragraph" w:styleId="Spistreci5">
    <w:name w:val="toc 5"/>
    <w:basedOn w:val="Indeks"/>
    <w:uiPriority w:val="39"/>
    <w:rsid w:val="003A668F"/>
    <w:pPr>
      <w:tabs>
        <w:tab w:val="right" w:leader="dot" w:pos="8506"/>
      </w:tabs>
      <w:ind w:left="1132" w:firstLine="0"/>
    </w:pPr>
  </w:style>
  <w:style w:type="paragraph" w:styleId="Spistreci6">
    <w:name w:val="toc 6"/>
    <w:basedOn w:val="Indeks"/>
    <w:uiPriority w:val="39"/>
    <w:rsid w:val="003A668F"/>
    <w:pPr>
      <w:tabs>
        <w:tab w:val="right" w:leader="dot" w:pos="8223"/>
      </w:tabs>
      <w:ind w:left="1415" w:firstLine="0"/>
    </w:pPr>
  </w:style>
  <w:style w:type="paragraph" w:styleId="Spistreci7">
    <w:name w:val="toc 7"/>
    <w:basedOn w:val="Indeks"/>
    <w:uiPriority w:val="39"/>
    <w:rsid w:val="003A668F"/>
    <w:pPr>
      <w:tabs>
        <w:tab w:val="right" w:leader="dot" w:pos="7940"/>
      </w:tabs>
      <w:ind w:left="1698" w:firstLine="0"/>
    </w:pPr>
  </w:style>
  <w:style w:type="paragraph" w:styleId="Spistreci8">
    <w:name w:val="toc 8"/>
    <w:basedOn w:val="Indeks"/>
    <w:uiPriority w:val="39"/>
    <w:rsid w:val="003A668F"/>
    <w:pPr>
      <w:tabs>
        <w:tab w:val="right" w:leader="dot" w:pos="7657"/>
      </w:tabs>
      <w:ind w:left="1981" w:firstLine="0"/>
    </w:pPr>
  </w:style>
  <w:style w:type="paragraph" w:styleId="Spistreci9">
    <w:name w:val="toc 9"/>
    <w:basedOn w:val="Indeks"/>
    <w:uiPriority w:val="39"/>
    <w:rsid w:val="003A668F"/>
    <w:pPr>
      <w:tabs>
        <w:tab w:val="right" w:leader="dot" w:pos="7374"/>
      </w:tabs>
      <w:ind w:left="2264" w:firstLine="0"/>
    </w:pPr>
  </w:style>
  <w:style w:type="paragraph" w:customStyle="1" w:styleId="Spistreci10">
    <w:name w:val="Spis treści 10"/>
    <w:basedOn w:val="Indeks"/>
    <w:rsid w:val="003A668F"/>
    <w:pPr>
      <w:tabs>
        <w:tab w:val="right" w:leader="dot" w:pos="7091"/>
      </w:tabs>
      <w:ind w:left="2547" w:firstLine="0"/>
    </w:pPr>
  </w:style>
  <w:style w:type="paragraph" w:customStyle="1" w:styleId="Nagwektabeli">
    <w:name w:val="Nagłówek tabeli"/>
    <w:basedOn w:val="Zawartotabeli"/>
    <w:rsid w:val="003A668F"/>
    <w:pPr>
      <w:jc w:val="center"/>
    </w:pPr>
    <w:rPr>
      <w:b/>
      <w:bCs/>
    </w:rPr>
  </w:style>
  <w:style w:type="paragraph" w:customStyle="1" w:styleId="Pa0">
    <w:name w:val="Pa0"/>
    <w:rsid w:val="003A668F"/>
    <w:pPr>
      <w:widowControl w:val="0"/>
      <w:suppressAutoHyphens/>
      <w:autoSpaceDE w:val="0"/>
      <w:spacing w:after="0" w:line="241" w:lineRule="atLeast"/>
    </w:pPr>
    <w:rPr>
      <w:rFonts w:ascii="Times New Roman" w:eastAsia="SimSun" w:hAnsi="Times New Roman" w:cs="Mangal"/>
      <w:kern w:val="1"/>
      <w:sz w:val="24"/>
      <w:szCs w:val="24"/>
      <w:lang w:eastAsia="hi-IN" w:bidi="hi-IN"/>
    </w:rPr>
  </w:style>
  <w:style w:type="paragraph" w:customStyle="1" w:styleId="Pa6">
    <w:name w:val="Pa6"/>
    <w:rsid w:val="003A668F"/>
    <w:pPr>
      <w:widowControl w:val="0"/>
      <w:suppressAutoHyphens/>
      <w:autoSpaceDE w:val="0"/>
      <w:spacing w:after="0" w:line="241" w:lineRule="atLeast"/>
    </w:pPr>
    <w:rPr>
      <w:rFonts w:ascii="Times New Roman" w:eastAsia="SimSun" w:hAnsi="Times New Roman" w:cs="Mangal"/>
      <w:kern w:val="1"/>
      <w:sz w:val="24"/>
      <w:szCs w:val="24"/>
      <w:lang w:eastAsia="hi-IN" w:bidi="hi-IN"/>
    </w:rPr>
  </w:style>
  <w:style w:type="paragraph" w:customStyle="1" w:styleId="inv0">
    <w:name w:val="inv_0"/>
    <w:basedOn w:val="Normalny"/>
    <w:rsid w:val="003A668F"/>
    <w:pPr>
      <w:widowControl w:val="0"/>
      <w:spacing w:line="240" w:lineRule="auto"/>
      <w:ind w:firstLine="709"/>
    </w:pPr>
    <w:rPr>
      <w:rFonts w:eastAsia="Andale Sans UI" w:cs="Times New Roman"/>
      <w:kern w:val="1"/>
      <w:sz w:val="20"/>
      <w:szCs w:val="24"/>
    </w:rPr>
  </w:style>
  <w:style w:type="paragraph" w:styleId="Tekstpodstawowywcity">
    <w:name w:val="Body Text Indent"/>
    <w:basedOn w:val="Normalny"/>
    <w:link w:val="TekstpodstawowywcityZnak1"/>
    <w:rsid w:val="003A668F"/>
    <w:pPr>
      <w:widowControl w:val="0"/>
      <w:spacing w:line="240" w:lineRule="auto"/>
      <w:ind w:firstLine="708"/>
    </w:pPr>
    <w:rPr>
      <w:rFonts w:eastAsia="Andale Sans UI" w:cs="Times New Roman"/>
      <w:kern w:val="1"/>
      <w:sz w:val="28"/>
      <w:szCs w:val="24"/>
    </w:rPr>
  </w:style>
  <w:style w:type="character" w:customStyle="1" w:styleId="TekstpodstawowywcityZnak1">
    <w:name w:val="Tekst podstawowy wcięty Znak1"/>
    <w:basedOn w:val="Domylnaczcionkaakapitu"/>
    <w:link w:val="Tekstpodstawowywcity"/>
    <w:rsid w:val="003A668F"/>
    <w:rPr>
      <w:rFonts w:ascii="Times New Roman" w:eastAsia="Andale Sans UI" w:hAnsi="Times New Roman" w:cs="Times New Roman"/>
      <w:kern w:val="1"/>
      <w:sz w:val="28"/>
      <w:szCs w:val="24"/>
      <w:lang w:eastAsia="ar-SA"/>
    </w:rPr>
  </w:style>
  <w:style w:type="paragraph" w:styleId="Nagwekspisutreci">
    <w:name w:val="TOC Heading"/>
    <w:basedOn w:val="Nagwek30"/>
    <w:uiPriority w:val="39"/>
    <w:qFormat/>
    <w:rsid w:val="003A668F"/>
    <w:pPr>
      <w:suppressLineNumbers/>
    </w:pPr>
    <w:rPr>
      <w:b/>
      <w:bCs/>
      <w:sz w:val="32"/>
      <w:szCs w:val="32"/>
    </w:rPr>
  </w:style>
  <w:style w:type="paragraph" w:customStyle="1" w:styleId="Tretekstu">
    <w:name w:val="Treœæ tekstu"/>
    <w:basedOn w:val="Normalny"/>
    <w:rsid w:val="003A668F"/>
    <w:pPr>
      <w:widowControl w:val="0"/>
      <w:spacing w:after="120" w:line="240" w:lineRule="auto"/>
    </w:pPr>
    <w:rPr>
      <w:rFonts w:cs="Times New Roman"/>
      <w:kern w:val="1"/>
      <w:sz w:val="24"/>
      <w:szCs w:val="24"/>
    </w:rPr>
  </w:style>
  <w:style w:type="paragraph" w:customStyle="1" w:styleId="Zwykytekst1">
    <w:name w:val="Zwykły tekst1"/>
    <w:basedOn w:val="Normalny"/>
    <w:rsid w:val="003A668F"/>
    <w:pPr>
      <w:widowControl w:val="0"/>
      <w:spacing w:line="240" w:lineRule="auto"/>
    </w:pPr>
    <w:rPr>
      <w:rFonts w:ascii="Consolas" w:eastAsia="Calibri" w:hAnsi="Consolas" w:cs="Consolas"/>
      <w:kern w:val="1"/>
      <w:sz w:val="21"/>
      <w:szCs w:val="21"/>
    </w:rPr>
  </w:style>
  <w:style w:type="paragraph" w:customStyle="1" w:styleId="NormalnyPodkrelenie">
    <w:name w:val="Normalny + Podkreślenie"/>
    <w:basedOn w:val="Normalny"/>
    <w:rsid w:val="003A668F"/>
    <w:pPr>
      <w:widowControl w:val="0"/>
      <w:spacing w:line="240" w:lineRule="auto"/>
    </w:pPr>
    <w:rPr>
      <w:rFonts w:eastAsia="Andale Sans UI" w:cs="Times New Roman"/>
      <w:kern w:val="1"/>
      <w:sz w:val="20"/>
      <w:szCs w:val="24"/>
      <w:u w:val="single"/>
    </w:rPr>
  </w:style>
  <w:style w:type="paragraph" w:customStyle="1" w:styleId="Nagwek10">
    <w:name w:val="Nagłówek 10"/>
    <w:basedOn w:val="Nagwek30"/>
    <w:next w:val="Tekstpodstawowy"/>
    <w:rsid w:val="003A668F"/>
    <w:pPr>
      <w:numPr>
        <w:numId w:val="4"/>
      </w:numPr>
    </w:pPr>
    <w:rPr>
      <w:b/>
      <w:bCs/>
      <w:sz w:val="21"/>
      <w:szCs w:val="21"/>
    </w:rPr>
  </w:style>
  <w:style w:type="paragraph" w:customStyle="1" w:styleId="WW-Domylnie1111111111">
    <w:name w:val="WW-Domy?lnie1111111111"/>
    <w:rsid w:val="003A668F"/>
    <w:pPr>
      <w:widowControl w:val="0"/>
      <w:suppressAutoHyphens/>
      <w:spacing w:after="0" w:line="240" w:lineRule="auto"/>
    </w:pPr>
    <w:rPr>
      <w:rFonts w:ascii="Georgia" w:eastAsia="Georgia" w:hAnsi="Georgia" w:cs="Mangal"/>
      <w:kern w:val="1"/>
      <w:sz w:val="24"/>
      <w:szCs w:val="24"/>
      <w:lang w:eastAsia="hi-IN" w:bidi="hi-IN"/>
    </w:rPr>
  </w:style>
  <w:style w:type="paragraph" w:customStyle="1" w:styleId="Domylnie">
    <w:name w:val="Domy?lnie"/>
    <w:rsid w:val="003A668F"/>
    <w:pPr>
      <w:widowControl w:val="0"/>
      <w:suppressAutoHyphens/>
      <w:spacing w:after="0" w:line="240" w:lineRule="auto"/>
    </w:pPr>
    <w:rPr>
      <w:rFonts w:ascii="Georgia" w:eastAsia="Georgia" w:hAnsi="Georgia" w:cs="Mangal"/>
      <w:kern w:val="1"/>
      <w:sz w:val="24"/>
      <w:szCs w:val="24"/>
      <w:lang w:eastAsia="hi-IN" w:bidi="hi-IN"/>
    </w:rPr>
  </w:style>
  <w:style w:type="paragraph" w:customStyle="1" w:styleId="WW-Domylnie111">
    <w:name w:val="WW-Domy?lnie111"/>
    <w:rsid w:val="003A668F"/>
    <w:pPr>
      <w:widowControl w:val="0"/>
      <w:suppressAutoHyphens/>
      <w:spacing w:after="0" w:line="240" w:lineRule="auto"/>
    </w:pPr>
    <w:rPr>
      <w:rFonts w:ascii="Georgia" w:eastAsia="Georgia" w:hAnsi="Georgia" w:cs="Mangal"/>
      <w:kern w:val="1"/>
      <w:sz w:val="24"/>
      <w:szCs w:val="24"/>
      <w:lang w:eastAsia="hi-IN" w:bidi="hi-IN"/>
    </w:rPr>
  </w:style>
  <w:style w:type="paragraph" w:customStyle="1" w:styleId="WW-Domylnie12">
    <w:name w:val="WW-Domy?lnie12"/>
    <w:rsid w:val="003A668F"/>
    <w:pPr>
      <w:widowControl w:val="0"/>
      <w:suppressAutoHyphens/>
      <w:spacing w:after="0" w:line="240" w:lineRule="auto"/>
    </w:pPr>
    <w:rPr>
      <w:rFonts w:ascii="Georgia" w:eastAsia="Georgia" w:hAnsi="Georgia" w:cs="Mangal"/>
      <w:kern w:val="1"/>
      <w:sz w:val="24"/>
      <w:szCs w:val="24"/>
      <w:lang w:eastAsia="hi-IN" w:bidi="hi-IN"/>
    </w:rPr>
  </w:style>
  <w:style w:type="paragraph" w:customStyle="1" w:styleId="WW-Domylnie11111">
    <w:name w:val="WW-Domy?lnie11111"/>
    <w:rsid w:val="003A668F"/>
    <w:pPr>
      <w:widowControl w:val="0"/>
      <w:suppressAutoHyphens/>
      <w:spacing w:after="0" w:line="240" w:lineRule="auto"/>
    </w:pPr>
    <w:rPr>
      <w:rFonts w:ascii="Georgia" w:eastAsia="Georgia" w:hAnsi="Georgia" w:cs="Mangal"/>
      <w:kern w:val="1"/>
      <w:sz w:val="24"/>
      <w:szCs w:val="24"/>
      <w:lang w:eastAsia="hi-IN" w:bidi="hi-IN"/>
    </w:rPr>
  </w:style>
  <w:style w:type="paragraph" w:customStyle="1" w:styleId="WW-Domylnie11111111111">
    <w:name w:val="WW-Domy?lnie11111111111"/>
    <w:rsid w:val="003A668F"/>
    <w:pPr>
      <w:widowControl w:val="0"/>
      <w:suppressAutoHyphens/>
      <w:spacing w:after="0" w:line="240" w:lineRule="auto"/>
    </w:pPr>
    <w:rPr>
      <w:rFonts w:ascii="Georgia" w:eastAsia="Georgia" w:hAnsi="Georgia" w:cs="Mangal"/>
      <w:kern w:val="1"/>
      <w:sz w:val="24"/>
      <w:szCs w:val="24"/>
      <w:lang w:eastAsia="hi-IN" w:bidi="hi-IN"/>
    </w:rPr>
  </w:style>
  <w:style w:type="paragraph" w:customStyle="1" w:styleId="WW-Domylnie111111111">
    <w:name w:val="WW-Domy?lnie111111111"/>
    <w:rsid w:val="003A668F"/>
    <w:pPr>
      <w:widowControl w:val="0"/>
      <w:suppressAutoHyphens/>
      <w:spacing w:after="0" w:line="240" w:lineRule="auto"/>
    </w:pPr>
    <w:rPr>
      <w:rFonts w:ascii="Georgia" w:eastAsia="Georgia" w:hAnsi="Georgia" w:cs="Mangal"/>
      <w:kern w:val="1"/>
      <w:sz w:val="24"/>
      <w:szCs w:val="24"/>
      <w:lang w:eastAsia="hi-IN" w:bidi="hi-IN"/>
    </w:rPr>
  </w:style>
  <w:style w:type="paragraph" w:customStyle="1" w:styleId="WW-Domylnie111111">
    <w:name w:val="WW-Domy?lnie111111"/>
    <w:rsid w:val="003A668F"/>
    <w:pPr>
      <w:widowControl w:val="0"/>
      <w:suppressAutoHyphens/>
      <w:spacing w:after="0" w:line="240" w:lineRule="auto"/>
    </w:pPr>
    <w:rPr>
      <w:rFonts w:ascii="Georgia" w:eastAsia="Georgia" w:hAnsi="Georgia" w:cs="Georgia"/>
      <w:sz w:val="24"/>
      <w:szCs w:val="24"/>
      <w:lang w:eastAsia="hi-IN" w:bidi="hi-IN"/>
    </w:rPr>
  </w:style>
  <w:style w:type="paragraph" w:customStyle="1" w:styleId="WW-Domylnie1111111">
    <w:name w:val="WW-Domy?lnie1111111"/>
    <w:rsid w:val="003A668F"/>
    <w:pPr>
      <w:widowControl w:val="0"/>
      <w:suppressAutoHyphens/>
      <w:spacing w:after="0" w:line="240" w:lineRule="auto"/>
    </w:pPr>
    <w:rPr>
      <w:rFonts w:ascii="Georgia" w:eastAsia="Georgia" w:hAnsi="Georgia" w:cs="Georgia"/>
      <w:sz w:val="24"/>
      <w:szCs w:val="24"/>
      <w:lang w:eastAsia="hi-IN" w:bidi="hi-IN"/>
    </w:rPr>
  </w:style>
  <w:style w:type="paragraph" w:customStyle="1" w:styleId="WW-Domylnie111111111111">
    <w:name w:val="WW-Domy?lnie111111111111"/>
    <w:rsid w:val="003A668F"/>
    <w:pPr>
      <w:widowControl w:val="0"/>
      <w:suppressAutoHyphens/>
      <w:spacing w:after="0" w:line="240" w:lineRule="auto"/>
    </w:pPr>
    <w:rPr>
      <w:rFonts w:ascii="Georgia" w:eastAsia="Georgia" w:hAnsi="Georgia" w:cs="Georgia"/>
      <w:sz w:val="24"/>
      <w:szCs w:val="24"/>
      <w:lang w:eastAsia="hi-IN" w:bidi="hi-IN"/>
    </w:rPr>
  </w:style>
  <w:style w:type="paragraph" w:customStyle="1" w:styleId="WW-Domylnie1111">
    <w:name w:val="WW-Domy?lnie1111"/>
    <w:rsid w:val="003A668F"/>
    <w:pPr>
      <w:widowControl w:val="0"/>
      <w:suppressAutoHyphens/>
      <w:spacing w:after="0" w:line="240" w:lineRule="auto"/>
    </w:pPr>
    <w:rPr>
      <w:rFonts w:ascii="Georgia" w:eastAsia="Georgia" w:hAnsi="Georgia" w:cs="Georgia"/>
      <w:sz w:val="24"/>
      <w:szCs w:val="24"/>
      <w:lang w:eastAsia="hi-IN" w:bidi="hi-IN"/>
    </w:rPr>
  </w:style>
  <w:style w:type="paragraph" w:customStyle="1" w:styleId="Akapitzlist1">
    <w:name w:val="Akapit z listą1"/>
    <w:basedOn w:val="Normalny"/>
    <w:rsid w:val="003A668F"/>
    <w:pPr>
      <w:widowControl w:val="0"/>
      <w:spacing w:line="240" w:lineRule="auto"/>
      <w:ind w:left="720" w:firstLine="0"/>
    </w:pPr>
    <w:rPr>
      <w:rFonts w:eastAsia="Andale Sans UI" w:cs="Times New Roman"/>
      <w:kern w:val="1"/>
      <w:sz w:val="20"/>
      <w:szCs w:val="24"/>
    </w:rPr>
  </w:style>
  <w:style w:type="paragraph" w:customStyle="1" w:styleId="Standard">
    <w:name w:val="Standard"/>
    <w:rsid w:val="003A668F"/>
    <w:pPr>
      <w:widowControl w:val="0"/>
      <w:suppressAutoHyphens/>
      <w:spacing w:after="0" w:line="240" w:lineRule="auto"/>
      <w:jc w:val="both"/>
      <w:textAlignment w:val="baseline"/>
    </w:pPr>
    <w:rPr>
      <w:rFonts w:ascii="Times New Roman" w:eastAsia="Andale Sans UI" w:hAnsi="Times New Roman" w:cs="Times New Roman"/>
      <w:kern w:val="1"/>
      <w:sz w:val="20"/>
      <w:szCs w:val="24"/>
      <w:lang w:eastAsia="ar-SA"/>
    </w:rPr>
  </w:style>
  <w:style w:type="paragraph" w:styleId="NormalnyWeb">
    <w:name w:val="Normal (Web)"/>
    <w:basedOn w:val="Normalny"/>
    <w:uiPriority w:val="99"/>
    <w:rsid w:val="003A668F"/>
    <w:pPr>
      <w:spacing w:before="100" w:after="100" w:line="240" w:lineRule="auto"/>
    </w:pPr>
    <w:rPr>
      <w:rFonts w:cs="Times New Roman"/>
      <w:sz w:val="24"/>
      <w:szCs w:val="24"/>
    </w:rPr>
  </w:style>
  <w:style w:type="paragraph" w:customStyle="1" w:styleId="Zwykytekst2">
    <w:name w:val="Zwykły tekst2"/>
    <w:basedOn w:val="Normalny"/>
    <w:rsid w:val="003A668F"/>
    <w:pPr>
      <w:spacing w:line="240" w:lineRule="auto"/>
    </w:pPr>
    <w:rPr>
      <w:rFonts w:ascii="Consolas" w:eastAsia="Calibri" w:hAnsi="Consolas" w:cs="Consolas"/>
      <w:sz w:val="21"/>
      <w:szCs w:val="21"/>
    </w:rPr>
  </w:style>
  <w:style w:type="paragraph" w:customStyle="1" w:styleId="gwpf15cfd93msonormal">
    <w:name w:val="gwpf15cfd93_msonormal"/>
    <w:basedOn w:val="Normalny"/>
    <w:rsid w:val="003A668F"/>
    <w:pPr>
      <w:spacing w:before="100" w:after="100" w:line="240" w:lineRule="auto"/>
    </w:pPr>
    <w:rPr>
      <w:rFonts w:cs="Times New Roman"/>
      <w:sz w:val="24"/>
      <w:szCs w:val="24"/>
    </w:rPr>
  </w:style>
  <w:style w:type="paragraph" w:customStyle="1" w:styleId="Zawartoramki">
    <w:name w:val="Zawartość ramki"/>
    <w:basedOn w:val="Tekstpodstawowy"/>
    <w:rsid w:val="003A668F"/>
  </w:style>
  <w:style w:type="paragraph" w:customStyle="1" w:styleId="Akapitzlist2">
    <w:name w:val="Akapit z listą2"/>
    <w:basedOn w:val="Normalny"/>
    <w:rsid w:val="003A668F"/>
    <w:pPr>
      <w:ind w:left="720" w:firstLine="0"/>
    </w:pPr>
  </w:style>
  <w:style w:type="paragraph" w:customStyle="1" w:styleId="Spistreci">
    <w:name w:val="Spis treści"/>
    <w:basedOn w:val="Spistreci2"/>
    <w:rsid w:val="003A668F"/>
    <w:pPr>
      <w:tabs>
        <w:tab w:val="left" w:pos="1415"/>
        <w:tab w:val="right" w:leader="dot" w:pos="9372"/>
      </w:tabs>
    </w:pPr>
    <w:rPr>
      <w:rFonts w:ascii="Times New Roman" w:hAnsi="Times New Roman" w:cs="Times New Roman"/>
    </w:rPr>
  </w:style>
  <w:style w:type="character" w:customStyle="1" w:styleId="WW8Num26z2">
    <w:name w:val="WW8Num26z2"/>
    <w:rsid w:val="006E7169"/>
  </w:style>
  <w:style w:type="character" w:customStyle="1" w:styleId="WW8Num26z3">
    <w:name w:val="WW8Num26z3"/>
    <w:rsid w:val="006E7169"/>
  </w:style>
  <w:style w:type="character" w:customStyle="1" w:styleId="WW8Num26z4">
    <w:name w:val="WW8Num26z4"/>
    <w:rsid w:val="006E7169"/>
  </w:style>
  <w:style w:type="character" w:customStyle="1" w:styleId="WW8Num26z5">
    <w:name w:val="WW8Num26z5"/>
    <w:rsid w:val="006E7169"/>
  </w:style>
  <w:style w:type="character" w:customStyle="1" w:styleId="WW8Num26z6">
    <w:name w:val="WW8Num26z6"/>
    <w:rsid w:val="006E7169"/>
  </w:style>
  <w:style w:type="character" w:customStyle="1" w:styleId="WW8Num26z7">
    <w:name w:val="WW8Num26z7"/>
    <w:rsid w:val="006E7169"/>
  </w:style>
  <w:style w:type="character" w:customStyle="1" w:styleId="WW8Num26z8">
    <w:name w:val="WW8Num26z8"/>
    <w:rsid w:val="006E7169"/>
  </w:style>
  <w:style w:type="character" w:styleId="Numerstrony">
    <w:name w:val="page number"/>
    <w:basedOn w:val="Domylnaczcionkaakapitu1"/>
    <w:rsid w:val="006E7169"/>
  </w:style>
  <w:style w:type="character" w:customStyle="1" w:styleId="WW8Num33z3">
    <w:name w:val="WW8Num33z3"/>
    <w:rsid w:val="006E7169"/>
    <w:rPr>
      <w:rFonts w:ascii="Symbol" w:hAnsi="Symbol" w:cs="Symbol"/>
    </w:rPr>
  </w:style>
  <w:style w:type="character" w:customStyle="1" w:styleId="WW8Num16z3">
    <w:name w:val="WW8Num16z3"/>
    <w:rsid w:val="006E7169"/>
    <w:rPr>
      <w:rFonts w:ascii="Symbol" w:hAnsi="Symbol" w:cs="Symbol"/>
    </w:rPr>
  </w:style>
  <w:style w:type="character" w:customStyle="1" w:styleId="WW8Num42z3">
    <w:name w:val="WW8Num42z3"/>
    <w:rsid w:val="006E7169"/>
    <w:rPr>
      <w:rFonts w:ascii="Symbol" w:hAnsi="Symbol" w:cs="Symbol"/>
    </w:rPr>
  </w:style>
  <w:style w:type="character" w:customStyle="1" w:styleId="WW8Num13z3">
    <w:name w:val="WW8Num13z3"/>
    <w:rsid w:val="006E7169"/>
    <w:rPr>
      <w:rFonts w:ascii="Symbol" w:hAnsi="Symbol" w:cs="Symbol"/>
    </w:rPr>
  </w:style>
  <w:style w:type="character" w:customStyle="1" w:styleId="WW8Num17z3">
    <w:name w:val="WW8Num17z3"/>
    <w:rsid w:val="006E7169"/>
    <w:rPr>
      <w:rFonts w:ascii="Symbol" w:hAnsi="Symbol" w:cs="Symbol"/>
    </w:rPr>
  </w:style>
  <w:style w:type="character" w:customStyle="1" w:styleId="WW8Num22z2">
    <w:name w:val="WW8Num22z2"/>
    <w:rsid w:val="006E7169"/>
    <w:rPr>
      <w:rFonts w:ascii="Wingdings" w:hAnsi="Wingdings" w:cs="Wingdings"/>
    </w:rPr>
  </w:style>
  <w:style w:type="character" w:customStyle="1" w:styleId="NOTA1">
    <w:name w:val="NOTA 1"/>
    <w:rsid w:val="006E7169"/>
    <w:rPr>
      <w:b/>
      <w:bCs/>
      <w:sz w:val="32"/>
    </w:rPr>
  </w:style>
  <w:style w:type="character" w:customStyle="1" w:styleId="KT">
    <w:name w:val="KT"/>
    <w:rsid w:val="006E7169"/>
    <w:rPr>
      <w:b/>
      <w:bCs/>
    </w:rPr>
  </w:style>
  <w:style w:type="character" w:customStyle="1" w:styleId="WW8Num27z2">
    <w:name w:val="WW8Num27z2"/>
    <w:rsid w:val="006E7169"/>
    <w:rPr>
      <w:rFonts w:ascii="Wingdings" w:hAnsi="Wingdings" w:cs="Wingdings"/>
    </w:rPr>
  </w:style>
  <w:style w:type="character" w:customStyle="1" w:styleId="WW8Num27z3">
    <w:name w:val="WW8Num27z3"/>
    <w:rsid w:val="006E7169"/>
    <w:rPr>
      <w:rFonts w:ascii="Symbol" w:hAnsi="Symbol" w:cs="Symbol"/>
    </w:rPr>
  </w:style>
  <w:style w:type="character" w:customStyle="1" w:styleId="WW8Num20z4">
    <w:name w:val="WW8Num20z4"/>
    <w:rsid w:val="006E7169"/>
  </w:style>
  <w:style w:type="character" w:customStyle="1" w:styleId="WW8Num20z5">
    <w:name w:val="WW8Num20z5"/>
    <w:rsid w:val="006E7169"/>
  </w:style>
  <w:style w:type="character" w:customStyle="1" w:styleId="WW8Num20z6">
    <w:name w:val="WW8Num20z6"/>
    <w:rsid w:val="006E7169"/>
  </w:style>
  <w:style w:type="character" w:customStyle="1" w:styleId="WW8Num20z7">
    <w:name w:val="WW8Num20z7"/>
    <w:rsid w:val="006E7169"/>
  </w:style>
  <w:style w:type="character" w:customStyle="1" w:styleId="WW8Num20z8">
    <w:name w:val="WW8Num20z8"/>
    <w:rsid w:val="006E7169"/>
  </w:style>
  <w:style w:type="character" w:customStyle="1" w:styleId="Odwoaniedokomentarza2">
    <w:name w:val="Odwołanie do komentarza2"/>
    <w:rsid w:val="006E7169"/>
    <w:rPr>
      <w:sz w:val="16"/>
      <w:szCs w:val="16"/>
    </w:rPr>
  </w:style>
  <w:style w:type="character" w:customStyle="1" w:styleId="TekstkomentarzaZnak">
    <w:name w:val="Tekst komentarza Znak"/>
    <w:uiPriority w:val="99"/>
    <w:rsid w:val="006E7169"/>
    <w:rPr>
      <w:rFonts w:eastAsia="Andale Sans UI"/>
      <w:kern w:val="1"/>
    </w:rPr>
  </w:style>
  <w:style w:type="character" w:customStyle="1" w:styleId="TematkomentarzaZnak">
    <w:name w:val="Temat komentarza Znak"/>
    <w:uiPriority w:val="99"/>
    <w:rsid w:val="006E7169"/>
    <w:rPr>
      <w:rFonts w:eastAsia="Andale Sans UI"/>
      <w:b/>
      <w:bCs/>
      <w:kern w:val="1"/>
    </w:rPr>
  </w:style>
  <w:style w:type="character" w:customStyle="1" w:styleId="TekstdymkaZnak">
    <w:name w:val="Tekst dymka Znak"/>
    <w:uiPriority w:val="99"/>
    <w:rsid w:val="006E7169"/>
    <w:rPr>
      <w:rFonts w:ascii="Tahoma" w:eastAsia="Andale Sans UI" w:hAnsi="Tahoma" w:cs="Tahoma"/>
      <w:kern w:val="1"/>
      <w:sz w:val="16"/>
      <w:szCs w:val="16"/>
    </w:rPr>
  </w:style>
  <w:style w:type="character" w:customStyle="1" w:styleId="RTFNum21">
    <w:name w:val="RTF_Num 2 1"/>
    <w:rsid w:val="006E7169"/>
    <w:rPr>
      <w:rFonts w:ascii="OpenSymbol" w:eastAsia="OpenSymbol" w:hAnsi="OpenSymbol" w:cs="OpenSymbol"/>
    </w:rPr>
  </w:style>
  <w:style w:type="character" w:customStyle="1" w:styleId="RTFNum22">
    <w:name w:val="RTF_Num 2 2"/>
    <w:rsid w:val="006E7169"/>
    <w:rPr>
      <w:rFonts w:ascii="OpenSymbol" w:eastAsia="OpenSymbol" w:hAnsi="OpenSymbol" w:cs="OpenSymbol"/>
    </w:rPr>
  </w:style>
  <w:style w:type="character" w:customStyle="1" w:styleId="RTFNum23">
    <w:name w:val="RTF_Num 2 3"/>
    <w:rsid w:val="006E7169"/>
    <w:rPr>
      <w:rFonts w:ascii="OpenSymbol" w:eastAsia="OpenSymbol" w:hAnsi="OpenSymbol" w:cs="OpenSymbol"/>
    </w:rPr>
  </w:style>
  <w:style w:type="character" w:customStyle="1" w:styleId="RTFNum24">
    <w:name w:val="RTF_Num 2 4"/>
    <w:rsid w:val="006E7169"/>
    <w:rPr>
      <w:rFonts w:ascii="OpenSymbol" w:eastAsia="OpenSymbol" w:hAnsi="OpenSymbol" w:cs="OpenSymbol"/>
    </w:rPr>
  </w:style>
  <w:style w:type="character" w:customStyle="1" w:styleId="RTFNum25">
    <w:name w:val="RTF_Num 2 5"/>
    <w:rsid w:val="006E7169"/>
    <w:rPr>
      <w:rFonts w:ascii="OpenSymbol" w:eastAsia="OpenSymbol" w:hAnsi="OpenSymbol" w:cs="OpenSymbol"/>
    </w:rPr>
  </w:style>
  <w:style w:type="character" w:customStyle="1" w:styleId="RTFNum26">
    <w:name w:val="RTF_Num 2 6"/>
    <w:rsid w:val="006E7169"/>
    <w:rPr>
      <w:rFonts w:ascii="OpenSymbol" w:eastAsia="OpenSymbol" w:hAnsi="OpenSymbol" w:cs="OpenSymbol"/>
    </w:rPr>
  </w:style>
  <w:style w:type="character" w:customStyle="1" w:styleId="RTFNum27">
    <w:name w:val="RTF_Num 2 7"/>
    <w:rsid w:val="006E7169"/>
    <w:rPr>
      <w:rFonts w:ascii="OpenSymbol" w:eastAsia="OpenSymbol" w:hAnsi="OpenSymbol" w:cs="OpenSymbol"/>
    </w:rPr>
  </w:style>
  <w:style w:type="character" w:customStyle="1" w:styleId="RTFNum28">
    <w:name w:val="RTF_Num 2 8"/>
    <w:rsid w:val="006E7169"/>
    <w:rPr>
      <w:rFonts w:ascii="OpenSymbol" w:eastAsia="OpenSymbol" w:hAnsi="OpenSymbol" w:cs="OpenSymbol"/>
    </w:rPr>
  </w:style>
  <w:style w:type="character" w:customStyle="1" w:styleId="RTFNum29">
    <w:name w:val="RTF_Num 2 9"/>
    <w:rsid w:val="006E7169"/>
    <w:rPr>
      <w:rFonts w:ascii="OpenSymbol" w:eastAsia="OpenSymbol" w:hAnsi="OpenSymbol" w:cs="OpenSymbol"/>
    </w:rPr>
  </w:style>
  <w:style w:type="paragraph" w:customStyle="1" w:styleId="Tekstpodstawowywcity32">
    <w:name w:val="Tekst podstawowy wcięty 32"/>
    <w:basedOn w:val="Normalny"/>
    <w:rsid w:val="006E7169"/>
    <w:pPr>
      <w:widowControl w:val="0"/>
      <w:spacing w:line="240" w:lineRule="auto"/>
      <w:ind w:firstLine="708"/>
    </w:pPr>
    <w:rPr>
      <w:rFonts w:eastAsia="Andale Sans UI" w:cs="Times New Roman"/>
      <w:kern w:val="1"/>
      <w:sz w:val="28"/>
      <w:szCs w:val="24"/>
    </w:rPr>
  </w:style>
  <w:style w:type="paragraph" w:customStyle="1" w:styleId="inv3">
    <w:name w:val="inv_3"/>
    <w:next w:val="Normalny"/>
    <w:rsid w:val="006E7169"/>
    <w:pPr>
      <w:keepNext/>
      <w:numPr>
        <w:numId w:val="2"/>
      </w:numPr>
      <w:tabs>
        <w:tab w:val="left" w:pos="0"/>
      </w:tabs>
      <w:suppressAutoHyphens/>
      <w:spacing w:before="120" w:after="120" w:line="240" w:lineRule="auto"/>
    </w:pPr>
    <w:rPr>
      <w:rFonts w:ascii="Times New Roman" w:eastAsia="Calibri" w:hAnsi="Times New Roman" w:cs="Times New Roman"/>
      <w:b/>
      <w:bCs/>
      <w:kern w:val="1"/>
      <w:sz w:val="24"/>
      <w:szCs w:val="24"/>
      <w:lang w:eastAsia="ar-SA"/>
    </w:rPr>
  </w:style>
  <w:style w:type="paragraph" w:customStyle="1" w:styleId="Lista-kontynuacja21">
    <w:name w:val="Lista - kontynuacja 21"/>
    <w:basedOn w:val="Normalny"/>
    <w:rsid w:val="006E7169"/>
    <w:pPr>
      <w:widowControl w:val="0"/>
      <w:spacing w:after="120" w:line="240" w:lineRule="auto"/>
      <w:ind w:left="566" w:firstLine="0"/>
    </w:pPr>
    <w:rPr>
      <w:rFonts w:eastAsia="Andale Sans UI" w:cs="Times New Roman"/>
      <w:kern w:val="1"/>
      <w:sz w:val="20"/>
      <w:szCs w:val="24"/>
    </w:rPr>
  </w:style>
  <w:style w:type="paragraph" w:customStyle="1" w:styleId="inv2">
    <w:name w:val="inv_2"/>
    <w:next w:val="Normalny"/>
    <w:rsid w:val="006E7169"/>
    <w:pPr>
      <w:keepNext/>
      <w:tabs>
        <w:tab w:val="left" w:pos="0"/>
        <w:tab w:val="num" w:pos="720"/>
      </w:tabs>
      <w:suppressAutoHyphens/>
      <w:spacing w:before="120" w:after="120" w:line="240" w:lineRule="auto"/>
      <w:ind w:left="720" w:hanging="360"/>
    </w:pPr>
    <w:rPr>
      <w:rFonts w:ascii="Times New Roman" w:eastAsia="Calibri" w:hAnsi="Times New Roman" w:cs="Times New Roman"/>
      <w:b/>
      <w:bCs/>
      <w:kern w:val="1"/>
      <w:sz w:val="26"/>
      <w:szCs w:val="24"/>
      <w:lang w:eastAsia="ar-SA"/>
    </w:rPr>
  </w:style>
  <w:style w:type="paragraph" w:customStyle="1" w:styleId="inv1">
    <w:name w:val="inv_1"/>
    <w:next w:val="Normalny"/>
    <w:rsid w:val="006E7169"/>
    <w:pPr>
      <w:numPr>
        <w:numId w:val="3"/>
      </w:numPr>
      <w:tabs>
        <w:tab w:val="left" w:pos="0"/>
      </w:tabs>
      <w:suppressAutoHyphens/>
      <w:spacing w:before="240" w:after="240" w:line="240" w:lineRule="auto"/>
    </w:pPr>
    <w:rPr>
      <w:rFonts w:ascii="Times New Roman" w:eastAsia="Times New Roman" w:hAnsi="Times New Roman" w:cs="Times New Roman"/>
      <w:b/>
      <w:kern w:val="1"/>
      <w:sz w:val="28"/>
      <w:szCs w:val="20"/>
      <w:lang w:eastAsia="ar-SA"/>
    </w:rPr>
  </w:style>
  <w:style w:type="paragraph" w:customStyle="1" w:styleId="ros0Znak">
    <w:name w:val="ros_0 Znak"/>
    <w:basedOn w:val="Normalny"/>
    <w:rsid w:val="006E7169"/>
    <w:pPr>
      <w:widowControl w:val="0"/>
      <w:spacing w:line="240" w:lineRule="auto"/>
      <w:ind w:firstLine="709"/>
    </w:pPr>
    <w:rPr>
      <w:rFonts w:eastAsia="Andale Sans UI" w:cs="Times New Roman"/>
      <w:kern w:val="1"/>
      <w:sz w:val="24"/>
      <w:szCs w:val="24"/>
    </w:rPr>
  </w:style>
  <w:style w:type="paragraph" w:customStyle="1" w:styleId="Bezodstpw1">
    <w:name w:val="Bez odstępów1"/>
    <w:rsid w:val="006E7169"/>
    <w:pPr>
      <w:suppressAutoHyphens/>
      <w:spacing w:after="0" w:line="100" w:lineRule="atLeast"/>
    </w:pPr>
    <w:rPr>
      <w:rFonts w:ascii="Times New Roman" w:eastAsia="SimSun" w:hAnsi="Times New Roman" w:cs="Arial"/>
      <w:kern w:val="1"/>
      <w:sz w:val="24"/>
      <w:szCs w:val="24"/>
      <w:lang w:eastAsia="hi-IN" w:bidi="hi-IN"/>
    </w:rPr>
  </w:style>
  <w:style w:type="paragraph" w:customStyle="1" w:styleId="Tekstkomentarza1">
    <w:name w:val="Tekst komentarza1"/>
    <w:basedOn w:val="Normalny"/>
    <w:rsid w:val="006E7169"/>
    <w:pPr>
      <w:widowControl w:val="0"/>
      <w:spacing w:line="240" w:lineRule="auto"/>
      <w:ind w:firstLine="0"/>
    </w:pPr>
    <w:rPr>
      <w:rFonts w:eastAsia="Andale Sans UI" w:cs="Times New Roman"/>
      <w:kern w:val="1"/>
      <w:sz w:val="20"/>
      <w:szCs w:val="20"/>
    </w:rPr>
  </w:style>
  <w:style w:type="paragraph" w:styleId="Tekstkomentarza">
    <w:name w:val="annotation text"/>
    <w:basedOn w:val="Normalny"/>
    <w:link w:val="TekstkomentarzaZnak1"/>
    <w:uiPriority w:val="99"/>
    <w:semiHidden/>
    <w:unhideWhenUsed/>
    <w:rsid w:val="006E7169"/>
    <w:pPr>
      <w:spacing w:line="240" w:lineRule="auto"/>
    </w:pPr>
    <w:rPr>
      <w:sz w:val="20"/>
      <w:szCs w:val="20"/>
    </w:rPr>
  </w:style>
  <w:style w:type="character" w:customStyle="1" w:styleId="TekstkomentarzaZnak1">
    <w:name w:val="Tekst komentarza Znak1"/>
    <w:basedOn w:val="Domylnaczcionkaakapitu"/>
    <w:link w:val="Tekstkomentarza"/>
    <w:uiPriority w:val="99"/>
    <w:semiHidden/>
    <w:rsid w:val="006E7169"/>
    <w:rPr>
      <w:rFonts w:ascii="Times New Roman" w:eastAsia="Times New Roman" w:hAnsi="Times New Roman" w:cs="Calibri"/>
      <w:sz w:val="20"/>
      <w:szCs w:val="20"/>
      <w:lang w:eastAsia="ar-SA"/>
    </w:rPr>
  </w:style>
  <w:style w:type="paragraph" w:styleId="Tematkomentarza">
    <w:name w:val="annotation subject"/>
    <w:basedOn w:val="Tekstkomentarza1"/>
    <w:next w:val="Tekstkomentarza1"/>
    <w:link w:val="TematkomentarzaZnak1"/>
    <w:uiPriority w:val="99"/>
    <w:rsid w:val="006E7169"/>
    <w:rPr>
      <w:b/>
      <w:bCs/>
    </w:rPr>
  </w:style>
  <w:style w:type="character" w:customStyle="1" w:styleId="TematkomentarzaZnak1">
    <w:name w:val="Temat komentarza Znak1"/>
    <w:basedOn w:val="TekstkomentarzaZnak1"/>
    <w:link w:val="Tematkomentarza"/>
    <w:rsid w:val="006E7169"/>
    <w:rPr>
      <w:rFonts w:ascii="Times New Roman" w:eastAsia="Andale Sans UI" w:hAnsi="Times New Roman" w:cs="Times New Roman"/>
      <w:b/>
      <w:bCs/>
      <w:kern w:val="1"/>
      <w:sz w:val="20"/>
      <w:szCs w:val="20"/>
      <w:lang w:eastAsia="ar-SA"/>
    </w:rPr>
  </w:style>
  <w:style w:type="paragraph" w:styleId="Tekstdymka">
    <w:name w:val="Balloon Text"/>
    <w:basedOn w:val="Normalny"/>
    <w:link w:val="TekstdymkaZnak1"/>
    <w:uiPriority w:val="99"/>
    <w:rsid w:val="006E7169"/>
    <w:pPr>
      <w:widowControl w:val="0"/>
      <w:spacing w:line="240" w:lineRule="auto"/>
      <w:ind w:firstLine="0"/>
    </w:pPr>
    <w:rPr>
      <w:rFonts w:ascii="Tahoma" w:eastAsia="Andale Sans UI" w:hAnsi="Tahoma" w:cs="Tahoma"/>
      <w:kern w:val="1"/>
      <w:sz w:val="16"/>
      <w:szCs w:val="16"/>
    </w:rPr>
  </w:style>
  <w:style w:type="character" w:customStyle="1" w:styleId="TekstdymkaZnak1">
    <w:name w:val="Tekst dymka Znak1"/>
    <w:basedOn w:val="Domylnaczcionkaakapitu"/>
    <w:link w:val="Tekstdymka"/>
    <w:rsid w:val="006E7169"/>
    <w:rPr>
      <w:rFonts w:ascii="Tahoma" w:eastAsia="Andale Sans UI" w:hAnsi="Tahoma" w:cs="Tahoma"/>
      <w:kern w:val="1"/>
      <w:sz w:val="16"/>
      <w:szCs w:val="16"/>
      <w:lang w:eastAsia="ar-SA"/>
    </w:rPr>
  </w:style>
  <w:style w:type="paragraph" w:customStyle="1" w:styleId="Pa5">
    <w:name w:val="Pa5"/>
    <w:rsid w:val="006E7169"/>
    <w:pPr>
      <w:widowControl w:val="0"/>
      <w:autoSpaceDE w:val="0"/>
      <w:spacing w:line="201" w:lineRule="atLeast"/>
    </w:pPr>
    <w:rPr>
      <w:rFonts w:eastAsia="SimSun" w:cs="Arial"/>
      <w:kern w:val="1"/>
      <w:sz w:val="24"/>
      <w:szCs w:val="24"/>
      <w:lang w:eastAsia="hi-IN" w:bidi="hi-IN"/>
    </w:rPr>
  </w:style>
  <w:style w:type="table" w:styleId="Tabela-Siatka">
    <w:name w:val="Table Grid"/>
    <w:basedOn w:val="Standardowy"/>
    <w:uiPriority w:val="59"/>
    <w:rsid w:val="006E716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kapitzlist3">
    <w:name w:val="Akapit z listą3"/>
    <w:basedOn w:val="Normalny"/>
    <w:rsid w:val="00D238B0"/>
    <w:pPr>
      <w:widowControl w:val="0"/>
      <w:spacing w:line="240" w:lineRule="auto"/>
      <w:ind w:left="720" w:firstLine="0"/>
      <w:jc w:val="left"/>
    </w:pPr>
    <w:rPr>
      <w:rFonts w:eastAsia="SimSun" w:cs="Arial"/>
      <w:kern w:val="1"/>
      <w:sz w:val="24"/>
      <w:szCs w:val="24"/>
      <w:lang w:eastAsia="hi-IN" w:bidi="hi-IN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222D3F"/>
    <w:rPr>
      <w:color w:val="605E5C"/>
      <w:shd w:val="clear" w:color="auto" w:fill="E1DFDD"/>
    </w:rPr>
  </w:style>
  <w:style w:type="character" w:customStyle="1" w:styleId="txt-new">
    <w:name w:val="txt-new"/>
    <w:basedOn w:val="Domylnaczcionkaakapitu"/>
    <w:uiPriority w:val="99"/>
    <w:rsid w:val="00A21815"/>
    <w:rPr>
      <w:rFonts w:ascii="Times New Roman" w:eastAsia="Times New Roman" w:hAnsi="Times New Roman" w:cs="Times New Roman" w:hint="default"/>
    </w:rPr>
  </w:style>
  <w:style w:type="character" w:customStyle="1" w:styleId="contentpasted8">
    <w:name w:val="contentpasted8"/>
    <w:basedOn w:val="Domylnaczcionkaakapitu"/>
    <w:rsid w:val="00E34969"/>
  </w:style>
  <w:style w:type="paragraph" w:styleId="Tekstprzypisudolnego">
    <w:name w:val="footnote text"/>
    <w:basedOn w:val="Normalny"/>
    <w:link w:val="TekstprzypisudolnegoZnak"/>
    <w:semiHidden/>
    <w:unhideWhenUsed/>
    <w:rsid w:val="00CC799B"/>
    <w:pPr>
      <w:spacing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CC799B"/>
    <w:rPr>
      <w:rFonts w:ascii="Times New Roman" w:eastAsia="Times New Roman" w:hAnsi="Times New Roman" w:cs="Calibri"/>
      <w:sz w:val="20"/>
      <w:szCs w:val="20"/>
      <w:lang w:eastAsia="ar-SA"/>
    </w:rPr>
  </w:style>
  <w:style w:type="character" w:styleId="Odwoanieprzypisudolnego">
    <w:name w:val="footnote reference"/>
    <w:basedOn w:val="Domylnaczcionkaakapitu"/>
    <w:semiHidden/>
    <w:unhideWhenUsed/>
    <w:rsid w:val="00CC799B"/>
    <w:rPr>
      <w:vertAlign w:val="superscript"/>
    </w:rPr>
  </w:style>
  <w:style w:type="table" w:styleId="Tabelasiatki1jasna">
    <w:name w:val="Grid Table 1 Light"/>
    <w:basedOn w:val="Standardowy"/>
    <w:uiPriority w:val="46"/>
    <w:rsid w:val="00985784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Zwykatabela1">
    <w:name w:val="Plain Table 1"/>
    <w:basedOn w:val="Standardowy"/>
    <w:uiPriority w:val="41"/>
    <w:rsid w:val="00985784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ui-provider">
    <w:name w:val="ui-provider"/>
    <w:basedOn w:val="Domylnaczcionkaakapitu"/>
    <w:rsid w:val="00747418"/>
  </w:style>
  <w:style w:type="character" w:styleId="Wyrnienieintensywne">
    <w:name w:val="Intense Emphasis"/>
    <w:uiPriority w:val="21"/>
    <w:qFormat/>
    <w:rsid w:val="00D60CD1"/>
    <w:rPr>
      <w:b/>
      <w:bCs/>
      <w:i/>
      <w:iCs/>
      <w:color w:val="4F81BD"/>
    </w:rPr>
  </w:style>
  <w:style w:type="character" w:customStyle="1" w:styleId="BezodstpwZnak">
    <w:name w:val="Bez odstępów Znak"/>
    <w:link w:val="Bezodstpw"/>
    <w:rsid w:val="00D60CD1"/>
    <w:rPr>
      <w:rFonts w:ascii="Times New Roman" w:eastAsia="Times New Roman" w:hAnsi="Times New Roman" w:cs="Times New Roman"/>
      <w:sz w:val="20"/>
      <w:szCs w:val="20"/>
      <w:lang w:eastAsia="ar-SA"/>
    </w:rPr>
  </w:style>
  <w:style w:type="numbering" w:customStyle="1" w:styleId="Bezlisty1">
    <w:name w:val="Bez listy1"/>
    <w:next w:val="Bezlisty"/>
    <w:uiPriority w:val="99"/>
    <w:semiHidden/>
    <w:unhideWhenUsed/>
    <w:rsid w:val="00D60CD1"/>
  </w:style>
  <w:style w:type="paragraph" w:customStyle="1" w:styleId="a">
    <w:basedOn w:val="Normalny"/>
    <w:next w:val="Mapadokumentu"/>
    <w:link w:val="PlandokumentuZnak"/>
    <w:rsid w:val="00D60CD1"/>
    <w:pPr>
      <w:shd w:val="clear" w:color="auto" w:fill="000080"/>
      <w:suppressAutoHyphens w:val="0"/>
      <w:spacing w:line="240" w:lineRule="auto"/>
      <w:ind w:firstLine="0"/>
      <w:jc w:val="left"/>
    </w:pPr>
    <w:rPr>
      <w:rFonts w:ascii="Tahoma" w:hAnsi="Tahoma" w:cs="Times New Roman"/>
      <w:sz w:val="20"/>
      <w:szCs w:val="20"/>
      <w:lang w:eastAsia="pl-PL"/>
    </w:rPr>
  </w:style>
  <w:style w:type="character" w:customStyle="1" w:styleId="PlandokumentuZnak">
    <w:name w:val="Plan dokumentu Znak"/>
    <w:link w:val="a"/>
    <w:semiHidden/>
    <w:rsid w:val="00D60CD1"/>
    <w:rPr>
      <w:rFonts w:ascii="Tahoma" w:eastAsia="Times New Roman" w:hAnsi="Tahoma" w:cs="Times New Roman"/>
      <w:sz w:val="20"/>
      <w:szCs w:val="20"/>
      <w:shd w:val="clear" w:color="auto" w:fill="000080"/>
      <w:lang w:eastAsia="pl-PL"/>
    </w:rPr>
  </w:style>
  <w:style w:type="paragraph" w:styleId="Legenda">
    <w:name w:val="caption"/>
    <w:basedOn w:val="Normalny"/>
    <w:next w:val="Normalny"/>
    <w:qFormat/>
    <w:rsid w:val="00D60CD1"/>
    <w:pPr>
      <w:widowControl w:val="0"/>
      <w:suppressAutoHyphens w:val="0"/>
      <w:spacing w:line="240" w:lineRule="auto"/>
      <w:ind w:firstLine="0"/>
      <w:jc w:val="left"/>
    </w:pPr>
    <w:rPr>
      <w:rFonts w:cs="Times New Roman"/>
      <w:b/>
      <w:snapToGrid w:val="0"/>
      <w:sz w:val="24"/>
      <w:szCs w:val="20"/>
      <w:u w:val="single"/>
      <w:lang w:eastAsia="pl-PL"/>
    </w:rPr>
  </w:style>
  <w:style w:type="paragraph" w:styleId="Tekstpodstawowy2">
    <w:name w:val="Body Text 2"/>
    <w:basedOn w:val="Normalny"/>
    <w:link w:val="Tekstpodstawowy2Znak"/>
    <w:semiHidden/>
    <w:rsid w:val="00D60CD1"/>
    <w:pPr>
      <w:suppressAutoHyphens w:val="0"/>
      <w:spacing w:line="240" w:lineRule="auto"/>
      <w:ind w:firstLine="0"/>
      <w:jc w:val="left"/>
    </w:pPr>
    <w:rPr>
      <w:rFonts w:cs="Times New Roman"/>
      <w:snapToGrid w:val="0"/>
      <w:sz w:val="28"/>
      <w:szCs w:val="20"/>
      <w:lang w:val="x-none" w:eastAsia="pl-PL"/>
    </w:rPr>
  </w:style>
  <w:style w:type="character" w:customStyle="1" w:styleId="Tekstpodstawowy2Znak">
    <w:name w:val="Tekst podstawowy 2 Znak"/>
    <w:basedOn w:val="Domylnaczcionkaakapitu"/>
    <w:link w:val="Tekstpodstawowy2"/>
    <w:semiHidden/>
    <w:rsid w:val="00D60CD1"/>
    <w:rPr>
      <w:rFonts w:ascii="Times New Roman" w:eastAsia="Times New Roman" w:hAnsi="Times New Roman" w:cs="Times New Roman"/>
      <w:snapToGrid w:val="0"/>
      <w:sz w:val="28"/>
      <w:szCs w:val="20"/>
      <w:lang w:val="x-none" w:eastAsia="pl-PL"/>
    </w:rPr>
  </w:style>
  <w:style w:type="paragraph" w:styleId="Tekstpodstawowy3">
    <w:name w:val="Body Text 3"/>
    <w:basedOn w:val="Normalny"/>
    <w:link w:val="Tekstpodstawowy3Znak"/>
    <w:semiHidden/>
    <w:rsid w:val="00D60CD1"/>
    <w:pPr>
      <w:suppressAutoHyphens w:val="0"/>
      <w:spacing w:line="240" w:lineRule="auto"/>
      <w:ind w:firstLine="0"/>
      <w:jc w:val="left"/>
    </w:pPr>
    <w:rPr>
      <w:rFonts w:cs="Times New Roman"/>
      <w:b/>
      <w:snapToGrid w:val="0"/>
      <w:sz w:val="24"/>
      <w:szCs w:val="20"/>
      <w:lang w:val="x-none" w:eastAsia="pl-PL"/>
    </w:rPr>
  </w:style>
  <w:style w:type="character" w:customStyle="1" w:styleId="Tekstpodstawowy3Znak">
    <w:name w:val="Tekst podstawowy 3 Znak"/>
    <w:basedOn w:val="Domylnaczcionkaakapitu"/>
    <w:link w:val="Tekstpodstawowy3"/>
    <w:semiHidden/>
    <w:rsid w:val="00D60CD1"/>
    <w:rPr>
      <w:rFonts w:ascii="Times New Roman" w:eastAsia="Times New Roman" w:hAnsi="Times New Roman" w:cs="Times New Roman"/>
      <w:b/>
      <w:snapToGrid w:val="0"/>
      <w:sz w:val="24"/>
      <w:szCs w:val="20"/>
      <w:lang w:val="x-none" w:eastAsia="pl-PL"/>
    </w:rPr>
  </w:style>
  <w:style w:type="paragraph" w:styleId="Tekstprzypisukocowego">
    <w:name w:val="endnote text"/>
    <w:basedOn w:val="Normalny"/>
    <w:link w:val="TekstprzypisukocowegoZnak"/>
    <w:semiHidden/>
    <w:unhideWhenUsed/>
    <w:rsid w:val="00D60CD1"/>
    <w:pPr>
      <w:suppressAutoHyphens w:val="0"/>
      <w:spacing w:line="240" w:lineRule="auto"/>
      <w:ind w:firstLine="0"/>
      <w:jc w:val="left"/>
    </w:pPr>
    <w:rPr>
      <w:rFonts w:cs="Times New Roman"/>
      <w:sz w:val="20"/>
      <w:szCs w:val="20"/>
      <w:lang w:val="x-none" w:eastAsia="pl-PL"/>
    </w:rPr>
  </w:style>
  <w:style w:type="character" w:customStyle="1" w:styleId="TekstprzypisukocowegoZnak">
    <w:name w:val="Tekst przypisu końcowego Znak"/>
    <w:basedOn w:val="Domylnaczcionkaakapitu"/>
    <w:link w:val="Tekstprzypisukocowego"/>
    <w:semiHidden/>
    <w:rsid w:val="00D60CD1"/>
    <w:rPr>
      <w:rFonts w:ascii="Times New Roman" w:eastAsia="Times New Roman" w:hAnsi="Times New Roman" w:cs="Times New Roman"/>
      <w:sz w:val="20"/>
      <w:szCs w:val="20"/>
      <w:lang w:val="x-none" w:eastAsia="pl-PL"/>
    </w:rPr>
  </w:style>
  <w:style w:type="character" w:styleId="Odwoanieprzypisukocowego">
    <w:name w:val="endnote reference"/>
    <w:semiHidden/>
    <w:unhideWhenUsed/>
    <w:rsid w:val="00D60CD1"/>
    <w:rPr>
      <w:vertAlign w:val="superscript"/>
    </w:rPr>
  </w:style>
  <w:style w:type="character" w:styleId="UyteHipercze">
    <w:name w:val="FollowedHyperlink"/>
    <w:uiPriority w:val="99"/>
    <w:semiHidden/>
    <w:unhideWhenUsed/>
    <w:rsid w:val="00D60CD1"/>
    <w:rPr>
      <w:color w:val="800080"/>
      <w:u w:val="single"/>
    </w:rPr>
  </w:style>
  <w:style w:type="paragraph" w:customStyle="1" w:styleId="xl66">
    <w:name w:val="xl66"/>
    <w:basedOn w:val="Normalny"/>
    <w:rsid w:val="00D60CD1"/>
    <w:pPr>
      <w:pBdr>
        <w:top w:val="single" w:sz="4" w:space="0" w:color="auto"/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left"/>
    </w:pPr>
    <w:rPr>
      <w:rFonts w:ascii="France" w:hAnsi="France" w:cs="Times New Roman"/>
      <w:b/>
      <w:bCs/>
      <w:sz w:val="16"/>
      <w:szCs w:val="16"/>
      <w:lang w:eastAsia="pl-PL"/>
    </w:rPr>
  </w:style>
  <w:style w:type="paragraph" w:customStyle="1" w:styleId="xl67">
    <w:name w:val="xl67"/>
    <w:basedOn w:val="Normalny"/>
    <w:rsid w:val="00D60CD1"/>
    <w:pPr>
      <w:pBdr>
        <w:top w:val="single" w:sz="4" w:space="0" w:color="auto"/>
        <w:bottom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left"/>
    </w:pPr>
    <w:rPr>
      <w:rFonts w:ascii="France" w:hAnsi="France" w:cs="Times New Roman"/>
      <w:sz w:val="16"/>
      <w:szCs w:val="16"/>
      <w:lang w:eastAsia="pl-PL"/>
    </w:rPr>
  </w:style>
  <w:style w:type="paragraph" w:customStyle="1" w:styleId="xl68">
    <w:name w:val="xl68"/>
    <w:basedOn w:val="Normalny"/>
    <w:rsid w:val="00D60CD1"/>
    <w:pPr>
      <w:pBdr>
        <w:top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left"/>
    </w:pPr>
    <w:rPr>
      <w:rFonts w:ascii="France" w:hAnsi="France" w:cs="Times New Roman"/>
      <w:sz w:val="16"/>
      <w:szCs w:val="16"/>
      <w:lang w:eastAsia="pl-PL"/>
    </w:rPr>
  </w:style>
  <w:style w:type="paragraph" w:customStyle="1" w:styleId="xl69">
    <w:name w:val="xl69"/>
    <w:basedOn w:val="Normalny"/>
    <w:rsid w:val="00D60CD1"/>
    <w:pPr>
      <w:pBdr>
        <w:top w:val="single" w:sz="4" w:space="0" w:color="auto"/>
        <w:bottom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left"/>
    </w:pPr>
    <w:rPr>
      <w:rFonts w:ascii="France" w:hAnsi="France" w:cs="Times New Roman"/>
      <w:b/>
      <w:bCs/>
      <w:sz w:val="16"/>
      <w:szCs w:val="16"/>
      <w:lang w:eastAsia="pl-PL"/>
    </w:rPr>
  </w:style>
  <w:style w:type="paragraph" w:customStyle="1" w:styleId="xl70">
    <w:name w:val="xl70"/>
    <w:basedOn w:val="Normalny"/>
    <w:rsid w:val="00D60CD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center"/>
    </w:pPr>
    <w:rPr>
      <w:rFonts w:ascii="Arial" w:hAnsi="Arial" w:cs="Times New Roman"/>
      <w:b/>
      <w:bCs/>
      <w:color w:val="000000"/>
      <w:sz w:val="16"/>
      <w:szCs w:val="16"/>
      <w:lang w:eastAsia="pl-PL"/>
    </w:rPr>
  </w:style>
  <w:style w:type="paragraph" w:customStyle="1" w:styleId="xl71">
    <w:name w:val="xl71"/>
    <w:basedOn w:val="Normalny"/>
    <w:rsid w:val="00D60CD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center"/>
    </w:pPr>
    <w:rPr>
      <w:rFonts w:ascii="France" w:hAnsi="France" w:cs="Times New Roman"/>
      <w:sz w:val="16"/>
      <w:szCs w:val="16"/>
      <w:lang w:eastAsia="pl-PL"/>
    </w:rPr>
  </w:style>
  <w:style w:type="paragraph" w:customStyle="1" w:styleId="xl72">
    <w:name w:val="xl72"/>
    <w:basedOn w:val="Normalny"/>
    <w:rsid w:val="00D60CD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center"/>
    </w:pPr>
    <w:rPr>
      <w:rFonts w:ascii="France" w:hAnsi="France" w:cs="Times New Roman"/>
      <w:sz w:val="16"/>
      <w:szCs w:val="16"/>
      <w:lang w:eastAsia="pl-PL"/>
    </w:rPr>
  </w:style>
  <w:style w:type="paragraph" w:customStyle="1" w:styleId="xl73">
    <w:name w:val="xl73"/>
    <w:basedOn w:val="Normalny"/>
    <w:rsid w:val="00D60CD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uppressAutoHyphens w:val="0"/>
      <w:spacing w:before="100" w:beforeAutospacing="1" w:after="100" w:afterAutospacing="1" w:line="240" w:lineRule="auto"/>
      <w:ind w:firstLine="0"/>
      <w:jc w:val="center"/>
    </w:pPr>
    <w:rPr>
      <w:rFonts w:ascii="France" w:hAnsi="France" w:cs="Times New Roman"/>
      <w:b/>
      <w:bCs/>
      <w:sz w:val="16"/>
      <w:szCs w:val="16"/>
      <w:lang w:eastAsia="pl-PL"/>
    </w:rPr>
  </w:style>
  <w:style w:type="paragraph" w:customStyle="1" w:styleId="xl74">
    <w:name w:val="xl74"/>
    <w:basedOn w:val="Normalny"/>
    <w:rsid w:val="00D60CD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left"/>
    </w:pPr>
    <w:rPr>
      <w:rFonts w:ascii="France" w:hAnsi="France" w:cs="Times New Roman"/>
      <w:b/>
      <w:bCs/>
      <w:sz w:val="16"/>
      <w:szCs w:val="16"/>
      <w:lang w:eastAsia="pl-PL"/>
    </w:rPr>
  </w:style>
  <w:style w:type="paragraph" w:customStyle="1" w:styleId="xl75">
    <w:name w:val="xl75"/>
    <w:basedOn w:val="Normalny"/>
    <w:rsid w:val="00D60CD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center"/>
    </w:pPr>
    <w:rPr>
      <w:rFonts w:ascii="France" w:hAnsi="France" w:cs="Times New Roman"/>
      <w:b/>
      <w:bCs/>
      <w:sz w:val="16"/>
      <w:szCs w:val="16"/>
      <w:lang w:eastAsia="pl-PL"/>
    </w:rPr>
  </w:style>
  <w:style w:type="paragraph" w:customStyle="1" w:styleId="xl76">
    <w:name w:val="xl76"/>
    <w:basedOn w:val="Normalny"/>
    <w:rsid w:val="00D60CD1"/>
    <w:pPr>
      <w:pBdr>
        <w:top w:val="single" w:sz="4" w:space="0" w:color="auto"/>
        <w:bottom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left"/>
    </w:pPr>
    <w:rPr>
      <w:rFonts w:ascii="France" w:hAnsi="France" w:cs="Times New Roman"/>
      <w:b/>
      <w:bCs/>
      <w:sz w:val="16"/>
      <w:szCs w:val="16"/>
      <w:lang w:eastAsia="pl-PL"/>
    </w:rPr>
  </w:style>
  <w:style w:type="paragraph" w:customStyle="1" w:styleId="xl77">
    <w:name w:val="xl77"/>
    <w:basedOn w:val="Normalny"/>
    <w:rsid w:val="00D60CD1"/>
    <w:pPr>
      <w:pBdr>
        <w:top w:val="single" w:sz="4" w:space="0" w:color="auto"/>
        <w:bottom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left"/>
    </w:pPr>
    <w:rPr>
      <w:rFonts w:ascii="France" w:hAnsi="France" w:cs="Times New Roman"/>
      <w:b/>
      <w:bCs/>
      <w:sz w:val="16"/>
      <w:szCs w:val="16"/>
      <w:lang w:eastAsia="pl-PL"/>
    </w:rPr>
  </w:style>
  <w:style w:type="paragraph" w:customStyle="1" w:styleId="xl78">
    <w:name w:val="xl78"/>
    <w:basedOn w:val="Normalny"/>
    <w:rsid w:val="00D60CD1"/>
    <w:pPr>
      <w:pBdr>
        <w:top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center"/>
    </w:pPr>
    <w:rPr>
      <w:rFonts w:ascii="France" w:hAnsi="France" w:cs="Times New Roman"/>
      <w:b/>
      <w:bCs/>
      <w:sz w:val="16"/>
      <w:szCs w:val="16"/>
      <w:lang w:eastAsia="pl-PL"/>
    </w:rPr>
  </w:style>
  <w:style w:type="paragraph" w:customStyle="1" w:styleId="xl79">
    <w:name w:val="xl79"/>
    <w:basedOn w:val="Normalny"/>
    <w:rsid w:val="00D60CD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left"/>
    </w:pPr>
    <w:rPr>
      <w:rFonts w:ascii="France" w:hAnsi="France" w:cs="Times New Roman"/>
      <w:b/>
      <w:bCs/>
      <w:sz w:val="16"/>
      <w:szCs w:val="16"/>
      <w:lang w:eastAsia="pl-PL"/>
    </w:rPr>
  </w:style>
  <w:style w:type="paragraph" w:customStyle="1" w:styleId="xl80">
    <w:name w:val="xl80"/>
    <w:basedOn w:val="Normalny"/>
    <w:rsid w:val="00D60CD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left"/>
    </w:pPr>
    <w:rPr>
      <w:rFonts w:ascii="France" w:hAnsi="France" w:cs="Times New Roman"/>
      <w:sz w:val="16"/>
      <w:szCs w:val="16"/>
      <w:lang w:eastAsia="pl-PL"/>
    </w:rPr>
  </w:style>
  <w:style w:type="paragraph" w:customStyle="1" w:styleId="xl81">
    <w:name w:val="xl81"/>
    <w:basedOn w:val="Normalny"/>
    <w:rsid w:val="00D60CD1"/>
    <w:pPr>
      <w:pBdr>
        <w:top w:val="single" w:sz="4" w:space="0" w:color="auto"/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left"/>
    </w:pPr>
    <w:rPr>
      <w:rFonts w:ascii="France" w:hAnsi="France" w:cs="Times New Roman"/>
      <w:b/>
      <w:bCs/>
      <w:sz w:val="16"/>
      <w:szCs w:val="16"/>
      <w:lang w:eastAsia="pl-PL"/>
    </w:rPr>
  </w:style>
  <w:style w:type="paragraph" w:customStyle="1" w:styleId="xl82">
    <w:name w:val="xl82"/>
    <w:basedOn w:val="Normalny"/>
    <w:rsid w:val="00D60CD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uppressAutoHyphens w:val="0"/>
      <w:spacing w:before="100" w:beforeAutospacing="1" w:after="100" w:afterAutospacing="1" w:line="240" w:lineRule="auto"/>
      <w:ind w:firstLine="0"/>
      <w:jc w:val="center"/>
    </w:pPr>
    <w:rPr>
      <w:rFonts w:ascii="France" w:hAnsi="France" w:cs="Times New Roman"/>
      <w:b/>
      <w:bCs/>
      <w:sz w:val="16"/>
      <w:szCs w:val="16"/>
      <w:lang w:eastAsia="pl-PL"/>
    </w:rPr>
  </w:style>
  <w:style w:type="paragraph" w:customStyle="1" w:styleId="xl83">
    <w:name w:val="xl83"/>
    <w:basedOn w:val="Normalny"/>
    <w:rsid w:val="00D60CD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uppressAutoHyphens w:val="0"/>
      <w:spacing w:before="100" w:beforeAutospacing="1" w:after="100" w:afterAutospacing="1" w:line="240" w:lineRule="auto"/>
      <w:ind w:firstLine="0"/>
      <w:jc w:val="center"/>
    </w:pPr>
    <w:rPr>
      <w:rFonts w:ascii="France" w:hAnsi="France" w:cs="Times New Roman"/>
      <w:sz w:val="16"/>
      <w:szCs w:val="16"/>
      <w:lang w:eastAsia="pl-PL"/>
    </w:rPr>
  </w:style>
  <w:style w:type="paragraph" w:customStyle="1" w:styleId="xl84">
    <w:name w:val="xl84"/>
    <w:basedOn w:val="Normalny"/>
    <w:rsid w:val="00D60CD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uppressAutoHyphens w:val="0"/>
      <w:spacing w:before="100" w:beforeAutospacing="1" w:after="100" w:afterAutospacing="1" w:line="240" w:lineRule="auto"/>
      <w:ind w:firstLine="0"/>
      <w:jc w:val="center"/>
    </w:pPr>
    <w:rPr>
      <w:rFonts w:ascii="France" w:hAnsi="France" w:cs="Times New Roman"/>
      <w:sz w:val="16"/>
      <w:szCs w:val="16"/>
      <w:lang w:eastAsia="pl-PL"/>
    </w:rPr>
  </w:style>
  <w:style w:type="paragraph" w:customStyle="1" w:styleId="xl85">
    <w:name w:val="xl85"/>
    <w:basedOn w:val="Normalny"/>
    <w:rsid w:val="00D60CD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uppressAutoHyphens w:val="0"/>
      <w:spacing w:before="100" w:beforeAutospacing="1" w:after="100" w:afterAutospacing="1" w:line="240" w:lineRule="auto"/>
      <w:ind w:firstLine="0"/>
      <w:jc w:val="center"/>
    </w:pPr>
    <w:rPr>
      <w:rFonts w:ascii="Arial" w:hAnsi="Arial" w:cs="Times New Roman"/>
      <w:color w:val="000000"/>
      <w:sz w:val="16"/>
      <w:szCs w:val="16"/>
      <w:lang w:eastAsia="pl-PL"/>
    </w:rPr>
  </w:style>
  <w:style w:type="paragraph" w:customStyle="1" w:styleId="xl86">
    <w:name w:val="xl86"/>
    <w:basedOn w:val="Normalny"/>
    <w:rsid w:val="00D60CD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uppressAutoHyphens w:val="0"/>
      <w:spacing w:before="100" w:beforeAutospacing="1" w:after="100" w:afterAutospacing="1" w:line="240" w:lineRule="auto"/>
      <w:ind w:firstLine="0"/>
      <w:jc w:val="center"/>
    </w:pPr>
    <w:rPr>
      <w:rFonts w:ascii="Arial" w:hAnsi="Arial" w:cs="Times New Roman"/>
      <w:b/>
      <w:bCs/>
      <w:color w:val="000000"/>
      <w:sz w:val="16"/>
      <w:szCs w:val="16"/>
      <w:lang w:eastAsia="pl-PL"/>
    </w:rPr>
  </w:style>
  <w:style w:type="paragraph" w:customStyle="1" w:styleId="xl87">
    <w:name w:val="xl87"/>
    <w:basedOn w:val="Normalny"/>
    <w:rsid w:val="00D60CD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uppressAutoHyphens w:val="0"/>
      <w:spacing w:before="100" w:beforeAutospacing="1" w:after="100" w:afterAutospacing="1" w:line="240" w:lineRule="auto"/>
      <w:ind w:firstLine="0"/>
      <w:jc w:val="center"/>
      <w:textAlignment w:val="center"/>
    </w:pPr>
    <w:rPr>
      <w:rFonts w:ascii="Arial" w:hAnsi="Arial" w:cs="Times New Roman"/>
      <w:color w:val="000000"/>
      <w:sz w:val="16"/>
      <w:szCs w:val="16"/>
      <w:lang w:eastAsia="pl-PL"/>
    </w:rPr>
  </w:style>
  <w:style w:type="paragraph" w:customStyle="1" w:styleId="xl88">
    <w:name w:val="xl88"/>
    <w:basedOn w:val="Normalny"/>
    <w:rsid w:val="00D60CD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uppressAutoHyphens w:val="0"/>
      <w:spacing w:before="100" w:beforeAutospacing="1" w:after="100" w:afterAutospacing="1" w:line="240" w:lineRule="auto"/>
      <w:ind w:firstLine="0"/>
      <w:jc w:val="center"/>
      <w:textAlignment w:val="center"/>
    </w:pPr>
    <w:rPr>
      <w:rFonts w:ascii="Arial" w:hAnsi="Arial" w:cs="Times New Roman"/>
      <w:b/>
      <w:bCs/>
      <w:color w:val="000000"/>
      <w:sz w:val="16"/>
      <w:szCs w:val="16"/>
      <w:lang w:eastAsia="pl-PL"/>
    </w:rPr>
  </w:style>
  <w:style w:type="paragraph" w:customStyle="1" w:styleId="xl89">
    <w:name w:val="xl89"/>
    <w:basedOn w:val="Normalny"/>
    <w:rsid w:val="00D60CD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uppressAutoHyphens w:val="0"/>
      <w:spacing w:before="100" w:beforeAutospacing="1" w:after="100" w:afterAutospacing="1" w:line="240" w:lineRule="auto"/>
      <w:ind w:firstLine="0"/>
      <w:jc w:val="center"/>
    </w:pPr>
    <w:rPr>
      <w:rFonts w:ascii="France" w:hAnsi="France" w:cs="Times New Roman"/>
      <w:sz w:val="16"/>
      <w:szCs w:val="16"/>
      <w:lang w:eastAsia="pl-PL"/>
    </w:rPr>
  </w:style>
  <w:style w:type="paragraph" w:customStyle="1" w:styleId="xl90">
    <w:name w:val="xl90"/>
    <w:basedOn w:val="Normalny"/>
    <w:rsid w:val="00D60CD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uppressAutoHyphens w:val="0"/>
      <w:spacing w:before="100" w:beforeAutospacing="1" w:after="100" w:afterAutospacing="1" w:line="240" w:lineRule="auto"/>
      <w:ind w:firstLine="0"/>
      <w:jc w:val="center"/>
    </w:pPr>
    <w:rPr>
      <w:rFonts w:ascii="France" w:hAnsi="France" w:cs="Times New Roman"/>
      <w:sz w:val="16"/>
      <w:szCs w:val="16"/>
      <w:lang w:eastAsia="pl-PL"/>
    </w:rPr>
  </w:style>
  <w:style w:type="paragraph" w:customStyle="1" w:styleId="xl91">
    <w:name w:val="xl91"/>
    <w:basedOn w:val="Normalny"/>
    <w:rsid w:val="00D60CD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uppressAutoHyphens w:val="0"/>
      <w:spacing w:before="100" w:beforeAutospacing="1" w:after="100" w:afterAutospacing="1" w:line="240" w:lineRule="auto"/>
      <w:ind w:firstLine="0"/>
      <w:jc w:val="center"/>
      <w:textAlignment w:val="center"/>
    </w:pPr>
    <w:rPr>
      <w:rFonts w:ascii="France" w:hAnsi="France" w:cs="Times New Roman"/>
      <w:b/>
      <w:bCs/>
      <w:sz w:val="16"/>
      <w:szCs w:val="16"/>
      <w:lang w:eastAsia="pl-PL"/>
    </w:rPr>
  </w:style>
  <w:style w:type="paragraph" w:customStyle="1" w:styleId="xl92">
    <w:name w:val="xl92"/>
    <w:basedOn w:val="Normalny"/>
    <w:rsid w:val="00D60CD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uppressAutoHyphens w:val="0"/>
      <w:spacing w:before="100" w:beforeAutospacing="1" w:after="100" w:afterAutospacing="1" w:line="240" w:lineRule="auto"/>
      <w:ind w:firstLine="0"/>
      <w:jc w:val="center"/>
      <w:textAlignment w:val="center"/>
    </w:pPr>
    <w:rPr>
      <w:rFonts w:ascii="France" w:hAnsi="France" w:cs="Times New Roman"/>
      <w:b/>
      <w:bCs/>
      <w:sz w:val="16"/>
      <w:szCs w:val="16"/>
      <w:lang w:eastAsia="pl-PL"/>
    </w:rPr>
  </w:style>
  <w:style w:type="paragraph" w:customStyle="1" w:styleId="xl93">
    <w:name w:val="xl93"/>
    <w:basedOn w:val="Normalny"/>
    <w:rsid w:val="00D60CD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uppressAutoHyphens w:val="0"/>
      <w:spacing w:before="100" w:beforeAutospacing="1" w:after="100" w:afterAutospacing="1" w:line="240" w:lineRule="auto"/>
      <w:ind w:firstLine="0"/>
      <w:jc w:val="center"/>
      <w:textAlignment w:val="center"/>
    </w:pPr>
    <w:rPr>
      <w:rFonts w:ascii="France" w:hAnsi="France" w:cs="Times New Roman"/>
      <w:sz w:val="16"/>
      <w:szCs w:val="16"/>
      <w:lang w:eastAsia="pl-PL"/>
    </w:rPr>
  </w:style>
  <w:style w:type="paragraph" w:customStyle="1" w:styleId="xl94">
    <w:name w:val="xl94"/>
    <w:basedOn w:val="Normalny"/>
    <w:rsid w:val="00D60CD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uppressAutoHyphens w:val="0"/>
      <w:spacing w:before="100" w:beforeAutospacing="1" w:after="100" w:afterAutospacing="1" w:line="240" w:lineRule="auto"/>
      <w:ind w:firstLine="0"/>
      <w:jc w:val="center"/>
      <w:textAlignment w:val="center"/>
    </w:pPr>
    <w:rPr>
      <w:rFonts w:ascii="France" w:hAnsi="France" w:cs="Times New Roman"/>
      <w:sz w:val="16"/>
      <w:szCs w:val="16"/>
      <w:lang w:eastAsia="pl-PL"/>
    </w:rPr>
  </w:style>
  <w:style w:type="paragraph" w:customStyle="1" w:styleId="xl95">
    <w:name w:val="xl95"/>
    <w:basedOn w:val="Normalny"/>
    <w:rsid w:val="00D60CD1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CC"/>
      <w:suppressAutoHyphens w:val="0"/>
      <w:spacing w:before="100" w:beforeAutospacing="1" w:after="100" w:afterAutospacing="1" w:line="240" w:lineRule="auto"/>
      <w:ind w:firstLine="0"/>
      <w:jc w:val="center"/>
      <w:textAlignment w:val="center"/>
    </w:pPr>
    <w:rPr>
      <w:rFonts w:ascii="France" w:hAnsi="France" w:cs="Times New Roman"/>
      <w:b/>
      <w:bCs/>
      <w:sz w:val="16"/>
      <w:szCs w:val="16"/>
      <w:lang w:eastAsia="pl-PL"/>
    </w:rPr>
  </w:style>
  <w:style w:type="paragraph" w:customStyle="1" w:styleId="xl96">
    <w:name w:val="xl96"/>
    <w:basedOn w:val="Normalny"/>
    <w:rsid w:val="00D60CD1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CC"/>
      <w:suppressAutoHyphens w:val="0"/>
      <w:spacing w:before="100" w:beforeAutospacing="1" w:after="100" w:afterAutospacing="1" w:line="240" w:lineRule="auto"/>
      <w:ind w:firstLine="0"/>
      <w:jc w:val="center"/>
      <w:textAlignment w:val="center"/>
    </w:pPr>
    <w:rPr>
      <w:rFonts w:ascii="France" w:hAnsi="France" w:cs="Times New Roman"/>
      <w:b/>
      <w:bCs/>
      <w:sz w:val="16"/>
      <w:szCs w:val="16"/>
      <w:lang w:eastAsia="pl-PL"/>
    </w:rPr>
  </w:style>
  <w:style w:type="paragraph" w:customStyle="1" w:styleId="xl97">
    <w:name w:val="xl97"/>
    <w:basedOn w:val="Normalny"/>
    <w:rsid w:val="00D60CD1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CC"/>
      <w:suppressAutoHyphens w:val="0"/>
      <w:spacing w:before="100" w:beforeAutospacing="1" w:after="100" w:afterAutospacing="1" w:line="240" w:lineRule="auto"/>
      <w:ind w:firstLine="0"/>
      <w:jc w:val="center"/>
      <w:textAlignment w:val="center"/>
    </w:pPr>
    <w:rPr>
      <w:rFonts w:ascii="France" w:hAnsi="France" w:cs="Times New Roman"/>
      <w:b/>
      <w:bCs/>
      <w:sz w:val="16"/>
      <w:szCs w:val="16"/>
      <w:lang w:eastAsia="pl-PL"/>
    </w:rPr>
  </w:style>
  <w:style w:type="paragraph" w:customStyle="1" w:styleId="xl98">
    <w:name w:val="xl98"/>
    <w:basedOn w:val="Normalny"/>
    <w:rsid w:val="00D60CD1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CC"/>
      <w:suppressAutoHyphens w:val="0"/>
      <w:spacing w:before="100" w:beforeAutospacing="1" w:after="100" w:afterAutospacing="1" w:line="240" w:lineRule="auto"/>
      <w:ind w:firstLine="0"/>
      <w:jc w:val="center"/>
      <w:textAlignment w:val="center"/>
    </w:pPr>
    <w:rPr>
      <w:rFonts w:ascii="Arial" w:hAnsi="Arial" w:cs="Times New Roman"/>
      <w:color w:val="000000"/>
      <w:sz w:val="16"/>
      <w:szCs w:val="16"/>
      <w:lang w:eastAsia="pl-PL"/>
    </w:rPr>
  </w:style>
  <w:style w:type="paragraph" w:customStyle="1" w:styleId="xl99">
    <w:name w:val="xl99"/>
    <w:basedOn w:val="Normalny"/>
    <w:rsid w:val="00D60CD1"/>
    <w:pPr>
      <w:pBdr>
        <w:top w:val="single" w:sz="4" w:space="0" w:color="auto"/>
        <w:bottom w:val="single" w:sz="4" w:space="0" w:color="auto"/>
      </w:pBdr>
      <w:shd w:val="clear" w:color="000000" w:fill="FFFFCC"/>
      <w:suppressAutoHyphens w:val="0"/>
      <w:spacing w:before="100" w:beforeAutospacing="1" w:after="100" w:afterAutospacing="1" w:line="240" w:lineRule="auto"/>
      <w:ind w:firstLine="0"/>
      <w:jc w:val="center"/>
      <w:textAlignment w:val="center"/>
    </w:pPr>
    <w:rPr>
      <w:rFonts w:ascii="Arial" w:hAnsi="Arial" w:cs="Times New Roman"/>
      <w:color w:val="000000"/>
      <w:sz w:val="16"/>
      <w:szCs w:val="16"/>
      <w:lang w:eastAsia="pl-PL"/>
    </w:rPr>
  </w:style>
  <w:style w:type="paragraph" w:customStyle="1" w:styleId="xl100">
    <w:name w:val="xl100"/>
    <w:basedOn w:val="Normalny"/>
    <w:rsid w:val="00D60CD1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uppressAutoHyphens w:val="0"/>
      <w:spacing w:before="100" w:beforeAutospacing="1" w:after="100" w:afterAutospacing="1" w:line="240" w:lineRule="auto"/>
      <w:ind w:firstLine="0"/>
      <w:jc w:val="center"/>
      <w:textAlignment w:val="center"/>
    </w:pPr>
    <w:rPr>
      <w:rFonts w:ascii="Arial" w:hAnsi="Arial" w:cs="Times New Roman"/>
      <w:color w:val="000000"/>
      <w:sz w:val="16"/>
      <w:szCs w:val="16"/>
      <w:lang w:eastAsia="pl-PL"/>
    </w:rPr>
  </w:style>
  <w:style w:type="paragraph" w:customStyle="1" w:styleId="xl101">
    <w:name w:val="xl101"/>
    <w:basedOn w:val="Normalny"/>
    <w:rsid w:val="00D60CD1"/>
    <w:pPr>
      <w:suppressAutoHyphens w:val="0"/>
      <w:spacing w:before="100" w:beforeAutospacing="1" w:after="100" w:afterAutospacing="1" w:line="240" w:lineRule="auto"/>
      <w:ind w:firstLine="0"/>
      <w:jc w:val="left"/>
    </w:pPr>
    <w:rPr>
      <w:rFonts w:cs="Times New Roman"/>
      <w:b/>
      <w:bCs/>
      <w:sz w:val="28"/>
      <w:szCs w:val="28"/>
      <w:u w:val="single"/>
      <w:lang w:eastAsia="pl-PL"/>
    </w:rPr>
  </w:style>
  <w:style w:type="paragraph" w:customStyle="1" w:styleId="xl102">
    <w:name w:val="xl102"/>
    <w:basedOn w:val="Normalny"/>
    <w:rsid w:val="00D60CD1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CC"/>
      <w:suppressAutoHyphens w:val="0"/>
      <w:spacing w:before="100" w:beforeAutospacing="1" w:after="100" w:afterAutospacing="1" w:line="240" w:lineRule="auto"/>
      <w:ind w:firstLine="0"/>
      <w:jc w:val="center"/>
    </w:pPr>
    <w:rPr>
      <w:rFonts w:ascii="Arial" w:hAnsi="Arial" w:cs="Times New Roman"/>
      <w:color w:val="000000"/>
      <w:sz w:val="16"/>
      <w:szCs w:val="16"/>
      <w:lang w:eastAsia="pl-PL"/>
    </w:rPr>
  </w:style>
  <w:style w:type="paragraph" w:customStyle="1" w:styleId="xl103">
    <w:name w:val="xl103"/>
    <w:basedOn w:val="Normalny"/>
    <w:rsid w:val="00D60CD1"/>
    <w:pPr>
      <w:pBdr>
        <w:top w:val="single" w:sz="4" w:space="0" w:color="auto"/>
        <w:bottom w:val="single" w:sz="4" w:space="0" w:color="auto"/>
      </w:pBdr>
      <w:shd w:val="clear" w:color="000000" w:fill="FFFFCC"/>
      <w:suppressAutoHyphens w:val="0"/>
      <w:spacing w:before="100" w:beforeAutospacing="1" w:after="100" w:afterAutospacing="1" w:line="240" w:lineRule="auto"/>
      <w:ind w:firstLine="0"/>
      <w:jc w:val="center"/>
    </w:pPr>
    <w:rPr>
      <w:rFonts w:ascii="Arial" w:hAnsi="Arial" w:cs="Times New Roman"/>
      <w:color w:val="000000"/>
      <w:sz w:val="16"/>
      <w:szCs w:val="16"/>
      <w:lang w:eastAsia="pl-PL"/>
    </w:rPr>
  </w:style>
  <w:style w:type="paragraph" w:customStyle="1" w:styleId="xl104">
    <w:name w:val="xl104"/>
    <w:basedOn w:val="Normalny"/>
    <w:rsid w:val="00D60CD1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uppressAutoHyphens w:val="0"/>
      <w:spacing w:before="100" w:beforeAutospacing="1" w:after="100" w:afterAutospacing="1" w:line="240" w:lineRule="auto"/>
      <w:ind w:firstLine="0"/>
      <w:jc w:val="center"/>
    </w:pPr>
    <w:rPr>
      <w:rFonts w:ascii="Arial" w:hAnsi="Arial" w:cs="Times New Roman"/>
      <w:color w:val="000000"/>
      <w:sz w:val="16"/>
      <w:szCs w:val="16"/>
      <w:lang w:eastAsia="pl-PL"/>
    </w:rPr>
  </w:style>
  <w:style w:type="paragraph" w:customStyle="1" w:styleId="xl105">
    <w:name w:val="xl105"/>
    <w:basedOn w:val="Normalny"/>
    <w:rsid w:val="00D60CD1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CC"/>
      <w:suppressAutoHyphens w:val="0"/>
      <w:spacing w:before="100" w:beforeAutospacing="1" w:after="100" w:afterAutospacing="1" w:line="240" w:lineRule="auto"/>
      <w:ind w:firstLine="0"/>
      <w:jc w:val="center"/>
      <w:textAlignment w:val="center"/>
    </w:pPr>
    <w:rPr>
      <w:rFonts w:ascii="Arial" w:hAnsi="Arial" w:cs="Times New Roman"/>
      <w:color w:val="000000"/>
      <w:sz w:val="16"/>
      <w:szCs w:val="16"/>
      <w:lang w:eastAsia="pl-PL"/>
    </w:rPr>
  </w:style>
  <w:style w:type="paragraph" w:customStyle="1" w:styleId="xl106">
    <w:name w:val="xl106"/>
    <w:basedOn w:val="Normalny"/>
    <w:rsid w:val="00D60CD1"/>
    <w:pPr>
      <w:pBdr>
        <w:left w:val="single" w:sz="4" w:space="0" w:color="auto"/>
        <w:right w:val="single" w:sz="4" w:space="0" w:color="auto"/>
      </w:pBdr>
      <w:shd w:val="clear" w:color="000000" w:fill="FFFFCC"/>
      <w:suppressAutoHyphens w:val="0"/>
      <w:spacing w:before="100" w:beforeAutospacing="1" w:after="100" w:afterAutospacing="1" w:line="240" w:lineRule="auto"/>
      <w:ind w:firstLine="0"/>
      <w:jc w:val="center"/>
      <w:textAlignment w:val="center"/>
    </w:pPr>
    <w:rPr>
      <w:rFonts w:ascii="Arial" w:hAnsi="Arial" w:cs="Times New Roman"/>
      <w:color w:val="000000"/>
      <w:sz w:val="16"/>
      <w:szCs w:val="16"/>
      <w:lang w:eastAsia="pl-PL"/>
    </w:rPr>
  </w:style>
  <w:style w:type="paragraph" w:customStyle="1" w:styleId="xl107">
    <w:name w:val="xl107"/>
    <w:basedOn w:val="Normalny"/>
    <w:rsid w:val="00D60CD1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uppressAutoHyphens w:val="0"/>
      <w:spacing w:before="100" w:beforeAutospacing="1" w:after="100" w:afterAutospacing="1" w:line="240" w:lineRule="auto"/>
      <w:ind w:firstLine="0"/>
      <w:jc w:val="center"/>
      <w:textAlignment w:val="center"/>
    </w:pPr>
    <w:rPr>
      <w:rFonts w:ascii="Arial" w:hAnsi="Arial" w:cs="Times New Roman"/>
      <w:color w:val="000000"/>
      <w:sz w:val="16"/>
      <w:szCs w:val="16"/>
      <w:lang w:eastAsia="pl-PL"/>
    </w:rPr>
  </w:style>
  <w:style w:type="paragraph" w:customStyle="1" w:styleId="Lista21">
    <w:name w:val="Lista 21"/>
    <w:basedOn w:val="Normalny"/>
    <w:rsid w:val="00D60CD1"/>
    <w:pPr>
      <w:suppressAutoHyphens w:val="0"/>
      <w:spacing w:line="240" w:lineRule="auto"/>
      <w:ind w:left="566" w:hanging="283"/>
      <w:jc w:val="left"/>
    </w:pPr>
    <w:rPr>
      <w:rFonts w:cs="Times New Roman"/>
      <w:sz w:val="24"/>
      <w:szCs w:val="24"/>
    </w:rPr>
  </w:style>
  <w:style w:type="paragraph" w:customStyle="1" w:styleId="Lista31">
    <w:name w:val="Lista 31"/>
    <w:basedOn w:val="Normalny"/>
    <w:rsid w:val="00D60CD1"/>
    <w:pPr>
      <w:suppressAutoHyphens w:val="0"/>
      <w:spacing w:line="240" w:lineRule="auto"/>
      <w:ind w:left="849" w:hanging="283"/>
      <w:jc w:val="left"/>
    </w:pPr>
    <w:rPr>
      <w:rFonts w:cs="Times New Roman"/>
      <w:sz w:val="24"/>
      <w:szCs w:val="24"/>
    </w:rPr>
  </w:style>
  <w:style w:type="paragraph" w:customStyle="1" w:styleId="Lista41">
    <w:name w:val="Lista 41"/>
    <w:basedOn w:val="Normalny"/>
    <w:rsid w:val="00D60CD1"/>
    <w:pPr>
      <w:suppressAutoHyphens w:val="0"/>
      <w:spacing w:line="240" w:lineRule="auto"/>
      <w:ind w:left="1132" w:hanging="283"/>
      <w:jc w:val="left"/>
    </w:pPr>
    <w:rPr>
      <w:rFonts w:cs="Times New Roman"/>
      <w:sz w:val="24"/>
      <w:szCs w:val="24"/>
    </w:rPr>
  </w:style>
  <w:style w:type="paragraph" w:customStyle="1" w:styleId="Lista51">
    <w:name w:val="Lista 51"/>
    <w:basedOn w:val="Normalny"/>
    <w:rsid w:val="00D60CD1"/>
    <w:pPr>
      <w:suppressAutoHyphens w:val="0"/>
      <w:spacing w:line="240" w:lineRule="auto"/>
      <w:ind w:left="1415" w:hanging="283"/>
      <w:jc w:val="left"/>
    </w:pPr>
    <w:rPr>
      <w:rFonts w:cs="Times New Roman"/>
      <w:sz w:val="24"/>
      <w:szCs w:val="24"/>
    </w:rPr>
  </w:style>
  <w:style w:type="paragraph" w:customStyle="1" w:styleId="00normalny">
    <w:name w:val="00normalny"/>
    <w:basedOn w:val="Normalny"/>
    <w:rsid w:val="00D60CD1"/>
    <w:pPr>
      <w:suppressAutoHyphens w:val="0"/>
      <w:spacing w:before="100" w:beforeAutospacing="1" w:after="100" w:afterAutospacing="1" w:line="240" w:lineRule="auto"/>
      <w:ind w:firstLine="0"/>
      <w:jc w:val="left"/>
    </w:pPr>
    <w:rPr>
      <w:rFonts w:cs="Times New Roman"/>
      <w:sz w:val="24"/>
      <w:szCs w:val="24"/>
      <w:lang w:eastAsia="pl-PL"/>
    </w:rPr>
  </w:style>
  <w:style w:type="character" w:customStyle="1" w:styleId="apple-converted-space">
    <w:name w:val="apple-converted-space"/>
    <w:rsid w:val="00D60CD1"/>
  </w:style>
  <w:style w:type="numbering" w:customStyle="1" w:styleId="Bezlisty2">
    <w:name w:val="Bez listy2"/>
    <w:next w:val="Bezlisty"/>
    <w:uiPriority w:val="99"/>
    <w:semiHidden/>
    <w:unhideWhenUsed/>
    <w:rsid w:val="00D60CD1"/>
  </w:style>
  <w:style w:type="numbering" w:customStyle="1" w:styleId="Bezlisty3">
    <w:name w:val="Bez listy3"/>
    <w:next w:val="Bezlisty"/>
    <w:uiPriority w:val="99"/>
    <w:semiHidden/>
    <w:unhideWhenUsed/>
    <w:rsid w:val="00D60CD1"/>
  </w:style>
  <w:style w:type="numbering" w:customStyle="1" w:styleId="Bezlisty4">
    <w:name w:val="Bez listy4"/>
    <w:next w:val="Bezlisty"/>
    <w:uiPriority w:val="99"/>
    <w:semiHidden/>
    <w:unhideWhenUsed/>
    <w:rsid w:val="00D60CD1"/>
  </w:style>
  <w:style w:type="numbering" w:customStyle="1" w:styleId="Bezlisty5">
    <w:name w:val="Bez listy5"/>
    <w:next w:val="Bezlisty"/>
    <w:uiPriority w:val="99"/>
    <w:semiHidden/>
    <w:unhideWhenUsed/>
    <w:rsid w:val="00D60CD1"/>
  </w:style>
  <w:style w:type="paragraph" w:customStyle="1" w:styleId="font5">
    <w:name w:val="font5"/>
    <w:basedOn w:val="Normalny"/>
    <w:rsid w:val="00D60CD1"/>
    <w:pPr>
      <w:suppressAutoHyphens w:val="0"/>
      <w:spacing w:before="100" w:beforeAutospacing="1" w:after="100" w:afterAutospacing="1" w:line="240" w:lineRule="auto"/>
      <w:ind w:firstLine="0"/>
      <w:jc w:val="left"/>
    </w:pPr>
    <w:rPr>
      <w:rFonts w:ascii="Segoe UI Light" w:hAnsi="Segoe UI Light" w:cs="Times New Roman"/>
      <w:sz w:val="20"/>
      <w:szCs w:val="20"/>
      <w:lang w:eastAsia="pl-PL"/>
    </w:rPr>
  </w:style>
  <w:style w:type="paragraph" w:customStyle="1" w:styleId="font6">
    <w:name w:val="font6"/>
    <w:basedOn w:val="Normalny"/>
    <w:rsid w:val="00D60CD1"/>
    <w:pPr>
      <w:suppressAutoHyphens w:val="0"/>
      <w:spacing w:before="100" w:beforeAutospacing="1" w:after="100" w:afterAutospacing="1" w:line="240" w:lineRule="auto"/>
      <w:ind w:firstLine="0"/>
      <w:jc w:val="left"/>
    </w:pPr>
    <w:rPr>
      <w:rFonts w:ascii="Segoe UI Light" w:hAnsi="Segoe UI Light" w:cs="Times New Roman"/>
      <w:b/>
      <w:bCs/>
      <w:sz w:val="20"/>
      <w:szCs w:val="20"/>
      <w:lang w:eastAsia="pl-PL"/>
    </w:rPr>
  </w:style>
  <w:style w:type="paragraph" w:customStyle="1" w:styleId="font7">
    <w:name w:val="font7"/>
    <w:basedOn w:val="Normalny"/>
    <w:rsid w:val="00D60CD1"/>
    <w:pPr>
      <w:suppressAutoHyphens w:val="0"/>
      <w:spacing w:before="100" w:beforeAutospacing="1" w:after="100" w:afterAutospacing="1" w:line="240" w:lineRule="auto"/>
      <w:ind w:firstLine="0"/>
      <w:jc w:val="left"/>
    </w:pPr>
    <w:rPr>
      <w:rFonts w:ascii="Segoe UI Light" w:hAnsi="Segoe UI Light" w:cs="Times New Roman"/>
      <w:color w:val="000000"/>
      <w:sz w:val="20"/>
      <w:szCs w:val="20"/>
      <w:lang w:eastAsia="pl-PL"/>
    </w:rPr>
  </w:style>
  <w:style w:type="paragraph" w:customStyle="1" w:styleId="font8">
    <w:name w:val="font8"/>
    <w:basedOn w:val="Normalny"/>
    <w:rsid w:val="00D60CD1"/>
    <w:pPr>
      <w:suppressAutoHyphens w:val="0"/>
      <w:spacing w:before="100" w:beforeAutospacing="1" w:after="100" w:afterAutospacing="1" w:line="240" w:lineRule="auto"/>
      <w:ind w:firstLine="0"/>
      <w:jc w:val="left"/>
    </w:pPr>
    <w:rPr>
      <w:rFonts w:ascii="Segoe UI Light" w:hAnsi="Segoe UI Light" w:cs="Times New Roman"/>
      <w:b/>
      <w:bCs/>
      <w:color w:val="000000"/>
      <w:sz w:val="20"/>
      <w:szCs w:val="20"/>
      <w:lang w:eastAsia="pl-PL"/>
    </w:rPr>
  </w:style>
  <w:style w:type="paragraph" w:customStyle="1" w:styleId="xl108">
    <w:name w:val="xl108"/>
    <w:basedOn w:val="Normalny"/>
    <w:rsid w:val="00D60CD1"/>
    <w:pPr>
      <w:pBdr>
        <w:top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center"/>
    </w:pPr>
    <w:rPr>
      <w:rFonts w:ascii="Segoe UI Light" w:hAnsi="Segoe UI Light" w:cs="Times New Roman"/>
      <w:color w:val="000000"/>
      <w:sz w:val="24"/>
      <w:szCs w:val="24"/>
      <w:lang w:eastAsia="pl-PL"/>
    </w:rPr>
  </w:style>
  <w:style w:type="paragraph" w:customStyle="1" w:styleId="xl109">
    <w:name w:val="xl109"/>
    <w:basedOn w:val="Normalny"/>
    <w:rsid w:val="00D60CD1"/>
    <w:pPr>
      <w:pBdr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left"/>
    </w:pPr>
    <w:rPr>
      <w:rFonts w:ascii="Segoe UI Light" w:hAnsi="Segoe UI Light" w:cs="Times New Roman"/>
      <w:color w:val="000000"/>
      <w:sz w:val="24"/>
      <w:szCs w:val="24"/>
      <w:lang w:eastAsia="pl-PL"/>
    </w:rPr>
  </w:style>
  <w:style w:type="paragraph" w:customStyle="1" w:styleId="xl110">
    <w:name w:val="xl110"/>
    <w:basedOn w:val="Normalny"/>
    <w:rsid w:val="00D60CD1"/>
    <w:pPr>
      <w:pBdr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center"/>
    </w:pPr>
    <w:rPr>
      <w:rFonts w:ascii="Segoe UI Light" w:hAnsi="Segoe UI Light" w:cs="Times New Roman"/>
      <w:color w:val="000000"/>
      <w:sz w:val="24"/>
      <w:szCs w:val="24"/>
      <w:lang w:eastAsia="pl-PL"/>
    </w:rPr>
  </w:style>
  <w:style w:type="paragraph" w:customStyle="1" w:styleId="xl111">
    <w:name w:val="xl111"/>
    <w:basedOn w:val="Normalny"/>
    <w:rsid w:val="00D60CD1"/>
    <w:pPr>
      <w:pBdr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left"/>
    </w:pPr>
    <w:rPr>
      <w:rFonts w:ascii="Segoe UI Light" w:hAnsi="Segoe UI Light" w:cs="Times New Roman"/>
      <w:color w:val="FF0000"/>
      <w:sz w:val="24"/>
      <w:szCs w:val="24"/>
      <w:lang w:eastAsia="pl-PL"/>
    </w:rPr>
  </w:style>
  <w:style w:type="paragraph" w:customStyle="1" w:styleId="xl112">
    <w:name w:val="xl112"/>
    <w:basedOn w:val="Normalny"/>
    <w:rsid w:val="00D60CD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center"/>
    </w:pPr>
    <w:rPr>
      <w:rFonts w:ascii="Segoe UI Light" w:hAnsi="Segoe UI Light" w:cs="Times New Roman"/>
      <w:color w:val="000000"/>
      <w:sz w:val="24"/>
      <w:szCs w:val="24"/>
      <w:lang w:eastAsia="pl-PL"/>
    </w:rPr>
  </w:style>
  <w:style w:type="paragraph" w:customStyle="1" w:styleId="xl113">
    <w:name w:val="xl113"/>
    <w:basedOn w:val="Normalny"/>
    <w:rsid w:val="00D60CD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center"/>
    </w:pPr>
    <w:rPr>
      <w:rFonts w:ascii="Segoe UI Light" w:hAnsi="Segoe UI Light" w:cs="Times New Roman"/>
      <w:color w:val="000000"/>
      <w:sz w:val="24"/>
      <w:szCs w:val="24"/>
      <w:lang w:eastAsia="pl-PL"/>
    </w:rPr>
  </w:style>
  <w:style w:type="paragraph" w:customStyle="1" w:styleId="xl114">
    <w:name w:val="xl114"/>
    <w:basedOn w:val="Normalny"/>
    <w:rsid w:val="00D60CD1"/>
    <w:pPr>
      <w:pBdr>
        <w:top w:val="single" w:sz="4" w:space="0" w:color="auto"/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right"/>
    </w:pPr>
    <w:rPr>
      <w:rFonts w:ascii="Segoe UI Light" w:hAnsi="Segoe UI Light" w:cs="Times New Roman"/>
      <w:color w:val="000000"/>
      <w:sz w:val="24"/>
      <w:szCs w:val="24"/>
      <w:lang w:eastAsia="pl-PL"/>
    </w:rPr>
  </w:style>
  <w:style w:type="paragraph" w:customStyle="1" w:styleId="xl115">
    <w:name w:val="xl115"/>
    <w:basedOn w:val="Normalny"/>
    <w:rsid w:val="00D60CD1"/>
    <w:pPr>
      <w:pBdr>
        <w:top w:val="single" w:sz="4" w:space="0" w:color="auto"/>
        <w:bottom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right"/>
    </w:pPr>
    <w:rPr>
      <w:rFonts w:ascii="Segoe UI Light" w:hAnsi="Segoe UI Light" w:cs="Times New Roman"/>
      <w:color w:val="000000"/>
      <w:sz w:val="24"/>
      <w:szCs w:val="24"/>
      <w:lang w:eastAsia="pl-PL"/>
    </w:rPr>
  </w:style>
  <w:style w:type="paragraph" w:customStyle="1" w:styleId="xl116">
    <w:name w:val="xl116"/>
    <w:basedOn w:val="Normalny"/>
    <w:rsid w:val="00D60CD1"/>
    <w:pPr>
      <w:pBdr>
        <w:top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right"/>
    </w:pPr>
    <w:rPr>
      <w:rFonts w:ascii="Segoe UI Light" w:hAnsi="Segoe UI Light" w:cs="Times New Roman"/>
      <w:color w:val="000000"/>
      <w:sz w:val="24"/>
      <w:szCs w:val="24"/>
      <w:lang w:eastAsia="pl-PL"/>
    </w:rPr>
  </w:style>
  <w:style w:type="paragraph" w:customStyle="1" w:styleId="xl117">
    <w:name w:val="xl117"/>
    <w:basedOn w:val="Normalny"/>
    <w:rsid w:val="00D60CD1"/>
    <w:pPr>
      <w:pBdr>
        <w:top w:val="single" w:sz="4" w:space="0" w:color="auto"/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right"/>
    </w:pPr>
    <w:rPr>
      <w:rFonts w:ascii="Segoe UI Light" w:hAnsi="Segoe UI Light" w:cs="Times New Roman"/>
      <w:b/>
      <w:bCs/>
      <w:color w:val="000000"/>
      <w:sz w:val="24"/>
      <w:szCs w:val="24"/>
      <w:lang w:eastAsia="pl-PL"/>
    </w:rPr>
  </w:style>
  <w:style w:type="paragraph" w:customStyle="1" w:styleId="xl118">
    <w:name w:val="xl118"/>
    <w:basedOn w:val="Normalny"/>
    <w:rsid w:val="00D60CD1"/>
    <w:pPr>
      <w:pBdr>
        <w:top w:val="single" w:sz="4" w:space="0" w:color="auto"/>
        <w:bottom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right"/>
    </w:pPr>
    <w:rPr>
      <w:rFonts w:ascii="Segoe UI Light" w:hAnsi="Segoe UI Light" w:cs="Times New Roman"/>
      <w:b/>
      <w:bCs/>
      <w:color w:val="000000"/>
      <w:sz w:val="24"/>
      <w:szCs w:val="24"/>
      <w:lang w:eastAsia="pl-PL"/>
    </w:rPr>
  </w:style>
  <w:style w:type="paragraph" w:customStyle="1" w:styleId="xl119">
    <w:name w:val="xl119"/>
    <w:basedOn w:val="Normalny"/>
    <w:rsid w:val="00D60CD1"/>
    <w:pPr>
      <w:pBdr>
        <w:top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right"/>
    </w:pPr>
    <w:rPr>
      <w:rFonts w:ascii="Segoe UI Light" w:hAnsi="Segoe UI Light" w:cs="Times New Roman"/>
      <w:b/>
      <w:bCs/>
      <w:color w:val="000000"/>
      <w:sz w:val="24"/>
      <w:szCs w:val="24"/>
      <w:lang w:eastAsia="pl-PL"/>
    </w:rPr>
  </w:style>
  <w:style w:type="paragraph" w:customStyle="1" w:styleId="xl120">
    <w:name w:val="xl120"/>
    <w:basedOn w:val="Normalny"/>
    <w:rsid w:val="00D60CD1"/>
    <w:pPr>
      <w:pBdr>
        <w:top w:val="single" w:sz="4" w:space="0" w:color="auto"/>
        <w:left w:val="single" w:sz="4" w:space="0" w:color="auto"/>
        <w:right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left"/>
    </w:pPr>
    <w:rPr>
      <w:rFonts w:ascii="Segoe UI Light" w:hAnsi="Segoe UI Light" w:cs="Times New Roman"/>
      <w:b/>
      <w:bCs/>
      <w:color w:val="000000"/>
      <w:sz w:val="24"/>
      <w:szCs w:val="24"/>
      <w:lang w:eastAsia="pl-PL"/>
    </w:rPr>
  </w:style>
  <w:style w:type="paragraph" w:customStyle="1" w:styleId="xl121">
    <w:name w:val="xl121"/>
    <w:basedOn w:val="Normalny"/>
    <w:rsid w:val="00D60CD1"/>
    <w:pPr>
      <w:pBdr>
        <w:top w:val="single" w:sz="4" w:space="0" w:color="auto"/>
        <w:left w:val="single" w:sz="4" w:space="0" w:color="auto"/>
        <w:right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left"/>
    </w:pPr>
    <w:rPr>
      <w:rFonts w:ascii="Segoe UI Light" w:hAnsi="Segoe UI Light" w:cs="Times New Roman"/>
      <w:b/>
      <w:bCs/>
      <w:color w:val="000000"/>
      <w:sz w:val="24"/>
      <w:szCs w:val="24"/>
      <w:lang w:eastAsia="pl-PL"/>
    </w:rPr>
  </w:style>
  <w:style w:type="paragraph" w:customStyle="1" w:styleId="xl122">
    <w:name w:val="xl122"/>
    <w:basedOn w:val="Normalny"/>
    <w:rsid w:val="00D60CD1"/>
    <w:pPr>
      <w:pBdr>
        <w:top w:val="single" w:sz="4" w:space="0" w:color="auto"/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center"/>
    </w:pPr>
    <w:rPr>
      <w:rFonts w:ascii="Segoe UI Light" w:hAnsi="Segoe UI Light" w:cs="Times New Roman"/>
      <w:b/>
      <w:bCs/>
      <w:color w:val="000000"/>
      <w:sz w:val="24"/>
      <w:szCs w:val="24"/>
      <w:lang w:eastAsia="pl-PL"/>
    </w:rPr>
  </w:style>
  <w:style w:type="paragraph" w:customStyle="1" w:styleId="xl123">
    <w:name w:val="xl123"/>
    <w:basedOn w:val="Normalny"/>
    <w:rsid w:val="00D60CD1"/>
    <w:pPr>
      <w:pBdr>
        <w:top w:val="single" w:sz="4" w:space="0" w:color="auto"/>
        <w:bottom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center"/>
    </w:pPr>
    <w:rPr>
      <w:rFonts w:ascii="Segoe UI Light" w:hAnsi="Segoe UI Light" w:cs="Times New Roman"/>
      <w:b/>
      <w:bCs/>
      <w:color w:val="000000"/>
      <w:sz w:val="24"/>
      <w:szCs w:val="24"/>
      <w:lang w:eastAsia="pl-PL"/>
    </w:rPr>
  </w:style>
  <w:style w:type="paragraph" w:customStyle="1" w:styleId="xl124">
    <w:name w:val="xl124"/>
    <w:basedOn w:val="Normalny"/>
    <w:rsid w:val="00D60CD1"/>
    <w:pPr>
      <w:pBdr>
        <w:top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center"/>
    </w:pPr>
    <w:rPr>
      <w:rFonts w:ascii="Segoe UI Light" w:hAnsi="Segoe UI Light" w:cs="Times New Roman"/>
      <w:b/>
      <w:bCs/>
      <w:color w:val="000000"/>
      <w:sz w:val="24"/>
      <w:szCs w:val="24"/>
      <w:lang w:eastAsia="pl-PL"/>
    </w:rPr>
  </w:style>
  <w:style w:type="paragraph" w:customStyle="1" w:styleId="xl125">
    <w:name w:val="xl125"/>
    <w:basedOn w:val="Normalny"/>
    <w:rsid w:val="00D60CD1"/>
    <w:pPr>
      <w:pBdr>
        <w:top w:val="single" w:sz="4" w:space="0" w:color="auto"/>
        <w:left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left"/>
    </w:pPr>
    <w:rPr>
      <w:rFonts w:ascii="Segoe UI Light" w:hAnsi="Segoe UI Light" w:cs="Times New Roman"/>
      <w:b/>
      <w:bCs/>
      <w:color w:val="000000"/>
      <w:sz w:val="24"/>
      <w:szCs w:val="24"/>
      <w:u w:val="single"/>
      <w:lang w:eastAsia="pl-PL"/>
    </w:rPr>
  </w:style>
  <w:style w:type="paragraph" w:customStyle="1" w:styleId="xl126">
    <w:name w:val="xl126"/>
    <w:basedOn w:val="Normalny"/>
    <w:rsid w:val="00D60CD1"/>
    <w:pPr>
      <w:pBdr>
        <w:top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left"/>
    </w:pPr>
    <w:rPr>
      <w:rFonts w:ascii="Segoe UI Light" w:hAnsi="Segoe UI Light" w:cs="Times New Roman"/>
      <w:color w:val="000000"/>
      <w:sz w:val="24"/>
      <w:szCs w:val="24"/>
      <w:u w:val="single"/>
      <w:lang w:eastAsia="pl-PL"/>
    </w:rPr>
  </w:style>
  <w:style w:type="paragraph" w:customStyle="1" w:styleId="xl127">
    <w:name w:val="xl127"/>
    <w:basedOn w:val="Normalny"/>
    <w:rsid w:val="00D60CD1"/>
    <w:pPr>
      <w:pBdr>
        <w:top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left"/>
    </w:pPr>
    <w:rPr>
      <w:rFonts w:ascii="Segoe UI Light" w:hAnsi="Segoe UI Light" w:cs="Times New Roman"/>
      <w:b/>
      <w:bCs/>
      <w:color w:val="000000"/>
      <w:sz w:val="24"/>
      <w:szCs w:val="24"/>
      <w:u w:val="single"/>
      <w:lang w:eastAsia="pl-PL"/>
    </w:rPr>
  </w:style>
  <w:style w:type="paragraph" w:customStyle="1" w:styleId="xl128">
    <w:name w:val="xl128"/>
    <w:basedOn w:val="Normalny"/>
    <w:rsid w:val="00D60CD1"/>
    <w:pPr>
      <w:pBdr>
        <w:top w:val="single" w:sz="4" w:space="0" w:color="auto"/>
        <w:right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left"/>
    </w:pPr>
    <w:rPr>
      <w:rFonts w:ascii="Segoe UI Light" w:hAnsi="Segoe UI Light" w:cs="Times New Roman"/>
      <w:b/>
      <w:bCs/>
      <w:color w:val="000000"/>
      <w:sz w:val="24"/>
      <w:szCs w:val="24"/>
      <w:u w:val="single"/>
      <w:lang w:eastAsia="pl-PL"/>
    </w:rPr>
  </w:style>
  <w:style w:type="paragraph" w:customStyle="1" w:styleId="xl129">
    <w:name w:val="xl129"/>
    <w:basedOn w:val="Normalny"/>
    <w:rsid w:val="00D60CD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left"/>
    </w:pPr>
    <w:rPr>
      <w:rFonts w:ascii="Segoe UI Light" w:hAnsi="Segoe UI Light" w:cs="Times New Roman"/>
      <w:b/>
      <w:bCs/>
      <w:color w:val="000000"/>
      <w:sz w:val="24"/>
      <w:szCs w:val="24"/>
      <w:lang w:eastAsia="pl-PL"/>
    </w:rPr>
  </w:style>
  <w:style w:type="paragraph" w:customStyle="1" w:styleId="xl130">
    <w:name w:val="xl130"/>
    <w:basedOn w:val="Normalny"/>
    <w:rsid w:val="00D60CD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left"/>
    </w:pPr>
    <w:rPr>
      <w:rFonts w:ascii="Segoe UI Light" w:hAnsi="Segoe UI Light" w:cs="Times New Roman"/>
      <w:b/>
      <w:bCs/>
      <w:color w:val="000000"/>
      <w:sz w:val="24"/>
      <w:szCs w:val="24"/>
      <w:lang w:eastAsia="pl-PL"/>
    </w:rPr>
  </w:style>
  <w:style w:type="paragraph" w:customStyle="1" w:styleId="xl131">
    <w:name w:val="xl131"/>
    <w:basedOn w:val="Normalny"/>
    <w:rsid w:val="00D60CD1"/>
    <w:pPr>
      <w:pBdr>
        <w:top w:val="single" w:sz="4" w:space="0" w:color="auto"/>
        <w:bottom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left"/>
    </w:pPr>
    <w:rPr>
      <w:rFonts w:ascii="Segoe UI Light" w:hAnsi="Segoe UI Light" w:cs="Times New Roman"/>
      <w:color w:val="000000"/>
      <w:sz w:val="24"/>
      <w:szCs w:val="24"/>
      <w:lang w:eastAsia="pl-PL"/>
    </w:rPr>
  </w:style>
  <w:style w:type="paragraph" w:customStyle="1" w:styleId="xl132">
    <w:name w:val="xl132"/>
    <w:basedOn w:val="Normalny"/>
    <w:rsid w:val="00D60CD1"/>
    <w:pPr>
      <w:pBdr>
        <w:top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left"/>
    </w:pPr>
    <w:rPr>
      <w:rFonts w:ascii="Segoe UI Light" w:hAnsi="Segoe UI Light" w:cs="Times New Roman"/>
      <w:color w:val="000000"/>
      <w:sz w:val="24"/>
      <w:szCs w:val="24"/>
      <w:lang w:eastAsia="pl-PL"/>
    </w:rPr>
  </w:style>
  <w:style w:type="paragraph" w:customStyle="1" w:styleId="xl133">
    <w:name w:val="xl133"/>
    <w:basedOn w:val="Normalny"/>
    <w:rsid w:val="00D60CD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left"/>
    </w:pPr>
    <w:rPr>
      <w:rFonts w:ascii="Segoe UI Light" w:hAnsi="Segoe UI Light" w:cs="Times New Roman"/>
      <w:color w:val="000000"/>
      <w:sz w:val="24"/>
      <w:szCs w:val="24"/>
      <w:lang w:eastAsia="pl-PL"/>
    </w:rPr>
  </w:style>
  <w:style w:type="paragraph" w:customStyle="1" w:styleId="xl134">
    <w:name w:val="xl134"/>
    <w:basedOn w:val="Normalny"/>
    <w:rsid w:val="00D60CD1"/>
    <w:pPr>
      <w:pBdr>
        <w:top w:val="single" w:sz="4" w:space="0" w:color="auto"/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left"/>
    </w:pPr>
    <w:rPr>
      <w:rFonts w:ascii="Segoe UI Light" w:hAnsi="Segoe UI Light" w:cs="Times New Roman"/>
      <w:color w:val="000000"/>
      <w:sz w:val="24"/>
      <w:szCs w:val="24"/>
      <w:lang w:eastAsia="pl-PL"/>
    </w:rPr>
  </w:style>
  <w:style w:type="paragraph" w:customStyle="1" w:styleId="xl135">
    <w:name w:val="xl135"/>
    <w:basedOn w:val="Normalny"/>
    <w:rsid w:val="00D60CD1"/>
    <w:pPr>
      <w:pBdr>
        <w:top w:val="single" w:sz="4" w:space="0" w:color="auto"/>
        <w:bottom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left"/>
    </w:pPr>
    <w:rPr>
      <w:rFonts w:ascii="Segoe UI Light" w:hAnsi="Segoe UI Light" w:cs="Times New Roman"/>
      <w:b/>
      <w:bCs/>
      <w:color w:val="000000"/>
      <w:sz w:val="24"/>
      <w:szCs w:val="24"/>
      <w:lang w:eastAsia="pl-PL"/>
    </w:rPr>
  </w:style>
  <w:style w:type="paragraph" w:customStyle="1" w:styleId="xl136">
    <w:name w:val="xl136"/>
    <w:basedOn w:val="Normalny"/>
    <w:rsid w:val="00D60CD1"/>
    <w:pPr>
      <w:pBdr>
        <w:top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left"/>
    </w:pPr>
    <w:rPr>
      <w:rFonts w:ascii="Segoe UI Light" w:hAnsi="Segoe UI Light" w:cs="Times New Roman"/>
      <w:b/>
      <w:bCs/>
      <w:color w:val="000000"/>
      <w:sz w:val="24"/>
      <w:szCs w:val="24"/>
      <w:lang w:eastAsia="pl-PL"/>
    </w:rPr>
  </w:style>
  <w:style w:type="paragraph" w:customStyle="1" w:styleId="xl137">
    <w:name w:val="xl137"/>
    <w:basedOn w:val="Normalny"/>
    <w:rsid w:val="00D60CD1"/>
    <w:pPr>
      <w:pBdr>
        <w:top w:val="single" w:sz="4" w:space="0" w:color="auto"/>
        <w:bottom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left"/>
    </w:pPr>
    <w:rPr>
      <w:rFonts w:ascii="Segoe UI Light" w:hAnsi="Segoe UI Light" w:cs="Times New Roman"/>
      <w:color w:val="000000"/>
      <w:sz w:val="24"/>
      <w:szCs w:val="24"/>
      <w:lang w:eastAsia="pl-PL"/>
    </w:rPr>
  </w:style>
  <w:style w:type="paragraph" w:customStyle="1" w:styleId="xl138">
    <w:name w:val="xl138"/>
    <w:basedOn w:val="Normalny"/>
    <w:rsid w:val="00D60CD1"/>
    <w:pPr>
      <w:pBdr>
        <w:top w:val="single" w:sz="4" w:space="0" w:color="auto"/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center"/>
    </w:pPr>
    <w:rPr>
      <w:rFonts w:ascii="Segoe UI Light" w:hAnsi="Segoe UI Light" w:cs="Times New Roman"/>
      <w:color w:val="000000"/>
      <w:sz w:val="24"/>
      <w:szCs w:val="24"/>
      <w:lang w:eastAsia="pl-PL"/>
    </w:rPr>
  </w:style>
  <w:style w:type="paragraph" w:customStyle="1" w:styleId="xl139">
    <w:name w:val="xl139"/>
    <w:basedOn w:val="Normalny"/>
    <w:rsid w:val="00D60CD1"/>
    <w:pPr>
      <w:pBdr>
        <w:top w:val="single" w:sz="4" w:space="0" w:color="auto"/>
        <w:bottom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center"/>
    </w:pPr>
    <w:rPr>
      <w:rFonts w:ascii="Segoe UI Light" w:hAnsi="Segoe UI Light" w:cs="Times New Roman"/>
      <w:color w:val="000000"/>
      <w:sz w:val="24"/>
      <w:szCs w:val="24"/>
      <w:lang w:eastAsia="pl-PL"/>
    </w:rPr>
  </w:style>
  <w:style w:type="paragraph" w:customStyle="1" w:styleId="xl140">
    <w:name w:val="xl140"/>
    <w:basedOn w:val="Normalny"/>
    <w:rsid w:val="00D60CD1"/>
    <w:pPr>
      <w:pBdr>
        <w:top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center"/>
    </w:pPr>
    <w:rPr>
      <w:rFonts w:ascii="Segoe UI Light" w:hAnsi="Segoe UI Light" w:cs="Times New Roman"/>
      <w:color w:val="000000"/>
      <w:sz w:val="24"/>
      <w:szCs w:val="24"/>
      <w:lang w:eastAsia="pl-PL"/>
    </w:rPr>
  </w:style>
  <w:style w:type="paragraph" w:customStyle="1" w:styleId="xl141">
    <w:name w:val="xl141"/>
    <w:basedOn w:val="Normalny"/>
    <w:rsid w:val="00D60CD1"/>
    <w:pPr>
      <w:pBdr>
        <w:top w:val="single" w:sz="4" w:space="0" w:color="auto"/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right"/>
    </w:pPr>
    <w:rPr>
      <w:rFonts w:ascii="Segoe UI Light" w:hAnsi="Segoe UI Light" w:cs="Times New Roman"/>
      <w:b/>
      <w:bCs/>
      <w:color w:val="000000"/>
      <w:sz w:val="24"/>
      <w:szCs w:val="24"/>
      <w:lang w:eastAsia="pl-PL"/>
    </w:rPr>
  </w:style>
  <w:style w:type="paragraph" w:customStyle="1" w:styleId="xl142">
    <w:name w:val="xl142"/>
    <w:basedOn w:val="Normalny"/>
    <w:rsid w:val="00D60CD1"/>
    <w:pPr>
      <w:pBdr>
        <w:top w:val="single" w:sz="4" w:space="0" w:color="auto"/>
        <w:bottom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right"/>
    </w:pPr>
    <w:rPr>
      <w:rFonts w:ascii="Segoe UI Light" w:hAnsi="Segoe UI Light" w:cs="Times New Roman"/>
      <w:b/>
      <w:bCs/>
      <w:color w:val="000000"/>
      <w:sz w:val="24"/>
      <w:szCs w:val="24"/>
      <w:lang w:eastAsia="pl-PL"/>
    </w:rPr>
  </w:style>
  <w:style w:type="paragraph" w:customStyle="1" w:styleId="xl143">
    <w:name w:val="xl143"/>
    <w:basedOn w:val="Normalny"/>
    <w:rsid w:val="00D60CD1"/>
    <w:pPr>
      <w:pBdr>
        <w:top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right"/>
    </w:pPr>
    <w:rPr>
      <w:rFonts w:ascii="Segoe UI Light" w:hAnsi="Segoe UI Light" w:cs="Times New Roman"/>
      <w:b/>
      <w:bCs/>
      <w:color w:val="000000"/>
      <w:sz w:val="24"/>
      <w:szCs w:val="24"/>
      <w:lang w:eastAsia="pl-PL"/>
    </w:rPr>
  </w:style>
  <w:style w:type="paragraph" w:customStyle="1" w:styleId="xl144">
    <w:name w:val="xl144"/>
    <w:basedOn w:val="Normalny"/>
    <w:rsid w:val="00D60CD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right"/>
    </w:pPr>
    <w:rPr>
      <w:rFonts w:ascii="Segoe UI Light" w:hAnsi="Segoe UI Light" w:cs="Times New Roman"/>
      <w:b/>
      <w:bCs/>
      <w:color w:val="000000"/>
      <w:sz w:val="24"/>
      <w:szCs w:val="24"/>
      <w:lang w:eastAsia="pl-PL"/>
    </w:rPr>
  </w:style>
  <w:style w:type="paragraph" w:customStyle="1" w:styleId="xl145">
    <w:name w:val="xl145"/>
    <w:basedOn w:val="Normalny"/>
    <w:rsid w:val="00D60CD1"/>
    <w:pPr>
      <w:pBdr>
        <w:left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left"/>
    </w:pPr>
    <w:rPr>
      <w:rFonts w:ascii="Segoe UI Light" w:hAnsi="Segoe UI Light" w:cs="Times New Roman"/>
      <w:b/>
      <w:bCs/>
      <w:color w:val="000000"/>
      <w:sz w:val="24"/>
      <w:szCs w:val="24"/>
      <w:u w:val="single"/>
      <w:lang w:eastAsia="pl-PL"/>
    </w:rPr>
  </w:style>
  <w:style w:type="paragraph" w:customStyle="1" w:styleId="xl146">
    <w:name w:val="xl146"/>
    <w:basedOn w:val="Normalny"/>
    <w:rsid w:val="00D60CD1"/>
    <w:pPr>
      <w:suppressAutoHyphens w:val="0"/>
      <w:spacing w:before="100" w:beforeAutospacing="1" w:after="100" w:afterAutospacing="1" w:line="240" w:lineRule="auto"/>
      <w:ind w:firstLine="0"/>
      <w:jc w:val="left"/>
    </w:pPr>
    <w:rPr>
      <w:rFonts w:ascii="Segoe UI Light" w:hAnsi="Segoe UI Light" w:cs="Times New Roman"/>
      <w:color w:val="000000"/>
      <w:sz w:val="24"/>
      <w:szCs w:val="24"/>
      <w:u w:val="single"/>
      <w:lang w:eastAsia="pl-PL"/>
    </w:rPr>
  </w:style>
  <w:style w:type="paragraph" w:customStyle="1" w:styleId="xl147">
    <w:name w:val="xl147"/>
    <w:basedOn w:val="Normalny"/>
    <w:rsid w:val="00D60CD1"/>
    <w:pPr>
      <w:suppressAutoHyphens w:val="0"/>
      <w:spacing w:before="100" w:beforeAutospacing="1" w:after="100" w:afterAutospacing="1" w:line="240" w:lineRule="auto"/>
      <w:ind w:firstLine="0"/>
      <w:jc w:val="left"/>
    </w:pPr>
    <w:rPr>
      <w:rFonts w:ascii="Segoe UI Light" w:hAnsi="Segoe UI Light" w:cs="Times New Roman"/>
      <w:b/>
      <w:bCs/>
      <w:color w:val="000000"/>
      <w:sz w:val="24"/>
      <w:szCs w:val="24"/>
      <w:u w:val="single"/>
      <w:lang w:eastAsia="pl-PL"/>
    </w:rPr>
  </w:style>
  <w:style w:type="paragraph" w:customStyle="1" w:styleId="xl148">
    <w:name w:val="xl148"/>
    <w:basedOn w:val="Normalny"/>
    <w:rsid w:val="00D60CD1"/>
    <w:pPr>
      <w:pBdr>
        <w:right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left"/>
    </w:pPr>
    <w:rPr>
      <w:rFonts w:ascii="Segoe UI Light" w:hAnsi="Segoe UI Light" w:cs="Times New Roman"/>
      <w:b/>
      <w:bCs/>
      <w:color w:val="000000"/>
      <w:sz w:val="24"/>
      <w:szCs w:val="24"/>
      <w:u w:val="single"/>
      <w:lang w:eastAsia="pl-PL"/>
    </w:rPr>
  </w:style>
  <w:style w:type="paragraph" w:customStyle="1" w:styleId="xl149">
    <w:name w:val="xl149"/>
    <w:basedOn w:val="Normalny"/>
    <w:rsid w:val="00D60CD1"/>
    <w:pPr>
      <w:pBdr>
        <w:top w:val="single" w:sz="4" w:space="0" w:color="auto"/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center"/>
    </w:pPr>
    <w:rPr>
      <w:rFonts w:ascii="Segoe UI Light" w:hAnsi="Segoe UI Light" w:cs="Times New Roman"/>
      <w:b/>
      <w:bCs/>
      <w:sz w:val="24"/>
      <w:szCs w:val="24"/>
      <w:lang w:eastAsia="pl-PL"/>
    </w:rPr>
  </w:style>
  <w:style w:type="paragraph" w:customStyle="1" w:styleId="xl150">
    <w:name w:val="xl150"/>
    <w:basedOn w:val="Normalny"/>
    <w:rsid w:val="00D60CD1"/>
    <w:pPr>
      <w:pBdr>
        <w:top w:val="single" w:sz="4" w:space="0" w:color="auto"/>
        <w:bottom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center"/>
    </w:pPr>
    <w:rPr>
      <w:rFonts w:ascii="Segoe UI Light" w:hAnsi="Segoe UI Light" w:cs="Times New Roman"/>
      <w:b/>
      <w:bCs/>
      <w:sz w:val="24"/>
      <w:szCs w:val="24"/>
      <w:lang w:eastAsia="pl-PL"/>
    </w:rPr>
  </w:style>
  <w:style w:type="paragraph" w:customStyle="1" w:styleId="xl151">
    <w:name w:val="xl151"/>
    <w:basedOn w:val="Normalny"/>
    <w:rsid w:val="00D60CD1"/>
    <w:pPr>
      <w:pBdr>
        <w:top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center"/>
    </w:pPr>
    <w:rPr>
      <w:rFonts w:ascii="Segoe UI Light" w:hAnsi="Segoe UI Light" w:cs="Times New Roman"/>
      <w:b/>
      <w:bCs/>
      <w:sz w:val="24"/>
      <w:szCs w:val="24"/>
      <w:lang w:eastAsia="pl-PL"/>
    </w:rPr>
  </w:style>
  <w:style w:type="paragraph" w:customStyle="1" w:styleId="xl152">
    <w:name w:val="xl152"/>
    <w:basedOn w:val="Normalny"/>
    <w:rsid w:val="00D60CD1"/>
    <w:pPr>
      <w:pBdr>
        <w:top w:val="single" w:sz="4" w:space="0" w:color="auto"/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left"/>
    </w:pPr>
    <w:rPr>
      <w:rFonts w:ascii="Segoe UI Light" w:hAnsi="Segoe UI Light" w:cs="Times New Roman"/>
      <w:b/>
      <w:bCs/>
      <w:sz w:val="24"/>
      <w:szCs w:val="24"/>
      <w:u w:val="single"/>
      <w:lang w:eastAsia="pl-PL"/>
    </w:rPr>
  </w:style>
  <w:style w:type="paragraph" w:customStyle="1" w:styleId="xl153">
    <w:name w:val="xl153"/>
    <w:basedOn w:val="Normalny"/>
    <w:rsid w:val="00D60CD1"/>
    <w:pPr>
      <w:pBdr>
        <w:top w:val="single" w:sz="4" w:space="0" w:color="auto"/>
        <w:bottom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left"/>
    </w:pPr>
    <w:rPr>
      <w:rFonts w:ascii="Segoe UI Light" w:hAnsi="Segoe UI Light" w:cs="Times New Roman"/>
      <w:sz w:val="24"/>
      <w:szCs w:val="24"/>
      <w:lang w:eastAsia="pl-PL"/>
    </w:rPr>
  </w:style>
  <w:style w:type="paragraph" w:customStyle="1" w:styleId="xl154">
    <w:name w:val="xl154"/>
    <w:basedOn w:val="Normalny"/>
    <w:rsid w:val="00D60CD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left"/>
    </w:pPr>
    <w:rPr>
      <w:rFonts w:ascii="Segoe UI Light" w:hAnsi="Segoe UI Light" w:cs="Times New Roman"/>
      <w:b/>
      <w:bCs/>
      <w:sz w:val="24"/>
      <w:szCs w:val="24"/>
      <w:lang w:eastAsia="pl-PL"/>
    </w:rPr>
  </w:style>
  <w:style w:type="paragraph" w:customStyle="1" w:styleId="xl155">
    <w:name w:val="xl155"/>
    <w:basedOn w:val="Normalny"/>
    <w:rsid w:val="00D60CD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left"/>
    </w:pPr>
    <w:rPr>
      <w:rFonts w:ascii="Segoe UI Light" w:hAnsi="Segoe UI Light" w:cs="Times New Roman"/>
      <w:b/>
      <w:bCs/>
      <w:sz w:val="24"/>
      <w:szCs w:val="24"/>
      <w:lang w:eastAsia="pl-PL"/>
    </w:rPr>
  </w:style>
  <w:style w:type="paragraph" w:customStyle="1" w:styleId="xl156">
    <w:name w:val="xl156"/>
    <w:basedOn w:val="Normalny"/>
    <w:rsid w:val="00D60CD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left"/>
    </w:pPr>
    <w:rPr>
      <w:rFonts w:ascii="Segoe UI Light" w:hAnsi="Segoe UI Light" w:cs="Times New Roman"/>
      <w:b/>
      <w:bCs/>
      <w:sz w:val="24"/>
      <w:szCs w:val="24"/>
      <w:lang w:eastAsia="pl-PL"/>
    </w:rPr>
  </w:style>
  <w:style w:type="paragraph" w:customStyle="1" w:styleId="xl157">
    <w:name w:val="xl157"/>
    <w:basedOn w:val="Normalny"/>
    <w:rsid w:val="00D60CD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left"/>
    </w:pPr>
    <w:rPr>
      <w:rFonts w:ascii="Segoe UI Light" w:hAnsi="Segoe UI Light" w:cs="Times New Roman"/>
      <w:b/>
      <w:bCs/>
      <w:sz w:val="24"/>
      <w:szCs w:val="24"/>
      <w:lang w:eastAsia="pl-PL"/>
    </w:rPr>
  </w:style>
  <w:style w:type="paragraph" w:customStyle="1" w:styleId="xl158">
    <w:name w:val="xl158"/>
    <w:basedOn w:val="Normalny"/>
    <w:rsid w:val="00D60CD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left"/>
    </w:pPr>
    <w:rPr>
      <w:rFonts w:ascii="Segoe UI Light" w:hAnsi="Segoe UI Light" w:cs="Times New Roman"/>
      <w:sz w:val="24"/>
      <w:szCs w:val="24"/>
      <w:lang w:eastAsia="pl-PL"/>
    </w:rPr>
  </w:style>
  <w:style w:type="paragraph" w:customStyle="1" w:styleId="xl159">
    <w:name w:val="xl159"/>
    <w:basedOn w:val="Normalny"/>
    <w:rsid w:val="00D60CD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left"/>
    </w:pPr>
    <w:rPr>
      <w:rFonts w:ascii="Segoe UI Light" w:hAnsi="Segoe UI Light" w:cs="Times New Roman"/>
      <w:b/>
      <w:bCs/>
      <w:sz w:val="24"/>
      <w:szCs w:val="24"/>
      <w:lang w:eastAsia="pl-PL"/>
    </w:rPr>
  </w:style>
  <w:style w:type="paragraph" w:customStyle="1" w:styleId="xl160">
    <w:name w:val="xl160"/>
    <w:basedOn w:val="Normalny"/>
    <w:rsid w:val="00D60CD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center"/>
    </w:pPr>
    <w:rPr>
      <w:rFonts w:ascii="Segoe UI Light" w:hAnsi="Segoe UI Light" w:cs="Times New Roman"/>
      <w:sz w:val="24"/>
      <w:szCs w:val="24"/>
      <w:lang w:eastAsia="pl-PL"/>
    </w:rPr>
  </w:style>
  <w:style w:type="paragraph" w:customStyle="1" w:styleId="xl161">
    <w:name w:val="xl161"/>
    <w:basedOn w:val="Normalny"/>
    <w:rsid w:val="00D60CD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left"/>
    </w:pPr>
    <w:rPr>
      <w:rFonts w:ascii="Segoe UI Light" w:hAnsi="Segoe UI Light" w:cs="Times New Roman"/>
      <w:color w:val="FF0000"/>
      <w:sz w:val="24"/>
      <w:szCs w:val="24"/>
      <w:lang w:eastAsia="pl-PL"/>
    </w:rPr>
  </w:style>
  <w:style w:type="paragraph" w:customStyle="1" w:styleId="xl162">
    <w:name w:val="xl162"/>
    <w:basedOn w:val="Normalny"/>
    <w:rsid w:val="00D60CD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center"/>
    </w:pPr>
    <w:rPr>
      <w:rFonts w:ascii="Segoe UI Light" w:hAnsi="Segoe UI Light" w:cs="Times New Roman"/>
      <w:sz w:val="24"/>
      <w:szCs w:val="24"/>
      <w:lang w:eastAsia="pl-PL"/>
    </w:rPr>
  </w:style>
  <w:style w:type="paragraph" w:customStyle="1" w:styleId="xl163">
    <w:name w:val="xl163"/>
    <w:basedOn w:val="Normalny"/>
    <w:rsid w:val="00D60CD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right"/>
    </w:pPr>
    <w:rPr>
      <w:rFonts w:ascii="Segoe UI Light" w:hAnsi="Segoe UI Light" w:cs="Times New Roman"/>
      <w:b/>
      <w:bCs/>
      <w:sz w:val="24"/>
      <w:szCs w:val="24"/>
      <w:lang w:eastAsia="pl-PL"/>
    </w:rPr>
  </w:style>
  <w:style w:type="paragraph" w:customStyle="1" w:styleId="xl164">
    <w:name w:val="xl164"/>
    <w:basedOn w:val="Normalny"/>
    <w:rsid w:val="00D60CD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center"/>
    </w:pPr>
    <w:rPr>
      <w:rFonts w:ascii="Segoe UI Light" w:hAnsi="Segoe UI Light" w:cs="Times New Roman"/>
      <w:b/>
      <w:bCs/>
      <w:sz w:val="24"/>
      <w:szCs w:val="24"/>
      <w:lang w:eastAsia="pl-PL"/>
    </w:rPr>
  </w:style>
  <w:style w:type="paragraph" w:customStyle="1" w:styleId="xl165">
    <w:name w:val="xl165"/>
    <w:basedOn w:val="Normalny"/>
    <w:rsid w:val="00D60CD1"/>
    <w:pPr>
      <w:pBdr>
        <w:top w:val="single" w:sz="4" w:space="0" w:color="auto"/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left"/>
    </w:pPr>
    <w:rPr>
      <w:rFonts w:ascii="Segoe UI Light" w:hAnsi="Segoe UI Light" w:cs="Times New Roman"/>
      <w:b/>
      <w:bCs/>
      <w:sz w:val="24"/>
      <w:szCs w:val="24"/>
      <w:lang w:eastAsia="pl-PL"/>
    </w:rPr>
  </w:style>
  <w:style w:type="paragraph" w:customStyle="1" w:styleId="xl166">
    <w:name w:val="xl166"/>
    <w:basedOn w:val="Normalny"/>
    <w:rsid w:val="00D60CD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left"/>
    </w:pPr>
    <w:rPr>
      <w:rFonts w:ascii="Segoe UI Light" w:hAnsi="Segoe UI Light" w:cs="Times New Roman"/>
      <w:b/>
      <w:bCs/>
      <w:color w:val="000000"/>
      <w:sz w:val="24"/>
      <w:szCs w:val="24"/>
      <w:lang w:eastAsia="pl-PL"/>
    </w:rPr>
  </w:style>
  <w:style w:type="paragraph" w:customStyle="1" w:styleId="xl167">
    <w:name w:val="xl167"/>
    <w:basedOn w:val="Normalny"/>
    <w:rsid w:val="00D60CD1"/>
    <w:pPr>
      <w:pBdr>
        <w:top w:val="single" w:sz="4" w:space="0" w:color="auto"/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left"/>
    </w:pPr>
    <w:rPr>
      <w:rFonts w:ascii="Segoe UI Light" w:hAnsi="Segoe UI Light" w:cs="Times New Roman"/>
      <w:b/>
      <w:bCs/>
      <w:sz w:val="24"/>
      <w:szCs w:val="24"/>
      <w:lang w:eastAsia="pl-PL"/>
    </w:rPr>
  </w:style>
  <w:style w:type="paragraph" w:customStyle="1" w:styleId="xl168">
    <w:name w:val="xl168"/>
    <w:basedOn w:val="Normalny"/>
    <w:rsid w:val="00D60CD1"/>
    <w:pPr>
      <w:pBdr>
        <w:top w:val="single" w:sz="4" w:space="0" w:color="auto"/>
        <w:bottom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left"/>
    </w:pPr>
    <w:rPr>
      <w:rFonts w:ascii="Segoe UI Light" w:hAnsi="Segoe UI Light" w:cs="Times New Roman"/>
      <w:b/>
      <w:bCs/>
      <w:sz w:val="24"/>
      <w:szCs w:val="24"/>
      <w:lang w:eastAsia="pl-PL"/>
    </w:rPr>
  </w:style>
  <w:style w:type="paragraph" w:customStyle="1" w:styleId="xl169">
    <w:name w:val="xl169"/>
    <w:basedOn w:val="Normalny"/>
    <w:rsid w:val="00D60CD1"/>
    <w:pPr>
      <w:pBdr>
        <w:top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left"/>
    </w:pPr>
    <w:rPr>
      <w:rFonts w:ascii="Segoe UI Light" w:hAnsi="Segoe UI Light" w:cs="Times New Roman"/>
      <w:b/>
      <w:bCs/>
      <w:sz w:val="24"/>
      <w:szCs w:val="24"/>
      <w:lang w:eastAsia="pl-PL"/>
    </w:rPr>
  </w:style>
  <w:style w:type="paragraph" w:customStyle="1" w:styleId="xl65">
    <w:name w:val="xl65"/>
    <w:basedOn w:val="Normalny"/>
    <w:rsid w:val="00D60CD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center"/>
      <w:textAlignment w:val="center"/>
    </w:pPr>
    <w:rPr>
      <w:rFonts w:ascii="Segoe UI Light" w:hAnsi="Segoe UI Light" w:cs="Times New Roman"/>
      <w:b/>
      <w:bCs/>
      <w:sz w:val="24"/>
      <w:szCs w:val="24"/>
      <w:lang w:eastAsia="pl-PL"/>
    </w:rPr>
  </w:style>
  <w:style w:type="paragraph" w:customStyle="1" w:styleId="font9">
    <w:name w:val="font9"/>
    <w:basedOn w:val="Normalny"/>
    <w:rsid w:val="00D60CD1"/>
    <w:pPr>
      <w:suppressAutoHyphens w:val="0"/>
      <w:spacing w:before="100" w:beforeAutospacing="1" w:after="100" w:afterAutospacing="1" w:line="240" w:lineRule="auto"/>
      <w:ind w:firstLine="0"/>
      <w:jc w:val="left"/>
    </w:pPr>
    <w:rPr>
      <w:rFonts w:ascii="Segoe UI Light" w:hAnsi="Segoe UI Light" w:cs="Times New Roman"/>
      <w:color w:val="000000"/>
      <w:sz w:val="20"/>
      <w:szCs w:val="20"/>
      <w:lang w:eastAsia="pl-PL"/>
    </w:rPr>
  </w:style>
  <w:style w:type="paragraph" w:customStyle="1" w:styleId="font10">
    <w:name w:val="font10"/>
    <w:basedOn w:val="Normalny"/>
    <w:rsid w:val="00D60CD1"/>
    <w:pPr>
      <w:suppressAutoHyphens w:val="0"/>
      <w:spacing w:before="100" w:beforeAutospacing="1" w:after="100" w:afterAutospacing="1" w:line="240" w:lineRule="auto"/>
      <w:ind w:firstLine="0"/>
      <w:jc w:val="left"/>
    </w:pPr>
    <w:rPr>
      <w:rFonts w:ascii="Calibri" w:hAnsi="Calibri" w:cs="Times New Roman"/>
      <w:b/>
      <w:bCs/>
      <w:sz w:val="20"/>
      <w:szCs w:val="20"/>
      <w:lang w:eastAsia="pl-PL"/>
    </w:rPr>
  </w:style>
  <w:style w:type="paragraph" w:customStyle="1" w:styleId="xl64">
    <w:name w:val="xl64"/>
    <w:basedOn w:val="Normalny"/>
    <w:rsid w:val="00D60CD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left"/>
    </w:pPr>
    <w:rPr>
      <w:rFonts w:ascii="Segoe UI Light" w:hAnsi="Segoe UI Light" w:cs="Times New Roman"/>
      <w:sz w:val="24"/>
      <w:szCs w:val="24"/>
      <w:lang w:eastAsia="pl-PL"/>
    </w:rPr>
  </w:style>
  <w:style w:type="paragraph" w:customStyle="1" w:styleId="Textbody">
    <w:name w:val="Text body"/>
    <w:basedOn w:val="Standard"/>
    <w:rsid w:val="00D60CD1"/>
    <w:pPr>
      <w:autoSpaceDN w:val="0"/>
      <w:spacing w:after="120"/>
      <w:jc w:val="left"/>
    </w:pPr>
    <w:rPr>
      <w:rFonts w:eastAsia="Lucida Sans Unicode" w:cs="Tahoma"/>
      <w:kern w:val="3"/>
      <w:sz w:val="24"/>
      <w:lang w:eastAsia="pl-PL"/>
    </w:rPr>
  </w:style>
  <w:style w:type="paragraph" w:customStyle="1" w:styleId="Legenda1">
    <w:name w:val="Legenda1"/>
    <w:basedOn w:val="Standard"/>
    <w:rsid w:val="00D60CD1"/>
    <w:pPr>
      <w:suppressLineNumbers/>
      <w:autoSpaceDN w:val="0"/>
      <w:spacing w:before="120" w:after="120"/>
      <w:jc w:val="left"/>
    </w:pPr>
    <w:rPr>
      <w:rFonts w:eastAsia="Lucida Sans Unicode" w:cs="Tahoma"/>
      <w:i/>
      <w:iCs/>
      <w:kern w:val="3"/>
      <w:sz w:val="24"/>
      <w:lang w:eastAsia="pl-PL"/>
    </w:rPr>
  </w:style>
  <w:style w:type="paragraph" w:customStyle="1" w:styleId="Nagwek90">
    <w:name w:val="Nagłówek9"/>
    <w:basedOn w:val="Standard"/>
    <w:next w:val="Textbody"/>
    <w:rsid w:val="00D60CD1"/>
    <w:pPr>
      <w:keepNext/>
      <w:autoSpaceDN w:val="0"/>
      <w:spacing w:before="240" w:after="120"/>
      <w:jc w:val="left"/>
    </w:pPr>
    <w:rPr>
      <w:rFonts w:ascii="Arial" w:eastAsia="Lucida Sans Unicode" w:hAnsi="Arial" w:cs="Tahoma"/>
      <w:kern w:val="3"/>
      <w:sz w:val="28"/>
      <w:szCs w:val="28"/>
      <w:lang w:eastAsia="pl-PL"/>
    </w:rPr>
  </w:style>
  <w:style w:type="paragraph" w:customStyle="1" w:styleId="TableContents">
    <w:name w:val="Table Contents"/>
    <w:basedOn w:val="Standard"/>
    <w:rsid w:val="00D60CD1"/>
    <w:pPr>
      <w:suppressLineNumbers/>
      <w:autoSpaceDN w:val="0"/>
      <w:jc w:val="left"/>
    </w:pPr>
    <w:rPr>
      <w:rFonts w:eastAsia="Lucida Sans Unicode" w:cs="Tahoma"/>
      <w:kern w:val="3"/>
      <w:sz w:val="24"/>
      <w:lang w:eastAsia="pl-PL"/>
    </w:rPr>
  </w:style>
  <w:style w:type="paragraph" w:customStyle="1" w:styleId="TableHeading">
    <w:name w:val="Table Heading"/>
    <w:basedOn w:val="TableContents"/>
    <w:rsid w:val="00D60CD1"/>
    <w:pPr>
      <w:jc w:val="center"/>
    </w:pPr>
    <w:rPr>
      <w:b/>
      <w:bCs/>
      <w:i/>
      <w:iCs/>
    </w:rPr>
  </w:style>
  <w:style w:type="paragraph" w:customStyle="1" w:styleId="Index">
    <w:name w:val="Index"/>
    <w:basedOn w:val="Standard"/>
    <w:rsid w:val="00D60CD1"/>
    <w:pPr>
      <w:suppressLineNumbers/>
      <w:autoSpaceDN w:val="0"/>
      <w:jc w:val="left"/>
    </w:pPr>
    <w:rPr>
      <w:rFonts w:eastAsia="Lucida Sans Unicode" w:cs="Tahoma"/>
      <w:kern w:val="3"/>
      <w:sz w:val="24"/>
      <w:lang w:eastAsia="pl-PL"/>
    </w:rPr>
  </w:style>
  <w:style w:type="paragraph" w:customStyle="1" w:styleId="LM">
    <w:name w:val="LM"/>
    <w:basedOn w:val="Standard"/>
    <w:rsid w:val="00D60CD1"/>
    <w:pPr>
      <w:autoSpaceDN w:val="0"/>
      <w:ind w:left="454"/>
    </w:pPr>
    <w:rPr>
      <w:rFonts w:eastAsia="Lucida Sans Unicode" w:cs="Tahoma"/>
      <w:kern w:val="3"/>
      <w:sz w:val="28"/>
      <w:szCs w:val="20"/>
      <w:lang w:eastAsia="pl-PL"/>
    </w:rPr>
  </w:style>
  <w:style w:type="character" w:customStyle="1" w:styleId="NumberingSymbols">
    <w:name w:val="Numbering Symbols"/>
    <w:rsid w:val="00D60CD1"/>
    <w:rPr>
      <w:b/>
      <w:bCs/>
    </w:rPr>
  </w:style>
  <w:style w:type="character" w:customStyle="1" w:styleId="BulletSymbols">
    <w:name w:val="Bullet Symbols"/>
    <w:rsid w:val="00D60CD1"/>
    <w:rPr>
      <w:rFonts w:ascii="StarSymbol" w:eastAsia="StarSymbol" w:hAnsi="StarSymbol" w:cs="StarSymbol"/>
      <w:sz w:val="18"/>
      <w:szCs w:val="18"/>
    </w:rPr>
  </w:style>
  <w:style w:type="numbering" w:customStyle="1" w:styleId="WW8Num5">
    <w:name w:val="WW8Num5"/>
    <w:basedOn w:val="Bezlisty"/>
    <w:rsid w:val="00D60CD1"/>
    <w:pPr>
      <w:numPr>
        <w:numId w:val="7"/>
      </w:numPr>
    </w:pPr>
  </w:style>
  <w:style w:type="paragraph" w:styleId="Listanumerowana3">
    <w:name w:val="List Number 3"/>
    <w:basedOn w:val="Normalny"/>
    <w:unhideWhenUsed/>
    <w:rsid w:val="00D60CD1"/>
    <w:pPr>
      <w:widowControl w:val="0"/>
      <w:numPr>
        <w:numId w:val="8"/>
      </w:numPr>
      <w:autoSpaceDN w:val="0"/>
      <w:spacing w:line="240" w:lineRule="auto"/>
      <w:contextualSpacing/>
      <w:jc w:val="left"/>
      <w:textAlignment w:val="baseline"/>
    </w:pPr>
    <w:rPr>
      <w:rFonts w:eastAsia="Lucida Sans Unicode" w:cs="Tahoma"/>
      <w:kern w:val="3"/>
      <w:sz w:val="24"/>
      <w:szCs w:val="24"/>
      <w:lang w:eastAsia="pl-PL"/>
    </w:rPr>
  </w:style>
  <w:style w:type="paragraph" w:styleId="Listapunktowana">
    <w:name w:val="List Bullet"/>
    <w:basedOn w:val="Normalny"/>
    <w:semiHidden/>
    <w:rsid w:val="00D60CD1"/>
    <w:pPr>
      <w:tabs>
        <w:tab w:val="left" w:pos="850"/>
        <w:tab w:val="num" w:pos="1440"/>
      </w:tabs>
      <w:spacing w:after="60" w:line="240" w:lineRule="auto"/>
      <w:ind w:left="-581" w:firstLine="0"/>
      <w:jc w:val="left"/>
    </w:pPr>
    <w:rPr>
      <w:rFonts w:ascii="Arial" w:hAnsi="Arial" w:cs="Arial"/>
    </w:rPr>
  </w:style>
  <w:style w:type="paragraph" w:customStyle="1" w:styleId="OPIS">
    <w:name w:val="OPIS"/>
    <w:basedOn w:val="Spistreci1"/>
    <w:rsid w:val="00D60CD1"/>
    <w:pPr>
      <w:widowControl/>
      <w:tabs>
        <w:tab w:val="left" w:pos="440"/>
        <w:tab w:val="right" w:leader="dot" w:pos="10490"/>
      </w:tabs>
      <w:spacing w:line="360" w:lineRule="auto"/>
      <w:ind w:firstLine="0"/>
    </w:pPr>
    <w:rPr>
      <w:rFonts w:ascii="Times New Roman" w:eastAsia="Times New Roman" w:hAnsi="Times New Roman" w:cs="Times New Roman"/>
      <w:caps/>
      <w:kern w:val="0"/>
      <w:sz w:val="24"/>
      <w:szCs w:val="20"/>
    </w:rPr>
  </w:style>
  <w:style w:type="paragraph" w:customStyle="1" w:styleId="inv0Znak">
    <w:name w:val="inv_0 Znak"/>
    <w:basedOn w:val="Normalny"/>
    <w:link w:val="inv0ZnakZnak"/>
    <w:rsid w:val="00D60CD1"/>
    <w:pPr>
      <w:suppressAutoHyphens w:val="0"/>
      <w:spacing w:line="240" w:lineRule="auto"/>
      <w:ind w:firstLine="709"/>
    </w:pPr>
    <w:rPr>
      <w:rFonts w:cs="Times New Roman"/>
      <w:sz w:val="24"/>
      <w:szCs w:val="24"/>
      <w:lang w:val="x-none" w:eastAsia="pl-PL"/>
    </w:rPr>
  </w:style>
  <w:style w:type="character" w:customStyle="1" w:styleId="inv0ZnakZnak">
    <w:name w:val="inv_0 Znak Znak"/>
    <w:link w:val="inv0Znak"/>
    <w:rsid w:val="00D60CD1"/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styleId="Odwoaniedokomentarza">
    <w:name w:val="annotation reference"/>
    <w:uiPriority w:val="99"/>
    <w:semiHidden/>
    <w:unhideWhenUsed/>
    <w:rsid w:val="00D60CD1"/>
    <w:rPr>
      <w:sz w:val="16"/>
      <w:szCs w:val="16"/>
    </w:rPr>
  </w:style>
  <w:style w:type="paragraph" w:customStyle="1" w:styleId="xl63">
    <w:name w:val="xl63"/>
    <w:basedOn w:val="Normalny"/>
    <w:rsid w:val="00D60CD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 w:line="240" w:lineRule="auto"/>
      <w:ind w:firstLine="0"/>
      <w:jc w:val="left"/>
    </w:pPr>
    <w:rPr>
      <w:rFonts w:cs="Times New Roman"/>
      <w:sz w:val="24"/>
      <w:szCs w:val="24"/>
      <w:lang w:eastAsia="pl-PL"/>
    </w:rPr>
  </w:style>
  <w:style w:type="character" w:styleId="Tekstzastpczy">
    <w:name w:val="Placeholder Text"/>
    <w:uiPriority w:val="99"/>
    <w:semiHidden/>
    <w:rsid w:val="00D60CD1"/>
    <w:rPr>
      <w:color w:val="808080"/>
    </w:rPr>
  </w:style>
  <w:style w:type="character" w:customStyle="1" w:styleId="description">
    <w:name w:val="description"/>
    <w:basedOn w:val="Domylnaczcionkaakapitu"/>
    <w:rsid w:val="00D60CD1"/>
  </w:style>
  <w:style w:type="paragraph" w:customStyle="1" w:styleId="TableText">
    <w:name w:val="Table Text"/>
    <w:rsid w:val="00D60CD1"/>
    <w:pPr>
      <w:spacing w:after="0" w:line="240" w:lineRule="auto"/>
      <w:ind w:right="28"/>
      <w:jc w:val="center"/>
    </w:pPr>
    <w:rPr>
      <w:rFonts w:ascii="Times New Roman" w:eastAsia="Times New Roman" w:hAnsi="Times New Roman" w:cs="Times New Roman"/>
      <w:color w:val="000000"/>
      <w:szCs w:val="20"/>
      <w:lang w:eastAsia="pl-PL"/>
    </w:rPr>
  </w:style>
  <w:style w:type="paragraph" w:styleId="Listapunktowana3">
    <w:name w:val="List Bullet 3"/>
    <w:basedOn w:val="Normalny"/>
    <w:uiPriority w:val="99"/>
    <w:semiHidden/>
    <w:unhideWhenUsed/>
    <w:rsid w:val="00D60CD1"/>
    <w:pPr>
      <w:numPr>
        <w:numId w:val="9"/>
      </w:numPr>
      <w:suppressAutoHyphens w:val="0"/>
      <w:spacing w:after="200" w:line="276" w:lineRule="auto"/>
      <w:contextualSpacing/>
      <w:jc w:val="left"/>
    </w:pPr>
    <w:rPr>
      <w:rFonts w:ascii="Segoe UI Light" w:eastAsia="Segoe UI Light" w:hAnsi="Segoe UI Light" w:cs="Times New Roman"/>
      <w:lang w:eastAsia="en-US"/>
    </w:rPr>
  </w:style>
  <w:style w:type="paragraph" w:styleId="Zwykytekst">
    <w:name w:val="Plain Text"/>
    <w:basedOn w:val="Normalny"/>
    <w:link w:val="ZwykytekstZnak"/>
    <w:rsid w:val="00D60CD1"/>
    <w:pPr>
      <w:suppressAutoHyphens w:val="0"/>
      <w:spacing w:line="240" w:lineRule="auto"/>
      <w:ind w:firstLine="0"/>
      <w:jc w:val="left"/>
    </w:pPr>
    <w:rPr>
      <w:rFonts w:ascii="Consolas" w:eastAsia="Calibri" w:hAnsi="Consolas" w:cs="Consolas"/>
      <w:sz w:val="21"/>
      <w:szCs w:val="21"/>
      <w:lang w:eastAsia="en-US"/>
    </w:rPr>
  </w:style>
  <w:style w:type="character" w:customStyle="1" w:styleId="ZwykytekstZnak1">
    <w:name w:val="Zwykły tekst Znak1"/>
    <w:basedOn w:val="Domylnaczcionkaakapitu"/>
    <w:uiPriority w:val="99"/>
    <w:semiHidden/>
    <w:rsid w:val="00D60CD1"/>
    <w:rPr>
      <w:rFonts w:ascii="Consolas" w:eastAsia="Times New Roman" w:hAnsi="Consolas" w:cs="Calibri"/>
      <w:sz w:val="21"/>
      <w:szCs w:val="21"/>
      <w:lang w:eastAsia="ar-SA"/>
    </w:rPr>
  </w:style>
  <w:style w:type="paragraph" w:customStyle="1" w:styleId="Nagwek21">
    <w:name w:val="Nagłówek 21"/>
    <w:basedOn w:val="Standard"/>
    <w:next w:val="Standard"/>
    <w:rsid w:val="00D60CD1"/>
    <w:pPr>
      <w:keepNext/>
      <w:widowControl/>
      <w:suppressLineNumbers/>
      <w:suppressAutoHyphens w:val="0"/>
      <w:autoSpaceDN w:val="0"/>
      <w:spacing w:after="62"/>
      <w:outlineLvl w:val="1"/>
    </w:pPr>
    <w:rPr>
      <w:rFonts w:ascii="Arial" w:eastAsia="Times New Roman" w:hAnsi="Arial"/>
      <w:b/>
      <w:i/>
      <w:kern w:val="3"/>
      <w:sz w:val="26"/>
      <w:szCs w:val="20"/>
      <w:lang w:eastAsia="pl-PL"/>
    </w:rPr>
  </w:style>
  <w:style w:type="paragraph" w:customStyle="1" w:styleId="Nagwek31">
    <w:name w:val="Nagłówek 31"/>
    <w:basedOn w:val="Standard"/>
    <w:next w:val="Standard"/>
    <w:rsid w:val="00D60CD1"/>
    <w:pPr>
      <w:keepNext/>
      <w:widowControl/>
      <w:suppressAutoHyphens w:val="0"/>
      <w:autoSpaceDN w:val="0"/>
      <w:outlineLvl w:val="2"/>
    </w:pPr>
    <w:rPr>
      <w:rFonts w:ascii="Arial" w:eastAsia="Times New Roman" w:hAnsi="Arial"/>
      <w:b/>
      <w:kern w:val="3"/>
      <w:sz w:val="24"/>
      <w:szCs w:val="20"/>
      <w:u w:val="single"/>
      <w:lang w:eastAsia="pl-PL"/>
    </w:rPr>
  </w:style>
  <w:style w:type="paragraph" w:customStyle="1" w:styleId="Nagwek41">
    <w:name w:val="Nagłówek 41"/>
    <w:basedOn w:val="Standard"/>
    <w:next w:val="Standard"/>
    <w:rsid w:val="00D60CD1"/>
    <w:pPr>
      <w:keepNext/>
      <w:widowControl/>
      <w:suppressAutoHyphens w:val="0"/>
      <w:autoSpaceDN w:val="0"/>
      <w:outlineLvl w:val="3"/>
    </w:pPr>
    <w:rPr>
      <w:rFonts w:ascii="Arial" w:eastAsia="Times New Roman" w:hAnsi="Arial"/>
      <w:b/>
      <w:bCs/>
      <w:i/>
      <w:smallCaps/>
      <w:kern w:val="3"/>
      <w:sz w:val="24"/>
      <w:szCs w:val="20"/>
      <w:lang w:eastAsia="pl-PL"/>
    </w:rPr>
  </w:style>
  <w:style w:type="paragraph" w:customStyle="1" w:styleId="Table">
    <w:name w:val="Table"/>
    <w:basedOn w:val="Normalny"/>
    <w:rsid w:val="00D60CD1"/>
    <w:pPr>
      <w:suppressLineNumbers/>
      <w:suppressAutoHyphens w:val="0"/>
      <w:autoSpaceDN w:val="0"/>
      <w:spacing w:before="120" w:after="120" w:line="360" w:lineRule="auto"/>
      <w:ind w:firstLine="0"/>
      <w:textAlignment w:val="baseline"/>
    </w:pPr>
    <w:rPr>
      <w:rFonts w:cs="Tahoma"/>
      <w:i/>
      <w:iCs/>
      <w:kern w:val="3"/>
      <w:sz w:val="20"/>
      <w:szCs w:val="20"/>
      <w:lang w:eastAsia="pl-PL"/>
    </w:rPr>
  </w:style>
  <w:style w:type="numbering" w:customStyle="1" w:styleId="WW8Num34">
    <w:name w:val="WW8Num34"/>
    <w:basedOn w:val="Bezlisty"/>
    <w:rsid w:val="00D60CD1"/>
    <w:pPr>
      <w:numPr>
        <w:numId w:val="10"/>
      </w:numPr>
    </w:pPr>
  </w:style>
  <w:style w:type="paragraph" w:styleId="Mapadokumentu">
    <w:name w:val="Document Map"/>
    <w:basedOn w:val="Normalny"/>
    <w:link w:val="MapadokumentuZnak"/>
    <w:uiPriority w:val="99"/>
    <w:semiHidden/>
    <w:unhideWhenUsed/>
    <w:rsid w:val="00D60CD1"/>
    <w:pPr>
      <w:suppressAutoHyphens w:val="0"/>
      <w:spacing w:line="240" w:lineRule="auto"/>
      <w:ind w:firstLine="0"/>
      <w:jc w:val="left"/>
    </w:pPr>
    <w:rPr>
      <w:rFonts w:ascii="Segoe UI" w:eastAsia="Segoe UI Light" w:hAnsi="Segoe UI" w:cs="Segoe UI"/>
      <w:sz w:val="16"/>
      <w:szCs w:val="16"/>
      <w:lang w:eastAsia="en-US"/>
    </w:rPr>
  </w:style>
  <w:style w:type="character" w:customStyle="1" w:styleId="MapadokumentuZnak">
    <w:name w:val="Mapa dokumentu Znak"/>
    <w:basedOn w:val="Domylnaczcionkaakapitu"/>
    <w:link w:val="Mapadokumentu"/>
    <w:uiPriority w:val="99"/>
    <w:semiHidden/>
    <w:rsid w:val="00D60CD1"/>
    <w:rPr>
      <w:rFonts w:ascii="Segoe UI" w:eastAsia="Segoe UI Light" w:hAnsi="Segoe UI" w:cs="Segoe UI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0293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04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56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98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963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689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341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72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166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76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167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967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028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632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640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778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118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368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61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874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34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35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974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037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958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472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338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344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094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813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433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83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650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448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801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124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5855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835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090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889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947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806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258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tmp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tmp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0E1A419-BCB5-4730-A2E1-40D2A31AC6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2022</Words>
  <Characters>12134</Characters>
  <Application>Microsoft Office Word</Application>
  <DocSecurity>0</DocSecurity>
  <Lines>101</Lines>
  <Paragraphs>28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Rafał Marciniak</dc:creator>
  <cp:keywords/>
  <dc:description/>
  <cp:lastModifiedBy>Julita Murawicz</cp:lastModifiedBy>
  <cp:revision>2</cp:revision>
  <cp:lastPrinted>2025-03-07T12:34:00Z</cp:lastPrinted>
  <dcterms:created xsi:type="dcterms:W3CDTF">2025-03-07T12:37:00Z</dcterms:created>
  <dcterms:modified xsi:type="dcterms:W3CDTF">2025-03-07T12:37:00Z</dcterms:modified>
</cp:coreProperties>
</file>