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9A1738" w14:textId="77777777" w:rsidR="007B4E5E" w:rsidRPr="00063D06" w:rsidRDefault="007B4E5E" w:rsidP="007B4E5E">
      <w:pPr>
        <w:jc w:val="center"/>
        <w:rPr>
          <w:b/>
          <w:sz w:val="40"/>
          <w:szCs w:val="40"/>
        </w:rPr>
      </w:pPr>
      <w:r w:rsidRPr="00063D06">
        <w:rPr>
          <w:b/>
          <w:sz w:val="40"/>
          <w:szCs w:val="40"/>
        </w:rPr>
        <w:t xml:space="preserve">Umowa nr ZP.272.….2024 </w:t>
      </w:r>
    </w:p>
    <w:p w14:paraId="7F79938F" w14:textId="77777777" w:rsidR="007B4E5E" w:rsidRPr="00063D06" w:rsidRDefault="007B4E5E" w:rsidP="007B4E5E">
      <w:pPr>
        <w:jc w:val="center"/>
        <w:rPr>
          <w:b/>
          <w:sz w:val="40"/>
          <w:szCs w:val="40"/>
        </w:rPr>
      </w:pPr>
    </w:p>
    <w:p w14:paraId="761EDB71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 xml:space="preserve">W dniu </w:t>
      </w:r>
      <w:r w:rsidRPr="00063D06">
        <w:rPr>
          <w:b/>
          <w:sz w:val="22"/>
          <w:szCs w:val="22"/>
        </w:rPr>
        <w:t>……………………………</w:t>
      </w:r>
      <w:r w:rsidRPr="00063D06">
        <w:rPr>
          <w:sz w:val="22"/>
          <w:szCs w:val="22"/>
        </w:rPr>
        <w:t xml:space="preserve"> w Tucholi pomiędzy: </w:t>
      </w:r>
    </w:p>
    <w:p w14:paraId="18D5800E" w14:textId="77777777" w:rsidR="007B4E5E" w:rsidRPr="00063D06" w:rsidRDefault="007B4E5E" w:rsidP="005630DA">
      <w:pPr>
        <w:spacing w:line="276" w:lineRule="auto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Gminą Tuchola,</w:t>
      </w:r>
    </w:p>
    <w:p w14:paraId="519E5241" w14:textId="77777777" w:rsidR="007B4E5E" w:rsidRPr="00063D06" w:rsidRDefault="007B4E5E" w:rsidP="005630DA">
      <w:pPr>
        <w:spacing w:line="276" w:lineRule="auto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z siedzibą: plac Zamkowy 1, 89-500 Tuchola,</w:t>
      </w:r>
    </w:p>
    <w:p w14:paraId="41C67828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NIP: 561-14-87-583,</w:t>
      </w:r>
    </w:p>
    <w:p w14:paraId="75FC69A0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zwaną dalej „Zamawiającym”, reprezentowaną przez:</w:t>
      </w:r>
    </w:p>
    <w:p w14:paraId="6F6D09D2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- Tadeusza Kowalskiego – Burmistrza Tucholi,</w:t>
      </w:r>
    </w:p>
    <w:p w14:paraId="451EB04E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 xml:space="preserve">przy udziale Skarbnika Gminy – Wojciecha </w:t>
      </w:r>
      <w:proofErr w:type="spellStart"/>
      <w:r w:rsidRPr="00063D06">
        <w:rPr>
          <w:sz w:val="22"/>
          <w:szCs w:val="22"/>
        </w:rPr>
        <w:t>Grudziny</w:t>
      </w:r>
      <w:proofErr w:type="spellEnd"/>
      <w:r w:rsidRPr="00063D06">
        <w:rPr>
          <w:sz w:val="22"/>
          <w:szCs w:val="22"/>
        </w:rPr>
        <w:t>,</w:t>
      </w:r>
    </w:p>
    <w:p w14:paraId="455E7348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 xml:space="preserve">a </w:t>
      </w:r>
    </w:p>
    <w:p w14:paraId="53796DEB" w14:textId="77777777" w:rsidR="007B4E5E" w:rsidRPr="00063D06" w:rsidRDefault="007B4E5E" w:rsidP="005630DA">
      <w:pPr>
        <w:spacing w:line="276" w:lineRule="auto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 xml:space="preserve">………………………………………………………………… </w:t>
      </w:r>
    </w:p>
    <w:p w14:paraId="747AA543" w14:textId="77777777" w:rsidR="007B4E5E" w:rsidRPr="00063D06" w:rsidRDefault="007B4E5E" w:rsidP="005630DA">
      <w:pPr>
        <w:spacing w:line="276" w:lineRule="auto"/>
        <w:rPr>
          <w:b/>
          <w:sz w:val="22"/>
          <w:szCs w:val="22"/>
        </w:rPr>
      </w:pPr>
      <w:r w:rsidRPr="00063D06">
        <w:rPr>
          <w:sz w:val="22"/>
          <w:szCs w:val="22"/>
        </w:rPr>
        <w:t>z siedzibą</w:t>
      </w:r>
      <w:r w:rsidRPr="00063D06">
        <w:rPr>
          <w:b/>
          <w:sz w:val="22"/>
          <w:szCs w:val="22"/>
        </w:rPr>
        <w:t xml:space="preserve"> …………………………………………………….</w:t>
      </w:r>
    </w:p>
    <w:p w14:paraId="2022F3D4" w14:textId="77777777" w:rsidR="007B4E5E" w:rsidRPr="00063D06" w:rsidRDefault="007B4E5E" w:rsidP="005630DA">
      <w:pPr>
        <w:spacing w:line="276" w:lineRule="auto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NIP: …………………………..,  </w:t>
      </w:r>
    </w:p>
    <w:p w14:paraId="77F0C27C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zwaną/-</w:t>
      </w:r>
      <w:proofErr w:type="spellStart"/>
      <w:r w:rsidRPr="00063D06">
        <w:rPr>
          <w:sz w:val="22"/>
          <w:szCs w:val="22"/>
        </w:rPr>
        <w:t>ym</w:t>
      </w:r>
      <w:proofErr w:type="spellEnd"/>
      <w:r w:rsidRPr="00063D06">
        <w:rPr>
          <w:sz w:val="22"/>
          <w:szCs w:val="22"/>
        </w:rPr>
        <w:t xml:space="preserve"> dalej „Wykonawcą”, reprezentowaną/-</w:t>
      </w:r>
      <w:proofErr w:type="spellStart"/>
      <w:r w:rsidRPr="00063D06">
        <w:rPr>
          <w:sz w:val="22"/>
          <w:szCs w:val="22"/>
        </w:rPr>
        <w:t>ym</w:t>
      </w:r>
      <w:proofErr w:type="spellEnd"/>
      <w:r w:rsidRPr="00063D06">
        <w:rPr>
          <w:sz w:val="22"/>
          <w:szCs w:val="22"/>
        </w:rPr>
        <w:t xml:space="preserve"> przez: </w:t>
      </w:r>
    </w:p>
    <w:p w14:paraId="6A621145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>- ………………………………………………………………</w:t>
      </w:r>
    </w:p>
    <w:p w14:paraId="4F3D7894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  <w:r w:rsidRPr="00063D06">
        <w:rPr>
          <w:sz w:val="22"/>
          <w:szCs w:val="22"/>
        </w:rPr>
        <w:t xml:space="preserve">została zawarta umowa następującej treści: </w:t>
      </w:r>
    </w:p>
    <w:p w14:paraId="0447B0EB" w14:textId="77777777" w:rsidR="007B4E5E" w:rsidRPr="00063D06" w:rsidRDefault="007B4E5E" w:rsidP="005630DA">
      <w:pPr>
        <w:spacing w:line="276" w:lineRule="auto"/>
        <w:rPr>
          <w:sz w:val="22"/>
          <w:szCs w:val="22"/>
        </w:rPr>
      </w:pPr>
    </w:p>
    <w:p w14:paraId="4D5AD11B" w14:textId="77777777" w:rsidR="007B4E5E" w:rsidRPr="00063D06" w:rsidRDefault="007B4E5E" w:rsidP="005630DA">
      <w:pPr>
        <w:spacing w:line="276" w:lineRule="auto"/>
        <w:jc w:val="center"/>
        <w:rPr>
          <w:b/>
          <w:sz w:val="22"/>
          <w:szCs w:val="22"/>
        </w:rPr>
      </w:pPr>
    </w:p>
    <w:p w14:paraId="3014D951" w14:textId="625CA4BD" w:rsidR="007B4E5E" w:rsidRPr="00063D06" w:rsidRDefault="007B4E5E" w:rsidP="005630DA">
      <w:pPr>
        <w:spacing w:line="276" w:lineRule="auto"/>
        <w:ind w:firstLine="284"/>
        <w:jc w:val="both"/>
        <w:rPr>
          <w:i/>
          <w:sz w:val="22"/>
          <w:szCs w:val="22"/>
        </w:rPr>
      </w:pPr>
      <w:r w:rsidRPr="00063D06">
        <w:rPr>
          <w:i/>
          <w:sz w:val="22"/>
          <w:szCs w:val="22"/>
        </w:rPr>
        <w:t xml:space="preserve">Przedmiotowa umowa jest konsekwencją zamówienia publicznego realizowanego na podstawie </w:t>
      </w:r>
      <w:r w:rsidR="005630DA" w:rsidRPr="00063D06">
        <w:rPr>
          <w:i/>
          <w:sz w:val="22"/>
          <w:szCs w:val="22"/>
        </w:rPr>
        <w:t xml:space="preserve">art. 275 pkt 1 </w:t>
      </w:r>
      <w:r w:rsidRPr="00063D06">
        <w:rPr>
          <w:i/>
          <w:sz w:val="22"/>
          <w:szCs w:val="22"/>
        </w:rPr>
        <w:t xml:space="preserve">ustawy </w:t>
      </w:r>
      <w:r w:rsidR="005630DA" w:rsidRPr="00063D06">
        <w:rPr>
          <w:i/>
          <w:sz w:val="22"/>
          <w:szCs w:val="22"/>
        </w:rPr>
        <w:t xml:space="preserve">z dnia 11 września 2019 r. </w:t>
      </w:r>
      <w:r w:rsidRPr="00063D06">
        <w:rPr>
          <w:i/>
          <w:sz w:val="22"/>
          <w:szCs w:val="22"/>
        </w:rPr>
        <w:t>Prawo zamówień publicznych</w:t>
      </w:r>
      <w:r w:rsidR="005630DA" w:rsidRPr="00063D06">
        <w:rPr>
          <w:i/>
          <w:sz w:val="22"/>
          <w:szCs w:val="22"/>
        </w:rPr>
        <w:t xml:space="preserve"> (Dz. U. z 2024 r. poz. 1320)</w:t>
      </w:r>
      <w:r w:rsidRPr="00063D06">
        <w:rPr>
          <w:i/>
          <w:sz w:val="22"/>
          <w:szCs w:val="22"/>
        </w:rPr>
        <w:t xml:space="preserve"> oraz następstwem wyboru przez Zamawiającego oferty w trybie podstawowym bez negocjacji</w:t>
      </w:r>
      <w:r w:rsidR="005630DA" w:rsidRPr="00063D06">
        <w:rPr>
          <w:i/>
          <w:sz w:val="22"/>
          <w:szCs w:val="22"/>
        </w:rPr>
        <w:t xml:space="preserve">, na realizację zamówienia pn.: „Likwidacja barier transportowych – zakup </w:t>
      </w:r>
      <w:proofErr w:type="spellStart"/>
      <w:r w:rsidR="005630DA" w:rsidRPr="00063D06">
        <w:rPr>
          <w:i/>
          <w:sz w:val="22"/>
          <w:szCs w:val="22"/>
        </w:rPr>
        <w:t>mikrobusa</w:t>
      </w:r>
      <w:proofErr w:type="spellEnd"/>
      <w:r w:rsidR="005630DA" w:rsidRPr="00063D06">
        <w:rPr>
          <w:i/>
          <w:sz w:val="22"/>
          <w:szCs w:val="22"/>
        </w:rPr>
        <w:t xml:space="preserve"> dla Środowiskowego Domu Samopomocy w Tucholi”.</w:t>
      </w:r>
      <w:r w:rsidRPr="00063D06">
        <w:rPr>
          <w:i/>
          <w:sz w:val="22"/>
          <w:szCs w:val="22"/>
        </w:rPr>
        <w:t xml:space="preserve"> </w:t>
      </w:r>
    </w:p>
    <w:p w14:paraId="2AE1D078" w14:textId="77777777" w:rsidR="007B4E5E" w:rsidRPr="00063D06" w:rsidRDefault="007B4E5E" w:rsidP="005630DA">
      <w:pPr>
        <w:spacing w:line="276" w:lineRule="auto"/>
        <w:ind w:firstLine="284"/>
        <w:jc w:val="both"/>
        <w:rPr>
          <w:i/>
          <w:sz w:val="22"/>
          <w:szCs w:val="22"/>
        </w:rPr>
      </w:pPr>
    </w:p>
    <w:p w14:paraId="567F96C5" w14:textId="77777777" w:rsidR="005630DA" w:rsidRPr="00063D06" w:rsidRDefault="005630DA" w:rsidP="005630DA">
      <w:pPr>
        <w:spacing w:line="276" w:lineRule="auto"/>
        <w:ind w:firstLine="284"/>
        <w:jc w:val="both"/>
        <w:rPr>
          <w:i/>
          <w:iCs/>
          <w:sz w:val="22"/>
          <w:szCs w:val="22"/>
        </w:rPr>
      </w:pPr>
      <w:r w:rsidRPr="00063D06">
        <w:rPr>
          <w:i/>
          <w:iCs/>
          <w:sz w:val="22"/>
          <w:szCs w:val="22"/>
        </w:rPr>
        <w:t xml:space="preserve">Zadanie uzyskało dofinansowanie z </w:t>
      </w:r>
      <w:bookmarkStart w:id="0" w:name="_Hlk178158198"/>
      <w:r w:rsidRPr="00063D06">
        <w:rPr>
          <w:i/>
          <w:iCs/>
          <w:sz w:val="22"/>
          <w:szCs w:val="22"/>
        </w:rPr>
        <w:t>„Programu wyrównywania różnic między regionami III” w obszarze D, finansowanego ze środków Państwowego Funduszu Rehabilitacji Osób Niepełnosprawnych („PFRON”).</w:t>
      </w:r>
    </w:p>
    <w:bookmarkEnd w:id="0"/>
    <w:p w14:paraId="34074F7B" w14:textId="77777777" w:rsidR="007B4E5E" w:rsidRPr="00063D06" w:rsidRDefault="007B4E5E" w:rsidP="005630DA">
      <w:pPr>
        <w:spacing w:line="276" w:lineRule="auto"/>
        <w:jc w:val="center"/>
        <w:rPr>
          <w:sz w:val="22"/>
          <w:szCs w:val="22"/>
        </w:rPr>
      </w:pPr>
    </w:p>
    <w:p w14:paraId="2805A1A8" w14:textId="77777777" w:rsidR="00170F16" w:rsidRPr="00063D06" w:rsidRDefault="00170F16" w:rsidP="005630DA">
      <w:pPr>
        <w:spacing w:line="276" w:lineRule="auto"/>
        <w:contextualSpacing/>
        <w:jc w:val="both"/>
        <w:rPr>
          <w:b/>
          <w:sz w:val="22"/>
          <w:szCs w:val="22"/>
        </w:rPr>
      </w:pPr>
    </w:p>
    <w:p w14:paraId="7B17764E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1</w:t>
      </w:r>
    </w:p>
    <w:p w14:paraId="4E228B17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PRZEDMIOT UMOWY</w:t>
      </w:r>
    </w:p>
    <w:p w14:paraId="1E3EDBD5" w14:textId="61511434" w:rsidR="00D43EB5" w:rsidRPr="00063D06" w:rsidRDefault="00D43EB5">
      <w:pPr>
        <w:numPr>
          <w:ilvl w:val="0"/>
          <w:numId w:val="2"/>
        </w:numPr>
        <w:spacing w:line="276" w:lineRule="auto"/>
        <w:ind w:hanging="142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Przedmiotem zamówienia jest zakup, dostawa i serwis fabrycznie nowego </w:t>
      </w:r>
      <w:r w:rsidR="00BA02BD" w:rsidRPr="00063D06">
        <w:rPr>
          <w:bCs/>
          <w:sz w:val="22"/>
          <w:szCs w:val="22"/>
        </w:rPr>
        <w:t xml:space="preserve">samochodu przeznaczonego do </w:t>
      </w:r>
      <w:r w:rsidR="00F019AA" w:rsidRPr="00063D06">
        <w:rPr>
          <w:bCs/>
          <w:sz w:val="22"/>
          <w:szCs w:val="22"/>
        </w:rPr>
        <w:t>przewozu osób niepełnosprawnych</w:t>
      </w:r>
      <w:r w:rsidR="00BA02BD" w:rsidRPr="00063D06">
        <w:rPr>
          <w:bCs/>
          <w:sz w:val="22"/>
          <w:szCs w:val="22"/>
        </w:rPr>
        <w:t>, z</w:t>
      </w:r>
      <w:r w:rsidRPr="00063D06">
        <w:rPr>
          <w:sz w:val="22"/>
          <w:szCs w:val="22"/>
        </w:rPr>
        <w:t xml:space="preserve"> o parametrach technicznych i</w:t>
      </w:r>
      <w:r w:rsidR="000D4716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wyposażeniu określonym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Specyfikacji Warunków Zamówienia oraz zgodnie ze złożoną ofertą</w:t>
      </w:r>
      <w:r w:rsidR="004039CA" w:rsidRPr="00063D06">
        <w:rPr>
          <w:sz w:val="22"/>
          <w:szCs w:val="22"/>
        </w:rPr>
        <w:t xml:space="preserve"> Wykonawcy (która stanowi załącznik do niniejszej umowy):</w:t>
      </w:r>
    </w:p>
    <w:p w14:paraId="6C843220" w14:textId="77777777" w:rsidR="00D43EB5" w:rsidRPr="00063D06" w:rsidRDefault="00D43EB5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Marka: …………….. </w:t>
      </w:r>
    </w:p>
    <w:p w14:paraId="2683D4DC" w14:textId="77777777" w:rsidR="00D43EB5" w:rsidRPr="00063D06" w:rsidRDefault="00D43EB5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Typ: ……………. </w:t>
      </w:r>
    </w:p>
    <w:p w14:paraId="2A89D0AB" w14:textId="77777777" w:rsidR="00D43EB5" w:rsidRPr="00063D06" w:rsidRDefault="00D43EB5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Model: ……………………</w:t>
      </w:r>
    </w:p>
    <w:p w14:paraId="0416F44F" w14:textId="03D62CA0" w:rsidR="00D43EB5" w:rsidRPr="00063D06" w:rsidRDefault="00D43EB5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Rok produkcji </w:t>
      </w:r>
      <w:r w:rsidR="000D4716" w:rsidRPr="00063D06">
        <w:rPr>
          <w:sz w:val="22"/>
          <w:szCs w:val="22"/>
        </w:rPr>
        <w:t>2024.</w:t>
      </w:r>
      <w:r w:rsidRPr="00063D06">
        <w:rPr>
          <w:sz w:val="22"/>
          <w:szCs w:val="22"/>
        </w:rPr>
        <w:t xml:space="preserve"> </w:t>
      </w:r>
    </w:p>
    <w:p w14:paraId="4D52729F" w14:textId="0E3ADE72" w:rsidR="00F019AA" w:rsidRPr="00063D06" w:rsidRDefault="00D43EB5">
      <w:pPr>
        <w:numPr>
          <w:ilvl w:val="0"/>
          <w:numId w:val="2"/>
        </w:numPr>
        <w:spacing w:line="276" w:lineRule="auto"/>
        <w:jc w:val="both"/>
        <w:rPr>
          <w:b/>
          <w:sz w:val="22"/>
          <w:szCs w:val="22"/>
        </w:rPr>
      </w:pPr>
      <w:bookmarkStart w:id="1" w:name="_Hlk179453664"/>
      <w:r w:rsidRPr="00063D06">
        <w:rPr>
          <w:sz w:val="22"/>
          <w:szCs w:val="22"/>
        </w:rPr>
        <w:lastRenderedPageBreak/>
        <w:t xml:space="preserve">Wykonawca gwarantuje na własny koszt i odpowiedzialność dostawę przedmiotu umowy do Zamawiającego </w:t>
      </w:r>
      <w:r w:rsidR="00DA67B5" w:rsidRPr="00063D06">
        <w:rPr>
          <w:sz w:val="22"/>
          <w:szCs w:val="22"/>
        </w:rPr>
        <w:t>na adres:</w:t>
      </w:r>
      <w:r w:rsidRPr="00063D06">
        <w:rPr>
          <w:sz w:val="22"/>
          <w:szCs w:val="22"/>
        </w:rPr>
        <w:t xml:space="preserve"> </w:t>
      </w:r>
      <w:r w:rsidR="00344100" w:rsidRPr="00063D06">
        <w:rPr>
          <w:b/>
          <w:sz w:val="22"/>
          <w:szCs w:val="22"/>
        </w:rPr>
        <w:t>Urząd Miejski</w:t>
      </w:r>
      <w:r w:rsidR="000D4716" w:rsidRPr="00063D06">
        <w:rPr>
          <w:b/>
          <w:sz w:val="22"/>
          <w:szCs w:val="22"/>
        </w:rPr>
        <w:t xml:space="preserve"> w Tucholi, </w:t>
      </w:r>
      <w:r w:rsidR="00344100" w:rsidRPr="00063D06">
        <w:rPr>
          <w:b/>
          <w:sz w:val="22"/>
          <w:szCs w:val="22"/>
        </w:rPr>
        <w:t>p</w:t>
      </w:r>
      <w:r w:rsidR="000D4716" w:rsidRPr="00063D06">
        <w:rPr>
          <w:b/>
          <w:sz w:val="22"/>
          <w:szCs w:val="22"/>
        </w:rPr>
        <w:t xml:space="preserve">l. </w:t>
      </w:r>
      <w:r w:rsidR="00344100" w:rsidRPr="00063D06">
        <w:rPr>
          <w:b/>
          <w:sz w:val="22"/>
          <w:szCs w:val="22"/>
        </w:rPr>
        <w:t>Zamkowy</w:t>
      </w:r>
      <w:r w:rsidR="000D4716" w:rsidRPr="00063D06">
        <w:rPr>
          <w:b/>
          <w:sz w:val="22"/>
          <w:szCs w:val="22"/>
        </w:rPr>
        <w:t xml:space="preserve"> 1</w:t>
      </w:r>
      <w:r w:rsidR="009307A0" w:rsidRPr="00063D06">
        <w:rPr>
          <w:b/>
          <w:sz w:val="22"/>
          <w:szCs w:val="22"/>
        </w:rPr>
        <w:t xml:space="preserve">, </w:t>
      </w:r>
      <w:r w:rsidR="00344100" w:rsidRPr="00063D06">
        <w:rPr>
          <w:b/>
          <w:sz w:val="22"/>
          <w:szCs w:val="22"/>
        </w:rPr>
        <w:br/>
      </w:r>
      <w:r w:rsidR="000D4716" w:rsidRPr="00063D06">
        <w:rPr>
          <w:b/>
          <w:sz w:val="22"/>
          <w:szCs w:val="22"/>
        </w:rPr>
        <w:t>89-500 Tuchola</w:t>
      </w:r>
      <w:r w:rsidR="009307A0" w:rsidRPr="00063D06">
        <w:rPr>
          <w:b/>
          <w:sz w:val="22"/>
          <w:szCs w:val="22"/>
        </w:rPr>
        <w:t>.</w:t>
      </w:r>
    </w:p>
    <w:bookmarkEnd w:id="1"/>
    <w:p w14:paraId="6F0412CE" w14:textId="06962451" w:rsidR="00422B82" w:rsidRPr="00063D06" w:rsidRDefault="00422B82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48FBDF23" w14:textId="01AC25E6" w:rsidR="005F072A" w:rsidRPr="00063D06" w:rsidRDefault="005F072A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44369669" w14:textId="77777777" w:rsidR="005F072A" w:rsidRPr="00063D06" w:rsidRDefault="005F072A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0A5248E6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2</w:t>
      </w:r>
    </w:p>
    <w:p w14:paraId="11C34DF0" w14:textId="77777777" w:rsidR="00D43EB5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TERMIN REALIZACJI UMOWY</w:t>
      </w:r>
    </w:p>
    <w:p w14:paraId="09423A0B" w14:textId="0B62E390" w:rsidR="009050D1" w:rsidRPr="00063D06" w:rsidRDefault="00D43EB5" w:rsidP="009050D1">
      <w:pPr>
        <w:numPr>
          <w:ilvl w:val="0"/>
          <w:numId w:val="12"/>
        </w:num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zobowiązuje się zrealizować dostawę w terminie </w:t>
      </w:r>
      <w:bookmarkStart w:id="2" w:name="_Hlk175307621"/>
      <w:bookmarkStart w:id="3" w:name="_Hlk150160325"/>
      <w:r w:rsidR="009050D1" w:rsidRPr="00063D06">
        <w:rPr>
          <w:b/>
          <w:bCs/>
          <w:sz w:val="22"/>
          <w:szCs w:val="22"/>
        </w:rPr>
        <w:t>od dnia podpisania umowy na wykonanie zamówienia do 31 lipca 2025 r.</w:t>
      </w:r>
      <w:bookmarkEnd w:id="2"/>
      <w:r w:rsidR="009050D1" w:rsidRPr="00063D06">
        <w:rPr>
          <w:b/>
          <w:bCs/>
          <w:sz w:val="22"/>
          <w:szCs w:val="22"/>
        </w:rPr>
        <w:t xml:space="preserve"> </w:t>
      </w:r>
      <w:r w:rsidR="009050D1" w:rsidRPr="00063D06">
        <w:rPr>
          <w:sz w:val="22"/>
          <w:szCs w:val="22"/>
        </w:rPr>
        <w:t>– najpóźniej w tym dniu należy dostarczyć mikrobus do wyznaczonego miejsca odbioru, określonego w § 1 ust. 2 niniejszej umowy.</w:t>
      </w:r>
    </w:p>
    <w:p w14:paraId="1168A853" w14:textId="77777777" w:rsidR="009050D1" w:rsidRPr="00063D06" w:rsidRDefault="00D43EB5">
      <w:pPr>
        <w:numPr>
          <w:ilvl w:val="0"/>
          <w:numId w:val="12"/>
        </w:numPr>
        <w:spacing w:line="276" w:lineRule="auto"/>
        <w:ind w:left="284" w:hanging="284"/>
        <w:contextualSpacing/>
        <w:jc w:val="both"/>
        <w:rPr>
          <w:b/>
          <w:sz w:val="22"/>
          <w:szCs w:val="22"/>
        </w:rPr>
      </w:pPr>
      <w:bookmarkStart w:id="4" w:name="_Hlk179453697"/>
      <w:bookmarkEnd w:id="3"/>
      <w:r w:rsidRPr="00063D06">
        <w:rPr>
          <w:sz w:val="22"/>
          <w:szCs w:val="22"/>
        </w:rPr>
        <w:t xml:space="preserve"> Dostawa przedmiotu umowy będzie zrealizowana jednorazowo w dzień roboczy (od poniedziałku do</w:t>
      </w:r>
      <w:r w:rsidR="009050D1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piątku) w godzinach </w:t>
      </w:r>
      <w:r w:rsidR="009050D1" w:rsidRPr="00063D06">
        <w:rPr>
          <w:sz w:val="22"/>
          <w:szCs w:val="22"/>
        </w:rPr>
        <w:t>pracy Urzędu, tj.:</w:t>
      </w:r>
    </w:p>
    <w:p w14:paraId="689F50BD" w14:textId="77777777" w:rsidR="009050D1" w:rsidRPr="00063D06" w:rsidRDefault="009050D1" w:rsidP="009050D1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- poniedziałek, środa, czwartek – od godz. 7.30 do godz. 15.30,</w:t>
      </w:r>
    </w:p>
    <w:p w14:paraId="1C3A892B" w14:textId="77777777" w:rsidR="009050D1" w:rsidRPr="00063D06" w:rsidRDefault="009050D1" w:rsidP="009050D1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- wtorek – od godz. 7.30 do godz. 17.00,</w:t>
      </w:r>
    </w:p>
    <w:p w14:paraId="4CC18597" w14:textId="39C91773" w:rsidR="00230E70" w:rsidRPr="00063D06" w:rsidRDefault="009050D1" w:rsidP="009050D1">
      <w:pPr>
        <w:spacing w:line="276" w:lineRule="auto"/>
        <w:ind w:left="284"/>
        <w:contextualSpacing/>
        <w:jc w:val="both"/>
        <w:rPr>
          <w:b/>
          <w:sz w:val="22"/>
          <w:szCs w:val="22"/>
        </w:rPr>
      </w:pPr>
      <w:r w:rsidRPr="00063D06">
        <w:rPr>
          <w:sz w:val="22"/>
          <w:szCs w:val="22"/>
        </w:rPr>
        <w:t>- piątek – od godz. 7.30 do godz. 14.00.</w:t>
      </w:r>
      <w:r w:rsidR="00D43EB5" w:rsidRPr="00063D06">
        <w:rPr>
          <w:sz w:val="22"/>
          <w:szCs w:val="22"/>
        </w:rPr>
        <w:t xml:space="preserve"> </w:t>
      </w:r>
    </w:p>
    <w:p w14:paraId="372ECCF8" w14:textId="10648E1C" w:rsidR="00230E70" w:rsidRPr="00063D06" w:rsidRDefault="00FC0A6D">
      <w:pPr>
        <w:numPr>
          <w:ilvl w:val="0"/>
          <w:numId w:val="12"/>
        </w:numPr>
        <w:spacing w:line="276" w:lineRule="auto"/>
        <w:ind w:left="284" w:hanging="284"/>
        <w:contextualSpacing/>
        <w:jc w:val="both"/>
        <w:rPr>
          <w:b/>
          <w:sz w:val="22"/>
          <w:szCs w:val="22"/>
        </w:rPr>
      </w:pPr>
      <w:r w:rsidRPr="00063D06">
        <w:rPr>
          <w:sz w:val="22"/>
          <w:szCs w:val="22"/>
        </w:rPr>
        <w:t>Wykonawca przynajmniej na 3</w:t>
      </w:r>
      <w:r w:rsidR="00D43EB5" w:rsidRPr="00063D06">
        <w:rPr>
          <w:sz w:val="22"/>
          <w:szCs w:val="22"/>
        </w:rPr>
        <w:t xml:space="preserve"> dni przed planowaną dostawą zawiadomi Zamawiającego o terminie dostawy w piśmie przesłanym w formie elektronicznej na adres</w:t>
      </w:r>
      <w:r w:rsidR="00344100" w:rsidRPr="00063D06">
        <w:rPr>
          <w:sz w:val="22"/>
          <w:szCs w:val="22"/>
        </w:rPr>
        <w:t xml:space="preserve">: rozwoj@tuchola.pl </w:t>
      </w:r>
      <w:r w:rsidR="00D43EB5" w:rsidRPr="00063D06">
        <w:rPr>
          <w:sz w:val="22"/>
          <w:szCs w:val="22"/>
        </w:rPr>
        <w:t xml:space="preserve">Zamawiający potwierdzi termin dostawy. </w:t>
      </w:r>
    </w:p>
    <w:p w14:paraId="197A1B24" w14:textId="5422E974" w:rsidR="00D43EB5" w:rsidRPr="00063D06" w:rsidRDefault="00D43EB5">
      <w:pPr>
        <w:numPr>
          <w:ilvl w:val="0"/>
          <w:numId w:val="12"/>
        </w:numPr>
        <w:spacing w:line="276" w:lineRule="auto"/>
        <w:ind w:left="284" w:hanging="284"/>
        <w:contextualSpacing/>
        <w:jc w:val="both"/>
        <w:rPr>
          <w:b/>
          <w:sz w:val="22"/>
          <w:szCs w:val="22"/>
        </w:rPr>
      </w:pPr>
      <w:r w:rsidRPr="00063D06">
        <w:rPr>
          <w:sz w:val="22"/>
          <w:szCs w:val="22"/>
        </w:rPr>
        <w:t>Za datę wykonania przez Wykonawcę przedmiotu niniejszej</w:t>
      </w:r>
      <w:r w:rsidR="00BA02BD" w:rsidRPr="00063D06">
        <w:rPr>
          <w:sz w:val="22"/>
          <w:szCs w:val="22"/>
        </w:rPr>
        <w:t xml:space="preserve"> Umowy</w:t>
      </w:r>
      <w:r w:rsidR="00344100" w:rsidRPr="00063D06">
        <w:rPr>
          <w:sz w:val="22"/>
          <w:szCs w:val="22"/>
        </w:rPr>
        <w:t xml:space="preserve"> – </w:t>
      </w:r>
      <w:r w:rsidR="00BA02BD" w:rsidRPr="00063D06">
        <w:rPr>
          <w:sz w:val="22"/>
          <w:szCs w:val="22"/>
        </w:rPr>
        <w:t>termin</w:t>
      </w:r>
      <w:r w:rsidR="00344100" w:rsidRPr="00063D06">
        <w:rPr>
          <w:sz w:val="22"/>
          <w:szCs w:val="22"/>
        </w:rPr>
        <w:t xml:space="preserve"> </w:t>
      </w:r>
      <w:r w:rsidR="00BA02BD" w:rsidRPr="00063D06">
        <w:rPr>
          <w:sz w:val="22"/>
          <w:szCs w:val="22"/>
        </w:rPr>
        <w:t>zakończenia całej</w:t>
      </w:r>
      <w:r w:rsidRPr="00063D06">
        <w:rPr>
          <w:sz w:val="22"/>
          <w:szCs w:val="22"/>
        </w:rPr>
        <w:t xml:space="preserve"> dostawy objętego umową, o którym mowa w ust. 1, uznaje się datę zakończenia odbioru, stwierdzoną w protokole odbioru dostawy bez uwag</w:t>
      </w:r>
      <w:r w:rsidR="003D4BFE" w:rsidRPr="00063D06">
        <w:rPr>
          <w:sz w:val="22"/>
          <w:szCs w:val="22"/>
        </w:rPr>
        <w:t xml:space="preserve"> sporządzony w 2 egzemplarzach, po 1 egzemplarzu dla Zamawiającego i Wykonawcy oraz podpisany przez wszystkie strony.</w:t>
      </w:r>
    </w:p>
    <w:bookmarkEnd w:id="4"/>
    <w:p w14:paraId="7C6FEDC5" w14:textId="77777777" w:rsidR="008F3B6C" w:rsidRPr="00063D06" w:rsidRDefault="008F3B6C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6D019985" w14:textId="77777777" w:rsidR="000B05C4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3</w:t>
      </w:r>
    </w:p>
    <w:p w14:paraId="716B865D" w14:textId="77777777" w:rsidR="00A242DF" w:rsidRPr="00063D06" w:rsidRDefault="00A242DF" w:rsidP="005630DA">
      <w:pPr>
        <w:spacing w:line="276" w:lineRule="auto"/>
        <w:contextualSpacing/>
        <w:jc w:val="center"/>
        <w:rPr>
          <w:b/>
          <w:bCs/>
          <w:sz w:val="22"/>
          <w:szCs w:val="22"/>
        </w:rPr>
      </w:pPr>
      <w:r w:rsidRPr="00063D06">
        <w:rPr>
          <w:b/>
          <w:bCs/>
          <w:sz w:val="22"/>
          <w:szCs w:val="22"/>
        </w:rPr>
        <w:t>OBOWIĄZKI STRON</w:t>
      </w:r>
    </w:p>
    <w:p w14:paraId="450E9226" w14:textId="2BE8D314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oświadcza, iż </w:t>
      </w:r>
      <w:r w:rsidR="00BA02BD" w:rsidRPr="00063D06">
        <w:rPr>
          <w:sz w:val="22"/>
          <w:szCs w:val="22"/>
        </w:rPr>
        <w:t>pojazd</w:t>
      </w:r>
      <w:r w:rsidRPr="00063D06">
        <w:rPr>
          <w:sz w:val="22"/>
          <w:szCs w:val="22"/>
        </w:rPr>
        <w:t xml:space="preserve"> będący przedmio</w:t>
      </w:r>
      <w:r w:rsidR="00DA67B5" w:rsidRPr="00063D06">
        <w:rPr>
          <w:sz w:val="22"/>
          <w:szCs w:val="22"/>
        </w:rPr>
        <w:t>tem Umowy jest fabrycznie nowy</w:t>
      </w:r>
      <w:r w:rsidR="006E6C95" w:rsidRPr="00063D06">
        <w:rPr>
          <w:sz w:val="22"/>
          <w:szCs w:val="22"/>
        </w:rPr>
        <w:t xml:space="preserve"> (nieużywany - wyprodukowany w 202</w:t>
      </w:r>
      <w:r w:rsidR="00344100" w:rsidRPr="00063D06">
        <w:rPr>
          <w:sz w:val="22"/>
          <w:szCs w:val="22"/>
        </w:rPr>
        <w:t>4</w:t>
      </w:r>
      <w:r w:rsidR="006E6C95" w:rsidRPr="00063D06">
        <w:rPr>
          <w:sz w:val="22"/>
          <w:szCs w:val="22"/>
        </w:rPr>
        <w:t>)</w:t>
      </w:r>
      <w:r w:rsidR="00DA67B5" w:rsidRPr="00063D06">
        <w:rPr>
          <w:sz w:val="22"/>
          <w:szCs w:val="22"/>
        </w:rPr>
        <w:t xml:space="preserve">, </w:t>
      </w:r>
      <w:r w:rsidR="006E6C95" w:rsidRPr="00063D06">
        <w:rPr>
          <w:sz w:val="22"/>
          <w:szCs w:val="22"/>
        </w:rPr>
        <w:t>kompletny, w pełni sprawny, odpowiada standardom jakościowym i</w:t>
      </w:r>
      <w:r w:rsidR="005630DA" w:rsidRPr="00063D06">
        <w:rPr>
          <w:sz w:val="22"/>
          <w:szCs w:val="22"/>
        </w:rPr>
        <w:t> </w:t>
      </w:r>
      <w:r w:rsidR="006E6C95" w:rsidRPr="00063D06">
        <w:rPr>
          <w:sz w:val="22"/>
          <w:szCs w:val="22"/>
        </w:rPr>
        <w:t>technicznym, wynikającym z funkcji i przeznaczenia, jest także wolny od wad materiałowych, konstrukcyjnych i prawnych, spełnia wymagania określone przez Zamawiającego w Specyfikacji  Warunków Zamówienia nie jest prototypem jest jego własnością</w:t>
      </w:r>
      <w:r w:rsidRPr="00063D06">
        <w:rPr>
          <w:sz w:val="22"/>
          <w:szCs w:val="22"/>
        </w:rPr>
        <w:t>, nie mają do niego prawa osoby trzecie, nie jest przedmiotem żadnego postępowania lub zabezpieczenia, nie był rejestrowany w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kraju lub poza granicami RP.</w:t>
      </w:r>
    </w:p>
    <w:p w14:paraId="5B099917" w14:textId="030F2365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</w:t>
      </w:r>
      <w:r w:rsidR="006E6C95" w:rsidRPr="00063D06">
        <w:rPr>
          <w:sz w:val="22"/>
          <w:szCs w:val="22"/>
        </w:rPr>
        <w:t xml:space="preserve"> oświadcza, że towar posiada atesty i jest dopuszczony do obrotu i</w:t>
      </w:r>
      <w:r w:rsidR="00344100" w:rsidRPr="00063D06">
        <w:rPr>
          <w:sz w:val="22"/>
          <w:szCs w:val="22"/>
        </w:rPr>
        <w:t> </w:t>
      </w:r>
      <w:r w:rsidR="006E6C95" w:rsidRPr="00063D06">
        <w:rPr>
          <w:sz w:val="22"/>
          <w:szCs w:val="22"/>
        </w:rPr>
        <w:t>do</w:t>
      </w:r>
      <w:r w:rsidR="00344100" w:rsidRPr="00063D06">
        <w:rPr>
          <w:sz w:val="22"/>
          <w:szCs w:val="22"/>
        </w:rPr>
        <w:t> </w:t>
      </w:r>
      <w:r w:rsidR="006E6C95" w:rsidRPr="00063D06">
        <w:rPr>
          <w:sz w:val="22"/>
          <w:szCs w:val="22"/>
        </w:rPr>
        <w:t>używania na drogach publicznych zgodnie w szczególności z ustawą z dnia 20</w:t>
      </w:r>
      <w:r w:rsidR="00344100" w:rsidRPr="00063D06">
        <w:rPr>
          <w:sz w:val="22"/>
          <w:szCs w:val="22"/>
        </w:rPr>
        <w:t> </w:t>
      </w:r>
      <w:r w:rsidR="006E6C95" w:rsidRPr="00063D06">
        <w:rPr>
          <w:sz w:val="22"/>
          <w:szCs w:val="22"/>
        </w:rPr>
        <w:t>czerwca 1997 roku Prawo o ruchu drogowym (</w:t>
      </w:r>
      <w:proofErr w:type="spellStart"/>
      <w:r w:rsidR="00344100" w:rsidRPr="00063D06">
        <w:rPr>
          <w:sz w:val="22"/>
          <w:szCs w:val="22"/>
        </w:rPr>
        <w:t>t.j</w:t>
      </w:r>
      <w:proofErr w:type="spellEnd"/>
      <w:r w:rsidR="00344100" w:rsidRPr="00063D06">
        <w:rPr>
          <w:sz w:val="22"/>
          <w:szCs w:val="22"/>
        </w:rPr>
        <w:t xml:space="preserve">. </w:t>
      </w:r>
      <w:r w:rsidR="006E6C95" w:rsidRPr="00063D06">
        <w:rPr>
          <w:sz w:val="22"/>
          <w:szCs w:val="22"/>
        </w:rPr>
        <w:t>Dz.U. z 202</w:t>
      </w:r>
      <w:r w:rsidR="00344100" w:rsidRPr="00063D06">
        <w:rPr>
          <w:sz w:val="22"/>
          <w:szCs w:val="22"/>
        </w:rPr>
        <w:t>4</w:t>
      </w:r>
      <w:r w:rsidR="006E6C95" w:rsidRPr="00063D06">
        <w:rPr>
          <w:sz w:val="22"/>
          <w:szCs w:val="22"/>
        </w:rPr>
        <w:t xml:space="preserve"> r. poz. </w:t>
      </w:r>
      <w:r w:rsidR="00344100" w:rsidRPr="00063D06">
        <w:rPr>
          <w:sz w:val="22"/>
          <w:szCs w:val="22"/>
        </w:rPr>
        <w:t>1251</w:t>
      </w:r>
      <w:r w:rsidR="006E6C95" w:rsidRPr="00063D06">
        <w:rPr>
          <w:sz w:val="22"/>
          <w:szCs w:val="22"/>
        </w:rPr>
        <w:t>) oraz przepisami wykonawczymi</w:t>
      </w:r>
      <w:r w:rsidRPr="00063D06">
        <w:rPr>
          <w:sz w:val="22"/>
          <w:szCs w:val="22"/>
        </w:rPr>
        <w:t>.</w:t>
      </w:r>
    </w:p>
    <w:p w14:paraId="1A42E6AB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Wydanie przedmiotu umowy zostanie poprzedzone sprawdzeniem sprawności technicznej </w:t>
      </w:r>
      <w:r w:rsidR="00BA02BD" w:rsidRPr="00063D06">
        <w:rPr>
          <w:sz w:val="22"/>
          <w:szCs w:val="22"/>
        </w:rPr>
        <w:t>pojazdu</w:t>
      </w:r>
      <w:r w:rsidRPr="00063D06">
        <w:rPr>
          <w:sz w:val="22"/>
          <w:szCs w:val="22"/>
        </w:rPr>
        <w:t xml:space="preserve"> przez przedstawicieli stron umowy.</w:t>
      </w:r>
    </w:p>
    <w:p w14:paraId="1397E366" w14:textId="77777777" w:rsidR="00A242DF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wyda Zamawiającemu </w:t>
      </w:r>
      <w:r w:rsidR="00BA02BD" w:rsidRPr="00063D06">
        <w:rPr>
          <w:sz w:val="22"/>
          <w:szCs w:val="22"/>
        </w:rPr>
        <w:t>pojazd</w:t>
      </w:r>
      <w:r w:rsidRPr="00063D06">
        <w:rPr>
          <w:sz w:val="22"/>
          <w:szCs w:val="22"/>
        </w:rPr>
        <w:t xml:space="preserve"> wraz z:</w:t>
      </w:r>
    </w:p>
    <w:p w14:paraId="44FB7926" w14:textId="5FA3FF81" w:rsidR="00A242DF" w:rsidRPr="00063D06" w:rsidRDefault="00A242DF" w:rsidP="009050D1">
      <w:pPr>
        <w:autoSpaceDE w:val="0"/>
        <w:autoSpaceDN w:val="0"/>
        <w:adjustRightInd w:val="0"/>
        <w:spacing w:line="276" w:lineRule="auto"/>
        <w:ind w:left="567" w:hanging="141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1) wszystkimi dokumentami niezbędnymi do zarejestrowania i użytkowania: aktualnym świadectwem homologacji, książką gwarancyjną pojazdu oraz wyposażenia wraz z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warunkami gwarancji, książką przeglądów serwisowych, instrukcjami obsługi i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konserwacji w języku polskim, okresach lub przebiegach przy których wymagane jest wykonanie przeglądów </w:t>
      </w:r>
      <w:r w:rsidR="00BA02BD" w:rsidRPr="00063D06">
        <w:rPr>
          <w:sz w:val="22"/>
          <w:szCs w:val="22"/>
        </w:rPr>
        <w:t>pojazdu</w:t>
      </w:r>
      <w:r w:rsidRPr="00063D06">
        <w:rPr>
          <w:sz w:val="22"/>
          <w:szCs w:val="22"/>
        </w:rPr>
        <w:t xml:space="preserve"> oraz wyposażenia wraz z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informacją zawierającą parametry i nazwy producenta niezbędnych materiałów eksploatacyjnych</w:t>
      </w:r>
      <w:r w:rsidR="00DA67B5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(oleje, smary, filtry itp.);</w:t>
      </w:r>
    </w:p>
    <w:p w14:paraId="7E639060" w14:textId="77777777" w:rsidR="00230E70" w:rsidRPr="00063D06" w:rsidRDefault="00A242DF" w:rsidP="009050D1">
      <w:pPr>
        <w:autoSpaceDE w:val="0"/>
        <w:autoSpaceDN w:val="0"/>
        <w:adjustRightInd w:val="0"/>
        <w:spacing w:line="276" w:lineRule="auto"/>
        <w:ind w:left="567" w:hanging="141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2) wyposaże</w:t>
      </w:r>
      <w:r w:rsidR="00014FCD" w:rsidRPr="00063D06">
        <w:rPr>
          <w:sz w:val="22"/>
          <w:szCs w:val="22"/>
        </w:rPr>
        <w:t>niem obowiązkowym i dodatkowym</w:t>
      </w:r>
      <w:r w:rsidR="004039CA" w:rsidRPr="00063D06">
        <w:rPr>
          <w:sz w:val="22"/>
          <w:szCs w:val="22"/>
        </w:rPr>
        <w:t>.</w:t>
      </w:r>
    </w:p>
    <w:p w14:paraId="4CA6B074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 czynności odbiorowych zostanie sporządzony protokół odbioru.</w:t>
      </w:r>
    </w:p>
    <w:p w14:paraId="31CC3C77" w14:textId="172EBD51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>W przypadku stwierdzenia podczas odbioru techniczno-jakościowego usterek (wad), Wykonawca zobowiązuje się do ich niezwłocznego usunięcia w terminie wskazanym przez Zamawiającego. W takim przypadku zostanie sporządzony protokół o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stwierdzonych usterkach. Po usunięciu usterek (wad) wskazanych w protokole obędzie się kolejny odbiór techniczno-jakościowy przedmiotu umowy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całości, z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którego zostanie sporządzony protokół</w:t>
      </w:r>
      <w:r w:rsidR="00230E70" w:rsidRPr="00063D06">
        <w:rPr>
          <w:sz w:val="22"/>
          <w:szCs w:val="22"/>
        </w:rPr>
        <w:t xml:space="preserve"> zdawczo-odbiorczy zatwierdzony bez zastrzeżeń przez Zamawiającego</w:t>
      </w:r>
      <w:r w:rsidRPr="00063D06">
        <w:rPr>
          <w:sz w:val="22"/>
          <w:szCs w:val="22"/>
        </w:rPr>
        <w:t>.</w:t>
      </w:r>
    </w:p>
    <w:p w14:paraId="03387168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Zamawiający może zażądać wymiany wadliwego przedmiotu dostawy lub elementu przedmiotu dostawy na</w:t>
      </w:r>
      <w:r w:rsidR="003D4BFE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nowy wolny od wad.</w:t>
      </w:r>
    </w:p>
    <w:p w14:paraId="276363E5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 Wykonawca w dniu dokonania </w:t>
      </w:r>
      <w:r w:rsidR="00014FCD" w:rsidRPr="00063D06">
        <w:rPr>
          <w:sz w:val="22"/>
          <w:szCs w:val="22"/>
        </w:rPr>
        <w:t xml:space="preserve">dostawy przeszkoli co najmniej </w:t>
      </w:r>
      <w:r w:rsidR="006E6C95" w:rsidRPr="00063D06">
        <w:rPr>
          <w:sz w:val="22"/>
          <w:szCs w:val="22"/>
        </w:rPr>
        <w:t>2</w:t>
      </w:r>
      <w:r w:rsidRPr="00063D06">
        <w:rPr>
          <w:sz w:val="22"/>
          <w:szCs w:val="22"/>
        </w:rPr>
        <w:t xml:space="preserve"> osoby wskazane przez Zamawiającego,</w:t>
      </w:r>
      <w:r w:rsidR="003D4BFE" w:rsidRPr="00063D06">
        <w:rPr>
          <w:sz w:val="22"/>
          <w:szCs w:val="22"/>
        </w:rPr>
        <w:t xml:space="preserve"> </w:t>
      </w:r>
      <w:r w:rsidR="008C2624" w:rsidRPr="00063D06">
        <w:rPr>
          <w:sz w:val="22"/>
          <w:szCs w:val="22"/>
        </w:rPr>
        <w:t>w zakresie obsługi,</w:t>
      </w:r>
      <w:r w:rsidRPr="00063D06">
        <w:rPr>
          <w:sz w:val="22"/>
          <w:szCs w:val="22"/>
        </w:rPr>
        <w:t xml:space="preserve"> eksploatacji</w:t>
      </w:r>
      <w:r w:rsidR="00230E70" w:rsidRPr="00063D06">
        <w:rPr>
          <w:sz w:val="22"/>
          <w:szCs w:val="22"/>
        </w:rPr>
        <w:t xml:space="preserve"> </w:t>
      </w:r>
      <w:r w:rsidR="00014FCD" w:rsidRPr="00063D06">
        <w:rPr>
          <w:sz w:val="22"/>
          <w:szCs w:val="22"/>
        </w:rPr>
        <w:t>pojazdu</w:t>
      </w:r>
      <w:r w:rsidR="004039CA" w:rsidRPr="00063D06">
        <w:rPr>
          <w:sz w:val="22"/>
          <w:szCs w:val="22"/>
        </w:rPr>
        <w:t xml:space="preserve"> będącego przedmiotem umowy</w:t>
      </w:r>
      <w:r w:rsidR="00230E70" w:rsidRPr="00063D06">
        <w:rPr>
          <w:sz w:val="22"/>
          <w:szCs w:val="22"/>
        </w:rPr>
        <w:t>.</w:t>
      </w:r>
    </w:p>
    <w:p w14:paraId="2AFC1C1D" w14:textId="77777777" w:rsidR="00230E70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Wykonawca, w ramach wynagrodzenia umownego, zobowiązany jest do wykonania wymaganych instrukcją</w:t>
      </w:r>
      <w:r w:rsidR="003D4BFE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obsługi</w:t>
      </w:r>
      <w:r w:rsidR="00230E70" w:rsidRPr="00063D06">
        <w:rPr>
          <w:sz w:val="22"/>
          <w:szCs w:val="22"/>
        </w:rPr>
        <w:t xml:space="preserve"> producenta</w:t>
      </w:r>
      <w:r w:rsidRPr="00063D06">
        <w:rPr>
          <w:sz w:val="22"/>
          <w:szCs w:val="22"/>
        </w:rPr>
        <w:t>, przeglądów gwarancyjnych przedmiotu dostawy w okresie gwarancyjnym.</w:t>
      </w:r>
    </w:p>
    <w:p w14:paraId="24CF5FCD" w14:textId="77777777" w:rsidR="00FC0A6D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zobowiązany jest posiadać autoryzację producenta przedmiotu dostawy w zakresie napraw</w:t>
      </w:r>
      <w:r w:rsidR="003D4BFE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i przeglądów przedmiotu dostawy.</w:t>
      </w:r>
    </w:p>
    <w:p w14:paraId="429AF817" w14:textId="06779C86" w:rsidR="00014FCD" w:rsidRPr="00063D06" w:rsidRDefault="00A242DF">
      <w:pPr>
        <w:numPr>
          <w:ilvl w:val="0"/>
          <w:numId w:val="11"/>
        </w:numPr>
        <w:autoSpaceDE w:val="0"/>
        <w:autoSpaceDN w:val="0"/>
        <w:adjustRightInd w:val="0"/>
        <w:spacing w:line="276" w:lineRule="auto"/>
        <w:ind w:left="426" w:hanging="426"/>
        <w:jc w:val="both"/>
        <w:rPr>
          <w:sz w:val="22"/>
          <w:szCs w:val="22"/>
        </w:rPr>
      </w:pPr>
      <w:bookmarkStart w:id="5" w:name="_Hlk178235854"/>
      <w:r w:rsidRPr="00063D06">
        <w:rPr>
          <w:sz w:val="22"/>
          <w:szCs w:val="22"/>
        </w:rPr>
        <w:t xml:space="preserve">Wykonawca zobowiązany jest zapewnić serwis gwarancyjny przez Autoryzowane Stacje Obsługi </w:t>
      </w:r>
      <w:r w:rsidR="003C2DBD" w:rsidRPr="00063D06">
        <w:rPr>
          <w:sz w:val="22"/>
          <w:szCs w:val="22"/>
        </w:rPr>
        <w:t>w</w:t>
      </w:r>
      <w:r w:rsidR="005630DA" w:rsidRPr="00063D06">
        <w:rPr>
          <w:sz w:val="22"/>
          <w:szCs w:val="22"/>
        </w:rPr>
        <w:t> </w:t>
      </w:r>
      <w:r w:rsidR="003C2DBD" w:rsidRPr="00063D06">
        <w:rPr>
          <w:sz w:val="22"/>
          <w:szCs w:val="22"/>
        </w:rPr>
        <w:t xml:space="preserve">odległości 100 km od </w:t>
      </w:r>
      <w:r w:rsidR="00344100" w:rsidRPr="00063D06">
        <w:rPr>
          <w:bCs/>
          <w:sz w:val="22"/>
          <w:szCs w:val="22"/>
        </w:rPr>
        <w:t xml:space="preserve">Środowiskowego Domu Samopomocy w Tucholi, z siedzibą: ul. </w:t>
      </w:r>
      <w:proofErr w:type="spellStart"/>
      <w:r w:rsidR="00344100" w:rsidRPr="00063D06">
        <w:rPr>
          <w:bCs/>
          <w:sz w:val="22"/>
          <w:szCs w:val="22"/>
        </w:rPr>
        <w:t>Garbary</w:t>
      </w:r>
      <w:proofErr w:type="spellEnd"/>
      <w:r w:rsidR="00344100" w:rsidRPr="00063D06">
        <w:rPr>
          <w:bCs/>
          <w:sz w:val="22"/>
          <w:szCs w:val="22"/>
        </w:rPr>
        <w:t xml:space="preserve"> 1, 89-500 Tuchola</w:t>
      </w:r>
      <w:r w:rsidR="009307A0" w:rsidRPr="00063D06">
        <w:rPr>
          <w:bCs/>
          <w:sz w:val="22"/>
          <w:szCs w:val="22"/>
        </w:rPr>
        <w:t>.</w:t>
      </w:r>
    </w:p>
    <w:bookmarkEnd w:id="5"/>
    <w:p w14:paraId="4E2C622C" w14:textId="77777777" w:rsidR="00FC0A6D" w:rsidRPr="00063D06" w:rsidRDefault="00FC0A6D" w:rsidP="005630DA">
      <w:pPr>
        <w:autoSpaceDE w:val="0"/>
        <w:autoSpaceDN w:val="0"/>
        <w:adjustRightInd w:val="0"/>
        <w:spacing w:line="276" w:lineRule="auto"/>
        <w:ind w:left="360"/>
        <w:jc w:val="both"/>
        <w:rPr>
          <w:strike/>
          <w:sz w:val="22"/>
          <w:szCs w:val="22"/>
        </w:rPr>
      </w:pPr>
    </w:p>
    <w:p w14:paraId="1688F716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 xml:space="preserve">§ </w:t>
      </w:r>
      <w:r w:rsidR="003C09B7" w:rsidRPr="00063D06">
        <w:rPr>
          <w:b/>
          <w:sz w:val="22"/>
          <w:szCs w:val="22"/>
        </w:rPr>
        <w:t>4</w:t>
      </w:r>
    </w:p>
    <w:p w14:paraId="1F7BCB1B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WYNAGRODZENIE I ZAPŁATA WYNAGRODZENIA</w:t>
      </w:r>
    </w:p>
    <w:p w14:paraId="036FE3BF" w14:textId="77777777" w:rsidR="00344100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Za dostarczony przedmiotu umowy, określony w § 1 niniejszej umowy, Strony ustalają wynagrodzenie ryczałtowe w wysokości</w:t>
      </w:r>
      <w:r w:rsidR="00344100" w:rsidRPr="00063D06">
        <w:rPr>
          <w:sz w:val="22"/>
          <w:szCs w:val="22"/>
        </w:rPr>
        <w:t>:</w:t>
      </w:r>
    </w:p>
    <w:p w14:paraId="3D3C4A7D" w14:textId="77777777" w:rsidR="00344100" w:rsidRPr="00063D06" w:rsidRDefault="00344100" w:rsidP="005630DA">
      <w:pPr>
        <w:tabs>
          <w:tab w:val="left" w:pos="2694"/>
        </w:tabs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Netto:</w:t>
      </w:r>
      <w:r w:rsidRPr="00063D06">
        <w:rPr>
          <w:sz w:val="22"/>
          <w:szCs w:val="22"/>
        </w:rPr>
        <w:tab/>
        <w:t>……………………… zł</w:t>
      </w:r>
    </w:p>
    <w:p w14:paraId="4257C5F2" w14:textId="76D8A520" w:rsidR="00344100" w:rsidRPr="00063D06" w:rsidRDefault="00344100" w:rsidP="005630DA">
      <w:pPr>
        <w:tabs>
          <w:tab w:val="left" w:pos="2694"/>
        </w:tabs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Podatek VAT ……%:</w:t>
      </w:r>
      <w:r w:rsidRPr="00063D06">
        <w:rPr>
          <w:sz w:val="22"/>
          <w:szCs w:val="22"/>
        </w:rPr>
        <w:tab/>
      </w:r>
      <w:r w:rsidR="00C430D0" w:rsidRPr="00063D06">
        <w:rPr>
          <w:sz w:val="22"/>
          <w:szCs w:val="22"/>
        </w:rPr>
        <w:t>………</w:t>
      </w:r>
      <w:r w:rsidRPr="00063D06">
        <w:rPr>
          <w:sz w:val="22"/>
          <w:szCs w:val="22"/>
        </w:rPr>
        <w:t>………</w:t>
      </w:r>
      <w:r w:rsidR="00C430D0" w:rsidRPr="00063D06">
        <w:rPr>
          <w:sz w:val="22"/>
          <w:szCs w:val="22"/>
        </w:rPr>
        <w:t>………</w:t>
      </w:r>
      <w:r w:rsidR="0030145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z</w:t>
      </w:r>
      <w:r w:rsidR="0030145D" w:rsidRPr="00063D06">
        <w:rPr>
          <w:sz w:val="22"/>
          <w:szCs w:val="22"/>
        </w:rPr>
        <w:t>ł</w:t>
      </w:r>
    </w:p>
    <w:p w14:paraId="4641C3F2" w14:textId="79CE351D" w:rsidR="00344100" w:rsidRPr="00063D06" w:rsidRDefault="00344100" w:rsidP="005630DA">
      <w:pPr>
        <w:tabs>
          <w:tab w:val="left" w:pos="2694"/>
        </w:tabs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B</w:t>
      </w:r>
      <w:r w:rsidR="0030145D" w:rsidRPr="00063D06">
        <w:rPr>
          <w:sz w:val="22"/>
          <w:szCs w:val="22"/>
        </w:rPr>
        <w:t>rutto</w:t>
      </w:r>
      <w:r w:rsidRPr="00063D06">
        <w:rPr>
          <w:sz w:val="22"/>
          <w:szCs w:val="22"/>
        </w:rPr>
        <w:t>:</w:t>
      </w:r>
      <w:r w:rsidRPr="00063D06">
        <w:rPr>
          <w:sz w:val="22"/>
          <w:szCs w:val="22"/>
        </w:rPr>
        <w:tab/>
        <w:t>……………………… zł</w:t>
      </w:r>
    </w:p>
    <w:p w14:paraId="7F3C60D1" w14:textId="637BB73D" w:rsidR="003C09B7" w:rsidRPr="00063D06" w:rsidRDefault="00344100" w:rsidP="005630DA">
      <w:pPr>
        <w:tabs>
          <w:tab w:val="left" w:pos="2694"/>
        </w:tabs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S</w:t>
      </w:r>
      <w:r w:rsidR="0030145D" w:rsidRPr="00063D06">
        <w:rPr>
          <w:sz w:val="22"/>
          <w:szCs w:val="22"/>
        </w:rPr>
        <w:t xml:space="preserve">łownie: </w:t>
      </w:r>
      <w:r w:rsidRPr="00063D06">
        <w:rPr>
          <w:sz w:val="22"/>
          <w:szCs w:val="22"/>
        </w:rPr>
        <w:t>…………………………………………………………………………</w:t>
      </w:r>
      <w:r w:rsidR="0030145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złotych i ……/100.</w:t>
      </w:r>
    </w:p>
    <w:p w14:paraId="4A5B2D08" w14:textId="794FABE0" w:rsidR="003C09B7" w:rsidRPr="00063D06" w:rsidRDefault="003C09B7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Wynagrodzenie umowne obejmuje wszelkie koszty związane z realizacją przedmiotu umowy, w tym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szczególności: wartość przedmiotu dostawy, wszelkie koszty transportu do Zamawiającego, koszt szkolenia przedstawicieli Zamawiającego w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zakresie obsługi dostarczonego przedmiotu dostawy, koszt zapewnienia </w:t>
      </w:r>
      <w:r w:rsidR="00A56E56" w:rsidRPr="00063D06">
        <w:rPr>
          <w:sz w:val="22"/>
          <w:szCs w:val="22"/>
        </w:rPr>
        <w:t xml:space="preserve">wymaganego </w:t>
      </w:r>
      <w:r w:rsidRPr="00063D06">
        <w:rPr>
          <w:sz w:val="22"/>
          <w:szCs w:val="22"/>
        </w:rPr>
        <w:t xml:space="preserve">serwisu gwarancyjnego </w:t>
      </w:r>
      <w:r w:rsidR="003C2DBD" w:rsidRPr="00063D06">
        <w:rPr>
          <w:sz w:val="22"/>
          <w:szCs w:val="22"/>
        </w:rPr>
        <w:t>w okresie objętym gwarancją (bez</w:t>
      </w:r>
      <w:r w:rsidR="00A56E56" w:rsidRPr="00063D06">
        <w:rPr>
          <w:sz w:val="22"/>
          <w:szCs w:val="22"/>
        </w:rPr>
        <w:t xml:space="preserve"> materiałów eksploatacyjnych)</w:t>
      </w:r>
      <w:r w:rsidRPr="00063D06">
        <w:rPr>
          <w:sz w:val="22"/>
          <w:szCs w:val="22"/>
        </w:rPr>
        <w:t xml:space="preserve">, </w:t>
      </w:r>
      <w:r w:rsidR="00A56E56" w:rsidRPr="00063D06">
        <w:rPr>
          <w:sz w:val="22"/>
          <w:szCs w:val="22"/>
        </w:rPr>
        <w:t xml:space="preserve">wszelkie </w:t>
      </w:r>
      <w:r w:rsidRPr="00063D06">
        <w:rPr>
          <w:sz w:val="22"/>
          <w:szCs w:val="22"/>
        </w:rPr>
        <w:t xml:space="preserve">koszty w przypadku </w:t>
      </w:r>
      <w:r w:rsidR="00A56E56" w:rsidRPr="00063D06">
        <w:rPr>
          <w:sz w:val="22"/>
          <w:szCs w:val="22"/>
        </w:rPr>
        <w:t xml:space="preserve">awarii i </w:t>
      </w:r>
      <w:r w:rsidRPr="00063D06">
        <w:rPr>
          <w:sz w:val="22"/>
          <w:szCs w:val="22"/>
        </w:rPr>
        <w:t>konieczności</w:t>
      </w:r>
      <w:r w:rsidR="00A56E56" w:rsidRPr="00063D06">
        <w:rPr>
          <w:sz w:val="22"/>
          <w:szCs w:val="22"/>
        </w:rPr>
        <w:t>ą</w:t>
      </w:r>
      <w:r w:rsidRPr="00063D06">
        <w:rPr>
          <w:sz w:val="22"/>
          <w:szCs w:val="22"/>
        </w:rPr>
        <w:t xml:space="preserve"> transportu przedmiotu umowy do </w:t>
      </w:r>
      <w:r w:rsidR="00A56E56" w:rsidRPr="00063D06">
        <w:rPr>
          <w:sz w:val="22"/>
          <w:szCs w:val="22"/>
        </w:rPr>
        <w:t>autoryzowanego serwisu w okresie objętym gwarancją</w:t>
      </w:r>
      <w:r w:rsidRPr="00063D06">
        <w:rPr>
          <w:sz w:val="22"/>
          <w:szCs w:val="22"/>
        </w:rPr>
        <w:t>, koszt udzielenia gwarancji i rękojmi, należne podatki w tym podatek VAT, zysk, narzuty, ewentualne upusty oraz pozostałe czynniki cenotwórcze związane z realizacją umowy.</w:t>
      </w:r>
    </w:p>
    <w:p w14:paraId="26DB7688" w14:textId="77777777" w:rsidR="003C09B7" w:rsidRPr="00063D06" w:rsidRDefault="003C09B7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Wynagrodzenie nie podlega waloryzacji w trakcie obowiązywania niniejszej umowy.</w:t>
      </w:r>
    </w:p>
    <w:p w14:paraId="4C5F0517" w14:textId="7C3A571F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Niedoszacowanie, pominięcie oraz brak rozpoznania zakresu przedmiotu umowy nie może być podstawą do żądania zmiany wynagrodzenia ryczałtowego określonego w</w:t>
      </w:r>
      <w:r w:rsidR="00344100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ust. 1 niniejszego paragrafu.</w:t>
      </w:r>
    </w:p>
    <w:p w14:paraId="74531A58" w14:textId="77777777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Należność płatna będz</w:t>
      </w:r>
      <w:r w:rsidR="00305050" w:rsidRPr="00063D06">
        <w:rPr>
          <w:sz w:val="22"/>
          <w:szCs w:val="22"/>
        </w:rPr>
        <w:t>ie przelewem na konto Wykonawcy.</w:t>
      </w:r>
    </w:p>
    <w:p w14:paraId="33269DC0" w14:textId="50E8FD6F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Podstawą do wystawienia i zapłaty faktury jest protokół odbioru zdawczo-odbiorczy zatwierdzony bez zastrzeżeń przez Zamawiającego.</w:t>
      </w:r>
    </w:p>
    <w:p w14:paraId="6B7EAB49" w14:textId="4FD2ED55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Dokonanie płatności nastąpi w ciągu</w:t>
      </w:r>
      <w:r w:rsidR="00615871" w:rsidRPr="00063D06">
        <w:rPr>
          <w:sz w:val="22"/>
          <w:szCs w:val="22"/>
        </w:rPr>
        <w:t xml:space="preserve"> </w:t>
      </w:r>
      <w:r w:rsidR="00890649" w:rsidRPr="00063D06">
        <w:rPr>
          <w:b/>
          <w:bCs/>
          <w:sz w:val="22"/>
          <w:szCs w:val="22"/>
        </w:rPr>
        <w:t>30</w:t>
      </w:r>
      <w:r w:rsidRPr="00063D06">
        <w:rPr>
          <w:b/>
          <w:bCs/>
          <w:sz w:val="22"/>
          <w:szCs w:val="22"/>
        </w:rPr>
        <w:t xml:space="preserve"> dni</w:t>
      </w:r>
      <w:r w:rsidRPr="00063D06">
        <w:rPr>
          <w:sz w:val="22"/>
          <w:szCs w:val="22"/>
        </w:rPr>
        <w:t xml:space="preserve"> od dnia otrzymania </w:t>
      </w:r>
      <w:r w:rsidR="00615871" w:rsidRPr="00063D06">
        <w:rPr>
          <w:sz w:val="22"/>
          <w:szCs w:val="22"/>
        </w:rPr>
        <w:t xml:space="preserve">poprawnie wystawionej </w:t>
      </w:r>
      <w:r w:rsidRPr="00063D06">
        <w:rPr>
          <w:sz w:val="22"/>
          <w:szCs w:val="22"/>
        </w:rPr>
        <w:t>faktury</w:t>
      </w:r>
      <w:r w:rsidR="004039CA" w:rsidRPr="00063D06">
        <w:rPr>
          <w:sz w:val="22"/>
          <w:szCs w:val="22"/>
        </w:rPr>
        <w:t>, na</w:t>
      </w:r>
      <w:r w:rsidR="005630DA" w:rsidRPr="00063D06">
        <w:rPr>
          <w:sz w:val="22"/>
          <w:szCs w:val="22"/>
        </w:rPr>
        <w:t> </w:t>
      </w:r>
      <w:r w:rsidR="004039CA" w:rsidRPr="00063D06">
        <w:rPr>
          <w:sz w:val="22"/>
          <w:szCs w:val="22"/>
        </w:rPr>
        <w:t xml:space="preserve">rachunek bankowy </w:t>
      </w:r>
      <w:r w:rsidR="006D2E0C" w:rsidRPr="00063D06">
        <w:rPr>
          <w:sz w:val="22"/>
          <w:szCs w:val="22"/>
        </w:rPr>
        <w:t>wskazany</w:t>
      </w:r>
      <w:r w:rsidR="004039CA" w:rsidRPr="00063D06">
        <w:rPr>
          <w:sz w:val="22"/>
          <w:szCs w:val="22"/>
        </w:rPr>
        <w:t xml:space="preserve"> na tej fakturze</w:t>
      </w:r>
      <w:r w:rsidRPr="00063D06">
        <w:rPr>
          <w:sz w:val="22"/>
          <w:szCs w:val="22"/>
        </w:rPr>
        <w:t>.</w:t>
      </w:r>
    </w:p>
    <w:p w14:paraId="757DF5DE" w14:textId="77777777" w:rsidR="003014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Datą zapłaty jest data obciążenia rachunku Zamawiającego. </w:t>
      </w:r>
    </w:p>
    <w:p w14:paraId="7C4E4AA5" w14:textId="77777777" w:rsidR="009D475D" w:rsidRPr="00063D06" w:rsidRDefault="0030145D">
      <w:pPr>
        <w:numPr>
          <w:ilvl w:val="0"/>
          <w:numId w:val="3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Wierzytelności związane z realizacją niniejszej umowy nie mogą być przedmiotem obrotu pomiędzy podmiotami trzecimi.</w:t>
      </w:r>
    </w:p>
    <w:p w14:paraId="629285AA" w14:textId="77777777" w:rsidR="00A56E56" w:rsidRPr="00063D06" w:rsidRDefault="00A56E56">
      <w:pPr>
        <w:numPr>
          <w:ilvl w:val="0"/>
          <w:numId w:val="3"/>
        </w:numPr>
        <w:spacing w:line="276" w:lineRule="auto"/>
        <w:ind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>W przypadku realizacji przedmiotu umowy z udziałem Podwykonawców, Wykonawca zobowiązany jest załączyć do wystawionej przez siebie faktury/rachunku:</w:t>
      </w:r>
    </w:p>
    <w:p w14:paraId="2A1EAFFD" w14:textId="77777777" w:rsidR="00A56E56" w:rsidRPr="00063D06" w:rsidRDefault="00A56E56">
      <w:pPr>
        <w:numPr>
          <w:ilvl w:val="0"/>
          <w:numId w:val="13"/>
        </w:numPr>
        <w:spacing w:line="276" w:lineRule="auto"/>
        <w:ind w:left="709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kopię faktury/rachunku wystawioną przez Podwykonawcę oraz dowód zapłaty niniejszej faktury oraz</w:t>
      </w:r>
    </w:p>
    <w:p w14:paraId="76523F98" w14:textId="335EE71E" w:rsidR="00A56E56" w:rsidRPr="00063D06" w:rsidRDefault="00A56E56">
      <w:pPr>
        <w:numPr>
          <w:ilvl w:val="0"/>
          <w:numId w:val="13"/>
        </w:numPr>
        <w:spacing w:line="276" w:lineRule="auto"/>
        <w:ind w:left="709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oświadczenie Podwykonawcy iż Wykonawca nie zalega z żadnymi zobowiązaniami finansowymi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stosunku do niego a wynikającymi z zawartej między nimi umowy dotyczącej realizacji przedmiotu zamówienia określonego w § 1 niniejszej umowy.</w:t>
      </w:r>
    </w:p>
    <w:p w14:paraId="4C5E9D62" w14:textId="77777777" w:rsidR="00A56E56" w:rsidRPr="00063D06" w:rsidRDefault="00A56E56">
      <w:pPr>
        <w:numPr>
          <w:ilvl w:val="0"/>
          <w:numId w:val="3"/>
        </w:numPr>
        <w:spacing w:line="276" w:lineRule="auto"/>
        <w:ind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 przypadku niedostarczenia dokumentów, o których mowa w ust. </w:t>
      </w:r>
      <w:r w:rsidR="004039CA" w:rsidRPr="00063D06">
        <w:rPr>
          <w:sz w:val="22"/>
          <w:szCs w:val="22"/>
        </w:rPr>
        <w:t xml:space="preserve">10 </w:t>
      </w:r>
      <w:r w:rsidRPr="00063D06">
        <w:rPr>
          <w:sz w:val="22"/>
          <w:szCs w:val="22"/>
        </w:rPr>
        <w:t>niniejszego paragrafu, Zamawiający zatrzyma z należności Wykonawcy kwotę w wysokości równej należności podwykonawcy, do czasu ich otrzymania.</w:t>
      </w:r>
    </w:p>
    <w:p w14:paraId="64C8997B" w14:textId="77777777" w:rsidR="00A56E56" w:rsidRPr="00063D06" w:rsidRDefault="00A56E56">
      <w:pPr>
        <w:numPr>
          <w:ilvl w:val="0"/>
          <w:numId w:val="3"/>
        </w:numPr>
        <w:spacing w:line="276" w:lineRule="auto"/>
        <w:ind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każdym przypadku korzystania ze świadczeń Podwykonawcy, Wykonawca ponosi pełną odpowiedzialność za wykonanie zobowiązań przez Podwykonawcę wobec Zamawiającego.</w:t>
      </w:r>
    </w:p>
    <w:p w14:paraId="7EB4FE90" w14:textId="77777777" w:rsidR="00A56E56" w:rsidRPr="00063D06" w:rsidRDefault="00A56E56">
      <w:pPr>
        <w:numPr>
          <w:ilvl w:val="0"/>
          <w:numId w:val="3"/>
        </w:numPr>
        <w:spacing w:line="276" w:lineRule="auto"/>
        <w:ind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odpowiada za działania zaniechania Podwykonawcy jak za swoje własne.</w:t>
      </w:r>
    </w:p>
    <w:p w14:paraId="0096D653" w14:textId="77777777" w:rsidR="00230E70" w:rsidRPr="00063D06" w:rsidRDefault="00230E70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35A8D2F1" w14:textId="77777777" w:rsidR="0030145D" w:rsidRPr="00063D06" w:rsidRDefault="00A009A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5</w:t>
      </w:r>
    </w:p>
    <w:p w14:paraId="28B14883" w14:textId="77777777" w:rsidR="000B05C4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KARY UMOWNE</w:t>
      </w:r>
    </w:p>
    <w:p w14:paraId="34378A2E" w14:textId="77777777" w:rsidR="00C55E58" w:rsidRPr="00063D06" w:rsidRDefault="00C55E58">
      <w:pPr>
        <w:numPr>
          <w:ilvl w:val="0"/>
          <w:numId w:val="7"/>
        </w:num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063D06">
        <w:rPr>
          <w:rFonts w:eastAsia="Calibri"/>
          <w:sz w:val="22"/>
          <w:szCs w:val="22"/>
          <w:lang w:eastAsia="en-US"/>
        </w:rPr>
        <w:t>Wykonawca zobowiązuje się zapłacić Zamawiającemu kary umowne w wysokości:</w:t>
      </w:r>
    </w:p>
    <w:p w14:paraId="51BCD037" w14:textId="69373333" w:rsidR="00514C83" w:rsidRPr="00063D06" w:rsidRDefault="00F3574F">
      <w:pPr>
        <w:numPr>
          <w:ilvl w:val="0"/>
          <w:numId w:val="8"/>
        </w:numPr>
        <w:spacing w:line="276" w:lineRule="auto"/>
        <w:ind w:left="709"/>
        <w:jc w:val="both"/>
        <w:rPr>
          <w:sz w:val="22"/>
          <w:szCs w:val="22"/>
        </w:rPr>
      </w:pPr>
      <w:r w:rsidRPr="00063D06">
        <w:rPr>
          <w:rFonts w:eastAsia="Calibri"/>
          <w:sz w:val="22"/>
          <w:szCs w:val="22"/>
          <w:lang w:eastAsia="en-US"/>
        </w:rPr>
        <w:t>1 0</w:t>
      </w:r>
      <w:r w:rsidR="00535485" w:rsidRPr="00063D06">
        <w:rPr>
          <w:rFonts w:eastAsia="Calibri"/>
          <w:sz w:val="22"/>
          <w:szCs w:val="22"/>
          <w:lang w:eastAsia="en-US"/>
        </w:rPr>
        <w:t>00</w:t>
      </w:r>
      <w:r w:rsidR="00C55E58" w:rsidRPr="00063D06">
        <w:rPr>
          <w:rFonts w:eastAsia="Calibri"/>
          <w:sz w:val="22"/>
          <w:szCs w:val="22"/>
          <w:lang w:eastAsia="en-US"/>
        </w:rPr>
        <w:t xml:space="preserve">,00 zł, za każdy dzień </w:t>
      </w:r>
      <w:r w:rsidR="00A009AA" w:rsidRPr="00063D06">
        <w:rPr>
          <w:rFonts w:eastAsia="Calibri"/>
          <w:sz w:val="22"/>
          <w:szCs w:val="22"/>
          <w:lang w:eastAsia="en-US"/>
        </w:rPr>
        <w:t>zwłoki</w:t>
      </w:r>
      <w:r w:rsidR="00C55E58" w:rsidRPr="00063D06">
        <w:rPr>
          <w:rFonts w:eastAsia="Calibri"/>
          <w:sz w:val="22"/>
          <w:szCs w:val="22"/>
          <w:lang w:eastAsia="en-US"/>
        </w:rPr>
        <w:t xml:space="preserve"> w dostarczeniu przedmiotu niniejszej umowy</w:t>
      </w:r>
      <w:r w:rsidR="002D0F3D" w:rsidRPr="00063D06">
        <w:rPr>
          <w:sz w:val="22"/>
          <w:szCs w:val="22"/>
        </w:rPr>
        <w:t xml:space="preserve"> określony</w:t>
      </w:r>
      <w:r w:rsidR="00A009AA" w:rsidRPr="00063D06">
        <w:rPr>
          <w:sz w:val="22"/>
          <w:szCs w:val="22"/>
        </w:rPr>
        <w:t xml:space="preserve"> w § 2</w:t>
      </w:r>
      <w:r w:rsidR="00C55E58" w:rsidRPr="00063D06">
        <w:rPr>
          <w:sz w:val="22"/>
          <w:szCs w:val="22"/>
        </w:rPr>
        <w:t xml:space="preserve"> ust. 1 niniejszej umowy</w:t>
      </w:r>
      <w:r w:rsidR="00295940" w:rsidRPr="00063D06">
        <w:rPr>
          <w:rFonts w:eastAsia="Calibri"/>
          <w:sz w:val="22"/>
          <w:szCs w:val="22"/>
          <w:lang w:eastAsia="en-US"/>
        </w:rPr>
        <w:t>,</w:t>
      </w:r>
      <w:r w:rsidR="00295940" w:rsidRPr="00063D06">
        <w:rPr>
          <w:sz w:val="22"/>
          <w:szCs w:val="22"/>
        </w:rPr>
        <w:t xml:space="preserve"> </w:t>
      </w:r>
    </w:p>
    <w:p w14:paraId="538CAF16" w14:textId="404FD575" w:rsidR="00C55E58" w:rsidRPr="00063D06" w:rsidRDefault="00F3574F">
      <w:pPr>
        <w:numPr>
          <w:ilvl w:val="0"/>
          <w:numId w:val="8"/>
        </w:numPr>
        <w:spacing w:line="276" w:lineRule="auto"/>
        <w:ind w:left="709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1 0</w:t>
      </w:r>
      <w:r w:rsidR="00535485" w:rsidRPr="00063D06">
        <w:rPr>
          <w:sz w:val="22"/>
          <w:szCs w:val="22"/>
        </w:rPr>
        <w:t>00</w:t>
      </w:r>
      <w:r w:rsidR="0030145D" w:rsidRPr="00063D06">
        <w:rPr>
          <w:sz w:val="22"/>
          <w:szCs w:val="22"/>
        </w:rPr>
        <w:t xml:space="preserve">,00 zł </w:t>
      </w:r>
      <w:r w:rsidR="00E250BE" w:rsidRPr="00063D06">
        <w:rPr>
          <w:sz w:val="22"/>
          <w:szCs w:val="22"/>
        </w:rPr>
        <w:t>za każdy</w:t>
      </w:r>
      <w:r w:rsidR="00C71C21" w:rsidRPr="00063D06">
        <w:rPr>
          <w:sz w:val="22"/>
          <w:szCs w:val="22"/>
        </w:rPr>
        <w:t xml:space="preserve"> </w:t>
      </w:r>
      <w:r w:rsidR="00E250BE" w:rsidRPr="00063D06">
        <w:rPr>
          <w:sz w:val="22"/>
          <w:szCs w:val="22"/>
        </w:rPr>
        <w:t>dzień</w:t>
      </w:r>
      <w:r w:rsidR="00C71C21" w:rsidRPr="00063D06">
        <w:rPr>
          <w:sz w:val="22"/>
          <w:szCs w:val="22"/>
        </w:rPr>
        <w:t xml:space="preserve"> </w:t>
      </w:r>
      <w:r w:rsidR="00A009AA" w:rsidRPr="00063D06">
        <w:rPr>
          <w:sz w:val="22"/>
          <w:szCs w:val="22"/>
        </w:rPr>
        <w:t>zwłoki w usunięciu</w:t>
      </w:r>
      <w:r w:rsidR="00C71C21" w:rsidRPr="00063D06">
        <w:rPr>
          <w:sz w:val="22"/>
          <w:szCs w:val="22"/>
        </w:rPr>
        <w:t xml:space="preserve"> </w:t>
      </w:r>
      <w:r w:rsidR="00E250BE" w:rsidRPr="00063D06">
        <w:rPr>
          <w:sz w:val="22"/>
          <w:szCs w:val="22"/>
        </w:rPr>
        <w:t xml:space="preserve">wad </w:t>
      </w:r>
      <w:r w:rsidR="002D0F3D" w:rsidRPr="00063D06">
        <w:rPr>
          <w:sz w:val="22"/>
          <w:szCs w:val="22"/>
        </w:rPr>
        <w:t xml:space="preserve">i usterek </w:t>
      </w:r>
      <w:r w:rsidR="00E47CA0" w:rsidRPr="00063D06">
        <w:rPr>
          <w:sz w:val="22"/>
          <w:szCs w:val="22"/>
        </w:rPr>
        <w:t xml:space="preserve">stwierdzonych </w:t>
      </w:r>
      <w:r w:rsidR="00A75618" w:rsidRPr="00063D06">
        <w:rPr>
          <w:sz w:val="22"/>
          <w:szCs w:val="22"/>
        </w:rPr>
        <w:t>przy</w:t>
      </w:r>
      <w:r w:rsidRPr="00063D06">
        <w:rPr>
          <w:sz w:val="22"/>
          <w:szCs w:val="22"/>
        </w:rPr>
        <w:t> </w:t>
      </w:r>
      <w:r w:rsidR="00A75618" w:rsidRPr="00063D06">
        <w:rPr>
          <w:sz w:val="22"/>
          <w:szCs w:val="22"/>
        </w:rPr>
        <w:t>odbiorze (</w:t>
      </w:r>
      <w:r w:rsidR="00230E70" w:rsidRPr="00063D06">
        <w:rPr>
          <w:sz w:val="22"/>
          <w:szCs w:val="22"/>
        </w:rPr>
        <w:t>w</w:t>
      </w:r>
      <w:r w:rsidR="005630DA" w:rsidRPr="00063D06">
        <w:rPr>
          <w:sz w:val="22"/>
          <w:szCs w:val="22"/>
        </w:rPr>
        <w:t> </w:t>
      </w:r>
      <w:r w:rsidR="00230E70" w:rsidRPr="00063D06">
        <w:rPr>
          <w:sz w:val="22"/>
          <w:szCs w:val="22"/>
        </w:rPr>
        <w:t>protokole</w:t>
      </w:r>
      <w:r w:rsidR="00A75618" w:rsidRPr="00063D06">
        <w:rPr>
          <w:sz w:val="22"/>
          <w:szCs w:val="22"/>
        </w:rPr>
        <w:t xml:space="preserve"> o stwierdzonych usterkach)</w:t>
      </w:r>
      <w:r w:rsidR="00E47CA0" w:rsidRPr="00063D06">
        <w:rPr>
          <w:sz w:val="22"/>
          <w:szCs w:val="22"/>
        </w:rPr>
        <w:t xml:space="preserve"> </w:t>
      </w:r>
      <w:r w:rsidR="00A75618" w:rsidRPr="00063D06">
        <w:rPr>
          <w:sz w:val="22"/>
          <w:szCs w:val="22"/>
        </w:rPr>
        <w:t>l</w:t>
      </w:r>
      <w:r w:rsidR="00E47CA0" w:rsidRPr="00063D06">
        <w:rPr>
          <w:sz w:val="22"/>
          <w:szCs w:val="22"/>
        </w:rPr>
        <w:t>ub w okresie gwarancji i</w:t>
      </w:r>
      <w:r w:rsidRPr="00063D06">
        <w:rPr>
          <w:sz w:val="22"/>
          <w:szCs w:val="22"/>
        </w:rPr>
        <w:t> </w:t>
      </w:r>
      <w:r w:rsidR="00E47CA0" w:rsidRPr="00063D06">
        <w:rPr>
          <w:sz w:val="22"/>
          <w:szCs w:val="22"/>
        </w:rPr>
        <w:t xml:space="preserve">rękojmi </w:t>
      </w:r>
      <w:r w:rsidR="0030145D" w:rsidRPr="00063D06">
        <w:rPr>
          <w:sz w:val="22"/>
          <w:szCs w:val="22"/>
        </w:rPr>
        <w:t xml:space="preserve">w </w:t>
      </w:r>
      <w:r w:rsidR="0026303A" w:rsidRPr="00063D06">
        <w:rPr>
          <w:sz w:val="22"/>
          <w:szCs w:val="22"/>
        </w:rPr>
        <w:t>terminie określonym w § 6</w:t>
      </w:r>
      <w:r w:rsidR="00A23A23" w:rsidRPr="00063D06">
        <w:rPr>
          <w:sz w:val="22"/>
          <w:szCs w:val="22"/>
        </w:rPr>
        <w:t xml:space="preserve"> ust. 5</w:t>
      </w:r>
      <w:r w:rsidR="0030145D" w:rsidRPr="00063D06">
        <w:rPr>
          <w:sz w:val="22"/>
          <w:szCs w:val="22"/>
        </w:rPr>
        <w:t xml:space="preserve"> niniejszej umowy</w:t>
      </w:r>
      <w:r w:rsidR="00082E3C" w:rsidRPr="00063D06">
        <w:rPr>
          <w:sz w:val="22"/>
          <w:szCs w:val="22"/>
        </w:rPr>
        <w:t xml:space="preserve"> </w:t>
      </w:r>
      <w:r w:rsidR="00F73C10" w:rsidRPr="00063D06">
        <w:rPr>
          <w:sz w:val="22"/>
          <w:szCs w:val="22"/>
        </w:rPr>
        <w:t>chyba, że z</w:t>
      </w:r>
      <w:r w:rsidRPr="00063D06">
        <w:rPr>
          <w:sz w:val="22"/>
          <w:szCs w:val="22"/>
        </w:rPr>
        <w:t> </w:t>
      </w:r>
      <w:r w:rsidR="00F73C10" w:rsidRPr="00063D06">
        <w:rPr>
          <w:sz w:val="22"/>
          <w:szCs w:val="22"/>
        </w:rPr>
        <w:t>przyczyn o charakterze obiektywnym niezależnym od Wykonawcy usunięcie wady wymaga dodatkowego czasu zaakceptowanego pisemnie przez strony umowy, wówczas kary naliczane będą za zwlokę w</w:t>
      </w:r>
      <w:r w:rsidRPr="00063D06">
        <w:rPr>
          <w:sz w:val="22"/>
          <w:szCs w:val="22"/>
        </w:rPr>
        <w:t> </w:t>
      </w:r>
      <w:r w:rsidR="00F73C10" w:rsidRPr="00063D06">
        <w:rPr>
          <w:sz w:val="22"/>
          <w:szCs w:val="22"/>
        </w:rPr>
        <w:t>niedotrzymaniu tego terminu,</w:t>
      </w:r>
      <w:r w:rsidRPr="00063D06">
        <w:rPr>
          <w:sz w:val="22"/>
          <w:szCs w:val="22"/>
        </w:rPr>
        <w:t xml:space="preserve"> - </w:t>
      </w:r>
      <w:r w:rsidR="00295940" w:rsidRPr="00063D06">
        <w:rPr>
          <w:rFonts w:eastAsia="Calibri"/>
          <w:sz w:val="22"/>
          <w:szCs w:val="22"/>
          <w:lang w:eastAsia="en-US"/>
        </w:rPr>
        <w:t>kara</w:t>
      </w:r>
      <w:r w:rsidRPr="00063D06">
        <w:rPr>
          <w:rFonts w:eastAsia="Calibri"/>
          <w:sz w:val="22"/>
          <w:szCs w:val="22"/>
          <w:lang w:eastAsia="en-US"/>
        </w:rPr>
        <w:t xml:space="preserve">, </w:t>
      </w:r>
      <w:r w:rsidR="00295940" w:rsidRPr="00063D06">
        <w:rPr>
          <w:rFonts w:eastAsia="Calibri"/>
          <w:sz w:val="22"/>
          <w:szCs w:val="22"/>
          <w:lang w:eastAsia="en-US"/>
        </w:rPr>
        <w:t xml:space="preserve">o której mowa </w:t>
      </w:r>
      <w:r w:rsidR="00A75618" w:rsidRPr="00063D06">
        <w:rPr>
          <w:rFonts w:eastAsia="Calibri"/>
          <w:sz w:val="22"/>
          <w:szCs w:val="22"/>
          <w:lang w:eastAsia="en-US"/>
        </w:rPr>
        <w:t xml:space="preserve">powyżej </w:t>
      </w:r>
      <w:r w:rsidR="00295940" w:rsidRPr="00063D06">
        <w:rPr>
          <w:rFonts w:eastAsia="Calibri"/>
          <w:sz w:val="22"/>
          <w:szCs w:val="22"/>
          <w:lang w:eastAsia="en-US"/>
        </w:rPr>
        <w:t xml:space="preserve">naliczana </w:t>
      </w:r>
      <w:r w:rsidR="00E47CA0" w:rsidRPr="00063D06">
        <w:rPr>
          <w:rFonts w:eastAsia="Calibri"/>
          <w:sz w:val="22"/>
          <w:szCs w:val="22"/>
          <w:lang w:eastAsia="en-US"/>
        </w:rPr>
        <w:t xml:space="preserve">będzie </w:t>
      </w:r>
      <w:r w:rsidR="004D4F7F" w:rsidRPr="00063D06">
        <w:rPr>
          <w:rFonts w:eastAsia="Calibri"/>
          <w:sz w:val="22"/>
          <w:szCs w:val="22"/>
          <w:lang w:eastAsia="en-US"/>
        </w:rPr>
        <w:t xml:space="preserve">maksymalnie za </w:t>
      </w:r>
      <w:r w:rsidR="009E349B" w:rsidRPr="00063D06">
        <w:rPr>
          <w:rFonts w:eastAsia="Calibri"/>
          <w:sz w:val="22"/>
          <w:szCs w:val="22"/>
          <w:lang w:eastAsia="en-US"/>
        </w:rPr>
        <w:t>14</w:t>
      </w:r>
      <w:r w:rsidR="00295940" w:rsidRPr="00063D06">
        <w:rPr>
          <w:rFonts w:eastAsia="Calibri"/>
          <w:sz w:val="22"/>
          <w:szCs w:val="22"/>
          <w:lang w:eastAsia="en-US"/>
        </w:rPr>
        <w:t xml:space="preserve"> dni zwłoki;</w:t>
      </w:r>
    </w:p>
    <w:p w14:paraId="5725C86A" w14:textId="2D25E4CE" w:rsidR="00CD0097" w:rsidRPr="00063D06" w:rsidRDefault="00F73C10">
      <w:pPr>
        <w:numPr>
          <w:ilvl w:val="0"/>
          <w:numId w:val="7"/>
        </w:num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063D06">
        <w:rPr>
          <w:rFonts w:eastAsia="Calibri"/>
          <w:sz w:val="22"/>
          <w:szCs w:val="22"/>
          <w:lang w:eastAsia="en-US"/>
        </w:rPr>
        <w:t xml:space="preserve">Wykonawca zapłaci Zamawiającemu karę umowną </w:t>
      </w:r>
      <w:r w:rsidR="00CD0097" w:rsidRPr="00063D06">
        <w:rPr>
          <w:rFonts w:eastAsia="Calibri"/>
          <w:sz w:val="22"/>
          <w:szCs w:val="22"/>
          <w:lang w:eastAsia="en-US"/>
        </w:rPr>
        <w:t>za odstąpienie od umowy z</w:t>
      </w:r>
      <w:r w:rsidR="00F3574F" w:rsidRPr="00063D06">
        <w:rPr>
          <w:rFonts w:eastAsia="Calibri"/>
          <w:sz w:val="22"/>
          <w:szCs w:val="22"/>
          <w:lang w:eastAsia="en-US"/>
        </w:rPr>
        <w:t> </w:t>
      </w:r>
      <w:r w:rsidR="00CD0097" w:rsidRPr="00063D06">
        <w:rPr>
          <w:rFonts w:eastAsia="Calibri"/>
          <w:sz w:val="22"/>
          <w:szCs w:val="22"/>
          <w:lang w:eastAsia="en-US"/>
        </w:rPr>
        <w:t>przyczyn zależnych od Wykonawcy, w wysokości</w:t>
      </w:r>
      <w:r w:rsidR="006D2E0C" w:rsidRPr="00063D06">
        <w:rPr>
          <w:rFonts w:eastAsia="Calibri"/>
          <w:sz w:val="22"/>
          <w:szCs w:val="22"/>
          <w:lang w:eastAsia="en-US"/>
        </w:rPr>
        <w:t xml:space="preserve"> </w:t>
      </w:r>
      <w:r w:rsidR="004039CA" w:rsidRPr="00063D06">
        <w:rPr>
          <w:rFonts w:eastAsia="Calibri"/>
          <w:sz w:val="22"/>
          <w:szCs w:val="22"/>
          <w:lang w:eastAsia="en-US"/>
        </w:rPr>
        <w:t xml:space="preserve">20 </w:t>
      </w:r>
      <w:r w:rsidR="00CD0097" w:rsidRPr="00063D06">
        <w:rPr>
          <w:rFonts w:eastAsia="Calibri"/>
          <w:sz w:val="22"/>
          <w:szCs w:val="22"/>
          <w:lang w:eastAsia="en-US"/>
        </w:rPr>
        <w:t>% wynagrodz</w:t>
      </w:r>
      <w:r w:rsidR="0026303A" w:rsidRPr="00063D06">
        <w:rPr>
          <w:rFonts w:eastAsia="Calibri"/>
          <w:sz w:val="22"/>
          <w:szCs w:val="22"/>
          <w:lang w:eastAsia="en-US"/>
        </w:rPr>
        <w:t>enia brutto, o</w:t>
      </w:r>
      <w:r w:rsidR="00F3574F" w:rsidRPr="00063D06">
        <w:rPr>
          <w:rFonts w:eastAsia="Calibri"/>
          <w:sz w:val="22"/>
          <w:szCs w:val="22"/>
          <w:lang w:eastAsia="en-US"/>
        </w:rPr>
        <w:t> </w:t>
      </w:r>
      <w:r w:rsidR="0026303A" w:rsidRPr="00063D06">
        <w:rPr>
          <w:rFonts w:eastAsia="Calibri"/>
          <w:sz w:val="22"/>
          <w:szCs w:val="22"/>
          <w:lang w:eastAsia="en-US"/>
        </w:rPr>
        <w:t>którym mowa w § 4</w:t>
      </w:r>
      <w:r w:rsidR="00CD0097" w:rsidRPr="00063D06">
        <w:rPr>
          <w:rFonts w:eastAsia="Calibri"/>
          <w:sz w:val="22"/>
          <w:szCs w:val="22"/>
          <w:lang w:eastAsia="en-US"/>
        </w:rPr>
        <w:t xml:space="preserve"> ust. 1 niniejszej umowy.</w:t>
      </w:r>
    </w:p>
    <w:p w14:paraId="5F867A26" w14:textId="2913E0C0" w:rsidR="001B641D" w:rsidRPr="00063D06" w:rsidRDefault="004039CA">
      <w:pPr>
        <w:numPr>
          <w:ilvl w:val="0"/>
          <w:numId w:val="7"/>
        </w:numPr>
        <w:tabs>
          <w:tab w:val="clear" w:pos="340"/>
          <w:tab w:val="left" w:pos="426"/>
          <w:tab w:val="left" w:pos="6804"/>
        </w:tabs>
        <w:spacing w:line="276" w:lineRule="auto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Kary umowne wynikające z niniejszej umowy podlegają sumowaniu z tym zastrzeżeniem, że łączna </w:t>
      </w:r>
      <w:r w:rsidR="001B641D" w:rsidRPr="00063D06">
        <w:rPr>
          <w:sz w:val="22"/>
          <w:szCs w:val="22"/>
        </w:rPr>
        <w:t>maksymalna wysokość kar</w:t>
      </w:r>
      <w:r w:rsidR="00CC7BE9" w:rsidRPr="00063D06">
        <w:rPr>
          <w:sz w:val="22"/>
          <w:szCs w:val="22"/>
        </w:rPr>
        <w:t xml:space="preserve"> </w:t>
      </w:r>
      <w:r w:rsidR="00C31C86" w:rsidRPr="00063D06">
        <w:rPr>
          <w:sz w:val="22"/>
          <w:szCs w:val="22"/>
        </w:rPr>
        <w:t xml:space="preserve">umownych nie może przekroczyć </w:t>
      </w:r>
      <w:r w:rsidR="00F3574F" w:rsidRPr="00063D06">
        <w:rPr>
          <w:sz w:val="22"/>
          <w:szCs w:val="22"/>
        </w:rPr>
        <w:t>2</w:t>
      </w:r>
      <w:r w:rsidRPr="00063D06">
        <w:rPr>
          <w:sz w:val="22"/>
          <w:szCs w:val="22"/>
        </w:rPr>
        <w:t>0</w:t>
      </w:r>
      <w:r w:rsidR="001B641D" w:rsidRPr="00063D06">
        <w:rPr>
          <w:sz w:val="22"/>
          <w:szCs w:val="22"/>
        </w:rPr>
        <w:t>% wartości wynagrodzenia brutto określonego w § 4 ust. 1 niniejszej umowy.</w:t>
      </w:r>
    </w:p>
    <w:p w14:paraId="4508F65F" w14:textId="77777777" w:rsidR="001848C0" w:rsidRPr="00063D06" w:rsidRDefault="0030145D">
      <w:pPr>
        <w:numPr>
          <w:ilvl w:val="0"/>
          <w:numId w:val="7"/>
        </w:num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063D06">
        <w:rPr>
          <w:sz w:val="22"/>
          <w:szCs w:val="22"/>
        </w:rPr>
        <w:t>Wykonawca nie ponosi odpowiedzialności za opóźnienia l</w:t>
      </w:r>
      <w:r w:rsidR="004D4F7F" w:rsidRPr="00063D06">
        <w:rPr>
          <w:sz w:val="22"/>
          <w:szCs w:val="22"/>
        </w:rPr>
        <w:t>ub nie dojście do skutku dostawy</w:t>
      </w:r>
      <w:r w:rsidRPr="00063D06">
        <w:rPr>
          <w:sz w:val="22"/>
          <w:szCs w:val="22"/>
        </w:rPr>
        <w:t>, jeżeli jest to wywołane "siłą wyższą". Jako „siły wyższe” uznane zostają: klęski żywiołowe, huragan, powódź, katastrofy transportowe, pożar, eksplozje, wojna, strajk i inne nadzwyczajne wydarzenia, których zaistnienie leży poza zasięgiem i kontrolą stron umowy.</w:t>
      </w:r>
    </w:p>
    <w:p w14:paraId="03E069F1" w14:textId="77777777" w:rsidR="0030145D" w:rsidRPr="00063D06" w:rsidRDefault="0030145D">
      <w:pPr>
        <w:numPr>
          <w:ilvl w:val="0"/>
          <w:numId w:val="7"/>
        </w:numPr>
        <w:spacing w:line="276" w:lineRule="auto"/>
        <w:jc w:val="both"/>
        <w:rPr>
          <w:rFonts w:eastAsia="Calibri"/>
          <w:sz w:val="22"/>
          <w:szCs w:val="22"/>
          <w:lang w:eastAsia="en-US"/>
        </w:rPr>
      </w:pPr>
      <w:r w:rsidRPr="00063D06">
        <w:rPr>
          <w:sz w:val="22"/>
          <w:szCs w:val="22"/>
        </w:rPr>
        <w:t>Wykonawca wyraża zgodę na potrącenie przez Zamawiającego naliczonych kar umownych w związku z realizacją przez Wykonawcę umowy z wynagrodzenia należnego Wykonawcy.</w:t>
      </w:r>
    </w:p>
    <w:p w14:paraId="534CE458" w14:textId="4E32505C" w:rsidR="0098647F" w:rsidRPr="00063D06" w:rsidRDefault="0098647F">
      <w:pPr>
        <w:numPr>
          <w:ilvl w:val="0"/>
          <w:numId w:val="7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wyraża zgodę na pomniejszenie należności przysługujących mu od Zamawiającego o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wysokość naliczonych kar umownych.</w:t>
      </w:r>
    </w:p>
    <w:p w14:paraId="47E0DABC" w14:textId="239AD699" w:rsidR="00FE04E3" w:rsidRPr="00063D06" w:rsidRDefault="00FE04E3">
      <w:pPr>
        <w:numPr>
          <w:ilvl w:val="0"/>
          <w:numId w:val="7"/>
        </w:numPr>
        <w:spacing w:line="276" w:lineRule="auto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Zamawiający ma prawo dochodzić odszkodowania uzupełniającego na zasadach określonych w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Kodeksie cywilnym, jeżeli szkoda przewyższy wysokość kar umownych, do pełnej wysokości poniesionej szkody.</w:t>
      </w:r>
    </w:p>
    <w:p w14:paraId="1834452D" w14:textId="77777777" w:rsidR="00E47CA0" w:rsidRPr="00063D06" w:rsidRDefault="00E47CA0" w:rsidP="005630DA">
      <w:pPr>
        <w:spacing w:line="276" w:lineRule="auto"/>
        <w:ind w:left="397"/>
        <w:contextualSpacing/>
        <w:jc w:val="center"/>
        <w:rPr>
          <w:sz w:val="22"/>
          <w:szCs w:val="22"/>
        </w:rPr>
      </w:pPr>
    </w:p>
    <w:p w14:paraId="284E91E3" w14:textId="77777777" w:rsidR="0030145D" w:rsidRPr="00063D06" w:rsidRDefault="0026303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6</w:t>
      </w:r>
    </w:p>
    <w:p w14:paraId="693F7054" w14:textId="32EB6022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WARUNKI GWARANCJI</w:t>
      </w:r>
      <w:r w:rsidR="00381B7B" w:rsidRPr="00063D06">
        <w:rPr>
          <w:b/>
          <w:sz w:val="22"/>
          <w:szCs w:val="22"/>
        </w:rPr>
        <w:t xml:space="preserve"> </w:t>
      </w:r>
      <w:r w:rsidR="00F3574F" w:rsidRPr="00063D06">
        <w:rPr>
          <w:b/>
          <w:sz w:val="22"/>
          <w:szCs w:val="22"/>
        </w:rPr>
        <w:t>I</w:t>
      </w:r>
      <w:r w:rsidR="00381B7B" w:rsidRPr="00063D06">
        <w:rPr>
          <w:b/>
          <w:sz w:val="22"/>
          <w:szCs w:val="22"/>
        </w:rPr>
        <w:t xml:space="preserve"> RĘKOJMI</w:t>
      </w:r>
    </w:p>
    <w:p w14:paraId="41C52F91" w14:textId="77777777" w:rsidR="0089345C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>Wykonawca w ramach niniejszej Umowy udziela Zamawiającemu</w:t>
      </w:r>
      <w:r w:rsidR="00321C09" w:rsidRPr="00063D06">
        <w:rPr>
          <w:rFonts w:eastAsia="Calibri"/>
          <w:sz w:val="22"/>
          <w:szCs w:val="22"/>
        </w:rPr>
        <w:t xml:space="preserve"> </w:t>
      </w:r>
      <w:bookmarkStart w:id="6" w:name="_Hlk178235993"/>
      <w:r w:rsidR="00321C09" w:rsidRPr="00063D06">
        <w:rPr>
          <w:b/>
          <w:sz w:val="22"/>
          <w:szCs w:val="22"/>
        </w:rPr>
        <w:t xml:space="preserve">gwarancji jakości na cały </w:t>
      </w:r>
      <w:r w:rsidR="0089345C" w:rsidRPr="00063D06">
        <w:rPr>
          <w:b/>
          <w:sz w:val="22"/>
          <w:szCs w:val="22"/>
        </w:rPr>
        <w:t>pojazd</w:t>
      </w:r>
      <w:r w:rsidR="00321C09" w:rsidRPr="00063D06">
        <w:rPr>
          <w:b/>
          <w:sz w:val="22"/>
          <w:szCs w:val="22"/>
        </w:rPr>
        <w:t xml:space="preserve"> </w:t>
      </w:r>
      <w:r w:rsidR="00321C09" w:rsidRPr="00063D06">
        <w:rPr>
          <w:sz w:val="22"/>
          <w:szCs w:val="22"/>
        </w:rPr>
        <w:t>(tj. podwozie oraz zabudowę</w:t>
      </w:r>
      <w:r w:rsidR="0089345C" w:rsidRPr="00063D06">
        <w:rPr>
          <w:sz w:val="22"/>
          <w:szCs w:val="22"/>
        </w:rPr>
        <w:t xml:space="preserve"> wraz z wyposażeniem</w:t>
      </w:r>
      <w:r w:rsidR="00321C09" w:rsidRPr="00063D06">
        <w:rPr>
          <w:sz w:val="22"/>
          <w:szCs w:val="22"/>
        </w:rPr>
        <w:t xml:space="preserve">) </w:t>
      </w:r>
      <w:bookmarkEnd w:id="6"/>
      <w:r w:rsidR="00321C09" w:rsidRPr="00063D06">
        <w:rPr>
          <w:sz w:val="22"/>
          <w:szCs w:val="22"/>
        </w:rPr>
        <w:t xml:space="preserve">na okres </w:t>
      </w:r>
      <w:r w:rsidR="0089345C" w:rsidRPr="00063D06">
        <w:rPr>
          <w:sz w:val="22"/>
          <w:szCs w:val="22"/>
        </w:rPr>
        <w:t>……..</w:t>
      </w:r>
      <w:r w:rsidR="00321C09" w:rsidRPr="00063D06">
        <w:rPr>
          <w:sz w:val="22"/>
          <w:szCs w:val="22"/>
        </w:rPr>
        <w:t>.</w:t>
      </w:r>
      <w:r w:rsidR="0089345C" w:rsidRPr="00063D06">
        <w:rPr>
          <w:sz w:val="22"/>
          <w:szCs w:val="22"/>
        </w:rPr>
        <w:t xml:space="preserve"> (</w:t>
      </w:r>
      <w:r w:rsidR="0089345C" w:rsidRPr="00063D06">
        <w:rPr>
          <w:i/>
          <w:sz w:val="22"/>
          <w:szCs w:val="22"/>
        </w:rPr>
        <w:t>zostanie wpisana gwarancja z formularza ofertowego min. 2 lata</w:t>
      </w:r>
      <w:r w:rsidR="0089345C" w:rsidRPr="00063D06">
        <w:rPr>
          <w:sz w:val="22"/>
          <w:szCs w:val="22"/>
        </w:rPr>
        <w:t>)</w:t>
      </w:r>
    </w:p>
    <w:p w14:paraId="4B45AC31" w14:textId="3076C5D7" w:rsidR="00F3574F" w:rsidRPr="00063D06" w:rsidRDefault="00F3574F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bCs/>
          <w:iCs/>
          <w:sz w:val="22"/>
          <w:szCs w:val="22"/>
        </w:rPr>
      </w:pPr>
      <w:r w:rsidRPr="00063D06">
        <w:rPr>
          <w:sz w:val="22"/>
          <w:szCs w:val="22"/>
        </w:rPr>
        <w:t xml:space="preserve">Wykonawca udziela </w:t>
      </w:r>
      <w:r w:rsidRPr="00063D06">
        <w:rPr>
          <w:b/>
          <w:iCs/>
          <w:sz w:val="22"/>
          <w:szCs w:val="22"/>
        </w:rPr>
        <w:t>gwarancji bez limitu kilometrów – na części i podzespoły pojazdu</w:t>
      </w:r>
      <w:r w:rsidRPr="00063D06">
        <w:rPr>
          <w:bCs/>
          <w:iCs/>
          <w:sz w:val="22"/>
          <w:szCs w:val="22"/>
        </w:rPr>
        <w:t xml:space="preserve"> na okres ……………… (</w:t>
      </w:r>
      <w:r w:rsidRPr="00063D06">
        <w:rPr>
          <w:bCs/>
          <w:i/>
          <w:sz w:val="22"/>
          <w:szCs w:val="22"/>
        </w:rPr>
        <w:t xml:space="preserve">zostanie wpisana gwarancja z formularza ofertowego, min. </w:t>
      </w:r>
      <w:r w:rsidR="003E26A3" w:rsidRPr="00063D06">
        <w:rPr>
          <w:bCs/>
          <w:i/>
          <w:sz w:val="22"/>
          <w:szCs w:val="22"/>
        </w:rPr>
        <w:t>2</w:t>
      </w:r>
      <w:r w:rsidRPr="00063D06">
        <w:rPr>
          <w:bCs/>
          <w:i/>
          <w:sz w:val="22"/>
          <w:szCs w:val="22"/>
        </w:rPr>
        <w:t xml:space="preserve"> lat</w:t>
      </w:r>
      <w:r w:rsidRPr="00063D06">
        <w:rPr>
          <w:bCs/>
          <w:iCs/>
          <w:sz w:val="22"/>
          <w:szCs w:val="22"/>
        </w:rPr>
        <w:t>)</w:t>
      </w:r>
    </w:p>
    <w:p w14:paraId="0630A793" w14:textId="77777777" w:rsidR="00063D06" w:rsidRPr="00063D06" w:rsidRDefault="00063D06" w:rsidP="00063D06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udziela </w:t>
      </w:r>
      <w:r w:rsidRPr="00063D06">
        <w:rPr>
          <w:b/>
          <w:bCs/>
          <w:sz w:val="22"/>
          <w:szCs w:val="22"/>
        </w:rPr>
        <w:t xml:space="preserve">gwarancji na powłokę lakierniczą </w:t>
      </w:r>
      <w:r w:rsidRPr="00063D06">
        <w:rPr>
          <w:sz w:val="22"/>
          <w:szCs w:val="22"/>
        </w:rPr>
        <w:t>na okres …….. (</w:t>
      </w:r>
      <w:r w:rsidRPr="00063D06">
        <w:rPr>
          <w:i/>
          <w:sz w:val="22"/>
          <w:szCs w:val="22"/>
        </w:rPr>
        <w:t>zostanie wpisana gwarancja z formularza ofertowego, min 3 lata</w:t>
      </w:r>
      <w:r w:rsidRPr="00063D06">
        <w:rPr>
          <w:sz w:val="22"/>
          <w:szCs w:val="22"/>
        </w:rPr>
        <w:t>)</w:t>
      </w:r>
    </w:p>
    <w:p w14:paraId="705EB99C" w14:textId="6C2ED786" w:rsidR="00F3574F" w:rsidRPr="00063D06" w:rsidRDefault="00F3574F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udziela </w:t>
      </w:r>
      <w:r w:rsidRPr="00063D06">
        <w:rPr>
          <w:b/>
          <w:bCs/>
          <w:sz w:val="22"/>
          <w:szCs w:val="22"/>
        </w:rPr>
        <w:t xml:space="preserve">gwarancji na perforację nadwozia </w:t>
      </w:r>
      <w:r w:rsidRPr="00063D06">
        <w:rPr>
          <w:sz w:val="22"/>
          <w:szCs w:val="22"/>
        </w:rPr>
        <w:t>na okres ……..</w:t>
      </w:r>
      <w:r w:rsidR="00AF6D0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(</w:t>
      </w:r>
      <w:r w:rsidRPr="00063D06">
        <w:rPr>
          <w:i/>
          <w:sz w:val="22"/>
          <w:szCs w:val="22"/>
        </w:rPr>
        <w:t>zostanie wpisana gwarancja z</w:t>
      </w:r>
      <w:r w:rsidR="005630DA" w:rsidRPr="00063D06">
        <w:rPr>
          <w:i/>
          <w:sz w:val="22"/>
          <w:szCs w:val="22"/>
        </w:rPr>
        <w:t> </w:t>
      </w:r>
      <w:r w:rsidRPr="00063D06">
        <w:rPr>
          <w:i/>
          <w:sz w:val="22"/>
          <w:szCs w:val="22"/>
        </w:rPr>
        <w:t xml:space="preserve">formularza ofertowego, min </w:t>
      </w:r>
      <w:r w:rsidR="003E26A3" w:rsidRPr="00063D06">
        <w:rPr>
          <w:i/>
          <w:sz w:val="22"/>
          <w:szCs w:val="22"/>
        </w:rPr>
        <w:t>5</w:t>
      </w:r>
      <w:r w:rsidRPr="00063D06">
        <w:rPr>
          <w:i/>
          <w:sz w:val="22"/>
          <w:szCs w:val="22"/>
        </w:rPr>
        <w:t xml:space="preserve"> lat</w:t>
      </w:r>
      <w:r w:rsidRPr="00063D06">
        <w:rPr>
          <w:sz w:val="22"/>
          <w:szCs w:val="22"/>
        </w:rPr>
        <w:t>)</w:t>
      </w:r>
    </w:p>
    <w:p w14:paraId="2CD28E8A" w14:textId="77777777" w:rsidR="00CC7BE9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Okres gwarancji rozpoczyna bieg z dniem protokolarnego bezusterkowego odbioru przedmiotu umowy przez Zamawiającego.</w:t>
      </w:r>
    </w:p>
    <w:p w14:paraId="24B31DE6" w14:textId="59DA48E2" w:rsidR="00BE343C" w:rsidRPr="00063D06" w:rsidRDefault="00BE343C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Okres rękojmi zgodny z zapisami Kodeksu cywilnego</w:t>
      </w:r>
      <w:r w:rsidR="00AF6D0D" w:rsidRPr="00063D06">
        <w:rPr>
          <w:sz w:val="22"/>
          <w:szCs w:val="22"/>
        </w:rPr>
        <w:t>.</w:t>
      </w:r>
    </w:p>
    <w:p w14:paraId="068ECB43" w14:textId="2F072F72" w:rsidR="00BE0F28" w:rsidRPr="00063D06" w:rsidRDefault="00511958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bookmarkStart w:id="7" w:name="_Hlk178251905"/>
      <w:r w:rsidRPr="00063D06">
        <w:rPr>
          <w:sz w:val="22"/>
          <w:szCs w:val="22"/>
        </w:rPr>
        <w:t xml:space="preserve">W okresie gwarancji </w:t>
      </w:r>
      <w:r w:rsidR="0026303A" w:rsidRPr="00063D06">
        <w:rPr>
          <w:sz w:val="22"/>
          <w:szCs w:val="22"/>
        </w:rPr>
        <w:t xml:space="preserve">i rękojmi </w:t>
      </w:r>
      <w:r w:rsidR="00651AF4" w:rsidRPr="00063D06">
        <w:rPr>
          <w:sz w:val="22"/>
          <w:szCs w:val="22"/>
        </w:rPr>
        <w:t>w przypadku usterki uniemożliwiającej dojazd do</w:t>
      </w:r>
      <w:r w:rsidR="00AF6D0D" w:rsidRPr="00063D06">
        <w:rPr>
          <w:sz w:val="22"/>
          <w:szCs w:val="22"/>
        </w:rPr>
        <w:t> </w:t>
      </w:r>
      <w:r w:rsidR="00651AF4" w:rsidRPr="00063D06">
        <w:rPr>
          <w:sz w:val="22"/>
          <w:szCs w:val="22"/>
        </w:rPr>
        <w:t xml:space="preserve">autoryzowanego serwisu, </w:t>
      </w:r>
      <w:r w:rsidRPr="00063D06">
        <w:rPr>
          <w:sz w:val="22"/>
          <w:szCs w:val="22"/>
        </w:rPr>
        <w:t>Wykonawca zapewni bezpłatny transport, naprawę lub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wymianę każdego wyrobu będącego częścią przedmiotu umowy w zakresie ujawniających się wad i usterek, w terminie </w:t>
      </w:r>
      <w:r w:rsidR="00057B4A" w:rsidRPr="00063D06">
        <w:rPr>
          <w:sz w:val="22"/>
          <w:szCs w:val="22"/>
        </w:rPr>
        <w:t xml:space="preserve">do </w:t>
      </w:r>
      <w:r w:rsidR="00DB1106" w:rsidRPr="00063D06">
        <w:rPr>
          <w:sz w:val="22"/>
          <w:szCs w:val="22"/>
        </w:rPr>
        <w:t>10</w:t>
      </w:r>
      <w:r w:rsidR="002222CB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 xml:space="preserve">dni </w:t>
      </w:r>
      <w:r w:rsidR="00014FCD" w:rsidRPr="00063D06">
        <w:rPr>
          <w:sz w:val="22"/>
          <w:szCs w:val="22"/>
        </w:rPr>
        <w:t xml:space="preserve">roboczych </w:t>
      </w:r>
      <w:r w:rsidRPr="00063D06">
        <w:rPr>
          <w:sz w:val="22"/>
          <w:szCs w:val="22"/>
        </w:rPr>
        <w:t xml:space="preserve">od daty </w:t>
      </w:r>
      <w:r w:rsidR="00DB1106" w:rsidRPr="00063D06">
        <w:rPr>
          <w:sz w:val="22"/>
          <w:szCs w:val="22"/>
        </w:rPr>
        <w:t>zgłoszenia</w:t>
      </w:r>
      <w:r w:rsidR="00651AF4" w:rsidRPr="00063D06">
        <w:rPr>
          <w:sz w:val="22"/>
          <w:szCs w:val="22"/>
        </w:rPr>
        <w:t xml:space="preserve"> pisemnie na adres e-mail ………………………..</w:t>
      </w:r>
      <w:r w:rsidR="00BE0F28" w:rsidRPr="00063D06">
        <w:rPr>
          <w:sz w:val="22"/>
          <w:szCs w:val="22"/>
        </w:rPr>
        <w:t>.</w:t>
      </w:r>
      <w:r w:rsidR="00AF6D0D" w:rsidRPr="00063D06">
        <w:rPr>
          <w:sz w:val="22"/>
          <w:szCs w:val="22"/>
        </w:rPr>
        <w:t>.</w:t>
      </w:r>
      <w:r w:rsidR="00BE0F28" w:rsidRPr="00063D06">
        <w:rPr>
          <w:sz w:val="22"/>
          <w:szCs w:val="22"/>
        </w:rPr>
        <w:t xml:space="preserve"> </w:t>
      </w:r>
    </w:p>
    <w:bookmarkEnd w:id="7"/>
    <w:p w14:paraId="2F18807D" w14:textId="77777777" w:rsidR="007B6741" w:rsidRPr="00063D06" w:rsidRDefault="00511958" w:rsidP="005630DA">
      <w:pPr>
        <w:autoSpaceDE w:val="0"/>
        <w:autoSpaceDN w:val="0"/>
        <w:adjustRightInd w:val="0"/>
        <w:spacing w:line="276" w:lineRule="auto"/>
        <w:ind w:left="284"/>
        <w:jc w:val="both"/>
        <w:rPr>
          <w:strike/>
          <w:sz w:val="22"/>
          <w:szCs w:val="22"/>
        </w:rPr>
      </w:pPr>
      <w:r w:rsidRPr="00063D06">
        <w:rPr>
          <w:sz w:val="22"/>
          <w:szCs w:val="22"/>
        </w:rPr>
        <w:t xml:space="preserve">W przypadku konieczności sprowadzenia specjalistycznych części zamiennych termin ten może ulec zmianie w oparciu o zaakceptowany stosowny protokół konieczności podpisany przez obie </w:t>
      </w:r>
      <w:r w:rsidR="00024E65" w:rsidRPr="00063D06">
        <w:rPr>
          <w:sz w:val="22"/>
          <w:szCs w:val="22"/>
        </w:rPr>
        <w:t>strony.</w:t>
      </w:r>
    </w:p>
    <w:p w14:paraId="5A060942" w14:textId="77777777" w:rsidR="00DB1106" w:rsidRPr="00063D06" w:rsidRDefault="00DB1106" w:rsidP="005630DA">
      <w:pPr>
        <w:autoSpaceDE w:val="0"/>
        <w:autoSpaceDN w:val="0"/>
        <w:adjustRightInd w:val="0"/>
        <w:spacing w:line="276" w:lineRule="auto"/>
        <w:ind w:left="284"/>
        <w:jc w:val="both"/>
        <w:rPr>
          <w:strike/>
          <w:sz w:val="22"/>
          <w:szCs w:val="22"/>
        </w:rPr>
      </w:pPr>
      <w:r w:rsidRPr="00063D06">
        <w:rPr>
          <w:sz w:val="22"/>
          <w:szCs w:val="22"/>
        </w:rPr>
        <w:t>Na czas naprawy samochodu w okresie udzielonej gwarancji, na życzenie Zamawiającego, Wykonawca zobowiązany będzie do dostarczenia pojazdu zastępczego o parametrach nie gorszych będący przedmiotem umowy. W przypadku dostarczania pojazdu o parametrach zbliżonych do parametrów przedmiotu Zamówienia Wykonawca musi uzyskać zgodę Zamawiającego.</w:t>
      </w:r>
    </w:p>
    <w:p w14:paraId="349E1E9D" w14:textId="77777777" w:rsidR="00FC0A6D" w:rsidRPr="00063D06" w:rsidRDefault="00511958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Do okresu napraw lub wymiany w ramach reklamacji nie wlicza się dni ustawowo wolnych od pracy.</w:t>
      </w:r>
    </w:p>
    <w:p w14:paraId="31094D9E" w14:textId="32991FD8" w:rsidR="007B6741" w:rsidRPr="00063D06" w:rsidRDefault="00DB1106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w ramach udzielonej gwarancji zapewnia również nieodpłatne przeglądy gwarancyjne, wykonywane z częstotliwością i zakresem wynikającym z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zaleceń producenta samochodu, przy czym </w:t>
      </w:r>
      <w:r w:rsidR="007B6741" w:rsidRPr="00063D06">
        <w:rPr>
          <w:sz w:val="22"/>
          <w:szCs w:val="22"/>
        </w:rPr>
        <w:t>Zamawiający na własny koszt w okresie gwarancji pokrywa koszty materiałów eksploatacyjnych związanych z przeglądami gwarancyjnymi.</w:t>
      </w:r>
    </w:p>
    <w:p w14:paraId="4CF38568" w14:textId="18C9EDAD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 W przypadku wystąpienia usterki </w:t>
      </w:r>
      <w:r w:rsidR="00C40B7C" w:rsidRPr="00063D06">
        <w:rPr>
          <w:sz w:val="22"/>
          <w:szCs w:val="22"/>
        </w:rPr>
        <w:t>uniemożliwiająca dojazd w okresie</w:t>
      </w:r>
      <w:r w:rsidRPr="00063D06">
        <w:rPr>
          <w:sz w:val="22"/>
          <w:szCs w:val="22"/>
        </w:rPr>
        <w:t xml:space="preserve"> gwarancji</w:t>
      </w:r>
      <w:r w:rsidR="00C40B7C" w:rsidRPr="00063D06">
        <w:rPr>
          <w:sz w:val="22"/>
          <w:szCs w:val="22"/>
        </w:rPr>
        <w:t xml:space="preserve"> i</w:t>
      </w:r>
      <w:r w:rsidR="00AF6D0D" w:rsidRPr="00063D06">
        <w:rPr>
          <w:sz w:val="22"/>
          <w:szCs w:val="22"/>
        </w:rPr>
        <w:t> </w:t>
      </w:r>
      <w:r w:rsidR="00C40B7C" w:rsidRPr="00063D06">
        <w:rPr>
          <w:sz w:val="22"/>
          <w:szCs w:val="22"/>
        </w:rPr>
        <w:t>rękojmi</w:t>
      </w:r>
      <w:r w:rsidRPr="00063D06">
        <w:rPr>
          <w:sz w:val="22"/>
          <w:szCs w:val="22"/>
        </w:rPr>
        <w:t xml:space="preserve">, transport </w:t>
      </w:r>
      <w:r w:rsidR="001543AB" w:rsidRPr="00063D06">
        <w:rPr>
          <w:sz w:val="22"/>
          <w:szCs w:val="22"/>
        </w:rPr>
        <w:t>poja</w:t>
      </w:r>
      <w:r w:rsidR="00BF5483" w:rsidRPr="00063D06">
        <w:rPr>
          <w:sz w:val="22"/>
          <w:szCs w:val="22"/>
        </w:rPr>
        <w:t>z</w:t>
      </w:r>
      <w:r w:rsidR="001543AB" w:rsidRPr="00063D06">
        <w:rPr>
          <w:sz w:val="22"/>
          <w:szCs w:val="22"/>
        </w:rPr>
        <w:t>du</w:t>
      </w:r>
      <w:r w:rsidRPr="00063D06">
        <w:rPr>
          <w:sz w:val="22"/>
          <w:szCs w:val="22"/>
        </w:rPr>
        <w:t xml:space="preserve"> do siedziby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autoryzowanego serwisu lub miejsca naprawy i ponownej dostawy do Zamawiającego Wykonawca wykona na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własny koszt.</w:t>
      </w:r>
    </w:p>
    <w:p w14:paraId="3551CCE9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 dwukrotnego powtórzenia się tej samej usterki podlegającej gwarancji lub zaistnienia usterki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niemożliwej do usunięcia, Wykonawca, zobowiązuje się do wymiany wadliwej części lub tworzącego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funkcjonalną całość zespołu części na nowy wolny od wad</w:t>
      </w:r>
      <w:r w:rsidR="007B6741" w:rsidRPr="00063D06">
        <w:rPr>
          <w:sz w:val="22"/>
          <w:szCs w:val="22"/>
        </w:rPr>
        <w:t>.</w:t>
      </w:r>
      <w:r w:rsidRPr="00063D06">
        <w:rPr>
          <w:sz w:val="22"/>
          <w:szCs w:val="22"/>
        </w:rPr>
        <w:t xml:space="preserve"> Termin gwarancji dla wymienionej części lub zespołu biegnie na nowo od dnia jej/jego wymiany.</w:t>
      </w:r>
    </w:p>
    <w:p w14:paraId="1E2ED03A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Usunięcie wady lub usterki będzie stwierdzone protokolarnie, po uprzednim zawiadomieniu Zamawiającego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przez Wykonawcę o jej usunięciu.</w:t>
      </w:r>
    </w:p>
    <w:p w14:paraId="04F702C9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razie zniszczenia lub zgubienia dokumentu gwarancyjnego Zamawiający nie traci uprawnień z tytułu</w:t>
      </w:r>
      <w:r w:rsidR="007B6741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gwarancji</w:t>
      </w:r>
      <w:r w:rsidR="00C40B7C" w:rsidRPr="00063D06">
        <w:rPr>
          <w:sz w:val="22"/>
          <w:szCs w:val="22"/>
        </w:rPr>
        <w:t xml:space="preserve"> lub rękojmi</w:t>
      </w:r>
      <w:r w:rsidRPr="00063D06">
        <w:rPr>
          <w:sz w:val="22"/>
          <w:szCs w:val="22"/>
        </w:rPr>
        <w:t xml:space="preserve">, jeżeli wykaże przy pomocy innego dowodu - w szczególności zawartej Umowy </w:t>
      </w:r>
      <w:r w:rsidR="00BE343C" w:rsidRPr="00063D06">
        <w:rPr>
          <w:sz w:val="22"/>
          <w:szCs w:val="22"/>
        </w:rPr>
        <w:t>–</w:t>
      </w:r>
      <w:r w:rsidRPr="00063D06">
        <w:rPr>
          <w:sz w:val="22"/>
          <w:szCs w:val="22"/>
        </w:rPr>
        <w:t xml:space="preserve"> istnienie</w:t>
      </w:r>
      <w:r w:rsidR="00BE343C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 xml:space="preserve">zobowiązania z tytułu gwarancji. </w:t>
      </w:r>
    </w:p>
    <w:p w14:paraId="133297F6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Dokument gwarancyjny wystawiony przez Wykonawcę winien zostać sporządzony zgodnie z warunkami</w:t>
      </w:r>
      <w:r w:rsidR="00BE343C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gwarancji o</w:t>
      </w:r>
      <w:r w:rsidR="00BE343C" w:rsidRPr="00063D06">
        <w:rPr>
          <w:sz w:val="22"/>
          <w:szCs w:val="22"/>
        </w:rPr>
        <w:t>kreślonymi w niniejszej Umowie.</w:t>
      </w:r>
    </w:p>
    <w:p w14:paraId="16FC8206" w14:textId="77777777" w:rsidR="00FC0FBB" w:rsidRPr="00063D06" w:rsidRDefault="006217D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 Pomimo wygaśnięcia gwarancji lub rękojmi Wykonawca zobowiązany będzie do usunięcia wad, które</w:t>
      </w:r>
      <w:r w:rsidR="00FC0FBB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zostały zgłoszone przez Zamawiającego w okresie trwania gwarancji</w:t>
      </w:r>
      <w:r w:rsidR="00BE343C" w:rsidRPr="00063D06">
        <w:rPr>
          <w:sz w:val="22"/>
          <w:szCs w:val="22"/>
        </w:rPr>
        <w:t xml:space="preserve"> lub rękojmi</w:t>
      </w:r>
      <w:r w:rsidRPr="00063D06">
        <w:rPr>
          <w:sz w:val="22"/>
          <w:szCs w:val="22"/>
        </w:rPr>
        <w:t>.</w:t>
      </w:r>
    </w:p>
    <w:p w14:paraId="7014E8DC" w14:textId="3C3D8E8C" w:rsidR="003B3468" w:rsidRPr="00063D06" w:rsidRDefault="003B3468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 przypadku bezskutecznego (dwukrotnego) </w:t>
      </w:r>
      <w:r w:rsidR="00651AF4" w:rsidRPr="00063D06">
        <w:rPr>
          <w:sz w:val="22"/>
          <w:szCs w:val="22"/>
        </w:rPr>
        <w:t xml:space="preserve">zgłoszenia o którym mowa </w:t>
      </w:r>
      <w:r w:rsidR="00024E65" w:rsidRPr="00063D06">
        <w:rPr>
          <w:sz w:val="22"/>
          <w:szCs w:val="22"/>
        </w:rPr>
        <w:t>w ust. 6</w:t>
      </w:r>
      <w:r w:rsidRPr="00063D06">
        <w:rPr>
          <w:sz w:val="22"/>
          <w:szCs w:val="22"/>
        </w:rPr>
        <w:t xml:space="preserve"> niniejszego paragrafu</w:t>
      </w:r>
      <w:r w:rsidR="00651AF4" w:rsidRPr="00063D06">
        <w:rPr>
          <w:sz w:val="22"/>
          <w:szCs w:val="22"/>
        </w:rPr>
        <w:t xml:space="preserve"> i braku odbioru przedmiotu umowy w terminie 3 dni od</w:t>
      </w:r>
      <w:r w:rsidR="00AF6D0D" w:rsidRPr="00063D06">
        <w:rPr>
          <w:sz w:val="22"/>
          <w:szCs w:val="22"/>
        </w:rPr>
        <w:t xml:space="preserve">  </w:t>
      </w:r>
      <w:r w:rsidR="00651AF4" w:rsidRPr="00063D06">
        <w:rPr>
          <w:sz w:val="22"/>
          <w:szCs w:val="22"/>
        </w:rPr>
        <w:t>zgłoszenia,</w:t>
      </w:r>
      <w:r w:rsidRPr="00063D06">
        <w:rPr>
          <w:sz w:val="22"/>
          <w:szCs w:val="22"/>
        </w:rPr>
        <w:t xml:space="preserve"> Zamawiającemu przysługuje prawo zlecenia serwisu/naprawy w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wybranym przez siebie serwisie. W takim przypadku Zamawiający wystawi Wykonawcy notę obciążeniową równą kosztom poniesionym za naprawy przedmiotu umowy lub jego części, a Wykonawca zobowiązuje się do jej uregulowania w terminie </w:t>
      </w:r>
      <w:r w:rsidRPr="00063D06">
        <w:rPr>
          <w:sz w:val="22"/>
          <w:szCs w:val="22"/>
        </w:rPr>
        <w:lastRenderedPageBreak/>
        <w:t>wskazanym przez Zamawiającego. Ustęp ten nie narusza postanowień dotyczących kar umownych. W takim przypadku Zamawiający nie traci gwarancji na przedmiot umowy.</w:t>
      </w:r>
    </w:p>
    <w:p w14:paraId="6D36211A" w14:textId="28D84BF2" w:rsidR="00AE1CED" w:rsidRPr="00063D06" w:rsidRDefault="00AE1CE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Okres gwarancji przedłuża się o czas usunięcia wad </w:t>
      </w:r>
      <w:r w:rsidR="004039CA" w:rsidRPr="00063D06">
        <w:rPr>
          <w:sz w:val="22"/>
          <w:szCs w:val="22"/>
        </w:rPr>
        <w:t xml:space="preserve">i usterek </w:t>
      </w:r>
      <w:r w:rsidRPr="00063D06">
        <w:rPr>
          <w:sz w:val="22"/>
          <w:szCs w:val="22"/>
        </w:rPr>
        <w:t>lub liczy się na nowo w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 xml:space="preserve">przypadku wymiany przedmiotu umowy na nowy </w:t>
      </w:r>
      <w:r w:rsidR="004039CA" w:rsidRPr="00063D06">
        <w:rPr>
          <w:sz w:val="22"/>
          <w:szCs w:val="22"/>
        </w:rPr>
        <w:t xml:space="preserve">- </w:t>
      </w:r>
      <w:r w:rsidRPr="00063D06">
        <w:rPr>
          <w:sz w:val="22"/>
          <w:szCs w:val="22"/>
        </w:rPr>
        <w:t>wolny od wad.</w:t>
      </w:r>
    </w:p>
    <w:p w14:paraId="50A0D2E9" w14:textId="77777777" w:rsidR="00AE1CED" w:rsidRPr="00063D06" w:rsidRDefault="00AE1CE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przypadku, jeżeli Wykonawca podstępnie zataił wadę, roszczenia z tytułu wad fizycznych nie wygasają z chwilą upływu terminu gwarancji.</w:t>
      </w:r>
    </w:p>
    <w:p w14:paraId="44C82736" w14:textId="77777777" w:rsidR="00AE1CED" w:rsidRPr="00063D06" w:rsidRDefault="00AE1CED">
      <w:pPr>
        <w:numPr>
          <w:ilvl w:val="0"/>
          <w:numId w:val="9"/>
        </w:numPr>
        <w:autoSpaceDE w:val="0"/>
        <w:autoSpaceDN w:val="0"/>
        <w:adjustRightInd w:val="0"/>
        <w:spacing w:line="276" w:lineRule="auto"/>
        <w:ind w:left="284" w:hanging="426"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 okresie gwarancji serwis może być prowadzony przez Wykonawcę na podstawie indywidualnych zleceń Zamawiającego.</w:t>
      </w:r>
    </w:p>
    <w:p w14:paraId="4D95120A" w14:textId="77777777" w:rsidR="000B05C4" w:rsidRPr="00063D06" w:rsidRDefault="000B05C4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34AA9C41" w14:textId="77777777" w:rsidR="009050D1" w:rsidRPr="00063D06" w:rsidRDefault="009050D1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7E735B1B" w14:textId="77777777" w:rsidR="009050D1" w:rsidRPr="00063D06" w:rsidRDefault="009050D1" w:rsidP="005630DA">
      <w:pPr>
        <w:spacing w:line="276" w:lineRule="auto"/>
        <w:contextualSpacing/>
        <w:jc w:val="both"/>
        <w:rPr>
          <w:sz w:val="22"/>
          <w:szCs w:val="22"/>
        </w:rPr>
      </w:pPr>
    </w:p>
    <w:p w14:paraId="6AE1F826" w14:textId="77777777" w:rsidR="0030145D" w:rsidRPr="00063D06" w:rsidRDefault="0026303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7</w:t>
      </w:r>
    </w:p>
    <w:p w14:paraId="79F9C6EF" w14:textId="77777777" w:rsidR="000B05C4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ZMIANA UMOWY</w:t>
      </w:r>
    </w:p>
    <w:p w14:paraId="787F78D5" w14:textId="21C9CA20" w:rsidR="007E63D4" w:rsidRPr="00063D06" w:rsidRDefault="007E63D4">
      <w:pPr>
        <w:pStyle w:val="Akapitzlist"/>
        <w:numPr>
          <w:ilvl w:val="0"/>
          <w:numId w:val="17"/>
        </w:numPr>
        <w:spacing w:after="0"/>
        <w:ind w:left="284" w:hanging="284"/>
        <w:rPr>
          <w:rFonts w:ascii="Times New Roman" w:hAnsi="Times New Roman" w:cs="Times New Roman"/>
        </w:rPr>
      </w:pPr>
      <w:bookmarkStart w:id="8" w:name="_Hlk179454037"/>
      <w:r w:rsidRPr="00063D06">
        <w:rPr>
          <w:rFonts w:ascii="Times New Roman" w:hAnsi="Times New Roman" w:cs="Times New Roman"/>
        </w:rPr>
        <w:t xml:space="preserve">Wszelkie zmiany i uzupełnienia niniejszej umowy mogą być dokonywane za zgodą obu stron wyrażoną w formie pisemnej pod rygorem nieważności. </w:t>
      </w:r>
    </w:p>
    <w:p w14:paraId="7E51A5D9" w14:textId="062B2ED7" w:rsidR="00F84B3C" w:rsidRPr="00063D06" w:rsidRDefault="00F84B3C">
      <w:pPr>
        <w:pStyle w:val="Akapitzlist"/>
        <w:numPr>
          <w:ilvl w:val="0"/>
          <w:numId w:val="17"/>
        </w:numPr>
        <w:spacing w:after="0"/>
        <w:ind w:left="284" w:hanging="284"/>
        <w:contextualSpacing/>
        <w:jc w:val="both"/>
        <w:rPr>
          <w:rFonts w:ascii="Times New Roman" w:hAnsi="Times New Roman" w:cs="Times New Roman"/>
        </w:rPr>
      </w:pPr>
      <w:r w:rsidRPr="00063D06">
        <w:rPr>
          <w:rFonts w:ascii="Times New Roman" w:hAnsi="Times New Roman" w:cs="Times New Roman"/>
        </w:rPr>
        <w:t xml:space="preserve">Zamawiający i Wykonawca mają prawo za obopólną zgodą do wprowadzania zmian </w:t>
      </w:r>
      <w:r w:rsidR="005614DF" w:rsidRPr="00063D06">
        <w:rPr>
          <w:rFonts w:ascii="Times New Roman" w:hAnsi="Times New Roman" w:cs="Times New Roman"/>
        </w:rPr>
        <w:t>w</w:t>
      </w:r>
      <w:r w:rsidR="00AF6D0D" w:rsidRPr="00063D06">
        <w:rPr>
          <w:rFonts w:ascii="Times New Roman" w:hAnsi="Times New Roman" w:cs="Times New Roman"/>
        </w:rPr>
        <w:t> </w:t>
      </w:r>
      <w:r w:rsidR="005614DF" w:rsidRPr="00063D06">
        <w:rPr>
          <w:rFonts w:ascii="Times New Roman" w:hAnsi="Times New Roman" w:cs="Times New Roman"/>
        </w:rPr>
        <w:t>przypadku zaistnienia co najmniej jednej z następujących okoliczności</w:t>
      </w:r>
      <w:r w:rsidRPr="00063D06">
        <w:rPr>
          <w:rFonts w:ascii="Times New Roman" w:hAnsi="Times New Roman" w:cs="Times New Roman"/>
        </w:rPr>
        <w:t>:</w:t>
      </w:r>
    </w:p>
    <w:p w14:paraId="1D546CBF" w14:textId="77777777" w:rsidR="008F2D20" w:rsidRPr="00063D06" w:rsidRDefault="00FC0FBB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pojawienia się na rynku</w:t>
      </w:r>
      <w:r w:rsidR="00F84B3C" w:rsidRPr="00063D06">
        <w:rPr>
          <w:sz w:val="22"/>
          <w:szCs w:val="22"/>
        </w:rPr>
        <w:t xml:space="preserve"> po zawarciu Umowy nowych rozwiązań technicznych lub technologicznych pozwalających na zmniejszenie kosztów eksploa</w:t>
      </w:r>
      <w:r w:rsidR="002222CB" w:rsidRPr="00063D06">
        <w:rPr>
          <w:sz w:val="22"/>
          <w:szCs w:val="22"/>
        </w:rPr>
        <w:t>tacji pojazdu</w:t>
      </w:r>
      <w:r w:rsidR="00F84B3C" w:rsidRPr="00063D06">
        <w:rPr>
          <w:sz w:val="22"/>
          <w:szCs w:val="22"/>
        </w:rPr>
        <w:t xml:space="preserve"> lub uzyskanie korzystniejszych parametrów technicznych,</w:t>
      </w:r>
    </w:p>
    <w:p w14:paraId="4ADC990D" w14:textId="77777777" w:rsidR="008F2D20" w:rsidRPr="00063D06" w:rsidRDefault="005614DF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zmiana </w:t>
      </w:r>
      <w:r w:rsidR="008F2D20" w:rsidRPr="00063D06">
        <w:rPr>
          <w:sz w:val="22"/>
          <w:szCs w:val="22"/>
        </w:rPr>
        <w:t>może przyczynić się do usprawnienia jego właściwości użytkowych, podniesienia efektywności działania</w:t>
      </w:r>
      <w:r w:rsidR="00FC0FBB" w:rsidRPr="00063D06">
        <w:rPr>
          <w:sz w:val="22"/>
          <w:szCs w:val="22"/>
        </w:rPr>
        <w:t xml:space="preserve"> </w:t>
      </w:r>
      <w:r w:rsidR="002222CB" w:rsidRPr="00063D06">
        <w:rPr>
          <w:sz w:val="22"/>
          <w:szCs w:val="22"/>
        </w:rPr>
        <w:t>pojazdu</w:t>
      </w:r>
      <w:r w:rsidR="008F2D20" w:rsidRPr="00063D06">
        <w:rPr>
          <w:sz w:val="22"/>
          <w:szCs w:val="22"/>
        </w:rPr>
        <w:t>,</w:t>
      </w:r>
    </w:p>
    <w:p w14:paraId="0BE8745F" w14:textId="77777777" w:rsidR="00F84B3C" w:rsidRPr="00063D06" w:rsidRDefault="00F84B3C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zaniechania lub wycofania z produkcji określonych materiałów lub elementów wskazanych w opisie przedmiotu zamówienia,</w:t>
      </w:r>
    </w:p>
    <w:p w14:paraId="6FC52285" w14:textId="77777777" w:rsidR="008F2D20" w:rsidRPr="00063D06" w:rsidRDefault="00F84B3C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zmiany obowiązujących przepisów prawnych lub norm.</w:t>
      </w:r>
    </w:p>
    <w:p w14:paraId="78CA497D" w14:textId="77777777" w:rsidR="008F2D20" w:rsidRPr="00063D06" w:rsidRDefault="008F2D20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 zaistnienia innej istotnej okoliczności powodującej, że wykonanie Umowy bez dokonania jej zmian nie leży w interesie publicznym, czego nie można było przewidzieć w na etapie zawierania Umowy,</w:t>
      </w:r>
    </w:p>
    <w:p w14:paraId="03724650" w14:textId="77777777" w:rsidR="008F2D20" w:rsidRPr="00063D06" w:rsidRDefault="008F2D20">
      <w:pPr>
        <w:numPr>
          <w:ilvl w:val="2"/>
          <w:numId w:val="4"/>
        </w:numPr>
        <w:tabs>
          <w:tab w:val="num" w:pos="709"/>
        </w:tabs>
        <w:spacing w:line="276" w:lineRule="auto"/>
        <w:ind w:left="709" w:hanging="425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zmiany parametrów przy zachowaniu parametrów równoważności,</w:t>
      </w:r>
    </w:p>
    <w:p w14:paraId="52000EF4" w14:textId="5A7E2F18" w:rsidR="00F84B3C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3. </w:t>
      </w:r>
      <w:r w:rsidR="00F84B3C" w:rsidRPr="00063D06">
        <w:rPr>
          <w:sz w:val="22"/>
          <w:szCs w:val="22"/>
        </w:rPr>
        <w:t>Zmiany, o których mowa wyżej, nie mogą powodować wzrostu wynagrodzenia umownego</w:t>
      </w:r>
      <w:r w:rsidR="004039CA" w:rsidRPr="00063D06">
        <w:rPr>
          <w:sz w:val="22"/>
          <w:szCs w:val="22"/>
        </w:rPr>
        <w:t xml:space="preserve"> Wykonawcy, ani zmienić parametrów istotnych jego oferty</w:t>
      </w:r>
      <w:r w:rsidR="008F2D20" w:rsidRPr="00063D06">
        <w:rPr>
          <w:sz w:val="22"/>
          <w:szCs w:val="22"/>
        </w:rPr>
        <w:t>.</w:t>
      </w:r>
    </w:p>
    <w:p w14:paraId="674A80B4" w14:textId="77CF67AE" w:rsidR="00AE1CED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4. </w:t>
      </w:r>
      <w:r w:rsidR="00F84B3C" w:rsidRPr="00063D06">
        <w:rPr>
          <w:sz w:val="22"/>
          <w:szCs w:val="22"/>
        </w:rPr>
        <w:t>W przypad</w:t>
      </w:r>
      <w:r w:rsidR="008F2D20" w:rsidRPr="00063D06">
        <w:rPr>
          <w:sz w:val="22"/>
          <w:szCs w:val="22"/>
        </w:rPr>
        <w:t>ku, o którym mowa w ust. 1 pkt 4</w:t>
      </w:r>
      <w:r w:rsidR="00F84B3C" w:rsidRPr="00063D06">
        <w:rPr>
          <w:sz w:val="22"/>
          <w:szCs w:val="22"/>
        </w:rPr>
        <w:t>, umowa podlegać będzie zmianie w takim zakresie, w jakim zmiany są niezbędne do dostosowania Umowy do zmienionych przepisów.</w:t>
      </w:r>
    </w:p>
    <w:p w14:paraId="30385FF8" w14:textId="13EAC7A3" w:rsidR="00AE1CED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5. </w:t>
      </w:r>
      <w:r w:rsidR="00AE1CED" w:rsidRPr="00063D06">
        <w:rPr>
          <w:sz w:val="22"/>
          <w:szCs w:val="22"/>
        </w:rPr>
        <w:t>Zamawiający dopuszcza zmianę terminu realizacji zamówienia w przypadku, gdy opóźnienie w</w:t>
      </w:r>
      <w:r w:rsidRPr="00063D06">
        <w:rPr>
          <w:sz w:val="22"/>
          <w:szCs w:val="22"/>
        </w:rPr>
        <w:t> </w:t>
      </w:r>
      <w:r w:rsidR="00AE1CED" w:rsidRPr="00063D06">
        <w:rPr>
          <w:sz w:val="22"/>
          <w:szCs w:val="22"/>
        </w:rPr>
        <w:t>wykonaniu przedmiotu umowy spowodowane będzie okolicznością, która wystąpiła z</w:t>
      </w:r>
      <w:r w:rsidRPr="00063D06">
        <w:rPr>
          <w:sz w:val="22"/>
          <w:szCs w:val="22"/>
        </w:rPr>
        <w:t> </w:t>
      </w:r>
      <w:r w:rsidR="00AE1CED" w:rsidRPr="00063D06">
        <w:rPr>
          <w:sz w:val="22"/>
          <w:szCs w:val="22"/>
        </w:rPr>
        <w:t>przyczyn niezależnych od Wykonawcy po zawarciu umowy, które Zamawiający uzna za</w:t>
      </w:r>
      <w:r w:rsidRPr="00063D06">
        <w:rPr>
          <w:sz w:val="22"/>
          <w:szCs w:val="22"/>
        </w:rPr>
        <w:t> </w:t>
      </w:r>
      <w:r w:rsidR="00AE1CED" w:rsidRPr="00063D06">
        <w:rPr>
          <w:sz w:val="22"/>
          <w:szCs w:val="22"/>
        </w:rPr>
        <w:t>uzasadniające zmianę terminu,</w:t>
      </w:r>
    </w:p>
    <w:p w14:paraId="4247C69C" w14:textId="35BAB40D" w:rsidR="00F84B3C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6. </w:t>
      </w:r>
      <w:r w:rsidR="00F84B3C" w:rsidRPr="00063D06">
        <w:rPr>
          <w:sz w:val="22"/>
          <w:szCs w:val="22"/>
        </w:rPr>
        <w:t>Wniosek danej strony o dokonanie zmian w Umowie powinien być składany na piśmie i zawierać dokładny opis proponowanej zmiany. Do wniosku należy załączyć dokumenty uzasadniające wprowadzenie zmiany. Po otrzymaniu wniosku o dokonanie zmiany lub po złożeniu propozycji zmiany, druga strona pisemnie poinformuje stronę składającą wniosek o możliwości wprowadzenia zmian.</w:t>
      </w:r>
    </w:p>
    <w:p w14:paraId="569B364C" w14:textId="1EB29D05" w:rsidR="00350CF3" w:rsidRPr="00063D06" w:rsidRDefault="007E63D4" w:rsidP="005630DA">
      <w:pPr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7. </w:t>
      </w:r>
      <w:r w:rsidR="00F84B3C" w:rsidRPr="00063D06">
        <w:rPr>
          <w:sz w:val="22"/>
          <w:szCs w:val="22"/>
        </w:rPr>
        <w:t xml:space="preserve">Zmiany Umowy </w:t>
      </w:r>
      <w:r w:rsidR="00DE395F" w:rsidRPr="00063D06">
        <w:rPr>
          <w:sz w:val="22"/>
          <w:szCs w:val="22"/>
        </w:rPr>
        <w:t>muszą</w:t>
      </w:r>
      <w:r w:rsidR="00F84B3C" w:rsidRPr="00063D06">
        <w:rPr>
          <w:sz w:val="22"/>
          <w:szCs w:val="22"/>
        </w:rPr>
        <w:t xml:space="preserve"> zostać dokonane w formie pisemnej pod rygorem nieważności.</w:t>
      </w:r>
    </w:p>
    <w:bookmarkEnd w:id="8"/>
    <w:p w14:paraId="1B7EE378" w14:textId="77777777" w:rsidR="00A44C54" w:rsidRPr="00063D06" w:rsidRDefault="00A44C54" w:rsidP="005630DA">
      <w:pPr>
        <w:tabs>
          <w:tab w:val="num" w:pos="567"/>
        </w:tabs>
        <w:spacing w:line="276" w:lineRule="auto"/>
        <w:contextualSpacing/>
        <w:jc w:val="both"/>
        <w:rPr>
          <w:sz w:val="22"/>
          <w:szCs w:val="22"/>
        </w:rPr>
      </w:pPr>
    </w:p>
    <w:p w14:paraId="6DE92E9C" w14:textId="77777777" w:rsidR="00AE4BD9" w:rsidRPr="00063D06" w:rsidRDefault="0026303A" w:rsidP="005630DA">
      <w:pPr>
        <w:tabs>
          <w:tab w:val="num" w:pos="567"/>
        </w:tabs>
        <w:spacing w:line="276" w:lineRule="auto"/>
        <w:ind w:left="284" w:hanging="567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8</w:t>
      </w:r>
    </w:p>
    <w:p w14:paraId="25AE0378" w14:textId="77777777" w:rsidR="00AE4BD9" w:rsidRPr="00063D06" w:rsidRDefault="00AE4BD9" w:rsidP="005630DA">
      <w:pPr>
        <w:tabs>
          <w:tab w:val="num" w:pos="567"/>
        </w:tabs>
        <w:spacing w:line="276" w:lineRule="auto"/>
        <w:ind w:left="567" w:hanging="567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ODSTĄPIENIE OD UMOWY I ROZWIĄZANIE UMOWY.</w:t>
      </w:r>
    </w:p>
    <w:p w14:paraId="524AC111" w14:textId="132510D9" w:rsidR="00A009AA" w:rsidRPr="00063D06" w:rsidRDefault="00A009AA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Zamawiający może odstąpić od umowy na podstawie art. 456 </w:t>
      </w:r>
      <w:proofErr w:type="spellStart"/>
      <w:r w:rsidRPr="00063D06">
        <w:rPr>
          <w:sz w:val="22"/>
          <w:szCs w:val="22"/>
        </w:rPr>
        <w:t>Pzp</w:t>
      </w:r>
      <w:proofErr w:type="spellEnd"/>
      <w:r w:rsidR="00AF6D0D" w:rsidRPr="00063D06">
        <w:rPr>
          <w:sz w:val="22"/>
          <w:szCs w:val="22"/>
        </w:rPr>
        <w:t>.</w:t>
      </w:r>
      <w:r w:rsidRPr="00063D06">
        <w:rPr>
          <w:sz w:val="22"/>
          <w:szCs w:val="22"/>
        </w:rPr>
        <w:t xml:space="preserve"> </w:t>
      </w:r>
    </w:p>
    <w:p w14:paraId="18DD8976" w14:textId="6E1D9A85" w:rsidR="009E349B" w:rsidRPr="00063D06" w:rsidRDefault="00CD0097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 xml:space="preserve">Zamawiający </w:t>
      </w:r>
      <w:r w:rsidR="00DD0E8D" w:rsidRPr="00063D06">
        <w:rPr>
          <w:sz w:val="22"/>
          <w:szCs w:val="22"/>
        </w:rPr>
        <w:t>odstąpi</w:t>
      </w:r>
      <w:r w:rsidRPr="00063D06">
        <w:rPr>
          <w:sz w:val="22"/>
          <w:szCs w:val="22"/>
        </w:rPr>
        <w:t xml:space="preserve"> od umowy, </w:t>
      </w:r>
      <w:r w:rsidR="00DD0E8D" w:rsidRPr="00063D06">
        <w:rPr>
          <w:sz w:val="22"/>
          <w:szCs w:val="22"/>
        </w:rPr>
        <w:t>w przypadku przekroczenia wyso</w:t>
      </w:r>
      <w:r w:rsidR="00C14A0E" w:rsidRPr="00063D06">
        <w:rPr>
          <w:sz w:val="22"/>
          <w:szCs w:val="22"/>
        </w:rPr>
        <w:t>kości</w:t>
      </w:r>
      <w:r w:rsidR="00DD0E8D" w:rsidRPr="00063D06">
        <w:rPr>
          <w:sz w:val="22"/>
          <w:szCs w:val="22"/>
        </w:rPr>
        <w:t xml:space="preserve"> kar umownych o</w:t>
      </w:r>
      <w:r w:rsidR="007E63D4" w:rsidRPr="00063D06">
        <w:rPr>
          <w:sz w:val="22"/>
          <w:szCs w:val="22"/>
        </w:rPr>
        <w:t> </w:t>
      </w:r>
      <w:r w:rsidR="00DD0E8D" w:rsidRPr="00063D06">
        <w:rPr>
          <w:sz w:val="22"/>
          <w:szCs w:val="22"/>
        </w:rPr>
        <w:t xml:space="preserve">których mowa w § 5 ust. </w:t>
      </w:r>
      <w:r w:rsidR="006D2E0C" w:rsidRPr="00063D06">
        <w:rPr>
          <w:sz w:val="22"/>
          <w:szCs w:val="22"/>
        </w:rPr>
        <w:t>3</w:t>
      </w:r>
      <w:r w:rsidR="00AF6D0D" w:rsidRPr="00063D06">
        <w:rPr>
          <w:sz w:val="22"/>
          <w:szCs w:val="22"/>
        </w:rPr>
        <w:t>.</w:t>
      </w:r>
      <w:r w:rsidR="00DD0E8D" w:rsidRPr="00063D06">
        <w:rPr>
          <w:sz w:val="22"/>
          <w:szCs w:val="22"/>
        </w:rPr>
        <w:t xml:space="preserve"> </w:t>
      </w:r>
    </w:p>
    <w:p w14:paraId="05EF3702" w14:textId="09767E2E" w:rsidR="009E349B" w:rsidRPr="00063D06" w:rsidRDefault="009E349B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color w:val="FF0000"/>
          <w:sz w:val="22"/>
          <w:szCs w:val="22"/>
        </w:rPr>
      </w:pPr>
      <w:r w:rsidRPr="00063D06">
        <w:rPr>
          <w:sz w:val="22"/>
          <w:szCs w:val="22"/>
        </w:rPr>
        <w:t>Zamawiającemu przysługuje prawo do odstąpienia od umowy w całości lub w części w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przypadku utraty przez Zamawiającego źródła finansowania przedmiotu umowy w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całości lub części, a także</w:t>
      </w:r>
      <w:r w:rsidR="00AF6D0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 xml:space="preserve">w przypadku przesunięcia źródeł finansowania zamówienia/umowy. </w:t>
      </w:r>
    </w:p>
    <w:p w14:paraId="451DF19D" w14:textId="46DF3171" w:rsidR="00FC31C4" w:rsidRPr="00063D06" w:rsidRDefault="00AE4BD9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Odstąpienie od Umowy może nastąpić tylko i wyłącznie w formie pisemnej wraz z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podaniem uzasadnienia.</w:t>
      </w:r>
    </w:p>
    <w:p w14:paraId="28CADC1E" w14:textId="47418289" w:rsidR="00A009AA" w:rsidRPr="00063D06" w:rsidRDefault="00AE4BD9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 odstąpienia od umowy przez Zamawiającego</w:t>
      </w:r>
      <w:r w:rsidR="009E349B" w:rsidRPr="00063D06">
        <w:rPr>
          <w:sz w:val="22"/>
          <w:szCs w:val="22"/>
        </w:rPr>
        <w:t xml:space="preserve"> z winy Wykonawcy</w:t>
      </w:r>
      <w:r w:rsidRPr="00063D06">
        <w:rPr>
          <w:sz w:val="22"/>
          <w:szCs w:val="22"/>
        </w:rPr>
        <w:t>, Zamawiający nie będzie zobowiązany zwrócić Wykonawcy kosztów jakie Wykonawca poniósł w związku z</w:t>
      </w:r>
      <w:r w:rsidR="005630DA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Umową.</w:t>
      </w:r>
    </w:p>
    <w:p w14:paraId="096B3AB3" w14:textId="5E00E7A4" w:rsidR="00245BE8" w:rsidRPr="00063D06" w:rsidRDefault="00A009AA">
      <w:pPr>
        <w:numPr>
          <w:ilvl w:val="0"/>
          <w:numId w:val="10"/>
        </w:numPr>
        <w:tabs>
          <w:tab w:val="num" w:pos="284"/>
        </w:tabs>
        <w:spacing w:line="276" w:lineRule="auto"/>
        <w:ind w:left="284" w:hanging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Podstawą</w:t>
      </w:r>
      <w:r w:rsidR="002161CA" w:rsidRPr="00063D06">
        <w:rPr>
          <w:sz w:val="22"/>
          <w:szCs w:val="22"/>
        </w:rPr>
        <w:t xml:space="preserve"> odstąpienia od umowy przez</w:t>
      </w:r>
      <w:r w:rsidRPr="00063D06">
        <w:rPr>
          <w:sz w:val="22"/>
          <w:szCs w:val="22"/>
        </w:rPr>
        <w:t xml:space="preserve"> Zamawiającego z winy Wykonawcy jest </w:t>
      </w:r>
      <w:r w:rsidR="00FB5DF3" w:rsidRPr="00063D06">
        <w:rPr>
          <w:sz w:val="22"/>
          <w:szCs w:val="22"/>
        </w:rPr>
        <w:t>w</w:t>
      </w:r>
      <w:r w:rsidR="00AF6D0D" w:rsidRPr="00063D06">
        <w:rPr>
          <w:sz w:val="22"/>
          <w:szCs w:val="22"/>
        </w:rPr>
        <w:t> </w:t>
      </w:r>
      <w:r w:rsidR="00FB5DF3" w:rsidRPr="00063D06">
        <w:rPr>
          <w:sz w:val="22"/>
          <w:szCs w:val="22"/>
        </w:rPr>
        <w:t xml:space="preserve">szczególności </w:t>
      </w:r>
      <w:r w:rsidRPr="00063D06">
        <w:rPr>
          <w:sz w:val="22"/>
          <w:szCs w:val="22"/>
        </w:rPr>
        <w:t xml:space="preserve">realizacja zamówienia </w:t>
      </w:r>
      <w:r w:rsidR="00FC31C4" w:rsidRPr="00063D06">
        <w:rPr>
          <w:sz w:val="22"/>
          <w:szCs w:val="22"/>
        </w:rPr>
        <w:t xml:space="preserve">za pośrednictwem podwykonawcy bez </w:t>
      </w:r>
      <w:r w:rsidRPr="00063D06">
        <w:rPr>
          <w:sz w:val="22"/>
          <w:szCs w:val="22"/>
        </w:rPr>
        <w:t>zgłoszenia i uzyskania</w:t>
      </w:r>
      <w:r w:rsidR="00FC31C4" w:rsidRPr="00063D06">
        <w:rPr>
          <w:sz w:val="22"/>
          <w:szCs w:val="22"/>
        </w:rPr>
        <w:t xml:space="preserve"> zgody Zamawiającego</w:t>
      </w:r>
      <w:r w:rsidRPr="00063D06">
        <w:rPr>
          <w:sz w:val="22"/>
          <w:szCs w:val="22"/>
        </w:rPr>
        <w:t>.</w:t>
      </w:r>
    </w:p>
    <w:p w14:paraId="4D0AB364" w14:textId="77777777" w:rsidR="009050D1" w:rsidRPr="00063D06" w:rsidRDefault="009050D1" w:rsidP="009050D1">
      <w:pPr>
        <w:spacing w:line="276" w:lineRule="auto"/>
        <w:contextualSpacing/>
        <w:jc w:val="both"/>
        <w:rPr>
          <w:sz w:val="22"/>
          <w:szCs w:val="22"/>
        </w:rPr>
      </w:pPr>
    </w:p>
    <w:p w14:paraId="08B21314" w14:textId="77777777" w:rsidR="009050D1" w:rsidRPr="00063D06" w:rsidRDefault="009050D1" w:rsidP="009050D1">
      <w:pPr>
        <w:spacing w:line="276" w:lineRule="auto"/>
        <w:contextualSpacing/>
        <w:jc w:val="both"/>
        <w:rPr>
          <w:sz w:val="22"/>
          <w:szCs w:val="22"/>
        </w:rPr>
      </w:pPr>
    </w:p>
    <w:p w14:paraId="42053B75" w14:textId="77777777" w:rsidR="00293F67" w:rsidRPr="00063D06" w:rsidRDefault="00293F67" w:rsidP="005630DA">
      <w:pPr>
        <w:spacing w:line="276" w:lineRule="auto"/>
        <w:contextualSpacing/>
        <w:jc w:val="center"/>
        <w:rPr>
          <w:b/>
          <w:sz w:val="22"/>
          <w:szCs w:val="22"/>
        </w:rPr>
      </w:pPr>
    </w:p>
    <w:p w14:paraId="71B7A9A9" w14:textId="21BBF07A" w:rsidR="0030145D" w:rsidRPr="00063D06" w:rsidRDefault="0026303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9</w:t>
      </w:r>
    </w:p>
    <w:p w14:paraId="2DF4A0EC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PODWYKONAWSTWO</w:t>
      </w:r>
    </w:p>
    <w:p w14:paraId="2F819C6D" w14:textId="63C3787C" w:rsidR="0030145D" w:rsidRPr="00063D06" w:rsidRDefault="0030145D">
      <w:pPr>
        <w:numPr>
          <w:ilvl w:val="0"/>
          <w:numId w:val="5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Wykonawca zobowiązuje się wykonać zamówienia własnymi siłami, bez udziału podwykonawców*/ przy udziale podwykonawców*</w:t>
      </w:r>
      <w:r w:rsidR="00AF6D0D" w:rsidRPr="00063D06">
        <w:rPr>
          <w:sz w:val="22"/>
          <w:szCs w:val="22"/>
        </w:rPr>
        <w:t>.</w:t>
      </w:r>
    </w:p>
    <w:p w14:paraId="1A5AC868" w14:textId="13CCB4D0" w:rsidR="0030145D" w:rsidRPr="00063D06" w:rsidRDefault="0030145D">
      <w:pPr>
        <w:numPr>
          <w:ilvl w:val="0"/>
          <w:numId w:val="5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Wykonawca zamierza zlecić podwykonawcy </w:t>
      </w:r>
      <w:r w:rsidR="00AF6D0D" w:rsidRPr="00063D06">
        <w:rPr>
          <w:sz w:val="22"/>
          <w:szCs w:val="22"/>
        </w:rPr>
        <w:t>…………………………………………</w:t>
      </w:r>
      <w:r w:rsidRPr="00063D06">
        <w:rPr>
          <w:sz w:val="22"/>
          <w:szCs w:val="22"/>
        </w:rPr>
        <w:t xml:space="preserve"> (nazwa firmy) następujący zakres czynności: ………………………………………….</w:t>
      </w:r>
      <w:r w:rsidR="00AE1CE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(</w:t>
      </w:r>
      <w:r w:rsidR="00CA22D7" w:rsidRPr="00063D06">
        <w:rPr>
          <w:sz w:val="22"/>
          <w:szCs w:val="22"/>
        </w:rPr>
        <w:t>zakres</w:t>
      </w:r>
      <w:r w:rsidR="00FB5DF3" w:rsidRPr="00063D06">
        <w:rPr>
          <w:sz w:val="22"/>
          <w:szCs w:val="22"/>
        </w:rPr>
        <w:t xml:space="preserve"> zostanie doprecyzowan</w:t>
      </w:r>
      <w:r w:rsidR="00CA22D7" w:rsidRPr="00063D06">
        <w:rPr>
          <w:sz w:val="22"/>
          <w:szCs w:val="22"/>
        </w:rPr>
        <w:t>y</w:t>
      </w:r>
      <w:r w:rsidR="00FB5DF3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>po wyborze Wykonawcy)</w:t>
      </w:r>
      <w:r w:rsidR="00AF6D0D" w:rsidRPr="00063D06">
        <w:rPr>
          <w:sz w:val="22"/>
          <w:szCs w:val="22"/>
        </w:rPr>
        <w:t>.</w:t>
      </w:r>
    </w:p>
    <w:p w14:paraId="27C70A36" w14:textId="769BA975" w:rsidR="0030145D" w:rsidRPr="00063D06" w:rsidRDefault="0030145D">
      <w:pPr>
        <w:numPr>
          <w:ilvl w:val="0"/>
          <w:numId w:val="5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Zmiana podwykonawcy w okresie trwania umowy wymaga pisemnego uzasadnienia i</w:t>
      </w:r>
      <w:r w:rsidR="00AF6D0D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zgody Zamawiającego.</w:t>
      </w:r>
    </w:p>
    <w:p w14:paraId="19DF7796" w14:textId="77777777" w:rsidR="009477A3" w:rsidRPr="00063D06" w:rsidRDefault="009477A3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</w:p>
    <w:p w14:paraId="21F55791" w14:textId="6C27B6F4" w:rsidR="007E63D4" w:rsidRPr="00063D06" w:rsidRDefault="007E63D4" w:rsidP="005630DA">
      <w:pPr>
        <w:spacing w:line="276" w:lineRule="auto"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10. OCHRONA DANYCH OSOBOWYCH</w:t>
      </w:r>
    </w:p>
    <w:p w14:paraId="5C2D2865" w14:textId="77777777" w:rsidR="007E63D4" w:rsidRPr="00063D06" w:rsidRDefault="007E63D4" w:rsidP="005630DA">
      <w:pPr>
        <w:spacing w:line="276" w:lineRule="auto"/>
        <w:ind w:left="142" w:hanging="142"/>
        <w:jc w:val="both"/>
        <w:rPr>
          <w:color w:val="000000" w:themeColor="text1"/>
          <w:sz w:val="22"/>
          <w:szCs w:val="22"/>
        </w:rPr>
      </w:pPr>
      <w:r w:rsidRPr="00063D06">
        <w:rPr>
          <w:color w:val="000000" w:themeColor="text1"/>
          <w:sz w:val="22"/>
          <w:szCs w:val="22"/>
        </w:rPr>
        <w:t>1. Zamawiający, zgodnie z art. 13 ust. 1 i 2 rozporządzenia Parlamentu Europejskiego i Rady (UE) 2016/679 z dnia 27 kwietnia 2016 roku w sprawie ochrony osób fizycznych w związku z przetwarzaniem danych osobowych i w sprawie swobodnego przepływu takich danych oraz uchylenia dyrektywy 95/46/WE (ogólne rozporządzenie o ochronie danych) (Dz. Urz. UE L 119 z 04.05.2016, str. 1), dalej „RODO”, informuje, że:</w:t>
      </w:r>
    </w:p>
    <w:p w14:paraId="4B7398E9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administratorem Pani/Pana danych osobowych jest Gmina Tuchola, plac Zamkowy 1, 89-500 Tuchola, tel. 52 5642 500, adres email: burmistrz@tuchola.pl;</w:t>
      </w:r>
    </w:p>
    <w:p w14:paraId="2CBE03E7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administrator wyznaczył Inspektora Danych Osobowych, z którym można się skontaktować pod adresem e-mail: iod@tuchola.pl lub nr tel. 52 3363 434;</w:t>
      </w:r>
    </w:p>
    <w:p w14:paraId="10A885EB" w14:textId="5BE4EB43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b/>
          <w:color w:val="00B0F0"/>
          <w:sz w:val="22"/>
          <w:szCs w:val="22"/>
        </w:rPr>
      </w:pPr>
      <w:r w:rsidRPr="00063D06">
        <w:rPr>
          <w:b/>
          <w:sz w:val="22"/>
          <w:szCs w:val="22"/>
        </w:rPr>
        <w:t xml:space="preserve">Pani/Pana dane osobowe przetwarzane będą na podstawie art. 6 ust. 1 lit. c RODO w celu związanym z realizacją zamówienia pn. </w:t>
      </w:r>
      <w:r w:rsidRPr="00063D06">
        <w:rPr>
          <w:b/>
          <w:bCs/>
          <w:iCs/>
          <w:sz w:val="22"/>
          <w:szCs w:val="22"/>
        </w:rPr>
        <w:t xml:space="preserve">Likwidacja barier transportowych - zakup </w:t>
      </w:r>
      <w:proofErr w:type="spellStart"/>
      <w:r w:rsidRPr="00063D06">
        <w:rPr>
          <w:b/>
          <w:bCs/>
          <w:iCs/>
          <w:sz w:val="22"/>
          <w:szCs w:val="22"/>
        </w:rPr>
        <w:t>mikrobusa</w:t>
      </w:r>
      <w:proofErr w:type="spellEnd"/>
      <w:r w:rsidRPr="00063D06">
        <w:rPr>
          <w:b/>
          <w:bCs/>
          <w:iCs/>
          <w:sz w:val="22"/>
          <w:szCs w:val="22"/>
        </w:rPr>
        <w:t xml:space="preserve"> dla Środowiskowego Domu Samopomocy w Tucholi</w:t>
      </w:r>
      <w:r w:rsidRPr="00063D06">
        <w:rPr>
          <w:b/>
          <w:sz w:val="22"/>
          <w:szCs w:val="22"/>
        </w:rPr>
        <w:t>;</w:t>
      </w:r>
    </w:p>
    <w:p w14:paraId="2C264969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odbiorcami Pani/Pana danych osobowych będą osoby lub podmioty, którym udostępnione zostaną oświadczenia dot. pełnienia funkcji na budowie oraz wykaz osób zatrudnionych na umowę o pracę,</w:t>
      </w:r>
      <w:r w:rsidRPr="00063D06">
        <w:rPr>
          <w:b/>
          <w:sz w:val="22"/>
          <w:szCs w:val="22"/>
        </w:rPr>
        <w:t xml:space="preserve"> w celu realizacji i utrzymania niniejszej inwestycji</w:t>
      </w:r>
      <w:r w:rsidRPr="00063D06">
        <w:rPr>
          <w:sz w:val="22"/>
          <w:szCs w:val="22"/>
        </w:rPr>
        <w:t xml:space="preserve">;  </w:t>
      </w:r>
    </w:p>
    <w:p w14:paraId="53DB0E18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Dane osobowe będą przechowywane, przez okres istnienia obiektu budowlanego będącego przedmiotem umowy;</w:t>
      </w:r>
    </w:p>
    <w:p w14:paraId="15B89D77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odniesieniu do Pani/Pana danych osobowych decyzje nie będą podejmowane w sposób zautomatyzowany, stosowanie do art. 22 RODO;</w:t>
      </w:r>
    </w:p>
    <w:p w14:paraId="667DA38A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posiada Pani/Pan:</w:t>
      </w:r>
    </w:p>
    <w:p w14:paraId="7CF7BFA5" w14:textId="77777777" w:rsidR="007E63D4" w:rsidRPr="00063D06" w:rsidRDefault="007E63D4">
      <w:pPr>
        <w:numPr>
          <w:ilvl w:val="0"/>
          <w:numId w:val="15"/>
        </w:numPr>
        <w:spacing w:line="276" w:lineRule="auto"/>
        <w:ind w:left="851" w:hanging="283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na podstawie art. 15 RODO prawo dostępu do danych osobowych Pani/Pana dotyczących;</w:t>
      </w:r>
    </w:p>
    <w:p w14:paraId="478006F7" w14:textId="77777777" w:rsidR="007E63D4" w:rsidRPr="00063D06" w:rsidRDefault="007E63D4">
      <w:pPr>
        <w:numPr>
          <w:ilvl w:val="0"/>
          <w:numId w:val="15"/>
        </w:numPr>
        <w:spacing w:line="276" w:lineRule="auto"/>
        <w:ind w:left="851" w:hanging="283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na podstawie art. 16 RODO prawo do sprostowania Pani/Pana danych osobowych;</w:t>
      </w:r>
    </w:p>
    <w:p w14:paraId="15980C79" w14:textId="77777777" w:rsidR="007E63D4" w:rsidRPr="00063D06" w:rsidRDefault="007E63D4">
      <w:pPr>
        <w:numPr>
          <w:ilvl w:val="0"/>
          <w:numId w:val="15"/>
        </w:numPr>
        <w:spacing w:line="276" w:lineRule="auto"/>
        <w:ind w:left="851" w:hanging="283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lastRenderedPageBreak/>
        <w:t xml:space="preserve">na podstawie art. 18 RODO prawo żądania od administratora ograniczenia przetwarzania danych osobowych z zastrzeżeniem przypadków, o których mowa w art. 18 ust. 2 RODO;  </w:t>
      </w:r>
    </w:p>
    <w:p w14:paraId="0523302A" w14:textId="77777777" w:rsidR="007E63D4" w:rsidRPr="00063D06" w:rsidRDefault="007E63D4">
      <w:pPr>
        <w:numPr>
          <w:ilvl w:val="0"/>
          <w:numId w:val="15"/>
        </w:numPr>
        <w:spacing w:line="276" w:lineRule="auto"/>
        <w:ind w:left="851" w:hanging="283"/>
        <w:contextualSpacing/>
        <w:jc w:val="both"/>
        <w:rPr>
          <w:i/>
          <w:color w:val="00B0F0"/>
          <w:sz w:val="22"/>
          <w:szCs w:val="22"/>
        </w:rPr>
      </w:pPr>
      <w:r w:rsidRPr="00063D06">
        <w:rPr>
          <w:sz w:val="22"/>
          <w:szCs w:val="22"/>
        </w:rPr>
        <w:t>prawo do wniesienia skargi do Prezesa Urzędu Ochrony Danych Osobowych, gdy uzna Pani/Pan, że przetwarzanie danych osobowych Pani/Pana dotyczących narusza przepisy RODO;</w:t>
      </w:r>
    </w:p>
    <w:p w14:paraId="31FB6332" w14:textId="77777777" w:rsidR="007E63D4" w:rsidRPr="00063D06" w:rsidRDefault="007E63D4">
      <w:pPr>
        <w:numPr>
          <w:ilvl w:val="0"/>
          <w:numId w:val="14"/>
        </w:numPr>
        <w:spacing w:line="276" w:lineRule="auto"/>
        <w:ind w:left="567" w:hanging="426"/>
        <w:contextualSpacing/>
        <w:jc w:val="both"/>
        <w:rPr>
          <w:color w:val="00B0F0"/>
          <w:sz w:val="22"/>
          <w:szCs w:val="22"/>
        </w:rPr>
      </w:pPr>
      <w:r w:rsidRPr="00063D06">
        <w:rPr>
          <w:sz w:val="22"/>
          <w:szCs w:val="22"/>
        </w:rPr>
        <w:t>nie przysługuje Pani/Panu:</w:t>
      </w:r>
    </w:p>
    <w:p w14:paraId="141947E3" w14:textId="77777777" w:rsidR="007E63D4" w:rsidRPr="00063D06" w:rsidRDefault="007E63D4">
      <w:pPr>
        <w:numPr>
          <w:ilvl w:val="0"/>
          <w:numId w:val="16"/>
        </w:numPr>
        <w:spacing w:line="276" w:lineRule="auto"/>
        <w:ind w:left="851" w:hanging="283"/>
        <w:contextualSpacing/>
        <w:jc w:val="both"/>
        <w:rPr>
          <w:i/>
          <w:color w:val="00B0F0"/>
          <w:sz w:val="22"/>
          <w:szCs w:val="22"/>
        </w:rPr>
      </w:pPr>
      <w:r w:rsidRPr="00063D06">
        <w:rPr>
          <w:sz w:val="22"/>
          <w:szCs w:val="22"/>
        </w:rPr>
        <w:t>w związku z art. 17 ust. 3 lit. b, d lub e RODO prawo do usunięcia danych osobowych;</w:t>
      </w:r>
    </w:p>
    <w:p w14:paraId="28E79753" w14:textId="77777777" w:rsidR="007E63D4" w:rsidRPr="00063D06" w:rsidRDefault="007E63D4">
      <w:pPr>
        <w:numPr>
          <w:ilvl w:val="0"/>
          <w:numId w:val="16"/>
        </w:numPr>
        <w:spacing w:line="276" w:lineRule="auto"/>
        <w:ind w:left="851" w:hanging="283"/>
        <w:contextualSpacing/>
        <w:jc w:val="both"/>
        <w:rPr>
          <w:b/>
          <w:i/>
          <w:sz w:val="22"/>
          <w:szCs w:val="22"/>
        </w:rPr>
      </w:pPr>
      <w:r w:rsidRPr="00063D06">
        <w:rPr>
          <w:sz w:val="22"/>
          <w:szCs w:val="22"/>
        </w:rPr>
        <w:t>prawo do przenoszenia danych osobowych, o którym mowa w art. 20 RODO;</w:t>
      </w:r>
    </w:p>
    <w:p w14:paraId="57A5060B" w14:textId="77777777" w:rsidR="007E63D4" w:rsidRPr="00063D06" w:rsidRDefault="007E63D4">
      <w:pPr>
        <w:numPr>
          <w:ilvl w:val="0"/>
          <w:numId w:val="16"/>
        </w:numPr>
        <w:spacing w:line="276" w:lineRule="auto"/>
        <w:ind w:left="851" w:hanging="283"/>
        <w:contextualSpacing/>
        <w:jc w:val="both"/>
        <w:rPr>
          <w:b/>
          <w:i/>
          <w:sz w:val="22"/>
          <w:szCs w:val="22"/>
        </w:rPr>
      </w:pPr>
      <w:r w:rsidRPr="00063D06">
        <w:rPr>
          <w:b/>
          <w:sz w:val="22"/>
          <w:szCs w:val="22"/>
        </w:rPr>
        <w:t>na podstawie art. 21 RODO prawo sprzeciwu, wobec przetwarzania danych osobowych, gdyż podstawą prawną przetwarzania Pani/Pana danych osobowych jest art. 6 ust. 1 lit. c RODO</w:t>
      </w:r>
      <w:r w:rsidRPr="00063D06">
        <w:rPr>
          <w:sz w:val="22"/>
          <w:szCs w:val="22"/>
        </w:rPr>
        <w:t>.</w:t>
      </w:r>
    </w:p>
    <w:p w14:paraId="70E5CB5B" w14:textId="77777777" w:rsidR="007E63D4" w:rsidRPr="00063D06" w:rsidRDefault="007E63D4" w:rsidP="005630DA">
      <w:pPr>
        <w:spacing w:line="276" w:lineRule="auto"/>
        <w:ind w:left="284" w:hanging="284"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2. </w:t>
      </w:r>
      <w:r w:rsidRPr="00063D06">
        <w:rPr>
          <w:color w:val="000000"/>
          <w:sz w:val="22"/>
          <w:szCs w:val="22"/>
        </w:rPr>
        <w:t xml:space="preserve">Wykonawca oświadcza, że będzie wypełniał obowiązki informacyjne przewidziane w art. 13 lub art. 14 </w:t>
      </w:r>
      <w:r w:rsidRPr="00063D06">
        <w:rPr>
          <w:sz w:val="22"/>
          <w:szCs w:val="22"/>
        </w:rPr>
        <w:t>rozporządzenia Parlamentu Europejskiego i Rady (UE) 2016/679 z dnia 27 kwietnia 2016 r. w sprawie ochrony osób fizycznych w związku z przetwarzaniem danych osobowych i w sprawie swobodnego przepływu takich danych oraz uchylenia dyrektywy 95/46/WE (ogólne rozporządzenie o ochronie danych) (Dz. Urz. UE L 119 z 04.05.2016, str. 1)</w:t>
      </w:r>
      <w:r w:rsidRPr="00063D06">
        <w:rPr>
          <w:color w:val="000000"/>
          <w:sz w:val="22"/>
          <w:szCs w:val="22"/>
        </w:rPr>
        <w:t xml:space="preserve"> wobec osób fizycznych, </w:t>
      </w:r>
      <w:r w:rsidRPr="00063D06">
        <w:rPr>
          <w:sz w:val="22"/>
          <w:szCs w:val="22"/>
        </w:rPr>
        <w:t xml:space="preserve">od których dane osobowe bezpośrednio lub pośrednio pozyska </w:t>
      </w:r>
      <w:r w:rsidRPr="00063D06">
        <w:rPr>
          <w:color w:val="000000"/>
          <w:sz w:val="22"/>
          <w:szCs w:val="22"/>
        </w:rPr>
        <w:t>w celu realizacji niniejszego zamówienia.</w:t>
      </w:r>
    </w:p>
    <w:p w14:paraId="3AB74976" w14:textId="77777777" w:rsidR="007E63D4" w:rsidRPr="00063D06" w:rsidRDefault="007E63D4" w:rsidP="005630DA">
      <w:pPr>
        <w:autoSpaceDE w:val="0"/>
        <w:autoSpaceDN w:val="0"/>
        <w:adjustRightInd w:val="0"/>
        <w:spacing w:after="200" w:line="276" w:lineRule="auto"/>
        <w:ind w:left="284" w:hanging="284"/>
        <w:jc w:val="both"/>
        <w:rPr>
          <w:color w:val="000000"/>
          <w:sz w:val="22"/>
          <w:szCs w:val="22"/>
        </w:rPr>
      </w:pPr>
      <w:r w:rsidRPr="00063D06">
        <w:rPr>
          <w:color w:val="000000"/>
          <w:sz w:val="22"/>
          <w:szCs w:val="22"/>
        </w:rPr>
        <w:t xml:space="preserve">3. Każda osoba realizująca Umowę zobowiązana jest do bezterminowego zapewnienia poufności danych osobowych przetwarzanych w związku z wykonywaniem Umowy, a w szczególności do tego, że nie będzie przekazywać, ujawniać i udostępniać tych danych osobom nieuprawnionym.  </w:t>
      </w:r>
    </w:p>
    <w:p w14:paraId="2CFB7149" w14:textId="4C371E44" w:rsidR="0030145D" w:rsidRPr="00063D06" w:rsidRDefault="0026303A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§ 1</w:t>
      </w:r>
      <w:r w:rsidR="007E63D4" w:rsidRPr="00063D06">
        <w:rPr>
          <w:b/>
          <w:sz w:val="22"/>
          <w:szCs w:val="22"/>
        </w:rPr>
        <w:t>1</w:t>
      </w:r>
    </w:p>
    <w:p w14:paraId="4535D569" w14:textId="77777777" w:rsidR="0030145D" w:rsidRPr="00063D06" w:rsidRDefault="0030145D" w:rsidP="005630DA">
      <w:pPr>
        <w:spacing w:line="276" w:lineRule="auto"/>
        <w:contextualSpacing/>
        <w:jc w:val="center"/>
        <w:rPr>
          <w:b/>
          <w:sz w:val="22"/>
          <w:szCs w:val="22"/>
        </w:rPr>
      </w:pPr>
      <w:r w:rsidRPr="00063D06">
        <w:rPr>
          <w:b/>
          <w:sz w:val="22"/>
          <w:szCs w:val="22"/>
        </w:rPr>
        <w:t>POSTANOWIENIA KOŃCOWE</w:t>
      </w:r>
    </w:p>
    <w:p w14:paraId="3396CEF4" w14:textId="4BE3686D" w:rsidR="008B65E7" w:rsidRPr="00063D06" w:rsidRDefault="007E63D4">
      <w:pPr>
        <w:numPr>
          <w:ilvl w:val="0"/>
          <w:numId w:val="6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sprawach nie uregulowanych niniejszą umową stosuje się przepisy ustawy Prawo zamówień publicznych i kodeksu cywilnego oraz w sprawach procesowych przepisy kodeksu postępowania cywilnego</w:t>
      </w:r>
      <w:r w:rsidR="008B65E7" w:rsidRPr="00063D06">
        <w:rPr>
          <w:sz w:val="22"/>
          <w:szCs w:val="22"/>
        </w:rPr>
        <w:t xml:space="preserve">. </w:t>
      </w:r>
    </w:p>
    <w:p w14:paraId="3B8E2B20" w14:textId="259ED244" w:rsidR="008B65E7" w:rsidRPr="00063D06" w:rsidRDefault="007E63D4">
      <w:pPr>
        <w:numPr>
          <w:ilvl w:val="0"/>
          <w:numId w:val="6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W przypadku ewentualnych sporów w relacjach z Wykonawcą o roszczenia cywilnoprawne w sprawach, w których zawarcie ugody jest dopuszczalne, Strony zobowiązują się do poddania się mediacjom lub innemu polubownemu rozwiązaniu sporu przed wybranym mediatorem albo osobą prowadzącą inne polubowne rozwiązanie sporu</w:t>
      </w:r>
      <w:r w:rsidR="008B65E7" w:rsidRPr="00063D06">
        <w:rPr>
          <w:sz w:val="22"/>
          <w:szCs w:val="22"/>
        </w:rPr>
        <w:t xml:space="preserve">. </w:t>
      </w:r>
    </w:p>
    <w:p w14:paraId="58194536" w14:textId="61C9E4E7" w:rsidR="0030145D" w:rsidRPr="00063D06" w:rsidRDefault="007E63D4">
      <w:pPr>
        <w:numPr>
          <w:ilvl w:val="0"/>
          <w:numId w:val="6"/>
        </w:numPr>
        <w:spacing w:line="276" w:lineRule="auto"/>
        <w:contextualSpacing/>
        <w:jc w:val="both"/>
      </w:pPr>
      <w:r w:rsidRPr="00063D06">
        <w:rPr>
          <w:sz w:val="22"/>
          <w:szCs w:val="22"/>
        </w:rPr>
        <w:t>Korespondencję związaną z realizacją niniejszej umowy należy kierować do Zamawiającego</w:t>
      </w:r>
      <w:r w:rsidR="0030145D" w:rsidRPr="00063D06">
        <w:t>.</w:t>
      </w:r>
    </w:p>
    <w:p w14:paraId="60109B4C" w14:textId="77777777" w:rsidR="005630DA" w:rsidRPr="00063D06" w:rsidRDefault="005630DA">
      <w:pPr>
        <w:pStyle w:val="Akapitzlist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</w:rPr>
      </w:pPr>
      <w:r w:rsidRPr="00063D06">
        <w:rPr>
          <w:rFonts w:ascii="Times New Roman" w:hAnsi="Times New Roman" w:cs="Times New Roman"/>
        </w:rPr>
        <w:t xml:space="preserve">4. Wszystkie ewentualne kwestie sporne powstałe na tle wykonania niniejszej umowy Strony rozstrzygać będą polubownie. W przypadku braku porozumienia spory podlegają rozstrzyganiu przez właściwy Sąd. </w:t>
      </w:r>
    </w:p>
    <w:p w14:paraId="44465554" w14:textId="77777777" w:rsidR="005630DA" w:rsidRPr="00063D06" w:rsidRDefault="0030145D">
      <w:pPr>
        <w:numPr>
          <w:ilvl w:val="0"/>
          <w:numId w:val="6"/>
        </w:numPr>
        <w:spacing w:line="276" w:lineRule="auto"/>
        <w:contextualSpacing/>
        <w:jc w:val="both"/>
      </w:pPr>
      <w:bookmarkStart w:id="9" w:name="_Hlk178251987"/>
      <w:r w:rsidRPr="00063D06">
        <w:t>Osobą upoważnioną do kontaktu z Zamawiającym w sprawie realizacji umowy ze</w:t>
      </w:r>
      <w:r w:rsidR="007E63D4" w:rsidRPr="00063D06">
        <w:t> </w:t>
      </w:r>
      <w:r w:rsidRPr="00063D06">
        <w:t xml:space="preserve">strony Wykonawcy </w:t>
      </w:r>
      <w:r w:rsidR="005630DA" w:rsidRPr="00063D06">
        <w:t xml:space="preserve">jest: </w:t>
      </w:r>
    </w:p>
    <w:p w14:paraId="2160EDC2" w14:textId="07BC4A6D" w:rsidR="00AF6D0D" w:rsidRPr="00063D06" w:rsidRDefault="005630DA" w:rsidP="005630DA">
      <w:pPr>
        <w:spacing w:line="276" w:lineRule="auto"/>
        <w:ind w:left="284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- </w:t>
      </w:r>
      <w:r w:rsidR="00AF6D0D" w:rsidRPr="00063D06">
        <w:rPr>
          <w:sz w:val="22"/>
          <w:szCs w:val="22"/>
        </w:rPr>
        <w:t>…………………</w:t>
      </w:r>
      <w:r w:rsidRPr="00063D06">
        <w:rPr>
          <w:sz w:val="22"/>
          <w:szCs w:val="22"/>
        </w:rPr>
        <w:t>……………………………………………………………</w:t>
      </w:r>
      <w:r w:rsidR="00AF6D0D" w:rsidRPr="00063D06">
        <w:rPr>
          <w:sz w:val="22"/>
          <w:szCs w:val="22"/>
        </w:rPr>
        <w:t>……</w:t>
      </w:r>
    </w:p>
    <w:bookmarkEnd w:id="9"/>
    <w:p w14:paraId="10D2FC3C" w14:textId="0E111E2C" w:rsidR="00AF6D0D" w:rsidRPr="00063D06" w:rsidRDefault="0030145D">
      <w:pPr>
        <w:numPr>
          <w:ilvl w:val="0"/>
          <w:numId w:val="6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Osob</w:t>
      </w:r>
      <w:r w:rsidR="00AF6D0D" w:rsidRPr="00063D06">
        <w:rPr>
          <w:sz w:val="22"/>
          <w:szCs w:val="22"/>
        </w:rPr>
        <w:t>ami</w:t>
      </w:r>
      <w:r w:rsidRPr="00063D06">
        <w:rPr>
          <w:sz w:val="22"/>
          <w:szCs w:val="22"/>
        </w:rPr>
        <w:t xml:space="preserve"> upoważnion</w:t>
      </w:r>
      <w:r w:rsidR="005630DA" w:rsidRPr="00063D06">
        <w:rPr>
          <w:sz w:val="22"/>
          <w:szCs w:val="22"/>
        </w:rPr>
        <w:t>ymi</w:t>
      </w:r>
      <w:r w:rsidRPr="00063D06">
        <w:rPr>
          <w:sz w:val="22"/>
          <w:szCs w:val="22"/>
        </w:rPr>
        <w:t xml:space="preserve"> do kontaktu z Wykonawcą w sprawie realizacji umowy ze</w:t>
      </w:r>
      <w:r w:rsidR="007E63D4" w:rsidRPr="00063D06">
        <w:rPr>
          <w:sz w:val="22"/>
          <w:szCs w:val="22"/>
        </w:rPr>
        <w:t> </w:t>
      </w:r>
      <w:r w:rsidRPr="00063D06">
        <w:rPr>
          <w:sz w:val="22"/>
          <w:szCs w:val="22"/>
        </w:rPr>
        <w:t>strony Zamawiającego</w:t>
      </w:r>
      <w:r w:rsidR="005630DA" w:rsidRPr="00063D06">
        <w:rPr>
          <w:sz w:val="22"/>
          <w:szCs w:val="22"/>
        </w:rPr>
        <w:t xml:space="preserve"> są</w:t>
      </w:r>
      <w:r w:rsidR="00AF6D0D" w:rsidRPr="00063D06">
        <w:rPr>
          <w:sz w:val="22"/>
          <w:szCs w:val="22"/>
        </w:rPr>
        <w:t>:</w:t>
      </w:r>
    </w:p>
    <w:p w14:paraId="6F38ABF3" w14:textId="0727DD21" w:rsidR="0030145D" w:rsidRPr="00063D06" w:rsidRDefault="00AF6D0D" w:rsidP="005630DA">
      <w:pPr>
        <w:spacing w:line="276" w:lineRule="auto"/>
        <w:ind w:left="426" w:hanging="142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-</w:t>
      </w:r>
      <w:r w:rsidR="0030145D" w:rsidRPr="00063D06">
        <w:rPr>
          <w:sz w:val="22"/>
          <w:szCs w:val="22"/>
        </w:rPr>
        <w:t xml:space="preserve"> </w:t>
      </w:r>
      <w:r w:rsidRPr="00063D06">
        <w:rPr>
          <w:sz w:val="22"/>
          <w:szCs w:val="22"/>
        </w:rPr>
        <w:t xml:space="preserve">Pani Agnieszka Kram-Pestka – Kierownik Wydziału Rozwoju Gospodarczego – </w:t>
      </w:r>
      <w:r w:rsidR="007E63D4" w:rsidRPr="00063D06">
        <w:rPr>
          <w:sz w:val="22"/>
          <w:szCs w:val="22"/>
        </w:rPr>
        <w:br/>
      </w:r>
      <w:r w:rsidRPr="00063D06">
        <w:rPr>
          <w:sz w:val="22"/>
          <w:szCs w:val="22"/>
        </w:rPr>
        <w:t>tel.</w:t>
      </w:r>
      <w:r w:rsidR="007E63D4" w:rsidRPr="00063D06">
        <w:rPr>
          <w:sz w:val="22"/>
          <w:szCs w:val="22"/>
        </w:rPr>
        <w:t>:</w:t>
      </w:r>
      <w:r w:rsidRPr="00063D06">
        <w:rPr>
          <w:sz w:val="22"/>
          <w:szCs w:val="22"/>
        </w:rPr>
        <w:t xml:space="preserve"> 52 546 25 21, e-mail: kierownikwrg@tuchola.pl;</w:t>
      </w:r>
    </w:p>
    <w:p w14:paraId="5ABD55BD" w14:textId="1F5ADC55" w:rsidR="00AF6D0D" w:rsidRPr="00063D06" w:rsidRDefault="00AF6D0D" w:rsidP="005630DA">
      <w:pPr>
        <w:spacing w:line="276" w:lineRule="auto"/>
        <w:ind w:left="426" w:hanging="142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>- Pani Dorota Żygowska – Inspektor w Wydziale Rozwoju Gospodarczego – tel.</w:t>
      </w:r>
      <w:r w:rsidR="007E63D4" w:rsidRPr="00063D06">
        <w:rPr>
          <w:sz w:val="22"/>
          <w:szCs w:val="22"/>
        </w:rPr>
        <w:t>:</w:t>
      </w:r>
      <w:r w:rsidRPr="00063D06">
        <w:rPr>
          <w:sz w:val="22"/>
          <w:szCs w:val="22"/>
        </w:rPr>
        <w:t xml:space="preserve"> 52 564 25 09, e-mail: </w:t>
      </w:r>
      <w:r w:rsidR="007E63D4" w:rsidRPr="00063D06">
        <w:rPr>
          <w:sz w:val="22"/>
          <w:szCs w:val="22"/>
        </w:rPr>
        <w:t xml:space="preserve">rozwoj@tuchola.pl. </w:t>
      </w:r>
    </w:p>
    <w:p w14:paraId="4345EF57" w14:textId="3F01ADE7" w:rsidR="0030145D" w:rsidRPr="00063D06" w:rsidRDefault="0030145D">
      <w:pPr>
        <w:numPr>
          <w:ilvl w:val="0"/>
          <w:numId w:val="6"/>
        </w:numPr>
        <w:spacing w:line="276" w:lineRule="auto"/>
        <w:contextualSpacing/>
        <w:jc w:val="both"/>
        <w:rPr>
          <w:sz w:val="22"/>
          <w:szCs w:val="22"/>
        </w:rPr>
      </w:pPr>
      <w:r w:rsidRPr="00063D06">
        <w:rPr>
          <w:sz w:val="22"/>
          <w:szCs w:val="22"/>
        </w:rPr>
        <w:t xml:space="preserve">Umowę </w:t>
      </w:r>
      <w:r w:rsidR="00B95077" w:rsidRPr="00063D06">
        <w:rPr>
          <w:sz w:val="22"/>
          <w:szCs w:val="22"/>
        </w:rPr>
        <w:t xml:space="preserve">niniejszą </w:t>
      </w:r>
      <w:r w:rsidRPr="00063D06">
        <w:rPr>
          <w:sz w:val="22"/>
          <w:szCs w:val="22"/>
        </w:rPr>
        <w:t>sporządzono w trzech jednobrzmiących egzemplarzach: dwa egzemplarze dla Zamawiającego i jeden egzemplarz dla Wykonawcy.</w:t>
      </w:r>
    </w:p>
    <w:p w14:paraId="6CFBA619" w14:textId="77777777" w:rsidR="003A630E" w:rsidRPr="00063D06" w:rsidRDefault="003A630E" w:rsidP="00B95077">
      <w:pPr>
        <w:spacing w:line="276" w:lineRule="auto"/>
        <w:contextualSpacing/>
        <w:jc w:val="both"/>
        <w:rPr>
          <w:bCs/>
        </w:rPr>
      </w:pPr>
    </w:p>
    <w:p w14:paraId="1498D291" w14:textId="219336AA" w:rsidR="00B95077" w:rsidRPr="00063D06" w:rsidRDefault="00B95077" w:rsidP="00B95077">
      <w:pPr>
        <w:spacing w:line="276" w:lineRule="auto"/>
        <w:contextualSpacing/>
        <w:jc w:val="both"/>
        <w:rPr>
          <w:bCs/>
          <w:sz w:val="20"/>
          <w:szCs w:val="20"/>
        </w:rPr>
      </w:pPr>
      <w:r w:rsidRPr="00063D06">
        <w:rPr>
          <w:bCs/>
          <w:sz w:val="20"/>
          <w:szCs w:val="20"/>
        </w:rPr>
        <w:t>Załączniki stanowiące integralną część umowy:</w:t>
      </w:r>
    </w:p>
    <w:p w14:paraId="45D2C5CA" w14:textId="0543D688" w:rsidR="00B95077" w:rsidRPr="00063D06" w:rsidRDefault="00B95077" w:rsidP="00B95077">
      <w:pPr>
        <w:spacing w:line="276" w:lineRule="auto"/>
        <w:contextualSpacing/>
        <w:jc w:val="both"/>
        <w:rPr>
          <w:bCs/>
          <w:sz w:val="20"/>
          <w:szCs w:val="20"/>
        </w:rPr>
      </w:pPr>
      <w:r w:rsidRPr="00063D06">
        <w:rPr>
          <w:bCs/>
          <w:sz w:val="20"/>
          <w:szCs w:val="20"/>
        </w:rPr>
        <w:t>Załącznik nr 1 – Oferta Wykonawcy,</w:t>
      </w:r>
    </w:p>
    <w:p w14:paraId="41FAAA4D" w14:textId="02048A91" w:rsidR="00B95077" w:rsidRPr="00063D06" w:rsidRDefault="00B95077" w:rsidP="00B95077">
      <w:pPr>
        <w:spacing w:line="276" w:lineRule="auto"/>
        <w:contextualSpacing/>
        <w:jc w:val="both"/>
        <w:rPr>
          <w:bCs/>
          <w:sz w:val="20"/>
          <w:szCs w:val="20"/>
        </w:rPr>
      </w:pPr>
      <w:r w:rsidRPr="00063D06">
        <w:rPr>
          <w:bCs/>
          <w:sz w:val="20"/>
          <w:szCs w:val="20"/>
        </w:rPr>
        <w:lastRenderedPageBreak/>
        <w:t>Załącznik nr 2 – Opis przedmiotu zamówienia,</w:t>
      </w:r>
    </w:p>
    <w:p w14:paraId="0D200545" w14:textId="78CE07A9" w:rsidR="00514C83" w:rsidRPr="00063D06" w:rsidRDefault="00B95077" w:rsidP="00B95077">
      <w:pPr>
        <w:spacing w:line="276" w:lineRule="auto"/>
        <w:contextualSpacing/>
        <w:jc w:val="both"/>
        <w:rPr>
          <w:bCs/>
          <w:sz w:val="20"/>
          <w:szCs w:val="20"/>
        </w:rPr>
      </w:pPr>
      <w:r w:rsidRPr="00063D06">
        <w:rPr>
          <w:bCs/>
          <w:sz w:val="20"/>
          <w:szCs w:val="20"/>
        </w:rPr>
        <w:t>Załącznik nr 3 – Specyfikacja Warunków Zamówienia.</w:t>
      </w:r>
    </w:p>
    <w:p w14:paraId="7B89BD5D" w14:textId="77777777" w:rsidR="00B95077" w:rsidRPr="00063D06" w:rsidRDefault="00B95077" w:rsidP="00B95077">
      <w:pPr>
        <w:spacing w:line="276" w:lineRule="auto"/>
        <w:ind w:firstLine="284"/>
        <w:contextualSpacing/>
        <w:jc w:val="both"/>
        <w:rPr>
          <w:b/>
        </w:rPr>
      </w:pPr>
    </w:p>
    <w:p w14:paraId="2076E908" w14:textId="77777777" w:rsidR="00326709" w:rsidRPr="00063D06" w:rsidRDefault="0030145D" w:rsidP="00DA67B5">
      <w:pPr>
        <w:spacing w:line="276" w:lineRule="auto"/>
        <w:ind w:firstLine="284"/>
        <w:contextualSpacing/>
        <w:jc w:val="both"/>
        <w:rPr>
          <w:bCs/>
        </w:rPr>
      </w:pPr>
      <w:r w:rsidRPr="00063D06">
        <w:rPr>
          <w:bCs/>
        </w:rPr>
        <w:t>ZAMAWIAJĄCY:</w:t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</w:r>
      <w:r w:rsidRPr="00063D06">
        <w:rPr>
          <w:bCs/>
        </w:rPr>
        <w:tab/>
        <w:t xml:space="preserve">WYKONAWCA: </w:t>
      </w:r>
    </w:p>
    <w:p w14:paraId="0CD69DE5" w14:textId="77777777" w:rsidR="00514C83" w:rsidRPr="00063D06" w:rsidRDefault="00514C83" w:rsidP="00DA67B5">
      <w:pPr>
        <w:spacing w:line="276" w:lineRule="auto"/>
        <w:ind w:firstLine="284"/>
        <w:contextualSpacing/>
        <w:jc w:val="both"/>
        <w:rPr>
          <w:b/>
        </w:rPr>
      </w:pPr>
    </w:p>
    <w:p w14:paraId="45E5333F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Wzór umowy przygotowany przez Wydział Rozwoju Gospodarczego</w:t>
      </w:r>
    </w:p>
    <w:p w14:paraId="04EBC06C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63419C1D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Opracowała Malina Śmieszek – Inspektor</w:t>
      </w:r>
    </w:p>
    <w:p w14:paraId="670EFD2B" w14:textId="10134118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ind w:firstLine="6237"/>
        <w:jc w:val="right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Tuchola, dnia 26 września 2024 r.</w:t>
      </w:r>
    </w:p>
    <w:p w14:paraId="45134565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0F5A0751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0BD756D1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5F2A3FBA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Zaakceptowała Agnieszka Kram-Pestka – Kierownik Wydziału Rozwoju Gospodarczego</w:t>
      </w:r>
    </w:p>
    <w:p w14:paraId="72DBBE6D" w14:textId="5BBFF468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ind w:firstLine="6237"/>
        <w:jc w:val="right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Tuchola, dnia 26 września 2024 r.</w:t>
      </w:r>
    </w:p>
    <w:p w14:paraId="73253F1A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76F2AAAC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568A8DC8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</w:p>
    <w:p w14:paraId="1C6E10E5" w14:textId="77777777" w:rsidR="007E63D4" w:rsidRPr="00063D06" w:rsidRDefault="007E63D4" w:rsidP="007E63D4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jc w:val="both"/>
        <w:rPr>
          <w:rFonts w:eastAsiaTheme="minorHAnsi"/>
          <w:bCs/>
          <w:color w:val="000000"/>
          <w:sz w:val="18"/>
          <w:szCs w:val="18"/>
          <w:lang w:eastAsia="en-US"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Wzór umowy pod względem formalno-prawnym zaakceptowany przez Zofię Kujath-Mrugowską – Radcę Prawnego</w:t>
      </w:r>
    </w:p>
    <w:p w14:paraId="53C615A9" w14:textId="6AFC84B3" w:rsidR="007E63D4" w:rsidRPr="00063D06" w:rsidRDefault="007E63D4" w:rsidP="00B95077">
      <w:pPr>
        <w:pBdr>
          <w:top w:val="single" w:sz="4" w:space="1" w:color="auto"/>
        </w:pBdr>
        <w:autoSpaceDE w:val="0"/>
        <w:autoSpaceDN w:val="0"/>
        <w:adjustRightInd w:val="0"/>
        <w:spacing w:line="276" w:lineRule="auto"/>
        <w:ind w:firstLine="6237"/>
        <w:jc w:val="right"/>
        <w:rPr>
          <w:b/>
        </w:rPr>
      </w:pP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Tuchola, dnia 26 wrze</w:t>
      </w:r>
      <w:r w:rsidR="005630DA" w:rsidRPr="00063D06">
        <w:rPr>
          <w:rFonts w:eastAsiaTheme="minorHAnsi"/>
          <w:bCs/>
          <w:color w:val="000000"/>
          <w:sz w:val="18"/>
          <w:szCs w:val="18"/>
          <w:lang w:eastAsia="en-US"/>
        </w:rPr>
        <w:t>ś</w:t>
      </w:r>
      <w:r w:rsidRPr="00063D06">
        <w:rPr>
          <w:rFonts w:eastAsiaTheme="minorHAnsi"/>
          <w:bCs/>
          <w:color w:val="000000"/>
          <w:sz w:val="18"/>
          <w:szCs w:val="18"/>
          <w:lang w:eastAsia="en-US"/>
        </w:rPr>
        <w:t>nia 2024 r.</w:t>
      </w:r>
    </w:p>
    <w:sectPr w:rsidR="007E63D4" w:rsidRPr="00063D06" w:rsidSect="00BA0D4B">
      <w:footerReference w:type="even" r:id="rId8"/>
      <w:footerReference w:type="default" r:id="rId9"/>
      <w:headerReference w:type="first" r:id="rId10"/>
      <w:pgSz w:w="11906" w:h="16838"/>
      <w:pgMar w:top="1417" w:right="1417" w:bottom="1417" w:left="1417" w:header="284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0D5B83B" w14:textId="77777777" w:rsidR="00281DA9" w:rsidRDefault="00281DA9">
      <w:r>
        <w:separator/>
      </w:r>
    </w:p>
  </w:endnote>
  <w:endnote w:type="continuationSeparator" w:id="0">
    <w:p w14:paraId="3473A220" w14:textId="77777777" w:rsidR="00281DA9" w:rsidRDefault="00281D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Optima">
    <w:charset w:val="00"/>
    <w:family w:val="auto"/>
    <w:pitch w:val="variable"/>
    <w:sig w:usb0="80000067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466070B" w14:textId="50BF6BAC" w:rsidR="004135EE" w:rsidRDefault="003850A2" w:rsidP="00D838D5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4135EE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7B4E5E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92902E5" w14:textId="77777777" w:rsidR="004135EE" w:rsidRDefault="004135EE" w:rsidP="00541932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951318799"/>
      <w:docPartObj>
        <w:docPartGallery w:val="Page Numbers (Bottom of Page)"/>
        <w:docPartUnique/>
      </w:docPartObj>
    </w:sdtPr>
    <w:sdtContent>
      <w:sdt>
        <w:sdtPr>
          <w:id w:val="1728636285"/>
          <w:docPartObj>
            <w:docPartGallery w:val="Page Numbers (Top of Page)"/>
            <w:docPartUnique/>
          </w:docPartObj>
        </w:sdtPr>
        <w:sdtContent>
          <w:p w14:paraId="1FCA1B72" w14:textId="57C2B4FF" w:rsidR="009050D1" w:rsidRDefault="009050D1">
            <w:pPr>
              <w:pStyle w:val="Stopka"/>
              <w:jc w:val="center"/>
            </w:pPr>
            <w:r w:rsidRPr="009050D1">
              <w:rPr>
                <w:rFonts w:ascii="Garamond" w:hAnsi="Garamond"/>
                <w:sz w:val="18"/>
                <w:szCs w:val="18"/>
              </w:rPr>
              <w:t xml:space="preserve">Strona </w: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begin"/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instrText>PAGE</w:instrTex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separate"/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t>2</w: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end"/>
            </w:r>
            <w:r w:rsidRPr="009050D1">
              <w:rPr>
                <w:rFonts w:ascii="Garamond" w:hAnsi="Garamond"/>
                <w:sz w:val="18"/>
                <w:szCs w:val="18"/>
              </w:rPr>
              <w:t xml:space="preserve"> z </w: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begin"/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instrText>NUMPAGES</w:instrTex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separate"/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t>2</w:t>
            </w:r>
            <w:r w:rsidRPr="009050D1">
              <w:rPr>
                <w:rFonts w:ascii="Garamond" w:hAnsi="Garamond"/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7E90347C" w14:textId="77777777" w:rsidR="004135EE" w:rsidRDefault="004135EE" w:rsidP="00A81BE2">
    <w:pPr>
      <w:pStyle w:val="Nagwek"/>
      <w:jc w:val="center"/>
      <w:rPr>
        <w:rFonts w:ascii="Arial Narrow" w:hAnsi="Arial Narrow"/>
        <w:b/>
        <w:caps/>
        <w:w w:val="9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13AD1A" w14:textId="77777777" w:rsidR="00281DA9" w:rsidRDefault="00281DA9">
      <w:r>
        <w:separator/>
      </w:r>
    </w:p>
  </w:footnote>
  <w:footnote w:type="continuationSeparator" w:id="0">
    <w:p w14:paraId="5A06D8F8" w14:textId="77777777" w:rsidR="00281DA9" w:rsidRDefault="00281DA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F15645" w14:textId="4F8D4145" w:rsidR="007B4E5E" w:rsidRPr="007B4E5E" w:rsidRDefault="007B4E5E" w:rsidP="007B4E5E">
    <w:pPr>
      <w:keepNext/>
      <w:outlineLvl w:val="0"/>
      <w:rPr>
        <w:sz w:val="20"/>
        <w:szCs w:val="20"/>
      </w:rPr>
    </w:pPr>
    <w:r w:rsidRPr="007B4E5E">
      <w:rPr>
        <w:sz w:val="20"/>
        <w:szCs w:val="20"/>
      </w:rPr>
      <w:t>WRG.7013.2.</w:t>
    </w:r>
    <w:r w:rsidR="00B95077">
      <w:rPr>
        <w:sz w:val="20"/>
        <w:szCs w:val="20"/>
      </w:rPr>
      <w:t>1</w:t>
    </w:r>
    <w:r w:rsidRPr="007B4E5E">
      <w:rPr>
        <w:sz w:val="20"/>
        <w:szCs w:val="20"/>
      </w:rPr>
      <w:t>3.2024.MŚ</w:t>
    </w:r>
  </w:p>
  <w:p w14:paraId="3A878CCD" w14:textId="77777777" w:rsidR="007B4E5E" w:rsidRPr="007B4E5E" w:rsidRDefault="007B4E5E" w:rsidP="007B4E5E">
    <w:pPr>
      <w:keepNext/>
      <w:outlineLvl w:val="0"/>
      <w:rPr>
        <w:sz w:val="20"/>
        <w:szCs w:val="20"/>
      </w:rPr>
    </w:pPr>
  </w:p>
  <w:p w14:paraId="7D317880" w14:textId="64E7FFCC" w:rsidR="007B4E5E" w:rsidRPr="007B4E5E" w:rsidRDefault="007B4E5E" w:rsidP="007B4E5E">
    <w:pPr>
      <w:keepNext/>
      <w:outlineLvl w:val="0"/>
      <w:rPr>
        <w:sz w:val="20"/>
        <w:szCs w:val="20"/>
      </w:rPr>
    </w:pPr>
    <w:r w:rsidRPr="007B4E5E">
      <w:rPr>
        <w:sz w:val="20"/>
        <w:szCs w:val="20"/>
      </w:rPr>
      <w:t>Znak postępowania: ZP.271.2.</w:t>
    </w:r>
    <w:r w:rsidR="00446681">
      <w:rPr>
        <w:sz w:val="20"/>
        <w:szCs w:val="20"/>
      </w:rPr>
      <w:t>32</w:t>
    </w:r>
    <w:r w:rsidRPr="007B4E5E">
      <w:rPr>
        <w:sz w:val="20"/>
        <w:szCs w:val="20"/>
      </w:rPr>
      <w:t>.2024</w:t>
    </w:r>
    <w:r w:rsidR="00446681">
      <w:rPr>
        <w:sz w:val="20"/>
        <w:szCs w:val="20"/>
      </w:rPr>
      <w:t>.AS</w:t>
    </w:r>
  </w:p>
  <w:p w14:paraId="6DE8B325" w14:textId="77777777" w:rsidR="007B4E5E" w:rsidRPr="007B4E5E" w:rsidRDefault="007B4E5E" w:rsidP="007B4E5E">
    <w:pPr>
      <w:keepNext/>
      <w:outlineLvl w:val="0"/>
      <w:rPr>
        <w:sz w:val="20"/>
        <w:szCs w:val="20"/>
      </w:rPr>
    </w:pPr>
  </w:p>
  <w:p w14:paraId="132D7AF8" w14:textId="77777777" w:rsidR="007B4E5E" w:rsidRPr="007B4E5E" w:rsidRDefault="007B4E5E" w:rsidP="007B4E5E">
    <w:pPr>
      <w:tabs>
        <w:tab w:val="left" w:pos="6521"/>
      </w:tabs>
      <w:jc w:val="center"/>
      <w:rPr>
        <w:b/>
        <w:sz w:val="22"/>
        <w:szCs w:val="22"/>
      </w:rPr>
    </w:pPr>
  </w:p>
  <w:p w14:paraId="52D33E8E" w14:textId="77777777" w:rsidR="007B4E5E" w:rsidRPr="007B4E5E" w:rsidRDefault="007B4E5E" w:rsidP="007B4E5E">
    <w:pPr>
      <w:tabs>
        <w:tab w:val="left" w:pos="6521"/>
      </w:tabs>
      <w:jc w:val="center"/>
      <w:rPr>
        <w:sz w:val="20"/>
        <w:szCs w:val="20"/>
      </w:rPr>
    </w:pPr>
    <w:r w:rsidRPr="007B4E5E">
      <w:rPr>
        <w:noProof/>
        <w:sz w:val="20"/>
        <w:szCs w:val="20"/>
      </w:rPr>
      <w:drawing>
        <wp:inline distT="0" distB="0" distL="0" distR="0" wp14:anchorId="126BE202" wp14:editId="4FCA24B1">
          <wp:extent cx="437056" cy="504347"/>
          <wp:effectExtent l="0" t="0" r="0" b="0"/>
          <wp:docPr id="4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0654" cy="50849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14:paraId="0D13ABD9" w14:textId="594225BC" w:rsidR="007B4E5E" w:rsidRPr="007B4E5E" w:rsidRDefault="007B4E5E" w:rsidP="007B4E5E">
    <w:pPr>
      <w:tabs>
        <w:tab w:val="left" w:pos="6521"/>
      </w:tabs>
      <w:jc w:val="right"/>
      <w:rPr>
        <w:sz w:val="20"/>
        <w:szCs w:val="20"/>
      </w:rPr>
    </w:pPr>
    <w:r w:rsidRPr="007B4E5E">
      <w:rPr>
        <w:sz w:val="20"/>
        <w:szCs w:val="20"/>
      </w:rPr>
      <w:t xml:space="preserve">Załącznik nr </w:t>
    </w:r>
    <w:r w:rsidR="00446681">
      <w:rPr>
        <w:sz w:val="20"/>
        <w:szCs w:val="20"/>
      </w:rPr>
      <w:t>11</w:t>
    </w:r>
  </w:p>
  <w:p w14:paraId="46B46AA4" w14:textId="77777777" w:rsidR="007B4E5E" w:rsidRPr="007B4E5E" w:rsidRDefault="007B4E5E" w:rsidP="007B4E5E">
    <w:pPr>
      <w:pBdr>
        <w:bottom w:val="single" w:sz="4" w:space="1" w:color="auto"/>
      </w:pBdr>
      <w:rPr>
        <w:b/>
        <w:sz w:val="22"/>
        <w:szCs w:val="22"/>
      </w:rPr>
    </w:pPr>
    <w:r w:rsidRPr="007B4E5E">
      <w:rPr>
        <w:bCs/>
        <w:sz w:val="22"/>
        <w:szCs w:val="22"/>
      </w:rPr>
      <w:t>WZÓR</w:t>
    </w:r>
  </w:p>
  <w:p w14:paraId="45591472" w14:textId="77777777" w:rsidR="00E85E6A" w:rsidRDefault="00E85E6A" w:rsidP="00E85E6A">
    <w:pPr>
      <w:pStyle w:val="Nagwek"/>
      <w:tabs>
        <w:tab w:val="clear" w:pos="4536"/>
        <w:tab w:val="clear" w:pos="9072"/>
        <w:tab w:val="left" w:pos="3780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multilevel"/>
    <w:tmpl w:val="00000002"/>
    <w:name w:val="WW8Num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b/>
        <w:bCs/>
        <w:color w:val="000000"/>
        <w:sz w:val="2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  <w:rPr>
        <w:rFonts w:eastAsia="Calibri"/>
        <w:b/>
        <w:color w:val="000000"/>
        <w:sz w:val="22"/>
        <w:szCs w:val="22"/>
        <w:lang w:eastAsia="ar-SA"/>
      </w:r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3"/>
    <w:multiLevelType w:val="multilevel"/>
    <w:tmpl w:val="9C2E2C92"/>
    <w:name w:val="WW8Num2"/>
    <w:lvl w:ilvl="0">
      <w:start w:val="11"/>
      <w:numFmt w:val="decimal"/>
      <w:lvlText w:val="%1"/>
      <w:lvlJc w:val="left"/>
      <w:pPr>
        <w:tabs>
          <w:tab w:val="num" w:pos="1085"/>
        </w:tabs>
        <w:ind w:left="1085" w:hanging="375"/>
      </w:pPr>
      <w:rPr>
        <w:rFonts w:cs="Times New Roman"/>
      </w:rPr>
    </w:lvl>
    <w:lvl w:ilvl="1">
      <w:start w:val="1"/>
      <w:numFmt w:val="decimal"/>
      <w:lvlText w:val="12.%2"/>
      <w:lvlJc w:val="left"/>
      <w:pPr>
        <w:tabs>
          <w:tab w:val="num" w:pos="1511"/>
        </w:tabs>
        <w:ind w:left="1511" w:hanging="375"/>
      </w:pPr>
      <w:rPr>
        <w:rFonts w:cs="Times New Roman"/>
        <w:i w:val="0"/>
        <w:iCs w:val="0"/>
      </w:rPr>
    </w:lvl>
    <w:lvl w:ilvl="2">
      <w:start w:val="1"/>
      <w:numFmt w:val="decimal"/>
      <w:lvlText w:val="%1.%2.%3"/>
      <w:lvlJc w:val="left"/>
      <w:pPr>
        <w:tabs>
          <w:tab w:val="num" w:pos="2282"/>
        </w:tabs>
        <w:ind w:left="2282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2708"/>
        </w:tabs>
        <w:ind w:left="2708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3494"/>
        </w:tabs>
        <w:ind w:left="3494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3920"/>
        </w:tabs>
        <w:ind w:left="392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4706"/>
        </w:tabs>
        <w:ind w:left="4706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5132"/>
        </w:tabs>
        <w:ind w:left="5132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5558"/>
        </w:tabs>
        <w:ind w:left="5558" w:hanging="1440"/>
      </w:pPr>
      <w:rPr>
        <w:rFonts w:cs="Times New Roman"/>
      </w:rPr>
    </w:lvl>
  </w:abstractNum>
  <w:abstractNum w:abstractNumId="2" w15:restartNumberingAfterBreak="0">
    <w:nsid w:val="00000004"/>
    <w:multiLevelType w:val="multilevel"/>
    <w:tmpl w:val="49FA827A"/>
    <w:name w:val="WW8Num3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346"/>
        </w:tabs>
        <w:ind w:left="1346" w:hanging="360"/>
      </w:pPr>
      <w:rPr>
        <w:rFonts w:cs="Times New Roman" w:hint="default"/>
        <w:i w:val="0"/>
        <w:iCs w:val="0"/>
      </w:rPr>
    </w:lvl>
    <w:lvl w:ilvl="2">
      <w:start w:val="1"/>
      <w:numFmt w:val="decimal"/>
      <w:lvlText w:val="%2.%3."/>
      <w:lvlJc w:val="left"/>
      <w:pPr>
        <w:tabs>
          <w:tab w:val="num" w:pos="2692"/>
        </w:tabs>
        <w:ind w:left="269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78"/>
        </w:tabs>
        <w:ind w:left="367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5024"/>
        </w:tabs>
        <w:ind w:left="502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6010"/>
        </w:tabs>
        <w:ind w:left="60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7356"/>
        </w:tabs>
        <w:ind w:left="735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342"/>
        </w:tabs>
        <w:ind w:left="834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688"/>
        </w:tabs>
        <w:ind w:left="9688" w:hanging="1800"/>
      </w:pPr>
      <w:rPr>
        <w:rFonts w:cs="Times New Roman" w:hint="default"/>
      </w:r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9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6"/>
      <w:numFmt w:val="decimal"/>
      <w:lvlText w:val="%1.%2"/>
      <w:lvlJc w:val="left"/>
      <w:pPr>
        <w:tabs>
          <w:tab w:val="num" w:pos="0"/>
        </w:tabs>
        <w:ind w:left="36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720" w:hanging="72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080" w:hanging="108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440" w:hanging="1440"/>
      </w:pPr>
    </w:lvl>
  </w:abstractNum>
  <w:abstractNum w:abstractNumId="4" w15:restartNumberingAfterBreak="0">
    <w:nsid w:val="00000009"/>
    <w:multiLevelType w:val="singleLevel"/>
    <w:tmpl w:val="00000009"/>
    <w:name w:val="WW8Num9"/>
    <w:lvl w:ilvl="0">
      <w:start w:val="2"/>
      <w:numFmt w:val="bullet"/>
      <w:lvlText w:val="-"/>
      <w:lvlJc w:val="left"/>
      <w:pPr>
        <w:tabs>
          <w:tab w:val="num" w:pos="0"/>
        </w:tabs>
        <w:ind w:left="2138" w:hanging="360"/>
      </w:pPr>
      <w:rPr>
        <w:rFonts w:ascii="Verdana" w:hAnsi="Verdana"/>
        <w:b w:val="0"/>
        <w:i w:val="0"/>
        <w:color w:val="auto"/>
        <w:sz w:val="16"/>
      </w:rPr>
    </w:lvl>
  </w:abstractNum>
  <w:abstractNum w:abstractNumId="5" w15:restartNumberingAfterBreak="0">
    <w:nsid w:val="0000000F"/>
    <w:multiLevelType w:val="multilevel"/>
    <w:tmpl w:val="AFCEE61A"/>
    <w:name w:val="WW8Num17"/>
    <w:lvl w:ilvl="0">
      <w:start w:val="1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1146"/>
        </w:tabs>
        <w:ind w:left="1146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358"/>
        </w:tabs>
        <w:ind w:left="2358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570"/>
        </w:tabs>
        <w:ind w:left="357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782"/>
        </w:tabs>
        <w:ind w:left="4782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6" w15:restartNumberingAfterBreak="0">
    <w:nsid w:val="00000012"/>
    <w:multiLevelType w:val="multilevel"/>
    <w:tmpl w:val="C6AA1B82"/>
    <w:name w:val="WW8Num21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861"/>
        </w:tabs>
        <w:ind w:left="861" w:hanging="435"/>
      </w:pPr>
      <w:rPr>
        <w:rFonts w:cs="Times New Roman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7" w15:restartNumberingAfterBreak="0">
    <w:nsid w:val="00000014"/>
    <w:multiLevelType w:val="multilevel"/>
    <w:tmpl w:val="00000014"/>
    <w:name w:val="WW8Num23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10.%2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2">
      <w:start w:val="1"/>
      <w:numFmt w:val="decimal"/>
      <w:lvlText w:val="10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8" w15:restartNumberingAfterBreak="0">
    <w:nsid w:val="0000001A"/>
    <w:multiLevelType w:val="singleLevel"/>
    <w:tmpl w:val="0000001A"/>
    <w:name w:val="WW8Num31"/>
    <w:lvl w:ilvl="0">
      <w:start w:val="1"/>
      <w:numFmt w:val="bullet"/>
      <w:lvlText w:val=""/>
      <w:lvlJc w:val="left"/>
      <w:pPr>
        <w:tabs>
          <w:tab w:val="num" w:pos="0"/>
        </w:tabs>
        <w:ind w:left="720" w:hanging="360"/>
      </w:pPr>
      <w:rPr>
        <w:rFonts w:ascii="Symbol" w:hAnsi="Symbol" w:cs="Symbol"/>
        <w:color w:val="000000"/>
        <w:sz w:val="22"/>
        <w:szCs w:val="22"/>
        <w:lang w:eastAsia="en-US"/>
      </w:rPr>
    </w:lvl>
  </w:abstractNum>
  <w:abstractNum w:abstractNumId="9" w15:restartNumberingAfterBreak="0">
    <w:nsid w:val="0000001F"/>
    <w:multiLevelType w:val="multilevel"/>
    <w:tmpl w:val="68AE429E"/>
    <w:name w:val="WW8Num41"/>
    <w:lvl w:ilvl="0">
      <w:start w:val="14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 w:hint="default"/>
        <w:i w:val="0"/>
        <w:iCs w:val="0"/>
      </w:rPr>
    </w:lvl>
    <w:lvl w:ilvl="1">
      <w:start w:val="2"/>
      <w:numFmt w:val="decimal"/>
      <w:lvlText w:val="12.%2."/>
      <w:lvlJc w:val="left"/>
      <w:pPr>
        <w:tabs>
          <w:tab w:val="num" w:pos="861"/>
        </w:tabs>
        <w:ind w:left="861" w:hanging="435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 w:hint="default"/>
      </w:rPr>
    </w:lvl>
  </w:abstractNum>
  <w:abstractNum w:abstractNumId="10" w15:restartNumberingAfterBreak="0">
    <w:nsid w:val="00000021"/>
    <w:multiLevelType w:val="singleLevel"/>
    <w:tmpl w:val="00000021"/>
    <w:name w:val="WW8Num33"/>
    <w:lvl w:ilvl="0">
      <w:start w:val="2"/>
      <w:numFmt w:val="bullet"/>
      <w:lvlText w:val="-"/>
      <w:lvlJc w:val="left"/>
      <w:pPr>
        <w:tabs>
          <w:tab w:val="num" w:pos="0"/>
        </w:tabs>
        <w:ind w:left="2138" w:hanging="360"/>
      </w:pPr>
      <w:rPr>
        <w:rFonts w:ascii="Verdana" w:hAnsi="Verdana"/>
        <w:b/>
      </w:rPr>
    </w:lvl>
  </w:abstractNum>
  <w:abstractNum w:abstractNumId="11" w15:restartNumberingAfterBreak="0">
    <w:nsid w:val="01484B15"/>
    <w:multiLevelType w:val="hybridMultilevel"/>
    <w:tmpl w:val="4362862C"/>
    <w:lvl w:ilvl="0" w:tplc="A532FFA2">
      <w:start w:val="1"/>
      <w:numFmt w:val="decimal"/>
      <w:lvlText w:val="%1."/>
      <w:lvlJc w:val="left"/>
      <w:pPr>
        <w:tabs>
          <w:tab w:val="num" w:pos="340"/>
        </w:tabs>
        <w:ind w:left="397" w:hanging="397"/>
      </w:pPr>
      <w:rPr>
        <w:rFonts w:ascii="Times New Roman" w:eastAsia="Calibri" w:hAnsi="Times New Roman" w:cs="Times New Roman"/>
        <w:strike w:val="0"/>
        <w:color w:val="000000"/>
        <w:sz w:val="24"/>
        <w:szCs w:val="24"/>
      </w:rPr>
    </w:lvl>
    <w:lvl w:ilvl="1" w:tplc="2B18A460">
      <w:start w:val="1"/>
      <w:numFmt w:val="bullet"/>
      <w:lvlText w:val=""/>
      <w:lvlJc w:val="left"/>
      <w:pPr>
        <w:tabs>
          <w:tab w:val="num" w:pos="1363"/>
        </w:tabs>
        <w:ind w:left="1363" w:hanging="283"/>
      </w:pPr>
      <w:rPr>
        <w:rFonts w:ascii="Symbol" w:hAnsi="Symbol" w:hint="default"/>
        <w:sz w:val="24"/>
      </w:rPr>
    </w:lvl>
    <w:lvl w:ilvl="2" w:tplc="43FA329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03254A0E"/>
    <w:multiLevelType w:val="hybridMultilevel"/>
    <w:tmpl w:val="D4A66E06"/>
    <w:lvl w:ilvl="0" w:tplc="608431B4">
      <w:start w:val="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  <w:i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09844204"/>
    <w:multiLevelType w:val="hybridMultilevel"/>
    <w:tmpl w:val="70B40164"/>
    <w:lvl w:ilvl="0" w:tplc="8F565F8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D2C0B92"/>
    <w:multiLevelType w:val="hybridMultilevel"/>
    <w:tmpl w:val="A52881AA"/>
    <w:lvl w:ilvl="0" w:tplc="CB064D76">
      <w:start w:val="1"/>
      <w:numFmt w:val="decimal"/>
      <w:lvlText w:val="%1."/>
      <w:lvlJc w:val="righ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sz w:val="22"/>
        <w:szCs w:val="2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163109F0"/>
    <w:multiLevelType w:val="hybridMultilevel"/>
    <w:tmpl w:val="DC02E260"/>
    <w:lvl w:ilvl="0" w:tplc="456E132C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35CB8"/>
    <w:multiLevelType w:val="hybridMultilevel"/>
    <w:tmpl w:val="91CA953E"/>
    <w:lvl w:ilvl="0" w:tplc="F0D8546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23093DFB"/>
    <w:multiLevelType w:val="hybridMultilevel"/>
    <w:tmpl w:val="5C5A7E7E"/>
    <w:lvl w:ilvl="0" w:tplc="6A4450F0">
      <w:start w:val="1"/>
      <w:numFmt w:val="decimal"/>
      <w:lvlText w:val="%1)"/>
      <w:lvlJc w:val="left"/>
      <w:pPr>
        <w:ind w:left="1117" w:hanging="360"/>
      </w:pPr>
      <w:rPr>
        <w:rFonts w:ascii="Times New Roman" w:eastAsia="Calibri" w:hAnsi="Times New Roman" w:cs="Times New Roman"/>
        <w:color w:val="auto"/>
      </w:rPr>
    </w:lvl>
    <w:lvl w:ilvl="1" w:tplc="0415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19" w15:restartNumberingAfterBreak="0">
    <w:nsid w:val="269B5401"/>
    <w:multiLevelType w:val="hybridMultilevel"/>
    <w:tmpl w:val="3484F8B0"/>
    <w:lvl w:ilvl="0" w:tplc="27844968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cs="Times New Roman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ADE3B8C"/>
    <w:multiLevelType w:val="hybridMultilevel"/>
    <w:tmpl w:val="F3163A3E"/>
    <w:lvl w:ilvl="0" w:tplc="9976DB72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283"/>
        </w:tabs>
        <w:ind w:left="283" w:hanging="283"/>
      </w:pPr>
      <w:rPr>
        <w:rFonts w:hint="default"/>
      </w:rPr>
    </w:lvl>
    <w:lvl w:ilvl="2" w:tplc="E694425A">
      <w:start w:val="1"/>
      <w:numFmt w:val="decimal"/>
      <w:lvlText w:val="%3)"/>
      <w:lvlJc w:val="left"/>
      <w:pPr>
        <w:ind w:left="786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2B7497C"/>
    <w:multiLevelType w:val="hybridMultilevel"/>
    <w:tmpl w:val="8A94CD0C"/>
    <w:lvl w:ilvl="0" w:tplc="BF0A5526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ABAA0E1C">
      <w:start w:val="1"/>
      <w:numFmt w:val="decimal"/>
      <w:lvlText w:val="%2)"/>
      <w:lvlJc w:val="left"/>
      <w:pPr>
        <w:tabs>
          <w:tab w:val="num" w:pos="567"/>
        </w:tabs>
        <w:ind w:left="567" w:hanging="283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3" w15:restartNumberingAfterBreak="0">
    <w:nsid w:val="3E754C11"/>
    <w:multiLevelType w:val="singleLevel"/>
    <w:tmpl w:val="3C3C3A3A"/>
    <w:lvl w:ilvl="0">
      <w:start w:val="1"/>
      <w:numFmt w:val="upperRoman"/>
      <w:pStyle w:val="Nagwek2"/>
      <w:lvlText w:val="%1."/>
      <w:lvlJc w:val="left"/>
      <w:pPr>
        <w:tabs>
          <w:tab w:val="num" w:pos="4265"/>
        </w:tabs>
        <w:ind w:left="4265" w:hanging="720"/>
      </w:pPr>
      <w:rPr>
        <w:rFonts w:hint="default"/>
      </w:rPr>
    </w:lvl>
  </w:abstractNum>
  <w:abstractNum w:abstractNumId="24" w15:restartNumberingAfterBreak="0">
    <w:nsid w:val="48AB123B"/>
    <w:multiLevelType w:val="multilevel"/>
    <w:tmpl w:val="B36A6100"/>
    <w:name w:val="WW8Num3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1346"/>
        </w:tabs>
        <w:ind w:left="1346" w:hanging="360"/>
      </w:pPr>
      <w:rPr>
        <w:rFonts w:cs="Times New Roman" w:hint="default"/>
      </w:rPr>
    </w:lvl>
    <w:lvl w:ilvl="2">
      <w:start w:val="1"/>
      <w:numFmt w:val="decimal"/>
      <w:lvlText w:val="%2.%3."/>
      <w:lvlJc w:val="left"/>
      <w:pPr>
        <w:tabs>
          <w:tab w:val="num" w:pos="2692"/>
        </w:tabs>
        <w:ind w:left="269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78"/>
        </w:tabs>
        <w:ind w:left="367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5024"/>
        </w:tabs>
        <w:ind w:left="502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6010"/>
        </w:tabs>
        <w:ind w:left="60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7356"/>
        </w:tabs>
        <w:ind w:left="735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342"/>
        </w:tabs>
        <w:ind w:left="834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688"/>
        </w:tabs>
        <w:ind w:left="9688" w:hanging="1800"/>
      </w:pPr>
      <w:rPr>
        <w:rFonts w:cs="Times New Roman" w:hint="default"/>
      </w:rPr>
    </w:lvl>
  </w:abstractNum>
  <w:abstractNum w:abstractNumId="25" w15:restartNumberingAfterBreak="0">
    <w:nsid w:val="51F7245B"/>
    <w:multiLevelType w:val="hybridMultilevel"/>
    <w:tmpl w:val="18A857C2"/>
    <w:lvl w:ilvl="0" w:tplc="11BCCC8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8E6446A"/>
    <w:multiLevelType w:val="multilevel"/>
    <w:tmpl w:val="E686511E"/>
    <w:name w:val="WW8Num412"/>
    <w:lvl w:ilvl="0">
      <w:start w:val="23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 w:hint="default"/>
        <w:i w:val="0"/>
        <w:iCs w:val="0"/>
      </w:rPr>
    </w:lvl>
    <w:lvl w:ilvl="1">
      <w:start w:val="2"/>
      <w:numFmt w:val="decimal"/>
      <w:lvlText w:val="12.%2."/>
      <w:lvlJc w:val="left"/>
      <w:pPr>
        <w:tabs>
          <w:tab w:val="num" w:pos="861"/>
        </w:tabs>
        <w:ind w:left="861" w:hanging="435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 w:hint="default"/>
      </w:rPr>
    </w:lvl>
  </w:abstractNum>
  <w:abstractNum w:abstractNumId="27" w15:restartNumberingAfterBreak="0">
    <w:nsid w:val="62940C0F"/>
    <w:multiLevelType w:val="hybridMultilevel"/>
    <w:tmpl w:val="CD9443D8"/>
    <w:lvl w:ilvl="0" w:tplc="04150011">
      <w:start w:val="1"/>
      <w:numFmt w:val="decimal"/>
      <w:lvlText w:val="%1)"/>
      <w:lvlJc w:val="left"/>
      <w:pPr>
        <w:ind w:left="1004" w:hanging="360"/>
      </w:pPr>
      <w:rPr>
        <w:rFonts w:hint="default"/>
        <w:sz w:val="24"/>
        <w:szCs w:val="24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6B4E52AB"/>
    <w:multiLevelType w:val="hybridMultilevel"/>
    <w:tmpl w:val="4BBE34FA"/>
    <w:lvl w:ilvl="0" w:tplc="B7B8B24C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3276AEC"/>
    <w:multiLevelType w:val="hybridMultilevel"/>
    <w:tmpl w:val="5470D16E"/>
    <w:lvl w:ilvl="0" w:tplc="E44836D0">
      <w:start w:val="1"/>
      <w:numFmt w:val="decimal"/>
      <w:lvlText w:val="%1."/>
      <w:lvlJc w:val="left"/>
      <w:pPr>
        <w:tabs>
          <w:tab w:val="num" w:pos="284"/>
        </w:tabs>
        <w:ind w:left="284" w:hanging="28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71001703">
    <w:abstractNumId w:val="23"/>
  </w:num>
  <w:num w:numId="2" w16cid:durableId="310060956">
    <w:abstractNumId w:val="14"/>
  </w:num>
  <w:num w:numId="3" w16cid:durableId="35859951">
    <w:abstractNumId w:val="15"/>
  </w:num>
  <w:num w:numId="4" w16cid:durableId="1761677179">
    <w:abstractNumId w:val="20"/>
  </w:num>
  <w:num w:numId="5" w16cid:durableId="459567869">
    <w:abstractNumId w:val="29"/>
  </w:num>
  <w:num w:numId="6" w16cid:durableId="1413433756">
    <w:abstractNumId w:val="21"/>
  </w:num>
  <w:num w:numId="7" w16cid:durableId="947158955">
    <w:abstractNumId w:val="11"/>
  </w:num>
  <w:num w:numId="8" w16cid:durableId="1766339226">
    <w:abstractNumId w:val="18"/>
  </w:num>
  <w:num w:numId="9" w16cid:durableId="1050887819">
    <w:abstractNumId w:val="12"/>
  </w:num>
  <w:num w:numId="10" w16cid:durableId="1039092424">
    <w:abstractNumId w:val="28"/>
  </w:num>
  <w:num w:numId="11" w16cid:durableId="1093745590">
    <w:abstractNumId w:val="13"/>
  </w:num>
  <w:num w:numId="12" w16cid:durableId="331222003">
    <w:abstractNumId w:val="16"/>
  </w:num>
  <w:num w:numId="13" w16cid:durableId="1886328334">
    <w:abstractNumId w:val="27"/>
  </w:num>
  <w:num w:numId="14" w16cid:durableId="1563177389">
    <w:abstractNumId w:val="19"/>
  </w:num>
  <w:num w:numId="15" w16cid:durableId="1876506434">
    <w:abstractNumId w:val="17"/>
  </w:num>
  <w:num w:numId="16" w16cid:durableId="716977031">
    <w:abstractNumId w:val="22"/>
  </w:num>
  <w:num w:numId="17" w16cid:durableId="878400237">
    <w:abstractNumId w:val="25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81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1932"/>
    <w:rsid w:val="0000234F"/>
    <w:rsid w:val="0000347E"/>
    <w:rsid w:val="00003B7E"/>
    <w:rsid w:val="00005154"/>
    <w:rsid w:val="000056E2"/>
    <w:rsid w:val="000065EB"/>
    <w:rsid w:val="000066DD"/>
    <w:rsid w:val="00006898"/>
    <w:rsid w:val="00006D71"/>
    <w:rsid w:val="00014FCD"/>
    <w:rsid w:val="00016992"/>
    <w:rsid w:val="00017533"/>
    <w:rsid w:val="000231AC"/>
    <w:rsid w:val="000239D4"/>
    <w:rsid w:val="00023F47"/>
    <w:rsid w:val="00024E65"/>
    <w:rsid w:val="00025659"/>
    <w:rsid w:val="0002629B"/>
    <w:rsid w:val="0002680A"/>
    <w:rsid w:val="00026E3B"/>
    <w:rsid w:val="00027CE9"/>
    <w:rsid w:val="00033E37"/>
    <w:rsid w:val="0003703F"/>
    <w:rsid w:val="000379F7"/>
    <w:rsid w:val="00040E69"/>
    <w:rsid w:val="00041617"/>
    <w:rsid w:val="00042263"/>
    <w:rsid w:val="00042501"/>
    <w:rsid w:val="00042B17"/>
    <w:rsid w:val="00044B6B"/>
    <w:rsid w:val="00047EF2"/>
    <w:rsid w:val="00051444"/>
    <w:rsid w:val="00054BF5"/>
    <w:rsid w:val="0005551C"/>
    <w:rsid w:val="00055851"/>
    <w:rsid w:val="00057B4A"/>
    <w:rsid w:val="00061F88"/>
    <w:rsid w:val="00063849"/>
    <w:rsid w:val="00063D06"/>
    <w:rsid w:val="0006703F"/>
    <w:rsid w:val="000675E7"/>
    <w:rsid w:val="00070743"/>
    <w:rsid w:val="000726CE"/>
    <w:rsid w:val="00075847"/>
    <w:rsid w:val="00076D1D"/>
    <w:rsid w:val="00080D85"/>
    <w:rsid w:val="000812A3"/>
    <w:rsid w:val="00082E3C"/>
    <w:rsid w:val="00084151"/>
    <w:rsid w:val="000858B3"/>
    <w:rsid w:val="000864F0"/>
    <w:rsid w:val="00090A82"/>
    <w:rsid w:val="00091377"/>
    <w:rsid w:val="00091407"/>
    <w:rsid w:val="000957CF"/>
    <w:rsid w:val="0009694C"/>
    <w:rsid w:val="000970DD"/>
    <w:rsid w:val="000A0528"/>
    <w:rsid w:val="000A1940"/>
    <w:rsid w:val="000A1981"/>
    <w:rsid w:val="000A27ED"/>
    <w:rsid w:val="000A3BB7"/>
    <w:rsid w:val="000A660B"/>
    <w:rsid w:val="000B05C4"/>
    <w:rsid w:val="000B0B94"/>
    <w:rsid w:val="000B0FF6"/>
    <w:rsid w:val="000B15BA"/>
    <w:rsid w:val="000B2EE7"/>
    <w:rsid w:val="000B37AC"/>
    <w:rsid w:val="000B4C54"/>
    <w:rsid w:val="000B76A6"/>
    <w:rsid w:val="000C0C18"/>
    <w:rsid w:val="000C152C"/>
    <w:rsid w:val="000C1FE3"/>
    <w:rsid w:val="000C34AD"/>
    <w:rsid w:val="000C3646"/>
    <w:rsid w:val="000D2A82"/>
    <w:rsid w:val="000D40FD"/>
    <w:rsid w:val="000D4716"/>
    <w:rsid w:val="000E05B9"/>
    <w:rsid w:val="000E4E2A"/>
    <w:rsid w:val="000E7F53"/>
    <w:rsid w:val="000F305D"/>
    <w:rsid w:val="0010294D"/>
    <w:rsid w:val="00102A85"/>
    <w:rsid w:val="00102C0C"/>
    <w:rsid w:val="00103155"/>
    <w:rsid w:val="001054D9"/>
    <w:rsid w:val="00112D9B"/>
    <w:rsid w:val="00114AAA"/>
    <w:rsid w:val="00114EE9"/>
    <w:rsid w:val="001174CE"/>
    <w:rsid w:val="001201D6"/>
    <w:rsid w:val="001218E1"/>
    <w:rsid w:val="00121B5B"/>
    <w:rsid w:val="00122276"/>
    <w:rsid w:val="00126E65"/>
    <w:rsid w:val="00131262"/>
    <w:rsid w:val="00132FD6"/>
    <w:rsid w:val="00133DEC"/>
    <w:rsid w:val="00134702"/>
    <w:rsid w:val="001357B0"/>
    <w:rsid w:val="00135BB5"/>
    <w:rsid w:val="00136D09"/>
    <w:rsid w:val="00137870"/>
    <w:rsid w:val="001405D1"/>
    <w:rsid w:val="0014069B"/>
    <w:rsid w:val="00140DF0"/>
    <w:rsid w:val="00143610"/>
    <w:rsid w:val="0014366A"/>
    <w:rsid w:val="00144E17"/>
    <w:rsid w:val="001455EB"/>
    <w:rsid w:val="00145F79"/>
    <w:rsid w:val="0014707D"/>
    <w:rsid w:val="001543AB"/>
    <w:rsid w:val="00155341"/>
    <w:rsid w:val="001568FB"/>
    <w:rsid w:val="00157704"/>
    <w:rsid w:val="0016212F"/>
    <w:rsid w:val="00162505"/>
    <w:rsid w:val="00162560"/>
    <w:rsid w:val="00164F38"/>
    <w:rsid w:val="001655CE"/>
    <w:rsid w:val="00165D29"/>
    <w:rsid w:val="00170F16"/>
    <w:rsid w:val="001720B9"/>
    <w:rsid w:val="0017416A"/>
    <w:rsid w:val="00174344"/>
    <w:rsid w:val="001816EE"/>
    <w:rsid w:val="001848C0"/>
    <w:rsid w:val="00184996"/>
    <w:rsid w:val="001866AD"/>
    <w:rsid w:val="00191FF7"/>
    <w:rsid w:val="00192C7B"/>
    <w:rsid w:val="00194CF3"/>
    <w:rsid w:val="00196869"/>
    <w:rsid w:val="00197122"/>
    <w:rsid w:val="001979DB"/>
    <w:rsid w:val="001A4C70"/>
    <w:rsid w:val="001A5611"/>
    <w:rsid w:val="001B000A"/>
    <w:rsid w:val="001B3135"/>
    <w:rsid w:val="001B641D"/>
    <w:rsid w:val="001B65FF"/>
    <w:rsid w:val="001C12C8"/>
    <w:rsid w:val="001C256F"/>
    <w:rsid w:val="001C33AC"/>
    <w:rsid w:val="001C3995"/>
    <w:rsid w:val="001C3C1E"/>
    <w:rsid w:val="001C4E52"/>
    <w:rsid w:val="001C5FCA"/>
    <w:rsid w:val="001C67DA"/>
    <w:rsid w:val="001C7926"/>
    <w:rsid w:val="001C7C3F"/>
    <w:rsid w:val="001D1647"/>
    <w:rsid w:val="001D26C5"/>
    <w:rsid w:val="001D6CF9"/>
    <w:rsid w:val="001E288A"/>
    <w:rsid w:val="001E2D17"/>
    <w:rsid w:val="001E319E"/>
    <w:rsid w:val="001E6C02"/>
    <w:rsid w:val="001E6F19"/>
    <w:rsid w:val="001F0A18"/>
    <w:rsid w:val="001F1C7C"/>
    <w:rsid w:val="001F3802"/>
    <w:rsid w:val="001F4FD3"/>
    <w:rsid w:val="001F516F"/>
    <w:rsid w:val="001F60E2"/>
    <w:rsid w:val="001F6ECF"/>
    <w:rsid w:val="002013CA"/>
    <w:rsid w:val="00204600"/>
    <w:rsid w:val="00205194"/>
    <w:rsid w:val="00211D44"/>
    <w:rsid w:val="00213968"/>
    <w:rsid w:val="002161CA"/>
    <w:rsid w:val="002222CB"/>
    <w:rsid w:val="002232E2"/>
    <w:rsid w:val="00223750"/>
    <w:rsid w:val="002248A3"/>
    <w:rsid w:val="00224A8F"/>
    <w:rsid w:val="00224C77"/>
    <w:rsid w:val="00224CFE"/>
    <w:rsid w:val="00225324"/>
    <w:rsid w:val="002268D3"/>
    <w:rsid w:val="00226988"/>
    <w:rsid w:val="00227E39"/>
    <w:rsid w:val="00230E70"/>
    <w:rsid w:val="00231AFA"/>
    <w:rsid w:val="00233770"/>
    <w:rsid w:val="00241C6C"/>
    <w:rsid w:val="00242CC7"/>
    <w:rsid w:val="0024456E"/>
    <w:rsid w:val="002447F6"/>
    <w:rsid w:val="00245BAC"/>
    <w:rsid w:val="00245BE8"/>
    <w:rsid w:val="00246A11"/>
    <w:rsid w:val="00252051"/>
    <w:rsid w:val="00255734"/>
    <w:rsid w:val="00256EDD"/>
    <w:rsid w:val="00257369"/>
    <w:rsid w:val="00261B89"/>
    <w:rsid w:val="0026303A"/>
    <w:rsid w:val="0026568F"/>
    <w:rsid w:val="0026706B"/>
    <w:rsid w:val="002678AB"/>
    <w:rsid w:val="002708B7"/>
    <w:rsid w:val="00271D38"/>
    <w:rsid w:val="00272E2B"/>
    <w:rsid w:val="002814D4"/>
    <w:rsid w:val="00281DA9"/>
    <w:rsid w:val="002835B8"/>
    <w:rsid w:val="002837ED"/>
    <w:rsid w:val="00283E85"/>
    <w:rsid w:val="002843A1"/>
    <w:rsid w:val="00293F67"/>
    <w:rsid w:val="0029492E"/>
    <w:rsid w:val="002953C0"/>
    <w:rsid w:val="00295940"/>
    <w:rsid w:val="002A2237"/>
    <w:rsid w:val="002A2640"/>
    <w:rsid w:val="002A4CEF"/>
    <w:rsid w:val="002A5876"/>
    <w:rsid w:val="002A7F4E"/>
    <w:rsid w:val="002B6740"/>
    <w:rsid w:val="002B734B"/>
    <w:rsid w:val="002C185C"/>
    <w:rsid w:val="002C49D9"/>
    <w:rsid w:val="002C6B65"/>
    <w:rsid w:val="002C75A5"/>
    <w:rsid w:val="002D081E"/>
    <w:rsid w:val="002D089E"/>
    <w:rsid w:val="002D0F3D"/>
    <w:rsid w:val="002D62AC"/>
    <w:rsid w:val="002D645D"/>
    <w:rsid w:val="002D67E0"/>
    <w:rsid w:val="002D69CD"/>
    <w:rsid w:val="002D6BEA"/>
    <w:rsid w:val="002D74BE"/>
    <w:rsid w:val="002D7AED"/>
    <w:rsid w:val="002E0A89"/>
    <w:rsid w:val="002E6DCE"/>
    <w:rsid w:val="002F0291"/>
    <w:rsid w:val="002F16D6"/>
    <w:rsid w:val="002F26C4"/>
    <w:rsid w:val="002F4635"/>
    <w:rsid w:val="002F5E6A"/>
    <w:rsid w:val="002F79CA"/>
    <w:rsid w:val="0030145D"/>
    <w:rsid w:val="00302515"/>
    <w:rsid w:val="00302B07"/>
    <w:rsid w:val="00305050"/>
    <w:rsid w:val="003062AC"/>
    <w:rsid w:val="0031026C"/>
    <w:rsid w:val="00310A34"/>
    <w:rsid w:val="0031370D"/>
    <w:rsid w:val="00313888"/>
    <w:rsid w:val="00315240"/>
    <w:rsid w:val="003171F4"/>
    <w:rsid w:val="0032032A"/>
    <w:rsid w:val="00320DC8"/>
    <w:rsid w:val="00321C09"/>
    <w:rsid w:val="00325720"/>
    <w:rsid w:val="00326709"/>
    <w:rsid w:val="00330A77"/>
    <w:rsid w:val="00331D6C"/>
    <w:rsid w:val="0033364D"/>
    <w:rsid w:val="00333E3F"/>
    <w:rsid w:val="00333F61"/>
    <w:rsid w:val="00334999"/>
    <w:rsid w:val="00341028"/>
    <w:rsid w:val="003429D7"/>
    <w:rsid w:val="00344100"/>
    <w:rsid w:val="00344CE2"/>
    <w:rsid w:val="00346DE4"/>
    <w:rsid w:val="00350282"/>
    <w:rsid w:val="00350CF3"/>
    <w:rsid w:val="00351E47"/>
    <w:rsid w:val="00353E34"/>
    <w:rsid w:val="00354735"/>
    <w:rsid w:val="00356934"/>
    <w:rsid w:val="003600E2"/>
    <w:rsid w:val="00362C90"/>
    <w:rsid w:val="003648A6"/>
    <w:rsid w:val="00364AEE"/>
    <w:rsid w:val="00365834"/>
    <w:rsid w:val="00366630"/>
    <w:rsid w:val="00366F45"/>
    <w:rsid w:val="00367880"/>
    <w:rsid w:val="00367A44"/>
    <w:rsid w:val="00373B47"/>
    <w:rsid w:val="003809D8"/>
    <w:rsid w:val="00381B7B"/>
    <w:rsid w:val="00382285"/>
    <w:rsid w:val="00382504"/>
    <w:rsid w:val="00383D3C"/>
    <w:rsid w:val="003850A2"/>
    <w:rsid w:val="00386C8E"/>
    <w:rsid w:val="00387243"/>
    <w:rsid w:val="00390BE6"/>
    <w:rsid w:val="00392B0F"/>
    <w:rsid w:val="00392B43"/>
    <w:rsid w:val="00392F4F"/>
    <w:rsid w:val="00394CB7"/>
    <w:rsid w:val="00396AE5"/>
    <w:rsid w:val="003A09C4"/>
    <w:rsid w:val="003A1A6D"/>
    <w:rsid w:val="003A1B36"/>
    <w:rsid w:val="003A21AC"/>
    <w:rsid w:val="003A2551"/>
    <w:rsid w:val="003A41B1"/>
    <w:rsid w:val="003A4DC1"/>
    <w:rsid w:val="003A5A9D"/>
    <w:rsid w:val="003A5E55"/>
    <w:rsid w:val="003A630E"/>
    <w:rsid w:val="003B13A9"/>
    <w:rsid w:val="003B3468"/>
    <w:rsid w:val="003B6F73"/>
    <w:rsid w:val="003C09B7"/>
    <w:rsid w:val="003C2DBD"/>
    <w:rsid w:val="003C48F1"/>
    <w:rsid w:val="003C4B19"/>
    <w:rsid w:val="003C659A"/>
    <w:rsid w:val="003C7514"/>
    <w:rsid w:val="003D1ED1"/>
    <w:rsid w:val="003D4BFE"/>
    <w:rsid w:val="003D4FCB"/>
    <w:rsid w:val="003D716D"/>
    <w:rsid w:val="003E0B9B"/>
    <w:rsid w:val="003E26A3"/>
    <w:rsid w:val="003E464A"/>
    <w:rsid w:val="003E5689"/>
    <w:rsid w:val="003E719D"/>
    <w:rsid w:val="003F052E"/>
    <w:rsid w:val="003F0669"/>
    <w:rsid w:val="003F0C0B"/>
    <w:rsid w:val="003F3E9E"/>
    <w:rsid w:val="003F49E2"/>
    <w:rsid w:val="003F503B"/>
    <w:rsid w:val="003F5826"/>
    <w:rsid w:val="003F60D2"/>
    <w:rsid w:val="00400735"/>
    <w:rsid w:val="004039CA"/>
    <w:rsid w:val="00404595"/>
    <w:rsid w:val="00405505"/>
    <w:rsid w:val="00410D38"/>
    <w:rsid w:val="004125A5"/>
    <w:rsid w:val="0041331B"/>
    <w:rsid w:val="004135EE"/>
    <w:rsid w:val="00414CF9"/>
    <w:rsid w:val="0041636A"/>
    <w:rsid w:val="00416493"/>
    <w:rsid w:val="00420580"/>
    <w:rsid w:val="00422B82"/>
    <w:rsid w:val="00422FC5"/>
    <w:rsid w:val="00423457"/>
    <w:rsid w:val="004245B7"/>
    <w:rsid w:val="00427A12"/>
    <w:rsid w:val="004344DA"/>
    <w:rsid w:val="00436078"/>
    <w:rsid w:val="00436F25"/>
    <w:rsid w:val="004409ED"/>
    <w:rsid w:val="0044374E"/>
    <w:rsid w:val="0044434A"/>
    <w:rsid w:val="00445639"/>
    <w:rsid w:val="00446681"/>
    <w:rsid w:val="00446E5C"/>
    <w:rsid w:val="004501D1"/>
    <w:rsid w:val="0045165D"/>
    <w:rsid w:val="004519E7"/>
    <w:rsid w:val="004531C6"/>
    <w:rsid w:val="004538F2"/>
    <w:rsid w:val="00454238"/>
    <w:rsid w:val="00457E13"/>
    <w:rsid w:val="00460319"/>
    <w:rsid w:val="00460E98"/>
    <w:rsid w:val="00460EBC"/>
    <w:rsid w:val="004617BB"/>
    <w:rsid w:val="00462A4F"/>
    <w:rsid w:val="004630E7"/>
    <w:rsid w:val="004639B5"/>
    <w:rsid w:val="0047062C"/>
    <w:rsid w:val="00477ADD"/>
    <w:rsid w:val="00480630"/>
    <w:rsid w:val="00480774"/>
    <w:rsid w:val="004825FF"/>
    <w:rsid w:val="00483B12"/>
    <w:rsid w:val="00485B52"/>
    <w:rsid w:val="00490F36"/>
    <w:rsid w:val="004934C5"/>
    <w:rsid w:val="00494A82"/>
    <w:rsid w:val="00494BF8"/>
    <w:rsid w:val="0049543B"/>
    <w:rsid w:val="004970C3"/>
    <w:rsid w:val="004A1963"/>
    <w:rsid w:val="004A4710"/>
    <w:rsid w:val="004A50BC"/>
    <w:rsid w:val="004A57A5"/>
    <w:rsid w:val="004A731F"/>
    <w:rsid w:val="004A76EB"/>
    <w:rsid w:val="004A7E36"/>
    <w:rsid w:val="004B1AE9"/>
    <w:rsid w:val="004B4CAC"/>
    <w:rsid w:val="004B50F0"/>
    <w:rsid w:val="004B5569"/>
    <w:rsid w:val="004B6922"/>
    <w:rsid w:val="004C0C45"/>
    <w:rsid w:val="004C1036"/>
    <w:rsid w:val="004C10D6"/>
    <w:rsid w:val="004C127E"/>
    <w:rsid w:val="004C2620"/>
    <w:rsid w:val="004C52C0"/>
    <w:rsid w:val="004C6EE4"/>
    <w:rsid w:val="004C7A18"/>
    <w:rsid w:val="004D4CCE"/>
    <w:rsid w:val="004D4F7F"/>
    <w:rsid w:val="004D63E9"/>
    <w:rsid w:val="004E3410"/>
    <w:rsid w:val="004E4827"/>
    <w:rsid w:val="004E5DD6"/>
    <w:rsid w:val="004E6D1D"/>
    <w:rsid w:val="004E7F7A"/>
    <w:rsid w:val="004F1DB6"/>
    <w:rsid w:val="004F31B5"/>
    <w:rsid w:val="004F4AC8"/>
    <w:rsid w:val="00500F4F"/>
    <w:rsid w:val="005038D7"/>
    <w:rsid w:val="00507BA4"/>
    <w:rsid w:val="00510327"/>
    <w:rsid w:val="00511958"/>
    <w:rsid w:val="00511D6F"/>
    <w:rsid w:val="005127C5"/>
    <w:rsid w:val="005128AA"/>
    <w:rsid w:val="005131C0"/>
    <w:rsid w:val="005140D4"/>
    <w:rsid w:val="00514C83"/>
    <w:rsid w:val="00515E60"/>
    <w:rsid w:val="00516445"/>
    <w:rsid w:val="0051755C"/>
    <w:rsid w:val="00522232"/>
    <w:rsid w:val="00522BE4"/>
    <w:rsid w:val="00523A24"/>
    <w:rsid w:val="00524DBD"/>
    <w:rsid w:val="005327E3"/>
    <w:rsid w:val="00532D41"/>
    <w:rsid w:val="00532DC9"/>
    <w:rsid w:val="00534E6E"/>
    <w:rsid w:val="00535485"/>
    <w:rsid w:val="00535B3B"/>
    <w:rsid w:val="005366EA"/>
    <w:rsid w:val="0054161F"/>
    <w:rsid w:val="00541932"/>
    <w:rsid w:val="00545BD7"/>
    <w:rsid w:val="00546BDE"/>
    <w:rsid w:val="00546FE9"/>
    <w:rsid w:val="0055188B"/>
    <w:rsid w:val="00551CFF"/>
    <w:rsid w:val="005522C9"/>
    <w:rsid w:val="00552CB7"/>
    <w:rsid w:val="00555010"/>
    <w:rsid w:val="00556C2D"/>
    <w:rsid w:val="00557377"/>
    <w:rsid w:val="005578DF"/>
    <w:rsid w:val="005614DF"/>
    <w:rsid w:val="00562ABE"/>
    <w:rsid w:val="005630DA"/>
    <w:rsid w:val="00563C92"/>
    <w:rsid w:val="00564049"/>
    <w:rsid w:val="00564773"/>
    <w:rsid w:val="00564ED6"/>
    <w:rsid w:val="005724C6"/>
    <w:rsid w:val="0057348E"/>
    <w:rsid w:val="005748ED"/>
    <w:rsid w:val="00574BB0"/>
    <w:rsid w:val="00580642"/>
    <w:rsid w:val="00581CA3"/>
    <w:rsid w:val="00582873"/>
    <w:rsid w:val="00582D56"/>
    <w:rsid w:val="00585D39"/>
    <w:rsid w:val="00586F80"/>
    <w:rsid w:val="00590EC3"/>
    <w:rsid w:val="005916C5"/>
    <w:rsid w:val="005921A0"/>
    <w:rsid w:val="00592FE4"/>
    <w:rsid w:val="005938BE"/>
    <w:rsid w:val="00593ACF"/>
    <w:rsid w:val="00594548"/>
    <w:rsid w:val="00595F14"/>
    <w:rsid w:val="00596C55"/>
    <w:rsid w:val="005A1915"/>
    <w:rsid w:val="005A3AF6"/>
    <w:rsid w:val="005A4EF6"/>
    <w:rsid w:val="005A7D9C"/>
    <w:rsid w:val="005B588A"/>
    <w:rsid w:val="005C02F8"/>
    <w:rsid w:val="005C0B83"/>
    <w:rsid w:val="005C13F5"/>
    <w:rsid w:val="005C1C2E"/>
    <w:rsid w:val="005C2066"/>
    <w:rsid w:val="005C2B74"/>
    <w:rsid w:val="005C52B4"/>
    <w:rsid w:val="005C74D9"/>
    <w:rsid w:val="005D3855"/>
    <w:rsid w:val="005D3E53"/>
    <w:rsid w:val="005D49B2"/>
    <w:rsid w:val="005D6E42"/>
    <w:rsid w:val="005E0E17"/>
    <w:rsid w:val="005E109B"/>
    <w:rsid w:val="005E25BB"/>
    <w:rsid w:val="005E3921"/>
    <w:rsid w:val="005E7475"/>
    <w:rsid w:val="005E7B72"/>
    <w:rsid w:val="005F072A"/>
    <w:rsid w:val="005F248D"/>
    <w:rsid w:val="005F3C52"/>
    <w:rsid w:val="005F51FC"/>
    <w:rsid w:val="005F53FF"/>
    <w:rsid w:val="005F73BE"/>
    <w:rsid w:val="00601FA4"/>
    <w:rsid w:val="006042A2"/>
    <w:rsid w:val="00606915"/>
    <w:rsid w:val="00607529"/>
    <w:rsid w:val="00607E94"/>
    <w:rsid w:val="00615871"/>
    <w:rsid w:val="006217DD"/>
    <w:rsid w:val="00623033"/>
    <w:rsid w:val="006230E3"/>
    <w:rsid w:val="006307F7"/>
    <w:rsid w:val="00631F41"/>
    <w:rsid w:val="00633F9C"/>
    <w:rsid w:val="00636B6D"/>
    <w:rsid w:val="00642664"/>
    <w:rsid w:val="00644938"/>
    <w:rsid w:val="00645158"/>
    <w:rsid w:val="0064532E"/>
    <w:rsid w:val="00650847"/>
    <w:rsid w:val="0065166D"/>
    <w:rsid w:val="00651AF4"/>
    <w:rsid w:val="006524E0"/>
    <w:rsid w:val="00652ADE"/>
    <w:rsid w:val="0065381F"/>
    <w:rsid w:val="006542AE"/>
    <w:rsid w:val="00657045"/>
    <w:rsid w:val="006575DF"/>
    <w:rsid w:val="00657C8C"/>
    <w:rsid w:val="006615B0"/>
    <w:rsid w:val="0066323E"/>
    <w:rsid w:val="00664AC0"/>
    <w:rsid w:val="00667F63"/>
    <w:rsid w:val="00670104"/>
    <w:rsid w:val="0067017A"/>
    <w:rsid w:val="006701F1"/>
    <w:rsid w:val="006724CE"/>
    <w:rsid w:val="00672FAA"/>
    <w:rsid w:val="0067561C"/>
    <w:rsid w:val="006800B9"/>
    <w:rsid w:val="00680380"/>
    <w:rsid w:val="00681012"/>
    <w:rsid w:val="00682577"/>
    <w:rsid w:val="00682CD1"/>
    <w:rsid w:val="00683021"/>
    <w:rsid w:val="00685194"/>
    <w:rsid w:val="00685B3C"/>
    <w:rsid w:val="00685B8D"/>
    <w:rsid w:val="0068677E"/>
    <w:rsid w:val="00694955"/>
    <w:rsid w:val="006952AC"/>
    <w:rsid w:val="00696298"/>
    <w:rsid w:val="00697CEE"/>
    <w:rsid w:val="006A38F2"/>
    <w:rsid w:val="006B004E"/>
    <w:rsid w:val="006B48EB"/>
    <w:rsid w:val="006B65EA"/>
    <w:rsid w:val="006B6D15"/>
    <w:rsid w:val="006B7F7C"/>
    <w:rsid w:val="006C1399"/>
    <w:rsid w:val="006C3D0A"/>
    <w:rsid w:val="006C3D86"/>
    <w:rsid w:val="006C4AB8"/>
    <w:rsid w:val="006C5B73"/>
    <w:rsid w:val="006D0804"/>
    <w:rsid w:val="006D2130"/>
    <w:rsid w:val="006D262F"/>
    <w:rsid w:val="006D2E0C"/>
    <w:rsid w:val="006D2F13"/>
    <w:rsid w:val="006D4C80"/>
    <w:rsid w:val="006D65CF"/>
    <w:rsid w:val="006E23F4"/>
    <w:rsid w:val="006E2914"/>
    <w:rsid w:val="006E3411"/>
    <w:rsid w:val="006E500A"/>
    <w:rsid w:val="006E6C95"/>
    <w:rsid w:val="006E7876"/>
    <w:rsid w:val="006E797B"/>
    <w:rsid w:val="006E7E6C"/>
    <w:rsid w:val="006F02D0"/>
    <w:rsid w:val="006F4070"/>
    <w:rsid w:val="006F4D47"/>
    <w:rsid w:val="006F5C85"/>
    <w:rsid w:val="006F74DA"/>
    <w:rsid w:val="007003FF"/>
    <w:rsid w:val="00703B58"/>
    <w:rsid w:val="00703CB8"/>
    <w:rsid w:val="0070555D"/>
    <w:rsid w:val="00706AFC"/>
    <w:rsid w:val="00706ED2"/>
    <w:rsid w:val="007105BD"/>
    <w:rsid w:val="0071128D"/>
    <w:rsid w:val="00711A5E"/>
    <w:rsid w:val="007125C8"/>
    <w:rsid w:val="0071281F"/>
    <w:rsid w:val="0072078D"/>
    <w:rsid w:val="00720FCE"/>
    <w:rsid w:val="00722E1D"/>
    <w:rsid w:val="00725372"/>
    <w:rsid w:val="007308DE"/>
    <w:rsid w:val="00730CDE"/>
    <w:rsid w:val="0073327C"/>
    <w:rsid w:val="00733CAF"/>
    <w:rsid w:val="00734D6E"/>
    <w:rsid w:val="007358E6"/>
    <w:rsid w:val="00737587"/>
    <w:rsid w:val="00747E30"/>
    <w:rsid w:val="0075289B"/>
    <w:rsid w:val="007548DB"/>
    <w:rsid w:val="0075499B"/>
    <w:rsid w:val="00755404"/>
    <w:rsid w:val="007572CC"/>
    <w:rsid w:val="007605AE"/>
    <w:rsid w:val="00760F63"/>
    <w:rsid w:val="0076101F"/>
    <w:rsid w:val="00762138"/>
    <w:rsid w:val="007646D7"/>
    <w:rsid w:val="00767954"/>
    <w:rsid w:val="00767A53"/>
    <w:rsid w:val="00770C2E"/>
    <w:rsid w:val="007763E7"/>
    <w:rsid w:val="00777472"/>
    <w:rsid w:val="00780A2C"/>
    <w:rsid w:val="00781060"/>
    <w:rsid w:val="00784738"/>
    <w:rsid w:val="007877E3"/>
    <w:rsid w:val="00787E16"/>
    <w:rsid w:val="00791CDB"/>
    <w:rsid w:val="00792EE6"/>
    <w:rsid w:val="00793775"/>
    <w:rsid w:val="00794002"/>
    <w:rsid w:val="0079444B"/>
    <w:rsid w:val="00797A64"/>
    <w:rsid w:val="007A0335"/>
    <w:rsid w:val="007A7C26"/>
    <w:rsid w:val="007B21B2"/>
    <w:rsid w:val="007B4E5E"/>
    <w:rsid w:val="007B6741"/>
    <w:rsid w:val="007C0CCF"/>
    <w:rsid w:val="007C4815"/>
    <w:rsid w:val="007C5559"/>
    <w:rsid w:val="007C58BE"/>
    <w:rsid w:val="007C73C6"/>
    <w:rsid w:val="007D29F5"/>
    <w:rsid w:val="007D2EDC"/>
    <w:rsid w:val="007D4D50"/>
    <w:rsid w:val="007D5D10"/>
    <w:rsid w:val="007E08D6"/>
    <w:rsid w:val="007E388B"/>
    <w:rsid w:val="007E6310"/>
    <w:rsid w:val="007E63D4"/>
    <w:rsid w:val="007F1D0E"/>
    <w:rsid w:val="007F34EC"/>
    <w:rsid w:val="007F3FE7"/>
    <w:rsid w:val="007F4967"/>
    <w:rsid w:val="007F4FAE"/>
    <w:rsid w:val="007F76A1"/>
    <w:rsid w:val="007F7A95"/>
    <w:rsid w:val="00802C0B"/>
    <w:rsid w:val="00803828"/>
    <w:rsid w:val="008046F2"/>
    <w:rsid w:val="008079C8"/>
    <w:rsid w:val="00807F68"/>
    <w:rsid w:val="00810A21"/>
    <w:rsid w:val="00811507"/>
    <w:rsid w:val="008115F9"/>
    <w:rsid w:val="00812831"/>
    <w:rsid w:val="008215CC"/>
    <w:rsid w:val="00822E62"/>
    <w:rsid w:val="00823981"/>
    <w:rsid w:val="00824F4A"/>
    <w:rsid w:val="00825EA0"/>
    <w:rsid w:val="00826C7F"/>
    <w:rsid w:val="00826E13"/>
    <w:rsid w:val="008344A7"/>
    <w:rsid w:val="00834CD9"/>
    <w:rsid w:val="008375EC"/>
    <w:rsid w:val="00840528"/>
    <w:rsid w:val="008409B8"/>
    <w:rsid w:val="00840E8D"/>
    <w:rsid w:val="008454AD"/>
    <w:rsid w:val="00845544"/>
    <w:rsid w:val="00851265"/>
    <w:rsid w:val="008521F1"/>
    <w:rsid w:val="00852689"/>
    <w:rsid w:val="00853712"/>
    <w:rsid w:val="00854866"/>
    <w:rsid w:val="00855CCF"/>
    <w:rsid w:val="0085612C"/>
    <w:rsid w:val="00857561"/>
    <w:rsid w:val="008575C7"/>
    <w:rsid w:val="00860A81"/>
    <w:rsid w:val="008620C2"/>
    <w:rsid w:val="00862263"/>
    <w:rsid w:val="00863213"/>
    <w:rsid w:val="008674E4"/>
    <w:rsid w:val="00870062"/>
    <w:rsid w:val="00870445"/>
    <w:rsid w:val="00872D84"/>
    <w:rsid w:val="00876D45"/>
    <w:rsid w:val="00890649"/>
    <w:rsid w:val="00892186"/>
    <w:rsid w:val="0089345C"/>
    <w:rsid w:val="00894FDC"/>
    <w:rsid w:val="00896C0F"/>
    <w:rsid w:val="008974DD"/>
    <w:rsid w:val="008A0763"/>
    <w:rsid w:val="008A10C0"/>
    <w:rsid w:val="008A1345"/>
    <w:rsid w:val="008A27B1"/>
    <w:rsid w:val="008A41DF"/>
    <w:rsid w:val="008B11F9"/>
    <w:rsid w:val="008B27A5"/>
    <w:rsid w:val="008B3B91"/>
    <w:rsid w:val="008B504A"/>
    <w:rsid w:val="008B5CA7"/>
    <w:rsid w:val="008B65E7"/>
    <w:rsid w:val="008C14A2"/>
    <w:rsid w:val="008C2624"/>
    <w:rsid w:val="008C5A0B"/>
    <w:rsid w:val="008C5EBB"/>
    <w:rsid w:val="008C6142"/>
    <w:rsid w:val="008C7516"/>
    <w:rsid w:val="008D1ABD"/>
    <w:rsid w:val="008D38B4"/>
    <w:rsid w:val="008D4AD8"/>
    <w:rsid w:val="008D5AC9"/>
    <w:rsid w:val="008D6BC7"/>
    <w:rsid w:val="008D7041"/>
    <w:rsid w:val="008E43EC"/>
    <w:rsid w:val="008E5B27"/>
    <w:rsid w:val="008F0BFB"/>
    <w:rsid w:val="008F1E29"/>
    <w:rsid w:val="008F21F2"/>
    <w:rsid w:val="008F2D20"/>
    <w:rsid w:val="008F2E6F"/>
    <w:rsid w:val="008F3B6C"/>
    <w:rsid w:val="0090063C"/>
    <w:rsid w:val="00901EC6"/>
    <w:rsid w:val="009023E2"/>
    <w:rsid w:val="00902957"/>
    <w:rsid w:val="0090440F"/>
    <w:rsid w:val="009050D1"/>
    <w:rsid w:val="009062BC"/>
    <w:rsid w:val="00910F57"/>
    <w:rsid w:val="0091104C"/>
    <w:rsid w:val="009137CE"/>
    <w:rsid w:val="00917F68"/>
    <w:rsid w:val="0092033A"/>
    <w:rsid w:val="0092052A"/>
    <w:rsid w:val="009218A5"/>
    <w:rsid w:val="00921AA6"/>
    <w:rsid w:val="00921B5B"/>
    <w:rsid w:val="00922357"/>
    <w:rsid w:val="00923590"/>
    <w:rsid w:val="00923AA6"/>
    <w:rsid w:val="009251C3"/>
    <w:rsid w:val="00925FAA"/>
    <w:rsid w:val="00926A77"/>
    <w:rsid w:val="009307A0"/>
    <w:rsid w:val="00930CC4"/>
    <w:rsid w:val="00936437"/>
    <w:rsid w:val="00936C89"/>
    <w:rsid w:val="00937018"/>
    <w:rsid w:val="009370DA"/>
    <w:rsid w:val="00937E37"/>
    <w:rsid w:val="009427CB"/>
    <w:rsid w:val="009433BE"/>
    <w:rsid w:val="009465B0"/>
    <w:rsid w:val="009477A3"/>
    <w:rsid w:val="009510D6"/>
    <w:rsid w:val="009516CD"/>
    <w:rsid w:val="00952F96"/>
    <w:rsid w:val="0095353E"/>
    <w:rsid w:val="00953976"/>
    <w:rsid w:val="0095725E"/>
    <w:rsid w:val="009575DB"/>
    <w:rsid w:val="00957865"/>
    <w:rsid w:val="00957A51"/>
    <w:rsid w:val="0096046C"/>
    <w:rsid w:val="00960760"/>
    <w:rsid w:val="0096108A"/>
    <w:rsid w:val="0096263A"/>
    <w:rsid w:val="00963663"/>
    <w:rsid w:val="009660DD"/>
    <w:rsid w:val="00966BB2"/>
    <w:rsid w:val="00972BCF"/>
    <w:rsid w:val="009829D9"/>
    <w:rsid w:val="00983423"/>
    <w:rsid w:val="00983D87"/>
    <w:rsid w:val="00985729"/>
    <w:rsid w:val="0098603A"/>
    <w:rsid w:val="009863C6"/>
    <w:rsid w:val="0098647F"/>
    <w:rsid w:val="009952C7"/>
    <w:rsid w:val="009970AA"/>
    <w:rsid w:val="009A0530"/>
    <w:rsid w:val="009A410D"/>
    <w:rsid w:val="009A4C9A"/>
    <w:rsid w:val="009A5616"/>
    <w:rsid w:val="009A63E0"/>
    <w:rsid w:val="009C0A20"/>
    <w:rsid w:val="009C390D"/>
    <w:rsid w:val="009C5089"/>
    <w:rsid w:val="009C58F9"/>
    <w:rsid w:val="009C6657"/>
    <w:rsid w:val="009C7250"/>
    <w:rsid w:val="009C7EB8"/>
    <w:rsid w:val="009D0427"/>
    <w:rsid w:val="009D0A67"/>
    <w:rsid w:val="009D475D"/>
    <w:rsid w:val="009D4D28"/>
    <w:rsid w:val="009D5F18"/>
    <w:rsid w:val="009D6C0A"/>
    <w:rsid w:val="009E13F4"/>
    <w:rsid w:val="009E1C8A"/>
    <w:rsid w:val="009E349B"/>
    <w:rsid w:val="009E3C0C"/>
    <w:rsid w:val="009E5ECC"/>
    <w:rsid w:val="009E6B1D"/>
    <w:rsid w:val="009F246A"/>
    <w:rsid w:val="009F3788"/>
    <w:rsid w:val="009F41F4"/>
    <w:rsid w:val="009F65B0"/>
    <w:rsid w:val="009F7330"/>
    <w:rsid w:val="00A009AA"/>
    <w:rsid w:val="00A01864"/>
    <w:rsid w:val="00A0223C"/>
    <w:rsid w:val="00A02B64"/>
    <w:rsid w:val="00A05C0F"/>
    <w:rsid w:val="00A06B79"/>
    <w:rsid w:val="00A06C60"/>
    <w:rsid w:val="00A1134B"/>
    <w:rsid w:val="00A12E43"/>
    <w:rsid w:val="00A14EE6"/>
    <w:rsid w:val="00A17D18"/>
    <w:rsid w:val="00A20B08"/>
    <w:rsid w:val="00A20E8F"/>
    <w:rsid w:val="00A2116D"/>
    <w:rsid w:val="00A21C37"/>
    <w:rsid w:val="00A23A23"/>
    <w:rsid w:val="00A242DF"/>
    <w:rsid w:val="00A25019"/>
    <w:rsid w:val="00A258AF"/>
    <w:rsid w:val="00A266B8"/>
    <w:rsid w:val="00A303BE"/>
    <w:rsid w:val="00A30E35"/>
    <w:rsid w:val="00A3160B"/>
    <w:rsid w:val="00A330D6"/>
    <w:rsid w:val="00A3555A"/>
    <w:rsid w:val="00A36B36"/>
    <w:rsid w:val="00A3787E"/>
    <w:rsid w:val="00A400CC"/>
    <w:rsid w:val="00A4101C"/>
    <w:rsid w:val="00A410E8"/>
    <w:rsid w:val="00A431D6"/>
    <w:rsid w:val="00A44C54"/>
    <w:rsid w:val="00A45ED0"/>
    <w:rsid w:val="00A46A06"/>
    <w:rsid w:val="00A50B6C"/>
    <w:rsid w:val="00A51EF7"/>
    <w:rsid w:val="00A53D62"/>
    <w:rsid w:val="00A56E56"/>
    <w:rsid w:val="00A578F5"/>
    <w:rsid w:val="00A6013A"/>
    <w:rsid w:val="00A622C9"/>
    <w:rsid w:val="00A62E79"/>
    <w:rsid w:val="00A71CB4"/>
    <w:rsid w:val="00A74A76"/>
    <w:rsid w:val="00A74B97"/>
    <w:rsid w:val="00A75618"/>
    <w:rsid w:val="00A7645F"/>
    <w:rsid w:val="00A8102D"/>
    <w:rsid w:val="00A81BE2"/>
    <w:rsid w:val="00A822A6"/>
    <w:rsid w:val="00A85586"/>
    <w:rsid w:val="00A87D83"/>
    <w:rsid w:val="00A9175F"/>
    <w:rsid w:val="00A91FE0"/>
    <w:rsid w:val="00A924CF"/>
    <w:rsid w:val="00A968BD"/>
    <w:rsid w:val="00A97F70"/>
    <w:rsid w:val="00AA1E4C"/>
    <w:rsid w:val="00AA4266"/>
    <w:rsid w:val="00AA72F5"/>
    <w:rsid w:val="00AB058C"/>
    <w:rsid w:val="00AB1B1D"/>
    <w:rsid w:val="00AB2527"/>
    <w:rsid w:val="00AC2D83"/>
    <w:rsid w:val="00AC4555"/>
    <w:rsid w:val="00AC4C9D"/>
    <w:rsid w:val="00AC5669"/>
    <w:rsid w:val="00AC670A"/>
    <w:rsid w:val="00AC754C"/>
    <w:rsid w:val="00AC780F"/>
    <w:rsid w:val="00AD34D0"/>
    <w:rsid w:val="00AD3D26"/>
    <w:rsid w:val="00AD4548"/>
    <w:rsid w:val="00AD55FC"/>
    <w:rsid w:val="00AD7E8D"/>
    <w:rsid w:val="00AE02C5"/>
    <w:rsid w:val="00AE1CED"/>
    <w:rsid w:val="00AE1DEB"/>
    <w:rsid w:val="00AE2206"/>
    <w:rsid w:val="00AE25F5"/>
    <w:rsid w:val="00AE267D"/>
    <w:rsid w:val="00AE3179"/>
    <w:rsid w:val="00AE4BD9"/>
    <w:rsid w:val="00AE5AB8"/>
    <w:rsid w:val="00AE6EDA"/>
    <w:rsid w:val="00AE6FEB"/>
    <w:rsid w:val="00AF0521"/>
    <w:rsid w:val="00AF2E5E"/>
    <w:rsid w:val="00AF45E3"/>
    <w:rsid w:val="00AF4C51"/>
    <w:rsid w:val="00AF4F4E"/>
    <w:rsid w:val="00AF6582"/>
    <w:rsid w:val="00AF6D0D"/>
    <w:rsid w:val="00B01A2A"/>
    <w:rsid w:val="00B02E5B"/>
    <w:rsid w:val="00B0402C"/>
    <w:rsid w:val="00B04961"/>
    <w:rsid w:val="00B04E14"/>
    <w:rsid w:val="00B05534"/>
    <w:rsid w:val="00B10211"/>
    <w:rsid w:val="00B119CC"/>
    <w:rsid w:val="00B11C33"/>
    <w:rsid w:val="00B1499E"/>
    <w:rsid w:val="00B153AF"/>
    <w:rsid w:val="00B20941"/>
    <w:rsid w:val="00B20BCF"/>
    <w:rsid w:val="00B21D2F"/>
    <w:rsid w:val="00B21E12"/>
    <w:rsid w:val="00B2301A"/>
    <w:rsid w:val="00B24B09"/>
    <w:rsid w:val="00B2594C"/>
    <w:rsid w:val="00B2696B"/>
    <w:rsid w:val="00B26FE4"/>
    <w:rsid w:val="00B31E0F"/>
    <w:rsid w:val="00B325D8"/>
    <w:rsid w:val="00B333E3"/>
    <w:rsid w:val="00B3383A"/>
    <w:rsid w:val="00B36246"/>
    <w:rsid w:val="00B4095C"/>
    <w:rsid w:val="00B41575"/>
    <w:rsid w:val="00B426CF"/>
    <w:rsid w:val="00B46672"/>
    <w:rsid w:val="00B47146"/>
    <w:rsid w:val="00B500DF"/>
    <w:rsid w:val="00B52161"/>
    <w:rsid w:val="00B5465B"/>
    <w:rsid w:val="00B55B34"/>
    <w:rsid w:val="00B561B0"/>
    <w:rsid w:val="00B57C21"/>
    <w:rsid w:val="00B604FC"/>
    <w:rsid w:val="00B6181B"/>
    <w:rsid w:val="00B63A3B"/>
    <w:rsid w:val="00B63B84"/>
    <w:rsid w:val="00B63D72"/>
    <w:rsid w:val="00B64E61"/>
    <w:rsid w:val="00B65060"/>
    <w:rsid w:val="00B65300"/>
    <w:rsid w:val="00B66F2C"/>
    <w:rsid w:val="00B71B9B"/>
    <w:rsid w:val="00B72784"/>
    <w:rsid w:val="00B736C3"/>
    <w:rsid w:val="00B73CB3"/>
    <w:rsid w:val="00B74A50"/>
    <w:rsid w:val="00B7769F"/>
    <w:rsid w:val="00B828B4"/>
    <w:rsid w:val="00B83427"/>
    <w:rsid w:val="00B84913"/>
    <w:rsid w:val="00B84DB4"/>
    <w:rsid w:val="00B8516F"/>
    <w:rsid w:val="00B85403"/>
    <w:rsid w:val="00B8549E"/>
    <w:rsid w:val="00B85841"/>
    <w:rsid w:val="00B87C19"/>
    <w:rsid w:val="00B906F6"/>
    <w:rsid w:val="00B9124A"/>
    <w:rsid w:val="00B914B6"/>
    <w:rsid w:val="00B933A6"/>
    <w:rsid w:val="00B95077"/>
    <w:rsid w:val="00B9651A"/>
    <w:rsid w:val="00B969EC"/>
    <w:rsid w:val="00BA02BD"/>
    <w:rsid w:val="00BA080A"/>
    <w:rsid w:val="00BA0D4B"/>
    <w:rsid w:val="00BA1A68"/>
    <w:rsid w:val="00BA1A8D"/>
    <w:rsid w:val="00BA2601"/>
    <w:rsid w:val="00BA3337"/>
    <w:rsid w:val="00BA4BBD"/>
    <w:rsid w:val="00BA5C7E"/>
    <w:rsid w:val="00BA7D35"/>
    <w:rsid w:val="00BB19B8"/>
    <w:rsid w:val="00BB7015"/>
    <w:rsid w:val="00BC077D"/>
    <w:rsid w:val="00BC4A55"/>
    <w:rsid w:val="00BC4AEA"/>
    <w:rsid w:val="00BD1112"/>
    <w:rsid w:val="00BD2D8F"/>
    <w:rsid w:val="00BD7949"/>
    <w:rsid w:val="00BE087A"/>
    <w:rsid w:val="00BE0A7B"/>
    <w:rsid w:val="00BE0F28"/>
    <w:rsid w:val="00BE28EE"/>
    <w:rsid w:val="00BE343C"/>
    <w:rsid w:val="00BE38A8"/>
    <w:rsid w:val="00BE4E91"/>
    <w:rsid w:val="00BF15F1"/>
    <w:rsid w:val="00BF1BAE"/>
    <w:rsid w:val="00BF1CD0"/>
    <w:rsid w:val="00BF3244"/>
    <w:rsid w:val="00BF353D"/>
    <w:rsid w:val="00BF5483"/>
    <w:rsid w:val="00BF78FD"/>
    <w:rsid w:val="00C015A6"/>
    <w:rsid w:val="00C0164D"/>
    <w:rsid w:val="00C02FE9"/>
    <w:rsid w:val="00C07B47"/>
    <w:rsid w:val="00C10C91"/>
    <w:rsid w:val="00C125F8"/>
    <w:rsid w:val="00C12D87"/>
    <w:rsid w:val="00C14458"/>
    <w:rsid w:val="00C14A0E"/>
    <w:rsid w:val="00C153BB"/>
    <w:rsid w:val="00C20AEF"/>
    <w:rsid w:val="00C21F72"/>
    <w:rsid w:val="00C22F62"/>
    <w:rsid w:val="00C24130"/>
    <w:rsid w:val="00C244CC"/>
    <w:rsid w:val="00C244E8"/>
    <w:rsid w:val="00C27669"/>
    <w:rsid w:val="00C27BFA"/>
    <w:rsid w:val="00C31C86"/>
    <w:rsid w:val="00C31DF3"/>
    <w:rsid w:val="00C31EC8"/>
    <w:rsid w:val="00C34684"/>
    <w:rsid w:val="00C34DE1"/>
    <w:rsid w:val="00C353CF"/>
    <w:rsid w:val="00C35585"/>
    <w:rsid w:val="00C359DA"/>
    <w:rsid w:val="00C40B7C"/>
    <w:rsid w:val="00C430D0"/>
    <w:rsid w:val="00C4348A"/>
    <w:rsid w:val="00C451BB"/>
    <w:rsid w:val="00C51F8C"/>
    <w:rsid w:val="00C52455"/>
    <w:rsid w:val="00C5354F"/>
    <w:rsid w:val="00C5533B"/>
    <w:rsid w:val="00C55E58"/>
    <w:rsid w:val="00C57E8C"/>
    <w:rsid w:val="00C57F0E"/>
    <w:rsid w:val="00C6357F"/>
    <w:rsid w:val="00C64003"/>
    <w:rsid w:val="00C640EF"/>
    <w:rsid w:val="00C652B5"/>
    <w:rsid w:val="00C67F59"/>
    <w:rsid w:val="00C70026"/>
    <w:rsid w:val="00C7042E"/>
    <w:rsid w:val="00C71407"/>
    <w:rsid w:val="00C71C21"/>
    <w:rsid w:val="00C71DB7"/>
    <w:rsid w:val="00C734AB"/>
    <w:rsid w:val="00C736DC"/>
    <w:rsid w:val="00C74421"/>
    <w:rsid w:val="00C7601A"/>
    <w:rsid w:val="00C810D6"/>
    <w:rsid w:val="00C82F0B"/>
    <w:rsid w:val="00C9266C"/>
    <w:rsid w:val="00C95F9E"/>
    <w:rsid w:val="00C97C1D"/>
    <w:rsid w:val="00CA152F"/>
    <w:rsid w:val="00CA22D7"/>
    <w:rsid w:val="00CA24AE"/>
    <w:rsid w:val="00CA2C5D"/>
    <w:rsid w:val="00CA4619"/>
    <w:rsid w:val="00CA4E25"/>
    <w:rsid w:val="00CA5CD1"/>
    <w:rsid w:val="00CA7A26"/>
    <w:rsid w:val="00CB261B"/>
    <w:rsid w:val="00CB49E0"/>
    <w:rsid w:val="00CB6C60"/>
    <w:rsid w:val="00CC160B"/>
    <w:rsid w:val="00CC21BC"/>
    <w:rsid w:val="00CC2C7F"/>
    <w:rsid w:val="00CC41E1"/>
    <w:rsid w:val="00CC43FF"/>
    <w:rsid w:val="00CC5193"/>
    <w:rsid w:val="00CC5700"/>
    <w:rsid w:val="00CC63D6"/>
    <w:rsid w:val="00CC7BE9"/>
    <w:rsid w:val="00CD0097"/>
    <w:rsid w:val="00CD1B83"/>
    <w:rsid w:val="00CD1E7B"/>
    <w:rsid w:val="00CD2360"/>
    <w:rsid w:val="00CD267E"/>
    <w:rsid w:val="00CD3240"/>
    <w:rsid w:val="00CD3717"/>
    <w:rsid w:val="00CD4E49"/>
    <w:rsid w:val="00CD6773"/>
    <w:rsid w:val="00CE0DD4"/>
    <w:rsid w:val="00CE1BA2"/>
    <w:rsid w:val="00CE2168"/>
    <w:rsid w:val="00CE222D"/>
    <w:rsid w:val="00CE37D9"/>
    <w:rsid w:val="00CE3EED"/>
    <w:rsid w:val="00CE5A77"/>
    <w:rsid w:val="00CE5B34"/>
    <w:rsid w:val="00CE5ED5"/>
    <w:rsid w:val="00CE7014"/>
    <w:rsid w:val="00CF04AF"/>
    <w:rsid w:val="00CF2759"/>
    <w:rsid w:val="00CF2B9E"/>
    <w:rsid w:val="00CF2E3A"/>
    <w:rsid w:val="00CF3E72"/>
    <w:rsid w:val="00D0091D"/>
    <w:rsid w:val="00D04517"/>
    <w:rsid w:val="00D0511E"/>
    <w:rsid w:val="00D1025F"/>
    <w:rsid w:val="00D12DCC"/>
    <w:rsid w:val="00D14073"/>
    <w:rsid w:val="00D1415B"/>
    <w:rsid w:val="00D14DCB"/>
    <w:rsid w:val="00D16170"/>
    <w:rsid w:val="00D16E6D"/>
    <w:rsid w:val="00D22806"/>
    <w:rsid w:val="00D24228"/>
    <w:rsid w:val="00D244C5"/>
    <w:rsid w:val="00D25F02"/>
    <w:rsid w:val="00D26AAA"/>
    <w:rsid w:val="00D323C0"/>
    <w:rsid w:val="00D32776"/>
    <w:rsid w:val="00D32BB1"/>
    <w:rsid w:val="00D34237"/>
    <w:rsid w:val="00D3459A"/>
    <w:rsid w:val="00D35DF6"/>
    <w:rsid w:val="00D37E9A"/>
    <w:rsid w:val="00D4062E"/>
    <w:rsid w:val="00D40B46"/>
    <w:rsid w:val="00D4235E"/>
    <w:rsid w:val="00D4270E"/>
    <w:rsid w:val="00D43B7C"/>
    <w:rsid w:val="00D43EB5"/>
    <w:rsid w:val="00D45251"/>
    <w:rsid w:val="00D45FA3"/>
    <w:rsid w:val="00D4687A"/>
    <w:rsid w:val="00D46968"/>
    <w:rsid w:val="00D52D85"/>
    <w:rsid w:val="00D53879"/>
    <w:rsid w:val="00D54FBA"/>
    <w:rsid w:val="00D56446"/>
    <w:rsid w:val="00D6108E"/>
    <w:rsid w:val="00D61235"/>
    <w:rsid w:val="00D62C30"/>
    <w:rsid w:val="00D62FF6"/>
    <w:rsid w:val="00D64008"/>
    <w:rsid w:val="00D66C5E"/>
    <w:rsid w:val="00D67073"/>
    <w:rsid w:val="00D74199"/>
    <w:rsid w:val="00D744B1"/>
    <w:rsid w:val="00D75890"/>
    <w:rsid w:val="00D763BF"/>
    <w:rsid w:val="00D7723B"/>
    <w:rsid w:val="00D77B5D"/>
    <w:rsid w:val="00D77E3D"/>
    <w:rsid w:val="00D80548"/>
    <w:rsid w:val="00D823C9"/>
    <w:rsid w:val="00D838D5"/>
    <w:rsid w:val="00D84681"/>
    <w:rsid w:val="00D84745"/>
    <w:rsid w:val="00D8639D"/>
    <w:rsid w:val="00D87117"/>
    <w:rsid w:val="00D871CB"/>
    <w:rsid w:val="00D91074"/>
    <w:rsid w:val="00D91670"/>
    <w:rsid w:val="00D93276"/>
    <w:rsid w:val="00D9335E"/>
    <w:rsid w:val="00D93CF7"/>
    <w:rsid w:val="00D96540"/>
    <w:rsid w:val="00DA3046"/>
    <w:rsid w:val="00DA38B5"/>
    <w:rsid w:val="00DA509A"/>
    <w:rsid w:val="00DA67B5"/>
    <w:rsid w:val="00DA7DDD"/>
    <w:rsid w:val="00DB1106"/>
    <w:rsid w:val="00DB1493"/>
    <w:rsid w:val="00DB17AA"/>
    <w:rsid w:val="00DB1FC3"/>
    <w:rsid w:val="00DB2AC9"/>
    <w:rsid w:val="00DB394F"/>
    <w:rsid w:val="00DB3C30"/>
    <w:rsid w:val="00DB4875"/>
    <w:rsid w:val="00DB6257"/>
    <w:rsid w:val="00DB6B37"/>
    <w:rsid w:val="00DB7F36"/>
    <w:rsid w:val="00DC067B"/>
    <w:rsid w:val="00DC08B6"/>
    <w:rsid w:val="00DC2739"/>
    <w:rsid w:val="00DC3754"/>
    <w:rsid w:val="00DC6FCE"/>
    <w:rsid w:val="00DD0167"/>
    <w:rsid w:val="00DD0E8D"/>
    <w:rsid w:val="00DD1FA2"/>
    <w:rsid w:val="00DD2EAB"/>
    <w:rsid w:val="00DD3005"/>
    <w:rsid w:val="00DD3AAC"/>
    <w:rsid w:val="00DD56FE"/>
    <w:rsid w:val="00DE0673"/>
    <w:rsid w:val="00DE395F"/>
    <w:rsid w:val="00DE5733"/>
    <w:rsid w:val="00DE67E4"/>
    <w:rsid w:val="00DE75D3"/>
    <w:rsid w:val="00DE7EFD"/>
    <w:rsid w:val="00DF01CD"/>
    <w:rsid w:val="00DF1AE3"/>
    <w:rsid w:val="00DF32C8"/>
    <w:rsid w:val="00DF38E2"/>
    <w:rsid w:val="00DF5D0D"/>
    <w:rsid w:val="00DF68C8"/>
    <w:rsid w:val="00E00090"/>
    <w:rsid w:val="00E045F4"/>
    <w:rsid w:val="00E110B9"/>
    <w:rsid w:val="00E1127E"/>
    <w:rsid w:val="00E11444"/>
    <w:rsid w:val="00E15699"/>
    <w:rsid w:val="00E158EB"/>
    <w:rsid w:val="00E176CD"/>
    <w:rsid w:val="00E21C70"/>
    <w:rsid w:val="00E228D3"/>
    <w:rsid w:val="00E2384B"/>
    <w:rsid w:val="00E23DFE"/>
    <w:rsid w:val="00E250BE"/>
    <w:rsid w:val="00E274B5"/>
    <w:rsid w:val="00E27D50"/>
    <w:rsid w:val="00E306A1"/>
    <w:rsid w:val="00E306CF"/>
    <w:rsid w:val="00E315F1"/>
    <w:rsid w:val="00E31776"/>
    <w:rsid w:val="00E333F5"/>
    <w:rsid w:val="00E359BD"/>
    <w:rsid w:val="00E35D31"/>
    <w:rsid w:val="00E3633F"/>
    <w:rsid w:val="00E40BB6"/>
    <w:rsid w:val="00E44925"/>
    <w:rsid w:val="00E449A6"/>
    <w:rsid w:val="00E44E6C"/>
    <w:rsid w:val="00E45537"/>
    <w:rsid w:val="00E46519"/>
    <w:rsid w:val="00E47CA0"/>
    <w:rsid w:val="00E50DC5"/>
    <w:rsid w:val="00E51A55"/>
    <w:rsid w:val="00E55C88"/>
    <w:rsid w:val="00E5600C"/>
    <w:rsid w:val="00E6178E"/>
    <w:rsid w:val="00E61DB6"/>
    <w:rsid w:val="00E61F45"/>
    <w:rsid w:val="00E6447A"/>
    <w:rsid w:val="00E70BF5"/>
    <w:rsid w:val="00E73219"/>
    <w:rsid w:val="00E73A59"/>
    <w:rsid w:val="00E73DDD"/>
    <w:rsid w:val="00E76BC2"/>
    <w:rsid w:val="00E80D0F"/>
    <w:rsid w:val="00E80EE3"/>
    <w:rsid w:val="00E81CE2"/>
    <w:rsid w:val="00E83F5C"/>
    <w:rsid w:val="00E84110"/>
    <w:rsid w:val="00E85655"/>
    <w:rsid w:val="00E85E6A"/>
    <w:rsid w:val="00E8697B"/>
    <w:rsid w:val="00E86AF0"/>
    <w:rsid w:val="00E87B49"/>
    <w:rsid w:val="00E87C3A"/>
    <w:rsid w:val="00E90116"/>
    <w:rsid w:val="00E9251B"/>
    <w:rsid w:val="00E928B8"/>
    <w:rsid w:val="00E92D0F"/>
    <w:rsid w:val="00E95BA8"/>
    <w:rsid w:val="00E97562"/>
    <w:rsid w:val="00EA0315"/>
    <w:rsid w:val="00EA065A"/>
    <w:rsid w:val="00EA0715"/>
    <w:rsid w:val="00EA0C3C"/>
    <w:rsid w:val="00EA2BDF"/>
    <w:rsid w:val="00EA2D65"/>
    <w:rsid w:val="00EA4C1A"/>
    <w:rsid w:val="00EB1584"/>
    <w:rsid w:val="00EB26BF"/>
    <w:rsid w:val="00EB2C0A"/>
    <w:rsid w:val="00EB567B"/>
    <w:rsid w:val="00EB5DC0"/>
    <w:rsid w:val="00EB6A66"/>
    <w:rsid w:val="00EB6F6F"/>
    <w:rsid w:val="00EC0274"/>
    <w:rsid w:val="00EC068E"/>
    <w:rsid w:val="00EC1621"/>
    <w:rsid w:val="00EC17A1"/>
    <w:rsid w:val="00EC4352"/>
    <w:rsid w:val="00EC4641"/>
    <w:rsid w:val="00EC538A"/>
    <w:rsid w:val="00EC6B7B"/>
    <w:rsid w:val="00ED4C88"/>
    <w:rsid w:val="00EE318B"/>
    <w:rsid w:val="00EE3C74"/>
    <w:rsid w:val="00EE4094"/>
    <w:rsid w:val="00EE4366"/>
    <w:rsid w:val="00EE7A93"/>
    <w:rsid w:val="00EF0428"/>
    <w:rsid w:val="00EF07E9"/>
    <w:rsid w:val="00EF0C90"/>
    <w:rsid w:val="00EF1B4A"/>
    <w:rsid w:val="00EF2963"/>
    <w:rsid w:val="00EF39FF"/>
    <w:rsid w:val="00F0084C"/>
    <w:rsid w:val="00F019AA"/>
    <w:rsid w:val="00F042DF"/>
    <w:rsid w:val="00F05931"/>
    <w:rsid w:val="00F05BE3"/>
    <w:rsid w:val="00F05C67"/>
    <w:rsid w:val="00F06D13"/>
    <w:rsid w:val="00F11020"/>
    <w:rsid w:val="00F1323B"/>
    <w:rsid w:val="00F206A8"/>
    <w:rsid w:val="00F21C6C"/>
    <w:rsid w:val="00F21EE8"/>
    <w:rsid w:val="00F226D3"/>
    <w:rsid w:val="00F237E1"/>
    <w:rsid w:val="00F26F8C"/>
    <w:rsid w:val="00F31F89"/>
    <w:rsid w:val="00F3327F"/>
    <w:rsid w:val="00F34208"/>
    <w:rsid w:val="00F35450"/>
    <w:rsid w:val="00F3574F"/>
    <w:rsid w:val="00F37CEB"/>
    <w:rsid w:val="00F4067B"/>
    <w:rsid w:val="00F41D8C"/>
    <w:rsid w:val="00F41E2A"/>
    <w:rsid w:val="00F43298"/>
    <w:rsid w:val="00F45126"/>
    <w:rsid w:val="00F455E4"/>
    <w:rsid w:val="00F45687"/>
    <w:rsid w:val="00F52D26"/>
    <w:rsid w:val="00F53E1F"/>
    <w:rsid w:val="00F54288"/>
    <w:rsid w:val="00F5500D"/>
    <w:rsid w:val="00F55344"/>
    <w:rsid w:val="00F55409"/>
    <w:rsid w:val="00F60FDC"/>
    <w:rsid w:val="00F6150A"/>
    <w:rsid w:val="00F642A5"/>
    <w:rsid w:val="00F66BC0"/>
    <w:rsid w:val="00F713BE"/>
    <w:rsid w:val="00F722E1"/>
    <w:rsid w:val="00F72305"/>
    <w:rsid w:val="00F72671"/>
    <w:rsid w:val="00F728E0"/>
    <w:rsid w:val="00F73C10"/>
    <w:rsid w:val="00F74AFD"/>
    <w:rsid w:val="00F7713A"/>
    <w:rsid w:val="00F80043"/>
    <w:rsid w:val="00F80B9A"/>
    <w:rsid w:val="00F81D19"/>
    <w:rsid w:val="00F84122"/>
    <w:rsid w:val="00F84B3C"/>
    <w:rsid w:val="00F920EB"/>
    <w:rsid w:val="00F92BD6"/>
    <w:rsid w:val="00F94058"/>
    <w:rsid w:val="00FA12D9"/>
    <w:rsid w:val="00FA1C7E"/>
    <w:rsid w:val="00FB1331"/>
    <w:rsid w:val="00FB2E1F"/>
    <w:rsid w:val="00FB357B"/>
    <w:rsid w:val="00FB5DF3"/>
    <w:rsid w:val="00FC0A58"/>
    <w:rsid w:val="00FC0A6D"/>
    <w:rsid w:val="00FC0FBB"/>
    <w:rsid w:val="00FC31C4"/>
    <w:rsid w:val="00FC51CC"/>
    <w:rsid w:val="00FC7409"/>
    <w:rsid w:val="00FD24DC"/>
    <w:rsid w:val="00FD2552"/>
    <w:rsid w:val="00FD27EC"/>
    <w:rsid w:val="00FD5503"/>
    <w:rsid w:val="00FD61D5"/>
    <w:rsid w:val="00FD77B3"/>
    <w:rsid w:val="00FE04E3"/>
    <w:rsid w:val="00FE39AD"/>
    <w:rsid w:val="00FE3D47"/>
    <w:rsid w:val="00FE4CFE"/>
    <w:rsid w:val="00FF1B19"/>
    <w:rsid w:val="00FF27A4"/>
    <w:rsid w:val="00FF4295"/>
    <w:rsid w:val="00FF6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A7BFD62"/>
  <w15:docId w15:val="{931FB78C-E306-4CDB-9293-FBE448EEE2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iPriority="99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99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99"/>
    <w:lsdException w:name="Table Grid" w:uiPriority="3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2222C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1816EE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qFormat/>
    <w:rsid w:val="00DA509A"/>
    <w:pPr>
      <w:keepNext/>
      <w:numPr>
        <w:numId w:val="1"/>
      </w:numPr>
      <w:jc w:val="both"/>
      <w:outlineLvl w:val="1"/>
    </w:pPr>
    <w:rPr>
      <w:rFonts w:ascii="Calibri" w:eastAsia="Calibri" w:hAnsi="Calibri"/>
      <w:b/>
      <w:szCs w:val="20"/>
      <w:lang w:eastAsia="en-US"/>
    </w:rPr>
  </w:style>
  <w:style w:type="paragraph" w:styleId="Nagwek3">
    <w:name w:val="heading 3"/>
    <w:aliases w:val="Nagłówek 3 Znak Znak Znak Znak Znak Znak Znak Znak Znak Znak Znak Znak Znak Znak Znak Znak Znak Znak Znak Znak"/>
    <w:basedOn w:val="Normalny"/>
    <w:next w:val="Normalny"/>
    <w:link w:val="Nagwek3Znak"/>
    <w:qFormat/>
    <w:rsid w:val="00DA509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1816EE"/>
    <w:pPr>
      <w:keepNext/>
      <w:spacing w:before="240" w:after="60"/>
      <w:outlineLvl w:val="3"/>
    </w:pPr>
    <w:rPr>
      <w:rFonts w:ascii="Times New (W1)" w:hAnsi="Times New (W1)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DA509A"/>
    <w:pPr>
      <w:keepNext/>
      <w:outlineLvl w:val="4"/>
    </w:pPr>
    <w:rPr>
      <w:szCs w:val="20"/>
      <w:u w:val="single"/>
      <w:lang w:eastAsia="en-US"/>
    </w:rPr>
  </w:style>
  <w:style w:type="paragraph" w:styleId="Nagwek6">
    <w:name w:val="heading 6"/>
    <w:basedOn w:val="Normalny"/>
    <w:next w:val="Normalny"/>
    <w:link w:val="Nagwek6Znak"/>
    <w:qFormat/>
    <w:rsid w:val="001816EE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1816EE"/>
    <w:pPr>
      <w:spacing w:before="240" w:after="60"/>
      <w:outlineLvl w:val="6"/>
    </w:pPr>
    <w:rPr>
      <w:rFonts w:ascii="Calibri" w:hAnsi="Calibri"/>
    </w:rPr>
  </w:style>
  <w:style w:type="paragraph" w:styleId="Nagwek8">
    <w:name w:val="heading 8"/>
    <w:basedOn w:val="Normalny"/>
    <w:next w:val="Normalny"/>
    <w:link w:val="Nagwek8Znak"/>
    <w:qFormat/>
    <w:rsid w:val="00DA509A"/>
    <w:pPr>
      <w:keepNext/>
      <w:ind w:left="720" w:firstLine="556"/>
      <w:outlineLvl w:val="7"/>
    </w:pPr>
    <w:rPr>
      <w:rFonts w:ascii="Verdana" w:hAnsi="Verdana"/>
      <w:b/>
      <w:i/>
      <w:sz w:val="20"/>
      <w:szCs w:val="20"/>
      <w:lang w:eastAsia="en-US"/>
    </w:rPr>
  </w:style>
  <w:style w:type="paragraph" w:styleId="Nagwek9">
    <w:name w:val="heading 9"/>
    <w:basedOn w:val="Normalny"/>
    <w:next w:val="Normalny"/>
    <w:link w:val="Nagwek9Znak"/>
    <w:qFormat/>
    <w:rsid w:val="00DA509A"/>
    <w:pPr>
      <w:keepNext/>
      <w:widowControl w:val="0"/>
      <w:autoSpaceDE w:val="0"/>
      <w:autoSpaceDN w:val="0"/>
      <w:adjustRightInd w:val="0"/>
      <w:jc w:val="center"/>
      <w:outlineLvl w:val="8"/>
    </w:pPr>
    <w:rPr>
      <w:sz w:val="32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rsid w:val="00541932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541932"/>
  </w:style>
  <w:style w:type="paragraph" w:styleId="Nagwek">
    <w:name w:val="header"/>
    <w:basedOn w:val="Normalny"/>
    <w:link w:val="NagwekZnak"/>
    <w:rsid w:val="00541932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uiPriority w:val="39"/>
    <w:rsid w:val="005419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rsid w:val="00541932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rsid w:val="00070743"/>
    <w:rPr>
      <w:rFonts w:ascii="Tahoma" w:hAnsi="Tahoma"/>
      <w:sz w:val="16"/>
      <w:szCs w:val="16"/>
    </w:rPr>
  </w:style>
  <w:style w:type="paragraph" w:customStyle="1" w:styleId="ZnakZnakZnakZnakZnakZnakZnakZnakZnak">
    <w:name w:val="Znak Znak Znak Znak Znak Znak Znak Znak Znak"/>
    <w:basedOn w:val="Normalny"/>
    <w:rsid w:val="00A81BE2"/>
  </w:style>
  <w:style w:type="paragraph" w:styleId="NormalnyWeb">
    <w:name w:val="Normal (Web)"/>
    <w:basedOn w:val="Normalny"/>
    <w:rsid w:val="00C359DA"/>
    <w:pPr>
      <w:spacing w:before="100" w:beforeAutospacing="1" w:after="100" w:afterAutospacing="1"/>
    </w:pPr>
  </w:style>
  <w:style w:type="character" w:customStyle="1" w:styleId="StopkaZnak">
    <w:name w:val="Stopka Znak"/>
    <w:link w:val="Stopka"/>
    <w:uiPriority w:val="99"/>
    <w:rsid w:val="00143610"/>
    <w:rPr>
      <w:sz w:val="24"/>
      <w:szCs w:val="24"/>
    </w:rPr>
  </w:style>
  <w:style w:type="character" w:customStyle="1" w:styleId="Nagwek1Znak">
    <w:name w:val="Nagłówek 1 Znak"/>
    <w:link w:val="Nagwek1"/>
    <w:rsid w:val="001816EE"/>
    <w:rPr>
      <w:rFonts w:ascii="Cambria" w:hAnsi="Cambria"/>
      <w:b/>
      <w:bCs/>
      <w:color w:val="365F91"/>
      <w:sz w:val="28"/>
      <w:szCs w:val="28"/>
    </w:rPr>
  </w:style>
  <w:style w:type="character" w:customStyle="1" w:styleId="Nagwek4Znak">
    <w:name w:val="Nagłówek 4 Znak"/>
    <w:link w:val="Nagwek4"/>
    <w:rsid w:val="001816EE"/>
    <w:rPr>
      <w:rFonts w:ascii="Times New (W1)" w:hAnsi="Times New (W1)" w:cs="Times New (W1)"/>
      <w:b/>
      <w:bCs/>
      <w:sz w:val="28"/>
      <w:szCs w:val="28"/>
    </w:rPr>
  </w:style>
  <w:style w:type="character" w:customStyle="1" w:styleId="Nagwek6Znak">
    <w:name w:val="Nagłówek 6 Znak"/>
    <w:link w:val="Nagwek6"/>
    <w:rsid w:val="001816EE"/>
    <w:rPr>
      <w:rFonts w:ascii="Calibri" w:hAnsi="Calibri"/>
      <w:b/>
      <w:bCs/>
      <w:sz w:val="22"/>
      <w:szCs w:val="22"/>
    </w:rPr>
  </w:style>
  <w:style w:type="character" w:customStyle="1" w:styleId="Nagwek7Znak">
    <w:name w:val="Nagłówek 7 Znak"/>
    <w:link w:val="Nagwek7"/>
    <w:rsid w:val="001816EE"/>
    <w:rPr>
      <w:rFonts w:ascii="Calibri" w:hAnsi="Calibri"/>
      <w:sz w:val="24"/>
      <w:szCs w:val="24"/>
    </w:rPr>
  </w:style>
  <w:style w:type="character" w:customStyle="1" w:styleId="NagwekZnak">
    <w:name w:val="Nagłówek Znak"/>
    <w:link w:val="Nagwek"/>
    <w:locked/>
    <w:rsid w:val="001816EE"/>
    <w:rPr>
      <w:sz w:val="24"/>
      <w:szCs w:val="24"/>
    </w:rPr>
  </w:style>
  <w:style w:type="paragraph" w:styleId="Tytu">
    <w:name w:val="Title"/>
    <w:aliases w:val=" Znak"/>
    <w:basedOn w:val="Normalny"/>
    <w:link w:val="TytuZnak"/>
    <w:uiPriority w:val="99"/>
    <w:qFormat/>
    <w:rsid w:val="001816EE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/>
      <w:b/>
      <w:bCs/>
    </w:rPr>
  </w:style>
  <w:style w:type="character" w:customStyle="1" w:styleId="TytuZnak">
    <w:name w:val="Tytuł Znak"/>
    <w:aliases w:val=" Znak Znak"/>
    <w:link w:val="Tytu"/>
    <w:uiPriority w:val="99"/>
    <w:rsid w:val="001816EE"/>
    <w:rPr>
      <w:rFonts w:ascii="Garamond" w:hAnsi="Garamond" w:cs="Garamond"/>
      <w:b/>
      <w:bCs/>
      <w:sz w:val="24"/>
      <w:szCs w:val="24"/>
    </w:rPr>
  </w:style>
  <w:style w:type="paragraph" w:styleId="Akapitzlist">
    <w:name w:val="List Paragraph"/>
    <w:basedOn w:val="Normalny"/>
    <w:uiPriority w:val="34"/>
    <w:qFormat/>
    <w:rsid w:val="001816EE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rsid w:val="001816EE"/>
    <w:pPr>
      <w:jc w:val="center"/>
    </w:pPr>
    <w:rPr>
      <w:rFonts w:ascii="Verdana" w:eastAsia="Batang" w:hAnsi="Verdana"/>
      <w:smallCaps/>
      <w:sz w:val="32"/>
      <w:szCs w:val="32"/>
    </w:rPr>
  </w:style>
  <w:style w:type="character" w:customStyle="1" w:styleId="TekstpodstawowyZnak">
    <w:name w:val="Tekst podstawowy Znak"/>
    <w:link w:val="Tekstpodstawowy"/>
    <w:rsid w:val="001816EE"/>
    <w:rPr>
      <w:rFonts w:ascii="Verdana" w:eastAsia="Batang" w:hAnsi="Verdana" w:cs="Verdana"/>
      <w:smallCaps/>
      <w:sz w:val="32"/>
      <w:szCs w:val="32"/>
    </w:rPr>
  </w:style>
  <w:style w:type="paragraph" w:styleId="Tekstpodstawowy3">
    <w:name w:val="Body Text 3"/>
    <w:basedOn w:val="Normalny"/>
    <w:link w:val="Tekstpodstawowy3Znak"/>
    <w:unhideWhenUsed/>
    <w:rsid w:val="001816EE"/>
    <w:pPr>
      <w:spacing w:after="120"/>
    </w:pPr>
    <w:rPr>
      <w:rFonts w:ascii="Times New (W1)" w:hAnsi="Times New (W1)"/>
      <w:sz w:val="16"/>
      <w:szCs w:val="16"/>
    </w:rPr>
  </w:style>
  <w:style w:type="character" w:customStyle="1" w:styleId="Tekstpodstawowy3Znak">
    <w:name w:val="Tekst podstawowy 3 Znak"/>
    <w:link w:val="Tekstpodstawowy3"/>
    <w:rsid w:val="001816EE"/>
    <w:rPr>
      <w:rFonts w:ascii="Times New (W1)" w:hAnsi="Times New (W1)" w:cs="Times New (W1)"/>
      <w:sz w:val="16"/>
      <w:szCs w:val="16"/>
    </w:rPr>
  </w:style>
  <w:style w:type="paragraph" w:customStyle="1" w:styleId="pkt">
    <w:name w:val="pkt"/>
    <w:basedOn w:val="Normalny"/>
    <w:rsid w:val="001816EE"/>
    <w:pPr>
      <w:spacing w:before="60" w:after="60"/>
      <w:ind w:left="851" w:hanging="295"/>
      <w:jc w:val="both"/>
    </w:pPr>
    <w:rPr>
      <w:rFonts w:eastAsia="Calibri"/>
    </w:rPr>
  </w:style>
  <w:style w:type="paragraph" w:customStyle="1" w:styleId="ust">
    <w:name w:val="ust"/>
    <w:rsid w:val="001816EE"/>
    <w:pPr>
      <w:spacing w:before="60" w:after="60"/>
      <w:ind w:left="426" w:hanging="284"/>
      <w:jc w:val="both"/>
    </w:pPr>
    <w:rPr>
      <w:rFonts w:eastAsia="Calibri"/>
      <w:sz w:val="24"/>
      <w:szCs w:val="24"/>
    </w:rPr>
  </w:style>
  <w:style w:type="paragraph" w:customStyle="1" w:styleId="Akapitzlist2">
    <w:name w:val="Akapit z listą2"/>
    <w:basedOn w:val="Normalny"/>
    <w:rsid w:val="001816EE"/>
    <w:pPr>
      <w:ind w:left="720"/>
    </w:pPr>
    <w:rPr>
      <w:rFonts w:eastAsia="Calibri"/>
    </w:rPr>
  </w:style>
  <w:style w:type="paragraph" w:styleId="Bezodstpw">
    <w:name w:val="No Spacing"/>
    <w:qFormat/>
    <w:rsid w:val="001816EE"/>
    <w:rPr>
      <w:rFonts w:eastAsia="Calibri"/>
      <w:sz w:val="24"/>
      <w:szCs w:val="24"/>
    </w:rPr>
  </w:style>
  <w:style w:type="character" w:customStyle="1" w:styleId="FontStyle46">
    <w:name w:val="Font Style46"/>
    <w:uiPriority w:val="99"/>
    <w:rsid w:val="001816EE"/>
    <w:rPr>
      <w:rFonts w:ascii="Times New Roman" w:hAnsi="Times New Roman" w:cs="Times New Roman"/>
      <w:sz w:val="22"/>
      <w:szCs w:val="22"/>
    </w:rPr>
  </w:style>
  <w:style w:type="paragraph" w:styleId="Lista">
    <w:name w:val="List"/>
    <w:basedOn w:val="Normalny"/>
    <w:rsid w:val="001816EE"/>
    <w:pPr>
      <w:ind w:left="283" w:hanging="283"/>
    </w:pPr>
    <w:rPr>
      <w:sz w:val="20"/>
      <w:szCs w:val="20"/>
    </w:rPr>
  </w:style>
  <w:style w:type="character" w:styleId="Odwoaniedokomentarza">
    <w:name w:val="annotation reference"/>
    <w:rsid w:val="00B01A2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B01A2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B01A2A"/>
  </w:style>
  <w:style w:type="paragraph" w:styleId="Tematkomentarza">
    <w:name w:val="annotation subject"/>
    <w:basedOn w:val="Tekstkomentarza"/>
    <w:next w:val="Tekstkomentarza"/>
    <w:link w:val="TematkomentarzaZnak"/>
    <w:rsid w:val="00B01A2A"/>
    <w:rPr>
      <w:b/>
      <w:bCs/>
    </w:rPr>
  </w:style>
  <w:style w:type="character" w:customStyle="1" w:styleId="TematkomentarzaZnak">
    <w:name w:val="Temat komentarza Znak"/>
    <w:link w:val="Tematkomentarza"/>
    <w:rsid w:val="00B01A2A"/>
    <w:rPr>
      <w:b/>
      <w:bCs/>
    </w:rPr>
  </w:style>
  <w:style w:type="paragraph" w:customStyle="1" w:styleId="Default">
    <w:name w:val="Default"/>
    <w:rsid w:val="009F7330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customStyle="1" w:styleId="ZnakZnakZnakZnakZnakZnakZnakZnakZnak0">
    <w:name w:val="Znak Znak Znak Znak Znak Znak Znak Znak Znak"/>
    <w:basedOn w:val="Normalny"/>
    <w:rsid w:val="00720FCE"/>
  </w:style>
  <w:style w:type="paragraph" w:styleId="Spistreci2">
    <w:name w:val="toc 2"/>
    <w:basedOn w:val="Normalny"/>
    <w:next w:val="Normalny"/>
    <w:autoRedefine/>
    <w:uiPriority w:val="39"/>
    <w:rsid w:val="00EB6F6F"/>
    <w:pPr>
      <w:tabs>
        <w:tab w:val="left" w:pos="0"/>
        <w:tab w:val="right" w:leader="dot" w:pos="8789"/>
      </w:tabs>
      <w:snapToGrid w:val="0"/>
      <w:spacing w:afterLines="40" w:line="252" w:lineRule="auto"/>
      <w:ind w:left="1134" w:hanging="1134"/>
      <w:jc w:val="both"/>
    </w:pPr>
    <w:rPr>
      <w:rFonts w:ascii="Calibri" w:hAnsi="Calibri"/>
      <w:sz w:val="20"/>
      <w:szCs w:val="22"/>
      <w:lang w:eastAsia="en-US" w:bidi="en-US"/>
    </w:rPr>
  </w:style>
  <w:style w:type="paragraph" w:customStyle="1" w:styleId="Tekstpodstawowywcity21">
    <w:name w:val="Tekst podstawowy wcięty 21"/>
    <w:basedOn w:val="Normalny"/>
    <w:rsid w:val="00EB6F6F"/>
    <w:pPr>
      <w:suppressAutoHyphens/>
      <w:spacing w:line="360" w:lineRule="auto"/>
      <w:ind w:left="360"/>
      <w:jc w:val="both"/>
    </w:pPr>
    <w:rPr>
      <w:szCs w:val="20"/>
      <w:lang w:eastAsia="ar-SA"/>
    </w:rPr>
  </w:style>
  <w:style w:type="character" w:customStyle="1" w:styleId="Nagwek3Znak">
    <w:name w:val="Nagłówek 3 Znak"/>
    <w:aliases w:val="Nagłówek 3 Znak Znak Znak Znak Znak Znak Znak Znak Znak Znak Znak Znak Znak Znak Znak Znak Znak Znak Znak Znak Znak1"/>
    <w:link w:val="Nagwek3"/>
    <w:rsid w:val="00DA509A"/>
    <w:rPr>
      <w:rFonts w:ascii="Cambria" w:eastAsia="Times New Roman" w:hAnsi="Cambria" w:cs="Times New Roman"/>
      <w:b/>
      <w:bCs/>
      <w:sz w:val="26"/>
      <w:szCs w:val="26"/>
    </w:rPr>
  </w:style>
  <w:style w:type="paragraph" w:styleId="Tekstpodstawowy2">
    <w:name w:val="Body Text 2"/>
    <w:basedOn w:val="Normalny"/>
    <w:link w:val="Tekstpodstawowy2Znak"/>
    <w:rsid w:val="00DA509A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DA509A"/>
    <w:rPr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DA509A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rsid w:val="00DA509A"/>
    <w:rPr>
      <w:sz w:val="16"/>
      <w:szCs w:val="16"/>
    </w:rPr>
  </w:style>
  <w:style w:type="character" w:customStyle="1" w:styleId="Nagwek2Znak">
    <w:name w:val="Nagłówek 2 Znak"/>
    <w:link w:val="Nagwek2"/>
    <w:rsid w:val="00DA509A"/>
    <w:rPr>
      <w:rFonts w:ascii="Calibri" w:eastAsia="Calibri" w:hAnsi="Calibri"/>
      <w:b/>
      <w:sz w:val="24"/>
      <w:lang w:eastAsia="en-US"/>
    </w:rPr>
  </w:style>
  <w:style w:type="character" w:customStyle="1" w:styleId="Nagwek5Znak">
    <w:name w:val="Nagłówek 5 Znak"/>
    <w:link w:val="Nagwek5"/>
    <w:rsid w:val="00DA509A"/>
    <w:rPr>
      <w:sz w:val="24"/>
      <w:u w:val="single"/>
      <w:lang w:eastAsia="en-US"/>
    </w:rPr>
  </w:style>
  <w:style w:type="character" w:customStyle="1" w:styleId="Nagwek8Znak">
    <w:name w:val="Nagłówek 8 Znak"/>
    <w:link w:val="Nagwek8"/>
    <w:rsid w:val="00DA509A"/>
    <w:rPr>
      <w:rFonts w:ascii="Verdana" w:hAnsi="Verdana"/>
      <w:b/>
      <w:i/>
      <w:lang w:eastAsia="en-US"/>
    </w:rPr>
  </w:style>
  <w:style w:type="character" w:customStyle="1" w:styleId="Nagwek9Znak">
    <w:name w:val="Nagłówek 9 Znak"/>
    <w:link w:val="Nagwek9"/>
    <w:rsid w:val="00DA509A"/>
    <w:rPr>
      <w:sz w:val="32"/>
    </w:rPr>
  </w:style>
  <w:style w:type="character" w:customStyle="1" w:styleId="TekstdymkaZnak">
    <w:name w:val="Tekst dymka Znak"/>
    <w:link w:val="Tekstdymka"/>
    <w:uiPriority w:val="99"/>
    <w:semiHidden/>
    <w:rsid w:val="00DA509A"/>
    <w:rPr>
      <w:rFonts w:ascii="Tahoma" w:hAnsi="Tahoma" w:cs="Tahoma"/>
      <w:sz w:val="16"/>
      <w:szCs w:val="16"/>
    </w:rPr>
  </w:style>
  <w:style w:type="paragraph" w:styleId="Tekstpodstawowywcity">
    <w:name w:val="Body Text Indent"/>
    <w:basedOn w:val="Normalny"/>
    <w:link w:val="TekstpodstawowywcityZnak"/>
    <w:rsid w:val="00DA509A"/>
    <w:pPr>
      <w:ind w:left="360"/>
    </w:pPr>
    <w:rPr>
      <w:sz w:val="28"/>
      <w:szCs w:val="20"/>
      <w:lang w:eastAsia="en-US"/>
    </w:rPr>
  </w:style>
  <w:style w:type="character" w:customStyle="1" w:styleId="TekstpodstawowywcityZnak">
    <w:name w:val="Tekst podstawowy wcięty Znak"/>
    <w:link w:val="Tekstpodstawowywcity"/>
    <w:rsid w:val="00DA509A"/>
    <w:rPr>
      <w:sz w:val="28"/>
      <w:lang w:eastAsia="en-US"/>
    </w:rPr>
  </w:style>
  <w:style w:type="paragraph" w:styleId="Tekstpodstawowywcity2">
    <w:name w:val="Body Text Indent 2"/>
    <w:basedOn w:val="Normalny"/>
    <w:link w:val="Tekstpodstawowywcity2Znak"/>
    <w:rsid w:val="00DA509A"/>
    <w:pPr>
      <w:ind w:left="360"/>
      <w:jc w:val="both"/>
    </w:pPr>
    <w:rPr>
      <w:szCs w:val="20"/>
      <w:lang w:eastAsia="en-US"/>
    </w:rPr>
  </w:style>
  <w:style w:type="character" w:customStyle="1" w:styleId="Tekstpodstawowywcity2Znak">
    <w:name w:val="Tekst podstawowy wcięty 2 Znak"/>
    <w:link w:val="Tekstpodstawowywcity2"/>
    <w:rsid w:val="00DA509A"/>
    <w:rPr>
      <w:sz w:val="24"/>
      <w:lang w:eastAsia="en-US"/>
    </w:rPr>
  </w:style>
  <w:style w:type="paragraph" w:styleId="Podtytu">
    <w:name w:val="Subtitle"/>
    <w:basedOn w:val="Normalny"/>
    <w:link w:val="PodtytuZnak"/>
    <w:qFormat/>
    <w:rsid w:val="00DA509A"/>
    <w:pPr>
      <w:jc w:val="center"/>
    </w:pPr>
    <w:rPr>
      <w:b/>
      <w:sz w:val="26"/>
      <w:szCs w:val="20"/>
      <w:lang w:eastAsia="en-US"/>
    </w:rPr>
  </w:style>
  <w:style w:type="character" w:customStyle="1" w:styleId="PodtytuZnak">
    <w:name w:val="Podtytuł Znak"/>
    <w:link w:val="Podtytu"/>
    <w:rsid w:val="00DA509A"/>
    <w:rPr>
      <w:b/>
      <w:sz w:val="26"/>
      <w:lang w:eastAsia="en-US"/>
    </w:rPr>
  </w:style>
  <w:style w:type="paragraph" w:customStyle="1" w:styleId="ProPublico1">
    <w:name w:val="ProPublico1"/>
    <w:basedOn w:val="Normalny"/>
    <w:rsid w:val="00DA509A"/>
    <w:pPr>
      <w:spacing w:line="360" w:lineRule="auto"/>
      <w:jc w:val="both"/>
      <w:outlineLvl w:val="0"/>
    </w:pPr>
    <w:rPr>
      <w:rFonts w:ascii="Arial" w:hAnsi="Arial"/>
      <w:b/>
      <w:noProof/>
      <w:sz w:val="22"/>
      <w:szCs w:val="20"/>
    </w:rPr>
  </w:style>
  <w:style w:type="paragraph" w:customStyle="1" w:styleId="Tekstpodstawowy21">
    <w:name w:val="Tekst podstawowy 21"/>
    <w:basedOn w:val="Normalny"/>
    <w:rsid w:val="00DA509A"/>
    <w:pPr>
      <w:widowControl w:val="0"/>
      <w:jc w:val="both"/>
    </w:pPr>
    <w:rPr>
      <w:rFonts w:ascii="Arial" w:hAnsi="Arial"/>
      <w:sz w:val="22"/>
      <w:szCs w:val="20"/>
    </w:rPr>
  </w:style>
  <w:style w:type="paragraph" w:styleId="Tekstblokowy">
    <w:name w:val="Block Text"/>
    <w:basedOn w:val="Normalny"/>
    <w:rsid w:val="00DA509A"/>
    <w:pPr>
      <w:overflowPunct w:val="0"/>
      <w:autoSpaceDE w:val="0"/>
      <w:autoSpaceDN w:val="0"/>
      <w:adjustRightInd w:val="0"/>
      <w:ind w:left="308" w:right="758"/>
      <w:textAlignment w:val="baseline"/>
    </w:pPr>
    <w:rPr>
      <w:sz w:val="22"/>
      <w:szCs w:val="20"/>
    </w:rPr>
  </w:style>
  <w:style w:type="paragraph" w:customStyle="1" w:styleId="pkt1">
    <w:name w:val="pkt1"/>
    <w:basedOn w:val="pkt"/>
    <w:rsid w:val="00DA509A"/>
    <w:pPr>
      <w:ind w:left="850" w:hanging="425"/>
    </w:pPr>
    <w:rPr>
      <w:rFonts w:eastAsia="Times New Roman"/>
      <w:szCs w:val="20"/>
    </w:rPr>
  </w:style>
  <w:style w:type="character" w:styleId="UyteHipercze">
    <w:name w:val="FollowedHyperlink"/>
    <w:rsid w:val="00DA509A"/>
    <w:rPr>
      <w:color w:val="800080"/>
      <w:u w:val="single"/>
    </w:rPr>
  </w:style>
  <w:style w:type="paragraph" w:customStyle="1" w:styleId="FR3">
    <w:name w:val="FR3"/>
    <w:rsid w:val="00DA509A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12"/>
      <w:szCs w:val="12"/>
    </w:rPr>
  </w:style>
  <w:style w:type="character" w:customStyle="1" w:styleId="Nagwek2ZnakZnakZnakZnakZnakZnakZnakZnakZnakZnakZnakZnakZnakZnakZnakZnakZnakZnakZnakZnakZnakZnakZnak">
    <w:name w:val="Nagłówek 2 Znak Znak Znak Znak Znak Znak Znak Znak Znak Znak Znak Znak Znak Znak Znak Znak Znak Znak Znak Znak Znak Znak Znak"/>
    <w:aliases w:val="Nagłówek 2 Znak Znak Znak Znak Znak Znak Znak Znak Znak Znak Znak Znak Znak Znak Znak Znak Znak Znak Znak Znak Znak Zn"/>
    <w:rsid w:val="00DA509A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character" w:customStyle="1" w:styleId="Nagwek3ZnakZnakZnakZnakZnakZnakZnakZnakZnakZnakZnakZnakZnakZnakZnakZnakZnakZnakZnakZnakZnak">
    <w:name w:val="Nagłówek 3 Znak Znak Znak Znak Znak Znak Znak Znak Znak Znak Znak Znak Znak Znak Znak Znak Znak Znak Znak Znak Znak"/>
    <w:aliases w:val="Nagłówek 3 Znak Znak Znak Znak Znak Znak Znak Znak Znak Znak Znak Znak Znak Znak Znak Znak Znak Znak Znak Znak Znak Znak"/>
    <w:rsid w:val="00DA509A"/>
    <w:rPr>
      <w:rFonts w:ascii="Arial" w:hAnsi="Arial" w:cs="Arial"/>
      <w:b/>
      <w:bCs/>
      <w:sz w:val="26"/>
      <w:szCs w:val="26"/>
      <w:lang w:val="pl-PL" w:eastAsia="pl-PL" w:bidi="ar-SA"/>
    </w:rPr>
  </w:style>
  <w:style w:type="paragraph" w:styleId="Spistreci1">
    <w:name w:val="toc 1"/>
    <w:basedOn w:val="Normalny"/>
    <w:next w:val="Normalny"/>
    <w:autoRedefine/>
    <w:rsid w:val="00DA509A"/>
    <w:pPr>
      <w:tabs>
        <w:tab w:val="right" w:leader="underscore" w:pos="9062"/>
      </w:tabs>
      <w:spacing w:before="120"/>
      <w:jc w:val="center"/>
    </w:pPr>
    <w:rPr>
      <w:b/>
      <w:bCs/>
      <w:i/>
      <w:iCs/>
    </w:rPr>
  </w:style>
  <w:style w:type="paragraph" w:styleId="Tekstprzypisudolnego">
    <w:name w:val="footnote text"/>
    <w:basedOn w:val="Normalny"/>
    <w:link w:val="TekstprzypisudolnegoZnak"/>
    <w:rsid w:val="00DA509A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DA509A"/>
  </w:style>
  <w:style w:type="character" w:styleId="Odwoanieprzypisudolnego">
    <w:name w:val="footnote reference"/>
    <w:uiPriority w:val="99"/>
    <w:rsid w:val="00DA509A"/>
    <w:rPr>
      <w:vertAlign w:val="superscript"/>
    </w:rPr>
  </w:style>
  <w:style w:type="paragraph" w:customStyle="1" w:styleId="Nagwekstrony">
    <w:name w:val="Nag?—wek strony"/>
    <w:basedOn w:val="Normalny"/>
    <w:rsid w:val="00DA509A"/>
    <w:pPr>
      <w:tabs>
        <w:tab w:val="center" w:pos="4153"/>
        <w:tab w:val="right" w:pos="8306"/>
      </w:tabs>
    </w:pPr>
    <w:rPr>
      <w:sz w:val="20"/>
      <w:szCs w:val="20"/>
      <w:lang w:val="en-GB"/>
    </w:rPr>
  </w:style>
  <w:style w:type="paragraph" w:customStyle="1" w:styleId="tabulka">
    <w:name w:val="tabulka"/>
    <w:basedOn w:val="Normalny"/>
    <w:rsid w:val="00DA509A"/>
    <w:pPr>
      <w:widowControl w:val="0"/>
      <w:spacing w:before="120" w:line="240" w:lineRule="exact"/>
      <w:jc w:val="center"/>
    </w:pPr>
    <w:rPr>
      <w:rFonts w:ascii="Arial" w:hAnsi="Arial"/>
      <w:sz w:val="20"/>
      <w:szCs w:val="20"/>
      <w:lang w:val="cs-CZ"/>
    </w:rPr>
  </w:style>
  <w:style w:type="paragraph" w:customStyle="1" w:styleId="Znak">
    <w:name w:val="Znak"/>
    <w:basedOn w:val="Normalny"/>
    <w:uiPriority w:val="99"/>
    <w:rsid w:val="00DA509A"/>
  </w:style>
  <w:style w:type="paragraph" w:customStyle="1" w:styleId="Style3">
    <w:name w:val="Style3"/>
    <w:basedOn w:val="Normalny"/>
    <w:uiPriority w:val="99"/>
    <w:rsid w:val="00DA509A"/>
    <w:pPr>
      <w:widowControl w:val="0"/>
      <w:autoSpaceDE w:val="0"/>
      <w:autoSpaceDN w:val="0"/>
      <w:adjustRightInd w:val="0"/>
      <w:spacing w:line="341" w:lineRule="exact"/>
    </w:pPr>
    <w:rPr>
      <w:rFonts w:ascii="Georgia" w:hAnsi="Georgia"/>
    </w:rPr>
  </w:style>
  <w:style w:type="character" w:customStyle="1" w:styleId="FontStyle12">
    <w:name w:val="Font Style12"/>
    <w:uiPriority w:val="99"/>
    <w:rsid w:val="00DA509A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3">
    <w:name w:val="Font Style23"/>
    <w:uiPriority w:val="99"/>
    <w:rsid w:val="00DA509A"/>
    <w:rPr>
      <w:rFonts w:ascii="Times New Roman" w:hAnsi="Times New Roman" w:cs="Times New Roman"/>
      <w:sz w:val="22"/>
      <w:szCs w:val="22"/>
    </w:rPr>
  </w:style>
  <w:style w:type="character" w:customStyle="1" w:styleId="FontStyle27">
    <w:name w:val="Font Style27"/>
    <w:uiPriority w:val="99"/>
    <w:rsid w:val="00DA509A"/>
    <w:rPr>
      <w:rFonts w:ascii="Times New Roman" w:hAnsi="Times New Roman" w:cs="Times New Roman"/>
      <w:b/>
      <w:bCs/>
      <w:sz w:val="22"/>
      <w:szCs w:val="22"/>
    </w:rPr>
  </w:style>
  <w:style w:type="paragraph" w:customStyle="1" w:styleId="Standard">
    <w:name w:val="Standard"/>
    <w:rsid w:val="00DA509A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Zawartotabeli">
    <w:name w:val="Zawartość tabeli"/>
    <w:basedOn w:val="Normalny"/>
    <w:rsid w:val="00DA509A"/>
    <w:pPr>
      <w:widowControl w:val="0"/>
      <w:suppressLineNumbers/>
      <w:suppressAutoHyphens/>
    </w:pPr>
    <w:rPr>
      <w:rFonts w:eastAsia="Arial Unicode MS"/>
      <w:kern w:val="1"/>
    </w:rPr>
  </w:style>
  <w:style w:type="character" w:customStyle="1" w:styleId="FontStyle21">
    <w:name w:val="Font Style21"/>
    <w:uiPriority w:val="99"/>
    <w:rsid w:val="00DA509A"/>
    <w:rPr>
      <w:rFonts w:ascii="Bookman Old Style" w:hAnsi="Bookman Old Style" w:cs="Bookman Old Style"/>
      <w:b/>
      <w:bCs/>
      <w:sz w:val="16"/>
      <w:szCs w:val="16"/>
    </w:rPr>
  </w:style>
  <w:style w:type="paragraph" w:styleId="Wcicienormalne">
    <w:name w:val="Normal Indent"/>
    <w:basedOn w:val="Normalny"/>
    <w:rsid w:val="00DA509A"/>
    <w:pPr>
      <w:ind w:left="708"/>
    </w:pPr>
    <w:rPr>
      <w:rFonts w:ascii="Arial" w:hAnsi="Arial"/>
      <w:sz w:val="20"/>
      <w:szCs w:val="20"/>
      <w:lang w:val="en-GB"/>
    </w:rPr>
  </w:style>
  <w:style w:type="paragraph" w:customStyle="1" w:styleId="normaltableau">
    <w:name w:val="normal_tableau"/>
    <w:basedOn w:val="Normalny"/>
    <w:rsid w:val="00DA509A"/>
    <w:pPr>
      <w:spacing w:before="120" w:after="120"/>
      <w:jc w:val="both"/>
    </w:pPr>
    <w:rPr>
      <w:rFonts w:ascii="Optima" w:hAnsi="Optima"/>
      <w:sz w:val="22"/>
      <w:szCs w:val="20"/>
      <w:lang w:val="en-GB"/>
    </w:rPr>
  </w:style>
  <w:style w:type="paragraph" w:styleId="Zwykytekst">
    <w:name w:val="Plain Text"/>
    <w:basedOn w:val="Normalny"/>
    <w:link w:val="ZwykytekstZnak"/>
    <w:uiPriority w:val="99"/>
    <w:unhideWhenUsed/>
    <w:rsid w:val="00DA509A"/>
    <w:rPr>
      <w:rFonts w:ascii="Garamond" w:eastAsia="Calibri" w:hAnsi="Garamond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DA509A"/>
    <w:rPr>
      <w:rFonts w:ascii="Garamond" w:eastAsia="Calibri" w:hAnsi="Garamond"/>
      <w:sz w:val="24"/>
      <w:szCs w:val="21"/>
      <w:lang w:eastAsia="en-US"/>
    </w:rPr>
  </w:style>
  <w:style w:type="paragraph" w:styleId="Lista5">
    <w:name w:val="List 5"/>
    <w:basedOn w:val="Normalny"/>
    <w:uiPriority w:val="99"/>
    <w:unhideWhenUsed/>
    <w:rsid w:val="00DA509A"/>
    <w:pPr>
      <w:ind w:left="1415" w:hanging="283"/>
      <w:contextualSpacing/>
    </w:pPr>
    <w:rPr>
      <w:sz w:val="28"/>
      <w:szCs w:val="20"/>
      <w:lang w:eastAsia="en-US"/>
    </w:rPr>
  </w:style>
  <w:style w:type="character" w:customStyle="1" w:styleId="FontStyle32">
    <w:name w:val="Font Style32"/>
    <w:rsid w:val="00DA509A"/>
    <w:rPr>
      <w:rFonts w:ascii="Arial Unicode MS" w:eastAsia="Arial Unicode MS" w:hAnsi="Arial Unicode MS" w:cs="Arial Unicode MS"/>
      <w:sz w:val="14"/>
      <w:szCs w:val="14"/>
    </w:rPr>
  </w:style>
  <w:style w:type="character" w:customStyle="1" w:styleId="FontStyle30">
    <w:name w:val="Font Style30"/>
    <w:rsid w:val="00DA509A"/>
    <w:rPr>
      <w:rFonts w:ascii="Arial Unicode MS" w:eastAsia="Arial Unicode MS" w:hAnsi="Arial Unicode MS" w:cs="Arial Unicode MS"/>
      <w:b/>
      <w:bCs/>
      <w:sz w:val="14"/>
      <w:szCs w:val="14"/>
    </w:rPr>
  </w:style>
  <w:style w:type="paragraph" w:customStyle="1" w:styleId="Style4">
    <w:name w:val="Style4"/>
    <w:basedOn w:val="Normalny"/>
    <w:rsid w:val="00DA509A"/>
    <w:pPr>
      <w:widowControl w:val="0"/>
      <w:suppressAutoHyphens/>
      <w:autoSpaceDE w:val="0"/>
      <w:spacing w:line="398" w:lineRule="exact"/>
    </w:pPr>
    <w:rPr>
      <w:rFonts w:ascii="Arial Unicode MS" w:eastAsia="Arial Unicode MS" w:hAnsi="Arial Unicode MS" w:cs="Arial Unicode MS"/>
      <w:kern w:val="1"/>
      <w:lang w:eastAsia="hi-IN" w:bidi="hi-IN"/>
    </w:rPr>
  </w:style>
  <w:style w:type="paragraph" w:customStyle="1" w:styleId="Style5">
    <w:name w:val="Style5"/>
    <w:basedOn w:val="Normalny"/>
    <w:rsid w:val="00DA509A"/>
    <w:pPr>
      <w:widowControl w:val="0"/>
      <w:suppressAutoHyphens/>
      <w:autoSpaceDE w:val="0"/>
      <w:spacing w:line="195" w:lineRule="exact"/>
      <w:jc w:val="both"/>
    </w:pPr>
    <w:rPr>
      <w:rFonts w:ascii="Arial Unicode MS" w:eastAsia="Arial Unicode MS" w:hAnsi="Arial Unicode MS" w:cs="Arial Unicode MS"/>
      <w:kern w:val="1"/>
      <w:lang w:eastAsia="hi-IN" w:bidi="hi-IN"/>
    </w:rPr>
  </w:style>
  <w:style w:type="character" w:customStyle="1" w:styleId="bbcsize1">
    <w:name w:val="bbc_size1"/>
    <w:basedOn w:val="Domylnaczcionkaakapitu"/>
    <w:rsid w:val="00D37E9A"/>
  </w:style>
  <w:style w:type="paragraph" w:styleId="Poprawka">
    <w:name w:val="Revision"/>
    <w:hidden/>
    <w:uiPriority w:val="99"/>
    <w:semiHidden/>
    <w:rsid w:val="004039CA"/>
    <w:rPr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9307A0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4410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901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70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1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8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6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1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9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3AB509-F80D-4038-81DC-7F6C2E7C1EF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9</Pages>
  <Words>3334</Words>
  <Characters>20010</Characters>
  <Application>Microsoft Office Word</Application>
  <DocSecurity>0</DocSecurity>
  <Lines>166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KPT</vt:lpstr>
    </vt:vector>
  </TitlesOfParts>
  <Company>UM</Company>
  <LinksUpToDate>false</LinksUpToDate>
  <CharactersWithSpaces>23298</CharactersWithSpaces>
  <SharedDoc>false</SharedDoc>
  <HLinks>
    <vt:vector size="6" baseType="variant">
      <vt:variant>
        <vt:i4>4325409</vt:i4>
      </vt:variant>
      <vt:variant>
        <vt:i4>0</vt:i4>
      </vt:variant>
      <vt:variant>
        <vt:i4>0</vt:i4>
      </vt:variant>
      <vt:variant>
        <vt:i4>5</vt:i4>
      </vt:variant>
      <vt:variant>
        <vt:lpwstr>mailto:ddpzagorzyce@caritas.rzeszow.pl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KPT</dc:title>
  <dc:creator>UM</dc:creator>
  <cp:lastModifiedBy>Gmina Tuchola</cp:lastModifiedBy>
  <cp:revision>10</cp:revision>
  <cp:lastPrinted>2022-11-17T13:18:00Z</cp:lastPrinted>
  <dcterms:created xsi:type="dcterms:W3CDTF">2022-11-24T14:08:00Z</dcterms:created>
  <dcterms:modified xsi:type="dcterms:W3CDTF">2024-11-14T13:17:00Z</dcterms:modified>
</cp:coreProperties>
</file>