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CF0F8" w14:textId="65A900BC" w:rsidR="0082467A" w:rsidRPr="005C12D0" w:rsidRDefault="009E12A3" w:rsidP="005C12D0">
      <w:pPr>
        <w:spacing w:line="276" w:lineRule="auto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r w:rsidRPr="005C12D0">
        <w:rPr>
          <w:rFonts w:ascii="Cambria" w:hAnsi="Cambria" w:cs="Arial"/>
          <w:b/>
          <w:sz w:val="20"/>
          <w:szCs w:val="20"/>
        </w:rPr>
        <w:t>Załącznik 2 do SWZ</w:t>
      </w:r>
    </w:p>
    <w:p w14:paraId="0D08E0D1" w14:textId="6269ACBE" w:rsidR="009E12A3" w:rsidRPr="005C12D0" w:rsidRDefault="009E12A3" w:rsidP="005C12D0">
      <w:pPr>
        <w:tabs>
          <w:tab w:val="left" w:pos="1770"/>
          <w:tab w:val="center" w:pos="4607"/>
        </w:tabs>
        <w:suppressAutoHyphens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3E4AEEBE" w14:textId="3C929304" w:rsidR="00A35861" w:rsidRPr="005C12D0" w:rsidRDefault="00A35861" w:rsidP="005C12D0">
      <w:pPr>
        <w:tabs>
          <w:tab w:val="left" w:pos="1770"/>
          <w:tab w:val="center" w:pos="4607"/>
        </w:tabs>
        <w:suppressAutoHyphens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5C12D0">
        <w:rPr>
          <w:rFonts w:ascii="Cambria" w:hAnsi="Cambria" w:cs="Arial"/>
          <w:b/>
          <w:bCs/>
          <w:sz w:val="20"/>
          <w:szCs w:val="20"/>
          <w:lang w:eastAsia="pl-PL"/>
        </w:rPr>
        <w:t>Powiatowy Zarząd Dróg w Kazimierzy Wielkiej</w:t>
      </w:r>
    </w:p>
    <w:p w14:paraId="5BB5B8AD" w14:textId="5E1EE5FB" w:rsidR="00A35861" w:rsidRPr="005C12D0" w:rsidRDefault="00A35861" w:rsidP="005C12D0">
      <w:pPr>
        <w:suppressAutoHyphens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5C12D0">
        <w:rPr>
          <w:rFonts w:ascii="Cambria" w:hAnsi="Cambria" w:cs="Arial"/>
          <w:b/>
          <w:bCs/>
          <w:sz w:val="20"/>
          <w:szCs w:val="20"/>
          <w:lang w:eastAsia="pl-PL"/>
        </w:rPr>
        <w:t>ul. Koszycka 29</w:t>
      </w:r>
    </w:p>
    <w:p w14:paraId="657AB3E4" w14:textId="77777777" w:rsidR="00A35861" w:rsidRPr="005C12D0" w:rsidRDefault="00A35861" w:rsidP="005C12D0">
      <w:pPr>
        <w:suppressAutoHyphens w:val="0"/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5C12D0">
        <w:rPr>
          <w:rFonts w:ascii="Cambria" w:hAnsi="Cambria" w:cs="Arial"/>
          <w:b/>
          <w:bCs/>
          <w:sz w:val="20"/>
          <w:szCs w:val="20"/>
          <w:lang w:eastAsia="pl-PL"/>
        </w:rPr>
        <w:t>28 – 500 Kazimierza Wielka</w:t>
      </w:r>
    </w:p>
    <w:p w14:paraId="6C88702B" w14:textId="091964A6" w:rsidR="0082467A" w:rsidRPr="005C12D0" w:rsidRDefault="0082467A" w:rsidP="005C12D0">
      <w:pPr>
        <w:spacing w:line="276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5C12D0">
        <w:rPr>
          <w:rFonts w:ascii="Cambria" w:eastAsia="Calibri" w:hAnsi="Cambria" w:cs="Arial"/>
          <w:b/>
          <w:sz w:val="20"/>
          <w:szCs w:val="20"/>
        </w:rPr>
        <w:t xml:space="preserve">adres email: </w:t>
      </w:r>
      <w:hyperlink r:id="rId9" w:history="1">
        <w:r w:rsidR="00A35861" w:rsidRPr="005C12D0">
          <w:rPr>
            <w:rStyle w:val="Hipercze"/>
            <w:rFonts w:ascii="Cambria" w:eastAsia="Calibri" w:hAnsi="Cambria" w:cs="Arial"/>
            <w:b/>
            <w:color w:val="auto"/>
            <w:sz w:val="20"/>
            <w:szCs w:val="20"/>
          </w:rPr>
          <w:t>pzd@pzd.kazimierzaw.pl</w:t>
        </w:r>
      </w:hyperlink>
    </w:p>
    <w:p w14:paraId="298BF6FD" w14:textId="77777777" w:rsidR="00A35861" w:rsidRPr="005C12D0" w:rsidRDefault="00A35861" w:rsidP="005C12D0">
      <w:pPr>
        <w:keepNext/>
        <w:spacing w:line="276" w:lineRule="auto"/>
        <w:jc w:val="center"/>
        <w:rPr>
          <w:rFonts w:ascii="Cambria" w:eastAsia="Calibri" w:hAnsi="Cambria" w:cs="Arial"/>
          <w:b/>
          <w:bCs/>
          <w:sz w:val="20"/>
          <w:szCs w:val="20"/>
        </w:rPr>
      </w:pPr>
    </w:p>
    <w:p w14:paraId="52F28E81" w14:textId="22A70ECE" w:rsidR="0082467A" w:rsidRPr="005C12D0" w:rsidRDefault="0082467A" w:rsidP="005C12D0">
      <w:pPr>
        <w:keepNext/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5C12D0">
        <w:rPr>
          <w:rFonts w:ascii="Cambria" w:eastAsia="Times-Roman" w:hAnsi="Cambria" w:cs="Arial"/>
          <w:b/>
          <w:bCs/>
          <w:sz w:val="20"/>
          <w:szCs w:val="20"/>
        </w:rPr>
        <w:t xml:space="preserve">Jednostka działająca w strukturach POWIATU </w:t>
      </w:r>
      <w:r w:rsidR="00A35861" w:rsidRPr="005C12D0">
        <w:rPr>
          <w:rFonts w:ascii="Cambria" w:eastAsia="Times-Roman" w:hAnsi="Cambria" w:cs="Arial"/>
          <w:b/>
          <w:bCs/>
          <w:sz w:val="20"/>
          <w:szCs w:val="20"/>
        </w:rPr>
        <w:t>KAZIMIERSKIEGO</w:t>
      </w:r>
    </w:p>
    <w:p w14:paraId="193AE138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02DEE4B5" w14:textId="77777777" w:rsidR="0082467A" w:rsidRPr="005C12D0" w:rsidRDefault="0082467A" w:rsidP="005C12D0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BF8B28B" w14:textId="49E340F6" w:rsidR="0082467A" w:rsidRPr="005C12D0" w:rsidRDefault="0082467A" w:rsidP="005C12D0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 xml:space="preserve">WARUNKI TECHNICZNE WYKONANIA I ODBIORU </w:t>
      </w:r>
      <w:r w:rsidR="005F32C1" w:rsidRPr="005C12D0">
        <w:rPr>
          <w:rFonts w:ascii="Cambria" w:hAnsi="Cambria" w:cs="Arial"/>
          <w:b/>
          <w:sz w:val="20"/>
          <w:szCs w:val="20"/>
        </w:rPr>
        <w:t>ROBÓT</w:t>
      </w:r>
    </w:p>
    <w:p w14:paraId="19FC108C" w14:textId="2EF475E8" w:rsidR="0093485D" w:rsidRPr="005C12D0" w:rsidRDefault="0093485D" w:rsidP="005C12D0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(</w:t>
      </w:r>
      <w:proofErr w:type="spellStart"/>
      <w:r w:rsidRPr="005C12D0">
        <w:rPr>
          <w:rFonts w:ascii="Cambria" w:hAnsi="Cambria" w:cs="Arial"/>
          <w:b/>
          <w:sz w:val="20"/>
          <w:szCs w:val="20"/>
        </w:rPr>
        <w:t>WTWiO</w:t>
      </w:r>
      <w:r w:rsidR="005F32C1" w:rsidRPr="005C12D0">
        <w:rPr>
          <w:rFonts w:ascii="Cambria" w:hAnsi="Cambria" w:cs="Arial"/>
          <w:b/>
          <w:sz w:val="20"/>
          <w:szCs w:val="20"/>
        </w:rPr>
        <w:t>R</w:t>
      </w:r>
      <w:proofErr w:type="spellEnd"/>
      <w:r w:rsidRPr="005C12D0">
        <w:rPr>
          <w:rFonts w:ascii="Cambria" w:hAnsi="Cambria" w:cs="Arial"/>
          <w:b/>
          <w:sz w:val="20"/>
          <w:szCs w:val="20"/>
        </w:rPr>
        <w:t>)</w:t>
      </w:r>
    </w:p>
    <w:p w14:paraId="7713F5B0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55CD982B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3ACCF695" w14:textId="0E81A7CA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Temat: Zimowe utrzymanie dróg powia</w:t>
      </w:r>
      <w:r w:rsidR="00A35861" w:rsidRPr="005C12D0">
        <w:rPr>
          <w:rFonts w:ascii="Cambria" w:hAnsi="Cambria" w:cs="Arial"/>
          <w:b/>
          <w:sz w:val="20"/>
          <w:szCs w:val="20"/>
        </w:rPr>
        <w:t>towych</w:t>
      </w:r>
      <w:r w:rsidR="00E321C2" w:rsidRPr="005C12D0">
        <w:rPr>
          <w:rFonts w:ascii="Cambria" w:hAnsi="Cambria" w:cs="Arial"/>
          <w:b/>
          <w:sz w:val="20"/>
          <w:szCs w:val="20"/>
        </w:rPr>
        <w:t xml:space="preserve"> </w:t>
      </w:r>
      <w:r w:rsidR="00A35861" w:rsidRPr="005C12D0">
        <w:rPr>
          <w:rFonts w:ascii="Cambria" w:hAnsi="Cambria" w:cs="Arial"/>
          <w:b/>
          <w:sz w:val="20"/>
          <w:szCs w:val="20"/>
        </w:rPr>
        <w:t xml:space="preserve">administrowanych przez </w:t>
      </w:r>
      <w:r w:rsidRPr="005C12D0">
        <w:rPr>
          <w:rFonts w:ascii="Cambria" w:hAnsi="Cambria" w:cs="Arial"/>
          <w:b/>
          <w:sz w:val="20"/>
          <w:szCs w:val="20"/>
        </w:rPr>
        <w:t>P</w:t>
      </w:r>
      <w:r w:rsidR="00A35861" w:rsidRPr="005C12D0">
        <w:rPr>
          <w:rFonts w:ascii="Cambria" w:hAnsi="Cambria" w:cs="Arial"/>
          <w:b/>
          <w:sz w:val="20"/>
          <w:szCs w:val="20"/>
        </w:rPr>
        <w:t>ZD</w:t>
      </w:r>
      <w:r w:rsidRPr="005C12D0">
        <w:rPr>
          <w:rFonts w:ascii="Cambria" w:hAnsi="Cambria" w:cs="Arial"/>
          <w:b/>
          <w:sz w:val="20"/>
          <w:szCs w:val="20"/>
        </w:rPr>
        <w:t xml:space="preserve"> w </w:t>
      </w:r>
      <w:r w:rsidR="008C3058" w:rsidRPr="005C12D0">
        <w:rPr>
          <w:rFonts w:ascii="Cambria" w:hAnsi="Cambria" w:cs="Arial"/>
          <w:b/>
          <w:sz w:val="20"/>
          <w:szCs w:val="20"/>
        </w:rPr>
        <w:t>K</w:t>
      </w:r>
      <w:r w:rsidR="00A35861" w:rsidRPr="005C12D0">
        <w:rPr>
          <w:rFonts w:ascii="Cambria" w:hAnsi="Cambria" w:cs="Arial"/>
          <w:b/>
          <w:sz w:val="20"/>
          <w:szCs w:val="20"/>
        </w:rPr>
        <w:t xml:space="preserve">azimierzy </w:t>
      </w:r>
      <w:r w:rsidR="008C3058" w:rsidRPr="005C12D0">
        <w:rPr>
          <w:rFonts w:ascii="Cambria" w:hAnsi="Cambria" w:cs="Arial"/>
          <w:b/>
          <w:sz w:val="20"/>
          <w:szCs w:val="20"/>
        </w:rPr>
        <w:t>W</w:t>
      </w:r>
      <w:r w:rsidR="00A35861" w:rsidRPr="005C12D0">
        <w:rPr>
          <w:rFonts w:ascii="Cambria" w:hAnsi="Cambria" w:cs="Arial"/>
          <w:b/>
          <w:sz w:val="20"/>
          <w:szCs w:val="20"/>
        </w:rPr>
        <w:t xml:space="preserve">ielkiej </w:t>
      </w:r>
      <w:r w:rsidRPr="005C12D0">
        <w:rPr>
          <w:rFonts w:ascii="Cambria" w:hAnsi="Cambria" w:cs="Arial"/>
          <w:b/>
          <w:sz w:val="20"/>
          <w:szCs w:val="20"/>
        </w:rPr>
        <w:t>w sezonie zimowym 202</w:t>
      </w:r>
      <w:r w:rsidR="0048148C" w:rsidRPr="005C12D0">
        <w:rPr>
          <w:rFonts w:ascii="Cambria" w:hAnsi="Cambria" w:cs="Arial"/>
          <w:b/>
          <w:sz w:val="20"/>
          <w:szCs w:val="20"/>
        </w:rPr>
        <w:t>4</w:t>
      </w:r>
      <w:r w:rsidRPr="005C12D0">
        <w:rPr>
          <w:rFonts w:ascii="Cambria" w:hAnsi="Cambria" w:cs="Arial"/>
          <w:b/>
          <w:sz w:val="20"/>
          <w:szCs w:val="20"/>
        </w:rPr>
        <w:t xml:space="preserve"> - 202</w:t>
      </w:r>
      <w:r w:rsidR="0048148C" w:rsidRPr="005C12D0">
        <w:rPr>
          <w:rFonts w:ascii="Cambria" w:hAnsi="Cambria" w:cs="Arial"/>
          <w:b/>
          <w:sz w:val="20"/>
          <w:szCs w:val="20"/>
        </w:rPr>
        <w:t>5</w:t>
      </w:r>
      <w:r w:rsidRPr="005C12D0">
        <w:rPr>
          <w:rFonts w:ascii="Cambria" w:hAnsi="Cambria" w:cs="Arial"/>
          <w:b/>
          <w:sz w:val="20"/>
          <w:szCs w:val="20"/>
        </w:rPr>
        <w:t>.</w:t>
      </w:r>
    </w:p>
    <w:p w14:paraId="4B5F9E15" w14:textId="27AC9399" w:rsidR="0082467A" w:rsidRPr="005C12D0" w:rsidRDefault="0082467A" w:rsidP="005C12D0">
      <w:pPr>
        <w:suppressAutoHyphens w:val="0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E407774" w14:textId="77777777" w:rsidR="0082467A" w:rsidRPr="005C12D0" w:rsidRDefault="0082467A" w:rsidP="005C12D0">
      <w:pPr>
        <w:numPr>
          <w:ilvl w:val="0"/>
          <w:numId w:val="8"/>
        </w:num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bCs/>
          <w:sz w:val="20"/>
          <w:szCs w:val="20"/>
        </w:rPr>
        <w:t>WSTĘP</w:t>
      </w:r>
    </w:p>
    <w:p w14:paraId="6DF6069D" w14:textId="77777777" w:rsidR="009B438E" w:rsidRPr="005C12D0" w:rsidRDefault="009B438E" w:rsidP="005C12D0">
      <w:pPr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A335F39" w14:textId="266E3BBA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bCs/>
          <w:sz w:val="20"/>
          <w:szCs w:val="20"/>
        </w:rPr>
        <w:t xml:space="preserve">Zimowe utrzymanie dróg (ZUD) są to prace mające na celu zmniejszenie lub ograniczenie zakłóceń ruchu drogowego wywoływanych takimi czynnikami atmosferycznymi jak śliskość zimowa oraz opady śniegu, marznącego deszczu, mżawki, szadzi. </w:t>
      </w:r>
    </w:p>
    <w:p w14:paraId="1FD915DB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662827AE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Do zimowego utrzymania dróg zalicza się m.in.:</w:t>
      </w:r>
    </w:p>
    <w:p w14:paraId="2D873619" w14:textId="77777777" w:rsidR="0082467A" w:rsidRPr="005C12D0" w:rsidRDefault="0082467A" w:rsidP="005C12D0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1</w:t>
      </w:r>
      <w:r w:rsidRPr="005C12D0">
        <w:rPr>
          <w:rFonts w:ascii="Cambria" w:hAnsi="Cambria" w:cs="Arial"/>
          <w:sz w:val="20"/>
          <w:szCs w:val="20"/>
        </w:rPr>
        <w:tab/>
        <w:t xml:space="preserve">Działania </w:t>
      </w:r>
      <w:proofErr w:type="spellStart"/>
      <w:r w:rsidRPr="005C12D0">
        <w:rPr>
          <w:rFonts w:ascii="Cambria" w:hAnsi="Cambria" w:cs="Arial"/>
          <w:sz w:val="20"/>
          <w:szCs w:val="20"/>
        </w:rPr>
        <w:t>organizacyjno</w:t>
      </w:r>
      <w:proofErr w:type="spellEnd"/>
      <w:r w:rsidRPr="005C12D0">
        <w:rPr>
          <w:rFonts w:ascii="Cambria" w:hAnsi="Cambria" w:cs="Arial"/>
          <w:sz w:val="20"/>
          <w:szCs w:val="20"/>
        </w:rPr>
        <w:t xml:space="preserve"> - techniczne wraz z zapewnieniem łączności z dyżurnym</w:t>
      </w:r>
    </w:p>
    <w:p w14:paraId="37332889" w14:textId="687CE7FF" w:rsidR="0082467A" w:rsidRPr="005C12D0" w:rsidRDefault="0082467A" w:rsidP="005C12D0">
      <w:pPr>
        <w:tabs>
          <w:tab w:val="left" w:pos="426"/>
        </w:tabs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wyznaczonym przez Wykonawcę oraz z operatorem sprzętu świadczącego usługi</w:t>
      </w:r>
      <w:r w:rsidR="009D7063" w:rsidRPr="005C12D0">
        <w:rPr>
          <w:rFonts w:ascii="Cambria" w:hAnsi="Cambria" w:cs="Arial"/>
          <w:sz w:val="20"/>
          <w:szCs w:val="20"/>
        </w:rPr>
        <w:t xml:space="preserve"> Z</w:t>
      </w:r>
      <w:r w:rsidRPr="005C12D0">
        <w:rPr>
          <w:rFonts w:ascii="Cambria" w:hAnsi="Cambria" w:cs="Arial"/>
          <w:sz w:val="20"/>
          <w:szCs w:val="20"/>
        </w:rPr>
        <w:t>UD;</w:t>
      </w:r>
    </w:p>
    <w:p w14:paraId="40A6E63D" w14:textId="1ADD07B1" w:rsidR="0082467A" w:rsidRPr="005C12D0" w:rsidRDefault="0082467A" w:rsidP="005C12D0">
      <w:p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2</w:t>
      </w:r>
      <w:r w:rsidRPr="005C12D0">
        <w:rPr>
          <w:rFonts w:ascii="Cambria" w:hAnsi="Cambria" w:cs="Arial"/>
          <w:sz w:val="20"/>
          <w:szCs w:val="20"/>
        </w:rPr>
        <w:tab/>
        <w:t>Przygotowanie materiałów do zwalczania śliskości: zakup, transport, magazynowanie</w:t>
      </w:r>
      <w:r w:rsidR="009D7063" w:rsidRPr="005C12D0">
        <w:rPr>
          <w:rFonts w:ascii="Cambria" w:hAnsi="Cambria" w:cs="Arial"/>
          <w:sz w:val="20"/>
          <w:szCs w:val="20"/>
        </w:rPr>
        <w:t xml:space="preserve"> </w:t>
      </w:r>
      <w:r w:rsidRPr="005C12D0">
        <w:rPr>
          <w:rFonts w:ascii="Cambria" w:hAnsi="Cambria" w:cs="Arial"/>
          <w:sz w:val="20"/>
          <w:szCs w:val="20"/>
        </w:rPr>
        <w:t xml:space="preserve">materiałów </w:t>
      </w:r>
      <w:proofErr w:type="spellStart"/>
      <w:r w:rsidRPr="005C12D0">
        <w:rPr>
          <w:rFonts w:ascii="Cambria" w:hAnsi="Cambria" w:cs="Arial"/>
          <w:sz w:val="20"/>
          <w:szCs w:val="20"/>
        </w:rPr>
        <w:t>uszarstniających</w:t>
      </w:r>
      <w:proofErr w:type="spellEnd"/>
      <w:r w:rsidRPr="005C12D0">
        <w:rPr>
          <w:rFonts w:ascii="Cambria" w:hAnsi="Cambria" w:cs="Arial"/>
          <w:sz w:val="20"/>
          <w:szCs w:val="20"/>
        </w:rPr>
        <w:t xml:space="preserve">, środków chemicznych; </w:t>
      </w:r>
    </w:p>
    <w:p w14:paraId="5DDB7D29" w14:textId="77777777" w:rsidR="0082467A" w:rsidRPr="005C12D0" w:rsidRDefault="0082467A" w:rsidP="005C12D0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3</w:t>
      </w:r>
      <w:r w:rsidRPr="005C12D0">
        <w:rPr>
          <w:rFonts w:ascii="Cambria" w:hAnsi="Cambria" w:cs="Arial"/>
          <w:sz w:val="20"/>
          <w:szCs w:val="20"/>
        </w:rPr>
        <w:tab/>
        <w:t>Przygotowanie sprzętu do posypywania i odśnieżania dróg;</w:t>
      </w:r>
    </w:p>
    <w:p w14:paraId="485D8747" w14:textId="77777777" w:rsidR="0082467A" w:rsidRPr="005C12D0" w:rsidRDefault="0082467A" w:rsidP="005C12D0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4</w:t>
      </w:r>
      <w:r w:rsidRPr="005C12D0">
        <w:rPr>
          <w:rFonts w:ascii="Cambria" w:hAnsi="Cambria" w:cs="Arial"/>
          <w:sz w:val="20"/>
          <w:szCs w:val="20"/>
        </w:rPr>
        <w:tab/>
        <w:t>Całodobowe dyżury ludzi i sprzętu;</w:t>
      </w:r>
    </w:p>
    <w:p w14:paraId="471B9286" w14:textId="77777777" w:rsidR="0082467A" w:rsidRPr="005C12D0" w:rsidRDefault="0082467A" w:rsidP="005C12D0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5</w:t>
      </w:r>
      <w:r w:rsidRPr="005C12D0">
        <w:rPr>
          <w:rFonts w:ascii="Cambria" w:hAnsi="Cambria" w:cs="Arial"/>
          <w:sz w:val="20"/>
          <w:szCs w:val="20"/>
        </w:rPr>
        <w:tab/>
        <w:t>Patrolowanie dróg;</w:t>
      </w:r>
    </w:p>
    <w:p w14:paraId="07D0EF75" w14:textId="77777777" w:rsidR="0082467A" w:rsidRPr="005C12D0" w:rsidRDefault="0082467A" w:rsidP="005C12D0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6</w:t>
      </w:r>
      <w:r w:rsidRPr="005C12D0">
        <w:rPr>
          <w:rFonts w:ascii="Cambria" w:hAnsi="Cambria" w:cs="Arial"/>
          <w:sz w:val="20"/>
          <w:szCs w:val="20"/>
        </w:rPr>
        <w:tab/>
        <w:t>Odśnieżanie jezdni i poboczy, obiektów;</w:t>
      </w:r>
    </w:p>
    <w:p w14:paraId="757F07A2" w14:textId="181A8609" w:rsidR="0082467A" w:rsidRPr="005C12D0" w:rsidRDefault="0082467A" w:rsidP="005C12D0">
      <w:p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7</w:t>
      </w:r>
      <w:r w:rsidRPr="005C12D0">
        <w:rPr>
          <w:rFonts w:ascii="Cambria" w:hAnsi="Cambria" w:cs="Arial"/>
          <w:sz w:val="20"/>
          <w:szCs w:val="20"/>
        </w:rPr>
        <w:tab/>
        <w:t>Załadunek materiałów, usuwanie śliskości zimowej poprzez posypywanie materiałami</w:t>
      </w:r>
      <w:r w:rsidR="009D7063" w:rsidRPr="005C12D0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Pr="005C12D0">
        <w:rPr>
          <w:rFonts w:ascii="Cambria" w:hAnsi="Cambria" w:cs="Arial"/>
          <w:sz w:val="20"/>
          <w:szCs w:val="20"/>
        </w:rPr>
        <w:t>uszorstniającymi</w:t>
      </w:r>
      <w:proofErr w:type="spellEnd"/>
      <w:r w:rsidRPr="005C12D0">
        <w:rPr>
          <w:rFonts w:ascii="Cambria" w:hAnsi="Cambria" w:cs="Arial"/>
          <w:sz w:val="20"/>
          <w:szCs w:val="20"/>
        </w:rPr>
        <w:t xml:space="preserve"> i środkami chemicznymi odcinków nawierzchni dróg powiatowych wg zatwierdzonych standardów i zgodnie z przyjętym operatem ZUD oraz wyjątkowo, w przypadku wystąpienia gołoledzi, lodowicy, usuwanie śliskości poprzez posypanie na całej długości drogi</w:t>
      </w:r>
      <w:r w:rsidR="00800830" w:rsidRPr="005C12D0">
        <w:rPr>
          <w:rFonts w:ascii="Cambria" w:hAnsi="Cambria" w:cs="Arial"/>
          <w:sz w:val="20"/>
          <w:szCs w:val="20"/>
        </w:rPr>
        <w:t>;</w:t>
      </w:r>
    </w:p>
    <w:p w14:paraId="2554D188" w14:textId="20542544" w:rsidR="0082467A" w:rsidRPr="005C12D0" w:rsidRDefault="0082467A" w:rsidP="005C12D0">
      <w:pPr>
        <w:tabs>
          <w:tab w:val="left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8</w:t>
      </w:r>
      <w:r w:rsidRPr="005C12D0">
        <w:rPr>
          <w:rFonts w:ascii="Cambria" w:hAnsi="Cambria" w:cs="Arial"/>
          <w:sz w:val="20"/>
          <w:szCs w:val="20"/>
        </w:rPr>
        <w:tab/>
        <w:t>Przekazywanie informacji do sztabu kryzysowego w formie meldunków emailem, faxem lub telefonicznie o stanie dróg, podejmowanych czynnościach, interwencjach itp.</w:t>
      </w:r>
    </w:p>
    <w:p w14:paraId="41F715AA" w14:textId="354AAD18" w:rsidR="0082467A" w:rsidRPr="005C12D0" w:rsidRDefault="0082467A" w:rsidP="005C12D0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9</w:t>
      </w:r>
      <w:r w:rsidRPr="005C12D0">
        <w:rPr>
          <w:rFonts w:ascii="Cambria" w:hAnsi="Cambria" w:cs="Arial"/>
          <w:sz w:val="20"/>
          <w:szCs w:val="20"/>
        </w:rPr>
        <w:tab/>
        <w:t>Prace porządkowe po sezonie zimowym.</w:t>
      </w:r>
    </w:p>
    <w:p w14:paraId="3F06EAA2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07641475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5718A8C" w14:textId="77777777" w:rsidR="0082467A" w:rsidRPr="005C12D0" w:rsidRDefault="0082467A" w:rsidP="005C12D0">
      <w:pPr>
        <w:numPr>
          <w:ilvl w:val="0"/>
          <w:numId w:val="8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PODSTAWOWE OKREŚLENIA ZWIĄZANE Z ZUD</w:t>
      </w:r>
    </w:p>
    <w:p w14:paraId="0FDCDFA0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277BAA89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bCs/>
          <w:sz w:val="20"/>
          <w:szCs w:val="20"/>
          <w:u w:val="single"/>
        </w:rPr>
        <w:t>Śliskość zimowa</w:t>
      </w:r>
      <w:r w:rsidRPr="005C12D0">
        <w:rPr>
          <w:rFonts w:ascii="Cambria" w:hAnsi="Cambria" w:cs="Arial"/>
          <w:b/>
          <w:bCs/>
          <w:sz w:val="20"/>
          <w:szCs w:val="20"/>
        </w:rPr>
        <w:t xml:space="preserve"> – </w:t>
      </w:r>
      <w:r w:rsidRPr="005C12D0">
        <w:rPr>
          <w:rFonts w:ascii="Cambria" w:hAnsi="Cambria" w:cs="Arial"/>
          <w:sz w:val="20"/>
          <w:szCs w:val="20"/>
        </w:rPr>
        <w:t>zjawisko występujące na drogach na skutek utworzenia się na nawierzchniach drogowych warstwy lodu, zlodowaciałego lub ubitego śniegu. Rozróżnia się trzy następujące formy śliskości zimowej w zależności od warunków powstawania, a mianowicie:</w:t>
      </w:r>
    </w:p>
    <w:p w14:paraId="4E4A0018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7F266A6" w14:textId="68A0F091" w:rsidR="0082467A" w:rsidRPr="005C12D0" w:rsidRDefault="0082467A" w:rsidP="005C12D0">
      <w:pPr>
        <w:numPr>
          <w:ilvl w:val="0"/>
          <w:numId w:val="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bCs/>
          <w:sz w:val="20"/>
          <w:szCs w:val="20"/>
          <w:u w:val="single"/>
        </w:rPr>
        <w:t>gołoledź</w:t>
      </w:r>
      <w:r w:rsidRPr="005C12D0">
        <w:rPr>
          <w:rFonts w:ascii="Cambria" w:hAnsi="Cambria" w:cs="Arial"/>
          <w:sz w:val="20"/>
          <w:szCs w:val="20"/>
        </w:rPr>
        <w:t xml:space="preserve"> jest to warstwa lodu o grubości do 1 mm powstała na skutek opadów mgły roszącej, mżawki lub deszczu na nawierzchnię o ujemnej temperaturze</w:t>
      </w:r>
      <w:r w:rsidR="00800830" w:rsidRPr="005C12D0">
        <w:rPr>
          <w:rFonts w:ascii="Cambria" w:hAnsi="Cambria" w:cs="Arial"/>
          <w:sz w:val="20"/>
          <w:szCs w:val="20"/>
        </w:rPr>
        <w:t>,</w:t>
      </w:r>
    </w:p>
    <w:p w14:paraId="79589E2E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7B94D89" w14:textId="57EDCC37" w:rsidR="0082467A" w:rsidRPr="005C12D0" w:rsidRDefault="0082467A" w:rsidP="005C12D0">
      <w:pPr>
        <w:numPr>
          <w:ilvl w:val="0"/>
          <w:numId w:val="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bCs/>
          <w:sz w:val="20"/>
          <w:szCs w:val="20"/>
          <w:u w:val="single"/>
        </w:rPr>
        <w:t>lodowica</w:t>
      </w:r>
      <w:r w:rsidRPr="005C12D0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C12D0">
        <w:rPr>
          <w:rFonts w:ascii="Cambria" w:hAnsi="Cambria" w:cs="Arial"/>
          <w:sz w:val="20"/>
          <w:szCs w:val="20"/>
        </w:rPr>
        <w:t>jest to warstwa lodu o grubości do kilku centymetrów powstała z zamarznięcia nieusuniętej z nawierzchni jezdni wody pochodzącej ze stopnienia śniegu, lodu lub opadu deszczu</w:t>
      </w:r>
      <w:r w:rsidR="00800830" w:rsidRPr="005C12D0">
        <w:rPr>
          <w:rFonts w:ascii="Cambria" w:hAnsi="Cambria" w:cs="Arial"/>
          <w:sz w:val="20"/>
          <w:szCs w:val="20"/>
        </w:rPr>
        <w:t>,</w:t>
      </w:r>
    </w:p>
    <w:p w14:paraId="7AE0604D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0CDB5A85" w14:textId="58C05157" w:rsidR="0082467A" w:rsidRPr="005C12D0" w:rsidRDefault="0082467A" w:rsidP="005C12D0">
      <w:pPr>
        <w:numPr>
          <w:ilvl w:val="0"/>
          <w:numId w:val="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bCs/>
          <w:sz w:val="20"/>
          <w:szCs w:val="20"/>
          <w:u w:val="single"/>
        </w:rPr>
        <w:lastRenderedPageBreak/>
        <w:t>śliskość pośniegowa</w:t>
      </w:r>
      <w:r w:rsidRPr="005C12D0">
        <w:rPr>
          <w:rFonts w:ascii="Cambria" w:hAnsi="Cambria" w:cs="Arial"/>
          <w:bCs/>
          <w:sz w:val="20"/>
          <w:szCs w:val="20"/>
        </w:rPr>
        <w:t xml:space="preserve"> jest to rodzaj śliskości zimowej powstającej w wyniku zalegania na jezdni przymarzniętej do nawierzchni pozostałości nie usuniętego ubitego śniegu, pokrywającego ją całkowicie lub częściowo warstewką o gr. kilku milimetrów</w:t>
      </w:r>
      <w:r w:rsidR="00800830" w:rsidRPr="005C12D0">
        <w:rPr>
          <w:rFonts w:ascii="Cambria" w:hAnsi="Cambria" w:cs="Arial"/>
          <w:bCs/>
          <w:sz w:val="20"/>
          <w:szCs w:val="20"/>
        </w:rPr>
        <w:t>,</w:t>
      </w:r>
    </w:p>
    <w:p w14:paraId="562C4D33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7C9A6FCC" w14:textId="64FD5E01" w:rsidR="0082467A" w:rsidRPr="005C12D0" w:rsidRDefault="0082467A" w:rsidP="005C12D0">
      <w:pPr>
        <w:numPr>
          <w:ilvl w:val="0"/>
          <w:numId w:val="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  <w:u w:val="single"/>
        </w:rPr>
        <w:t xml:space="preserve">szron </w:t>
      </w:r>
      <w:r w:rsidRPr="005C12D0">
        <w:rPr>
          <w:rFonts w:ascii="Cambria" w:hAnsi="Cambria" w:cs="Arial"/>
          <w:sz w:val="20"/>
          <w:szCs w:val="20"/>
        </w:rPr>
        <w:t>– jest to osad lodu, mający wygląd krystaliczny, przybierający kształt igiełek itp. Tworzy się w procesie kondensacji pary wodnej w temp. poniżej 0̊ C</w:t>
      </w:r>
      <w:r w:rsidR="00800830" w:rsidRPr="005C12D0">
        <w:rPr>
          <w:rFonts w:ascii="Cambria" w:hAnsi="Cambria" w:cs="Arial"/>
          <w:sz w:val="20"/>
          <w:szCs w:val="20"/>
        </w:rPr>
        <w:t>,</w:t>
      </w:r>
    </w:p>
    <w:p w14:paraId="4BBFCFE2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896E4CD" w14:textId="670C3FAD" w:rsidR="0082467A" w:rsidRPr="005C12D0" w:rsidRDefault="0082467A" w:rsidP="005C12D0">
      <w:pPr>
        <w:numPr>
          <w:ilvl w:val="0"/>
          <w:numId w:val="7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  <w:u w:val="single"/>
        </w:rPr>
        <w:t>szadź</w:t>
      </w:r>
      <w:r w:rsidRPr="005C12D0">
        <w:rPr>
          <w:rFonts w:ascii="Cambria" w:hAnsi="Cambria" w:cs="Arial"/>
          <w:sz w:val="20"/>
          <w:szCs w:val="20"/>
        </w:rPr>
        <w:t xml:space="preserve"> - jest to osad atmosferyczny utworzony z ziarenek lodu rozdzielonych pęcherzykami powietrza, powstający z nagłego zamarzania kropelek wody, gdy temp. </w:t>
      </w:r>
      <w:r w:rsidR="00800830" w:rsidRPr="005C12D0">
        <w:rPr>
          <w:rFonts w:ascii="Cambria" w:hAnsi="Cambria" w:cs="Arial"/>
          <w:sz w:val="20"/>
          <w:szCs w:val="20"/>
        </w:rPr>
        <w:t>w</w:t>
      </w:r>
      <w:r w:rsidRPr="005C12D0">
        <w:rPr>
          <w:rFonts w:ascii="Cambria" w:hAnsi="Cambria" w:cs="Arial"/>
          <w:sz w:val="20"/>
          <w:szCs w:val="20"/>
        </w:rPr>
        <w:t>yziębionych powierzchni jest niższa od 0̊ C.</w:t>
      </w:r>
    </w:p>
    <w:p w14:paraId="6FD43BD3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C080610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  <w:u w:val="single"/>
        </w:rPr>
        <w:t xml:space="preserve">Śnieg luźny </w:t>
      </w:r>
      <w:r w:rsidRPr="005C12D0">
        <w:rPr>
          <w:rFonts w:ascii="Cambria" w:hAnsi="Cambria" w:cs="Arial"/>
          <w:sz w:val="20"/>
          <w:szCs w:val="20"/>
        </w:rPr>
        <w:t>jest to nieusunięty lub pozostały na nawierzchni po przejściu pługów śnieg, który nie został zagęszczony pod wpływem ruchu kołowego.</w:t>
      </w:r>
    </w:p>
    <w:p w14:paraId="1ADD69C2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B2EF811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  <w:u w:val="single"/>
        </w:rPr>
        <w:t xml:space="preserve">Śnieg zajeżdżony </w:t>
      </w:r>
      <w:r w:rsidRPr="005C12D0">
        <w:rPr>
          <w:rFonts w:ascii="Cambria" w:hAnsi="Cambria" w:cs="Arial"/>
          <w:sz w:val="20"/>
          <w:szCs w:val="20"/>
        </w:rPr>
        <w:t>jest to nieusunięty lub pozostały na nawierzchni po przejściu pługów śnieg, który został zagęszczony, ale nie stał się zlodowaciały.</w:t>
      </w:r>
    </w:p>
    <w:p w14:paraId="13EF6DAF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DED45D9" w14:textId="6288363B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  <w:u w:val="single"/>
        </w:rPr>
        <w:t>Nabój śnieżny</w:t>
      </w:r>
      <w:r w:rsidRPr="005C12D0">
        <w:rPr>
          <w:rFonts w:ascii="Cambria" w:hAnsi="Cambria" w:cs="Arial"/>
          <w:sz w:val="20"/>
          <w:szCs w:val="20"/>
        </w:rPr>
        <w:t xml:space="preserve"> jest to nieusunięta zlodowaciała lub ubita warstwa śniegu o znacznej grubości</w:t>
      </w:r>
      <w:r w:rsidR="00800830" w:rsidRPr="005C12D0">
        <w:rPr>
          <w:rFonts w:ascii="Cambria" w:hAnsi="Cambria" w:cs="Arial"/>
          <w:sz w:val="20"/>
          <w:szCs w:val="20"/>
        </w:rPr>
        <w:t xml:space="preserve"> </w:t>
      </w:r>
      <w:r w:rsidRPr="005C12D0">
        <w:rPr>
          <w:rFonts w:ascii="Cambria" w:hAnsi="Cambria" w:cs="Arial"/>
          <w:sz w:val="20"/>
          <w:szCs w:val="20"/>
        </w:rPr>
        <w:t>(od kilku cm), przymarznięta do nawierzchni jezdni.</w:t>
      </w:r>
      <w:r w:rsidR="008A5040" w:rsidRPr="005C12D0">
        <w:rPr>
          <w:rFonts w:ascii="Cambria" w:hAnsi="Cambria" w:cs="Arial"/>
          <w:sz w:val="20"/>
          <w:szCs w:val="20"/>
        </w:rPr>
        <w:t xml:space="preserve"> </w:t>
      </w:r>
    </w:p>
    <w:p w14:paraId="129D857A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01665AC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  <w:u w:val="single"/>
        </w:rPr>
        <w:t>Błoto pośniegowe</w:t>
      </w:r>
      <w:r w:rsidRPr="005C12D0">
        <w:rPr>
          <w:rFonts w:ascii="Cambria" w:hAnsi="Cambria" w:cs="Arial"/>
          <w:sz w:val="20"/>
          <w:szCs w:val="20"/>
        </w:rPr>
        <w:t xml:space="preserve"> jest to topniejący śnieg pozostały na nawierzchni po przejściu pługów i posypaniu jej środkami chemicznymi.</w:t>
      </w:r>
    </w:p>
    <w:p w14:paraId="666D2CB0" w14:textId="77777777" w:rsidR="005C12D0" w:rsidRPr="00CC72A3" w:rsidRDefault="005C12D0" w:rsidP="00CC72A3">
      <w:pPr>
        <w:suppressAutoHyphens w:val="0"/>
        <w:spacing w:line="276" w:lineRule="auto"/>
        <w:rPr>
          <w:rFonts w:ascii="Cambria" w:hAnsi="Cambria"/>
          <w:sz w:val="20"/>
          <w:szCs w:val="20"/>
        </w:rPr>
      </w:pPr>
    </w:p>
    <w:p w14:paraId="448B87F6" w14:textId="4A4F7CA2" w:rsidR="005C12D0" w:rsidRPr="005C12D0" w:rsidRDefault="005C12D0" w:rsidP="005C12D0">
      <w:pPr>
        <w:pStyle w:val="Akapitzlist"/>
        <w:numPr>
          <w:ilvl w:val="0"/>
          <w:numId w:val="8"/>
        </w:numPr>
        <w:suppressAutoHyphens w:val="0"/>
        <w:spacing w:line="276" w:lineRule="auto"/>
        <w:rPr>
          <w:rFonts w:ascii="Cambria" w:hAnsi="Cambria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SZCZEGÓŁOWE WYMAGANIA TECHNICZNE DLA SPRZĘTU</w:t>
      </w:r>
    </w:p>
    <w:p w14:paraId="47F955CA" w14:textId="77777777" w:rsidR="005C12D0" w:rsidRPr="005C12D0" w:rsidRDefault="005C12D0" w:rsidP="005C12D0">
      <w:pPr>
        <w:spacing w:line="276" w:lineRule="auto"/>
        <w:rPr>
          <w:rFonts w:ascii="Cambria" w:hAnsi="Cambria"/>
          <w:sz w:val="20"/>
          <w:szCs w:val="20"/>
        </w:rPr>
      </w:pPr>
    </w:p>
    <w:p w14:paraId="0B40EE89" w14:textId="77777777" w:rsidR="00AC58FD" w:rsidRDefault="00AC58FD" w:rsidP="00AC58FD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Dla zadania 1:</w:t>
      </w:r>
    </w:p>
    <w:p w14:paraId="550BBB49" w14:textId="77777777" w:rsidR="00AC58FD" w:rsidRDefault="00AC58FD" w:rsidP="00AC58FD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bookmarkStart w:id="1" w:name="_Hlk177719843"/>
      <w:r>
        <w:rPr>
          <w:rFonts w:ascii="Cambria" w:hAnsi="Cambria" w:cs="Arial"/>
          <w:sz w:val="20"/>
          <w:szCs w:val="20"/>
        </w:rPr>
        <w:t>Pojazd</w:t>
      </w:r>
      <w:r w:rsidRPr="008409E2">
        <w:rPr>
          <w:rFonts w:ascii="Cambria" w:hAnsi="Cambria" w:cs="Arial"/>
          <w:sz w:val="20"/>
          <w:szCs w:val="20"/>
        </w:rPr>
        <w:t xml:space="preserve"> </w:t>
      </w:r>
      <w:r w:rsidRPr="005A201A">
        <w:rPr>
          <w:rFonts w:ascii="Cambria" w:hAnsi="Cambria" w:cs="Arial"/>
          <w:sz w:val="20"/>
          <w:szCs w:val="20"/>
        </w:rPr>
        <w:t xml:space="preserve">3 lub 4-osiowy o napędzie 6x4, napęd min. na dwie osie, ładowność min. 10 ton, </w:t>
      </w:r>
      <w:r w:rsidRPr="005A201A">
        <w:rPr>
          <w:rFonts w:ascii="Cambria" w:hAnsi="Cambria"/>
          <w:sz w:val="20"/>
          <w:szCs w:val="20"/>
        </w:rPr>
        <w:t xml:space="preserve">posypywarka piasku </w:t>
      </w:r>
      <w:r>
        <w:rPr>
          <w:rFonts w:ascii="Cambria" w:hAnsi="Cambria"/>
          <w:sz w:val="20"/>
          <w:szCs w:val="20"/>
        </w:rPr>
        <w:t>o</w:t>
      </w:r>
      <w:r w:rsidRPr="005A201A">
        <w:rPr>
          <w:rFonts w:ascii="Cambria" w:hAnsi="Cambria"/>
          <w:sz w:val="20"/>
          <w:szCs w:val="20"/>
        </w:rPr>
        <w:t xml:space="preserve"> ładowności min. 6 m</w:t>
      </w:r>
      <w:r w:rsidRPr="005A201A">
        <w:rPr>
          <w:rFonts w:ascii="Cambria" w:hAnsi="Cambria"/>
          <w:sz w:val="20"/>
          <w:szCs w:val="20"/>
          <w:vertAlign w:val="superscript"/>
        </w:rPr>
        <w:t>3</w:t>
      </w:r>
      <w:r w:rsidRPr="005A201A">
        <w:rPr>
          <w:rFonts w:ascii="Cambria" w:hAnsi="Cambria"/>
          <w:sz w:val="20"/>
          <w:szCs w:val="20"/>
        </w:rPr>
        <w:t xml:space="preserve">, pług </w:t>
      </w:r>
      <w:r>
        <w:rPr>
          <w:rFonts w:ascii="Cambria" w:hAnsi="Cambria"/>
          <w:sz w:val="20"/>
          <w:szCs w:val="20"/>
        </w:rPr>
        <w:t xml:space="preserve">jednostronny </w:t>
      </w:r>
      <w:r w:rsidRPr="005A201A">
        <w:rPr>
          <w:rFonts w:ascii="Cambria" w:hAnsi="Cambria"/>
          <w:sz w:val="20"/>
          <w:szCs w:val="20"/>
        </w:rPr>
        <w:t>średni sterowany z kabiny kierowcy z hydraulicznym lub pneumatycznym opuszczaniem i podnoszeniem, dociskiem oraz regulacją skosów lewo-prawo i lemieszem ze zbrojonej gumy</w:t>
      </w:r>
    </w:p>
    <w:p w14:paraId="3E1CBE3B" w14:textId="77777777" w:rsidR="00AC58FD" w:rsidRPr="005A201A" w:rsidRDefault="00AC58FD" w:rsidP="00AC58FD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bookmarkEnd w:id="1"/>
    <w:p w14:paraId="6FBAA7AF" w14:textId="77777777" w:rsidR="00AC58FD" w:rsidRPr="00F933F4" w:rsidRDefault="00AC58FD" w:rsidP="00AC58FD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933F4">
        <w:rPr>
          <w:rFonts w:ascii="Cambria" w:hAnsi="Cambria" w:cs="Arial"/>
          <w:b/>
          <w:bCs/>
          <w:sz w:val="20"/>
          <w:szCs w:val="20"/>
        </w:rPr>
        <w:t>Dla zadania 2:</w:t>
      </w:r>
    </w:p>
    <w:p w14:paraId="66BFE500" w14:textId="77777777" w:rsidR="00AC58FD" w:rsidRPr="006A0A4F" w:rsidRDefault="00AC58FD" w:rsidP="00AC58FD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C72A3">
        <w:rPr>
          <w:rFonts w:ascii="Cambria" w:hAnsi="Cambria" w:cs="Arial"/>
          <w:sz w:val="20"/>
          <w:szCs w:val="20"/>
        </w:rPr>
        <w:t>Pojazd</w:t>
      </w:r>
      <w:r w:rsidRPr="006A0A4F">
        <w:rPr>
          <w:rFonts w:ascii="Cambria" w:hAnsi="Cambria" w:cs="Arial"/>
          <w:sz w:val="20"/>
          <w:szCs w:val="20"/>
        </w:rPr>
        <w:t xml:space="preserve"> 3 lub 4-osiowy o napędzie 6x4, napęd min. na dwie osie, ładowność min. 10 ton, posypywarka piasku </w:t>
      </w:r>
      <w:r>
        <w:rPr>
          <w:rFonts w:ascii="Cambria" w:hAnsi="Cambria" w:cs="Arial"/>
          <w:sz w:val="20"/>
          <w:szCs w:val="20"/>
        </w:rPr>
        <w:t>o</w:t>
      </w:r>
      <w:r w:rsidRPr="006A0A4F">
        <w:rPr>
          <w:rFonts w:ascii="Cambria" w:hAnsi="Cambria" w:cs="Arial"/>
          <w:sz w:val="20"/>
          <w:szCs w:val="20"/>
        </w:rPr>
        <w:t xml:space="preserve"> ładowności min. 6 m</w:t>
      </w:r>
      <w:r w:rsidRPr="006A0A4F">
        <w:rPr>
          <w:rFonts w:ascii="Cambria" w:hAnsi="Cambria" w:cs="Arial"/>
          <w:sz w:val="20"/>
          <w:szCs w:val="20"/>
          <w:vertAlign w:val="superscript"/>
        </w:rPr>
        <w:t>3</w:t>
      </w:r>
      <w:r w:rsidRPr="006A0A4F">
        <w:rPr>
          <w:rFonts w:ascii="Cambria" w:hAnsi="Cambria" w:cs="Arial"/>
          <w:sz w:val="20"/>
          <w:szCs w:val="20"/>
        </w:rPr>
        <w:t xml:space="preserve">, pług </w:t>
      </w:r>
      <w:r>
        <w:rPr>
          <w:rFonts w:ascii="Cambria" w:hAnsi="Cambria" w:cs="Arial"/>
          <w:sz w:val="20"/>
          <w:szCs w:val="20"/>
        </w:rPr>
        <w:t xml:space="preserve">jednostronny </w:t>
      </w:r>
      <w:r w:rsidRPr="006A0A4F">
        <w:rPr>
          <w:rFonts w:ascii="Cambria" w:hAnsi="Cambria" w:cs="Arial"/>
          <w:sz w:val="20"/>
          <w:szCs w:val="20"/>
        </w:rPr>
        <w:t>średni sterowany z kabiny kierowcy z hydraulicznym lub pneumatycznym opuszczaniem i podnoszeniem, dociskiem oraz regulacją skosów lewo-prawo i lemieszem ze zbrojonej gumy</w:t>
      </w:r>
    </w:p>
    <w:p w14:paraId="6AC117B9" w14:textId="77777777" w:rsidR="00AC58FD" w:rsidRDefault="00AC58FD" w:rsidP="00AC58FD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CB81589" w14:textId="77777777" w:rsidR="00AC58FD" w:rsidRPr="006A0A4F" w:rsidRDefault="00AC58FD" w:rsidP="00AC58FD">
      <w:pPr>
        <w:pStyle w:val="Bezodstpw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A0A4F">
        <w:rPr>
          <w:rFonts w:ascii="Cambria" w:hAnsi="Cambria" w:cs="Arial"/>
          <w:b/>
          <w:bCs/>
          <w:sz w:val="20"/>
          <w:szCs w:val="20"/>
        </w:rPr>
        <w:t>Dla zadania 3:</w:t>
      </w:r>
    </w:p>
    <w:p w14:paraId="0D1EEFE1" w14:textId="77777777" w:rsidR="00AC58FD" w:rsidRPr="006A0A4F" w:rsidRDefault="00AC58FD" w:rsidP="00AC58FD">
      <w:pPr>
        <w:pStyle w:val="Bezodstpw"/>
        <w:spacing w:line="276" w:lineRule="auto"/>
        <w:jc w:val="both"/>
        <w:rPr>
          <w:rFonts w:ascii="Cambria" w:hAnsi="Cambria"/>
          <w:sz w:val="20"/>
          <w:szCs w:val="20"/>
        </w:rPr>
      </w:pPr>
      <w:r w:rsidRPr="00CC72A3">
        <w:rPr>
          <w:rFonts w:ascii="Cambria" w:hAnsi="Cambria" w:cs="Arial"/>
          <w:sz w:val="20"/>
          <w:szCs w:val="20"/>
        </w:rPr>
        <w:t>Pojazd</w:t>
      </w:r>
      <w:r w:rsidRPr="006A0A4F">
        <w:rPr>
          <w:rFonts w:ascii="Cambria" w:hAnsi="Cambria" w:cs="Arial"/>
          <w:sz w:val="20"/>
          <w:szCs w:val="20"/>
        </w:rPr>
        <w:t xml:space="preserve"> 2-osiowy o napędzie min. na dwie osie, ładowność min. 6 ton, </w:t>
      </w:r>
      <w:r w:rsidRPr="006A0A4F">
        <w:rPr>
          <w:rFonts w:ascii="Cambria" w:hAnsi="Cambria"/>
          <w:sz w:val="20"/>
          <w:szCs w:val="20"/>
        </w:rPr>
        <w:t xml:space="preserve">posypywarka piasku </w:t>
      </w:r>
      <w:r>
        <w:rPr>
          <w:rFonts w:ascii="Cambria" w:hAnsi="Cambria"/>
          <w:sz w:val="20"/>
          <w:szCs w:val="20"/>
        </w:rPr>
        <w:t>o</w:t>
      </w:r>
      <w:r w:rsidRPr="006A0A4F">
        <w:rPr>
          <w:rFonts w:ascii="Cambria" w:hAnsi="Cambria"/>
          <w:sz w:val="20"/>
          <w:szCs w:val="20"/>
        </w:rPr>
        <w:t xml:space="preserve"> ładowności min. 3,5 m</w:t>
      </w:r>
      <w:r w:rsidRPr="006A0A4F">
        <w:rPr>
          <w:rFonts w:ascii="Cambria" w:hAnsi="Cambria"/>
          <w:sz w:val="20"/>
          <w:szCs w:val="20"/>
          <w:vertAlign w:val="superscript"/>
        </w:rPr>
        <w:t>3</w:t>
      </w:r>
      <w:r w:rsidRPr="006A0A4F">
        <w:rPr>
          <w:rFonts w:ascii="Cambria" w:hAnsi="Cambria"/>
          <w:sz w:val="20"/>
          <w:szCs w:val="20"/>
        </w:rPr>
        <w:t xml:space="preserve">, pług średni </w:t>
      </w:r>
      <w:r>
        <w:rPr>
          <w:rFonts w:ascii="Cambria" w:hAnsi="Cambria"/>
          <w:sz w:val="20"/>
          <w:szCs w:val="20"/>
        </w:rPr>
        <w:t xml:space="preserve">jednostronny </w:t>
      </w:r>
      <w:r w:rsidRPr="006A0A4F">
        <w:rPr>
          <w:rFonts w:ascii="Cambria" w:hAnsi="Cambria"/>
          <w:sz w:val="20"/>
          <w:szCs w:val="20"/>
        </w:rPr>
        <w:t>sterowany z kabiny kierowcy z hydraulicznym lub pneumatycznym opuszczaniem i podnoszeniem, dociskiem oraz regulacją skosów lewo-prawo i lemieszem ze zbrojonej gumy</w:t>
      </w:r>
    </w:p>
    <w:p w14:paraId="76E54CAC" w14:textId="77777777" w:rsidR="00AC58FD" w:rsidRDefault="00AC58FD" w:rsidP="00AC58FD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p w14:paraId="55BB5CB1" w14:textId="77777777" w:rsidR="00AC58FD" w:rsidRPr="006A0A4F" w:rsidRDefault="00AC58FD" w:rsidP="00AC58FD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6A0A4F">
        <w:rPr>
          <w:rFonts w:ascii="Cambria" w:hAnsi="Cambria"/>
          <w:b/>
          <w:sz w:val="20"/>
          <w:szCs w:val="20"/>
        </w:rPr>
        <w:t>Dla zadania 4</w:t>
      </w:r>
    </w:p>
    <w:p w14:paraId="10F9854C" w14:textId="0FDFD609" w:rsidR="00CC72A3" w:rsidRPr="00CC72A3" w:rsidRDefault="00AC58FD" w:rsidP="00AC58FD">
      <w:pPr>
        <w:pStyle w:val="western"/>
        <w:spacing w:line="276" w:lineRule="auto"/>
        <w:jc w:val="both"/>
        <w:rPr>
          <w:rFonts w:ascii="Cambria" w:hAnsi="Cambria"/>
          <w:b w:val="0"/>
          <w:bCs w:val="0"/>
          <w:sz w:val="20"/>
          <w:szCs w:val="20"/>
        </w:rPr>
      </w:pPr>
      <w:r>
        <w:rPr>
          <w:rFonts w:ascii="Cambria" w:hAnsi="Cambria"/>
          <w:b w:val="0"/>
          <w:bCs w:val="0"/>
          <w:sz w:val="20"/>
          <w:szCs w:val="20"/>
        </w:rPr>
        <w:t>K</w:t>
      </w:r>
      <w:r w:rsidRPr="00CC72A3">
        <w:rPr>
          <w:rFonts w:ascii="Cambria" w:hAnsi="Cambria"/>
          <w:b w:val="0"/>
          <w:bCs w:val="0"/>
          <w:sz w:val="20"/>
          <w:szCs w:val="20"/>
        </w:rPr>
        <w:t>oparko – ładowarka lub ładowarka lub koparka o pojemności łyżki min. 0,3 m</w:t>
      </w:r>
      <w:r w:rsidRPr="00CC72A3">
        <w:rPr>
          <w:rFonts w:ascii="Cambria" w:hAnsi="Cambria"/>
          <w:b w:val="0"/>
          <w:bCs w:val="0"/>
          <w:sz w:val="20"/>
          <w:szCs w:val="20"/>
          <w:vertAlign w:val="superscript"/>
        </w:rPr>
        <w:t>3</w:t>
      </w:r>
    </w:p>
    <w:p w14:paraId="4FA1FFA4" w14:textId="77777777" w:rsidR="00CC72A3" w:rsidRDefault="00CC72A3" w:rsidP="005C12D0">
      <w:pPr>
        <w:pStyle w:val="western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8AD8FA4" w14:textId="77777777" w:rsidR="00CC72A3" w:rsidRDefault="00CC72A3" w:rsidP="005C12D0">
      <w:pPr>
        <w:pStyle w:val="western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35E028E6" w14:textId="77777777" w:rsidR="005C12D0" w:rsidRPr="005C12D0" w:rsidRDefault="005C12D0" w:rsidP="005C12D0">
      <w:pPr>
        <w:suppressAutoHyphens w:val="0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34FCF93" w14:textId="77777777" w:rsidR="005C12D0" w:rsidRPr="005C12D0" w:rsidRDefault="005C12D0" w:rsidP="005C12D0">
      <w:pPr>
        <w:suppressAutoHyphens w:val="0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09B334FD" w14:textId="654A51B8" w:rsidR="005C12D0" w:rsidRPr="005C12D0" w:rsidRDefault="005C12D0" w:rsidP="005C12D0">
      <w:pPr>
        <w:suppressAutoHyphens w:val="0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7F2758DB" w14:textId="77777777" w:rsidR="00CC72A3" w:rsidRDefault="00CC72A3">
      <w:pPr>
        <w:suppressAutoHyphens w:val="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br w:type="page"/>
      </w:r>
    </w:p>
    <w:p w14:paraId="4DFD3486" w14:textId="08148BF7" w:rsidR="0082467A" w:rsidRPr="005645E0" w:rsidRDefault="005645E0" w:rsidP="005645E0">
      <w:pPr>
        <w:pStyle w:val="Akapitzlist"/>
        <w:numPr>
          <w:ilvl w:val="0"/>
          <w:numId w:val="8"/>
        </w:numPr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lastRenderedPageBreak/>
        <w:t>WARUNKI TECHNICZNE WYKONANIA I ODBIORU ROBÓT PRZY ZIMOWYM UTRZYMANIU DRÓG POWIATOWYCH ADMINISTROWANYCH PRZEZ PZD W KAZIMIERZY WIELKIEJ</w:t>
      </w:r>
    </w:p>
    <w:p w14:paraId="1595589A" w14:textId="77777777" w:rsidR="005910D4" w:rsidRPr="005C12D0" w:rsidRDefault="005910D4" w:rsidP="005C12D0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5D4C5A3" w14:textId="2C8B0588" w:rsidR="0082467A" w:rsidRPr="005C12D0" w:rsidRDefault="0082467A" w:rsidP="005C12D0">
      <w:pPr>
        <w:numPr>
          <w:ilvl w:val="0"/>
          <w:numId w:val="4"/>
        </w:num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ZADANIA PRZY ZUD, SYSTEM PRACY</w:t>
      </w:r>
    </w:p>
    <w:p w14:paraId="4EAEA03B" w14:textId="77777777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1C45E31C" w14:textId="13EF060A" w:rsidR="0082467A" w:rsidRPr="005C12D0" w:rsidRDefault="0082467A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Po wezwaniu kierowca pojazdu samochodowego lub sprzętu zgłasza się bezpośrednio do dyżurnego </w:t>
      </w:r>
      <w:r w:rsidR="005952EB">
        <w:rPr>
          <w:rFonts w:ascii="Cambria" w:hAnsi="Cambria" w:cs="Arial"/>
          <w:sz w:val="20"/>
          <w:szCs w:val="20"/>
        </w:rPr>
        <w:t>PZD</w:t>
      </w:r>
      <w:r w:rsidR="005952EB" w:rsidRPr="005C12D0">
        <w:rPr>
          <w:rFonts w:ascii="Cambria" w:hAnsi="Cambria" w:cs="Arial"/>
          <w:sz w:val="20"/>
          <w:szCs w:val="20"/>
        </w:rPr>
        <w:t xml:space="preserve"> </w:t>
      </w:r>
      <w:r w:rsidRPr="005C12D0">
        <w:rPr>
          <w:rFonts w:ascii="Cambria" w:hAnsi="Cambria" w:cs="Arial"/>
          <w:sz w:val="20"/>
          <w:szCs w:val="20"/>
        </w:rPr>
        <w:t>z dokumentami najmu (raportem pracy sprzętu)</w:t>
      </w:r>
      <w:r w:rsidR="00ED3E23" w:rsidRPr="005C12D0">
        <w:rPr>
          <w:rFonts w:ascii="Cambria" w:hAnsi="Cambria" w:cs="Arial"/>
          <w:sz w:val="20"/>
          <w:szCs w:val="20"/>
        </w:rPr>
        <w:t xml:space="preserve"> </w:t>
      </w:r>
      <w:r w:rsidRPr="005C12D0">
        <w:rPr>
          <w:rFonts w:ascii="Cambria" w:hAnsi="Cambria" w:cs="Arial"/>
          <w:sz w:val="20"/>
          <w:szCs w:val="20"/>
        </w:rPr>
        <w:t>i wykonuje ściśle powierzone zadania z zakresu ZUD</w:t>
      </w:r>
      <w:r w:rsidR="00377551" w:rsidRPr="005C12D0">
        <w:rPr>
          <w:rFonts w:ascii="Cambria" w:hAnsi="Cambria" w:cs="Arial"/>
          <w:sz w:val="20"/>
          <w:szCs w:val="20"/>
        </w:rPr>
        <w:t>.</w:t>
      </w:r>
    </w:p>
    <w:p w14:paraId="40265D53" w14:textId="77777777" w:rsidR="0082467A" w:rsidRPr="005C12D0" w:rsidRDefault="0082467A" w:rsidP="005C12D0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1AD6FCD1" w14:textId="77777777" w:rsidR="0082467A" w:rsidRPr="005C12D0" w:rsidRDefault="0082467A" w:rsidP="005C12D0">
      <w:p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i/>
          <w:sz w:val="20"/>
          <w:szCs w:val="20"/>
        </w:rPr>
        <w:t>1.1 Odśnieżanie</w:t>
      </w:r>
    </w:p>
    <w:p w14:paraId="44AD923A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i/>
          <w:sz w:val="20"/>
          <w:szCs w:val="20"/>
        </w:rPr>
      </w:pPr>
    </w:p>
    <w:p w14:paraId="22544E8B" w14:textId="2F2EA83C" w:rsidR="0082467A" w:rsidRPr="005C12D0" w:rsidRDefault="0082467A" w:rsidP="005645E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Odśnieżanie ma na celu usunięcie śniegu, błota pośniegowego, naboju śnieżnego z jezdni i poboczy oraz obiektów towarzyszących, jakimi są zatoki autobusowe, parkingi itp.</w:t>
      </w:r>
    </w:p>
    <w:p w14:paraId="58D1B5D8" w14:textId="79176D57" w:rsidR="0082467A" w:rsidRPr="005C12D0" w:rsidRDefault="0082467A" w:rsidP="005645E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Zakres prac prowadzonych przy odśnieżaniu oraz technologia robót wynikają z obowiązujących standardów utrzymania dróg powiatowych zgodnych z obowiązującym operatem zimowego utrzymania dróg powiatowych na terenie powiatu</w:t>
      </w:r>
      <w:r w:rsidR="00A35861" w:rsidRPr="005C12D0">
        <w:rPr>
          <w:rFonts w:ascii="Cambria" w:hAnsi="Cambria" w:cs="Arial"/>
          <w:sz w:val="20"/>
          <w:szCs w:val="20"/>
        </w:rPr>
        <w:t xml:space="preserve"> kazimier</w:t>
      </w:r>
      <w:r w:rsidRPr="005C12D0">
        <w:rPr>
          <w:rFonts w:ascii="Cambria" w:hAnsi="Cambria" w:cs="Arial"/>
          <w:sz w:val="20"/>
          <w:szCs w:val="20"/>
        </w:rPr>
        <w:t>skiego.</w:t>
      </w:r>
    </w:p>
    <w:p w14:paraId="4F512D01" w14:textId="5F23197A" w:rsidR="0082467A" w:rsidRPr="005C12D0" w:rsidRDefault="0082467A" w:rsidP="005645E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Wybór systemu odśnieżania zależy od standardu zimowego utrzymania dróg, panujących warunków atmosferycznych oraz aktualnego stanu utrzymania dróg i jest realizowany przez pracownika, pełniącego dyżur zimowego utrzymania dróg powiatowych</w:t>
      </w:r>
      <w:r w:rsidR="003D086A" w:rsidRPr="005C12D0">
        <w:rPr>
          <w:rFonts w:ascii="Cambria" w:hAnsi="Cambria" w:cs="Arial"/>
          <w:sz w:val="20"/>
          <w:szCs w:val="20"/>
        </w:rPr>
        <w:t>.</w:t>
      </w:r>
    </w:p>
    <w:p w14:paraId="23AF0C5E" w14:textId="6F6DCF4F" w:rsidR="0082467A" w:rsidRPr="005C12D0" w:rsidRDefault="0082467A" w:rsidP="005645E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Odśnieżanie wykonywane jest przez pługi odśnieżne </w:t>
      </w:r>
      <w:r w:rsidR="002335E7" w:rsidRPr="005C12D0">
        <w:rPr>
          <w:rFonts w:ascii="Cambria" w:hAnsi="Cambria" w:cs="Arial"/>
          <w:sz w:val="20"/>
          <w:szCs w:val="20"/>
        </w:rPr>
        <w:t>lemieszowe średnie</w:t>
      </w:r>
      <w:r w:rsidRPr="005C12D0">
        <w:rPr>
          <w:rFonts w:ascii="Cambria" w:hAnsi="Cambria" w:cs="Arial"/>
          <w:sz w:val="20"/>
          <w:szCs w:val="20"/>
        </w:rPr>
        <w:t xml:space="preserve"> i ciężkie, umieszczone na </w:t>
      </w:r>
      <w:proofErr w:type="spellStart"/>
      <w:r w:rsidRPr="005C12D0">
        <w:rPr>
          <w:rFonts w:ascii="Cambria" w:hAnsi="Cambria" w:cs="Arial"/>
          <w:sz w:val="20"/>
          <w:szCs w:val="20"/>
        </w:rPr>
        <w:t>pługo</w:t>
      </w:r>
      <w:proofErr w:type="spellEnd"/>
      <w:r w:rsidRPr="005C12D0">
        <w:rPr>
          <w:rFonts w:ascii="Cambria" w:hAnsi="Cambria" w:cs="Arial"/>
          <w:sz w:val="20"/>
          <w:szCs w:val="20"/>
        </w:rPr>
        <w:t xml:space="preserve">-piaskarkach lub inny sprzęt odśnieżny wynajęty przez </w:t>
      </w:r>
      <w:r w:rsidR="005F5D31">
        <w:rPr>
          <w:rFonts w:ascii="Cambria" w:hAnsi="Cambria" w:cs="Arial"/>
          <w:sz w:val="20"/>
          <w:szCs w:val="20"/>
        </w:rPr>
        <w:t>PZD</w:t>
      </w:r>
      <w:r w:rsidRPr="005C12D0">
        <w:rPr>
          <w:rFonts w:ascii="Cambria" w:hAnsi="Cambria" w:cs="Arial"/>
          <w:sz w:val="20"/>
          <w:szCs w:val="20"/>
        </w:rPr>
        <w:t xml:space="preserve">, który usuwa warstwy śniegu lub zaspy śnieżne z jezdni i obiektów towarzyszących, w sposób dostosowany do standardów zimowego utrzymania dróg opisany </w:t>
      </w:r>
      <w:r w:rsidR="00F32C20" w:rsidRPr="005C12D0">
        <w:rPr>
          <w:rFonts w:ascii="Cambria" w:hAnsi="Cambria" w:cs="Arial"/>
          <w:sz w:val="20"/>
          <w:szCs w:val="20"/>
        </w:rPr>
        <w:t>w</w:t>
      </w:r>
      <w:r w:rsidRPr="005C12D0">
        <w:rPr>
          <w:rFonts w:ascii="Cambria" w:hAnsi="Cambria" w:cs="Arial"/>
          <w:sz w:val="20"/>
          <w:szCs w:val="20"/>
        </w:rPr>
        <w:t xml:space="preserve"> operacie ZUD. </w:t>
      </w:r>
    </w:p>
    <w:p w14:paraId="0D7A2C85" w14:textId="2D29B34F" w:rsidR="0082467A" w:rsidRPr="005C12D0" w:rsidRDefault="0082467A" w:rsidP="00FC5634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W przypadku wystąpienia intensywnych opadów śniegu, zawiei i zamieci śnieżnych do odśnieżania dyżurny zimowego utrzymania dróg powiatowych dodatkowo </w:t>
      </w:r>
      <w:r w:rsidR="007619A8">
        <w:rPr>
          <w:rFonts w:ascii="Cambria" w:hAnsi="Cambria" w:cs="Arial"/>
          <w:sz w:val="20"/>
          <w:szCs w:val="20"/>
        </w:rPr>
        <w:t xml:space="preserve">może wysłać </w:t>
      </w:r>
      <w:r w:rsidRPr="005C12D0">
        <w:rPr>
          <w:rFonts w:ascii="Cambria" w:hAnsi="Cambria" w:cs="Arial"/>
          <w:sz w:val="20"/>
          <w:szCs w:val="20"/>
        </w:rPr>
        <w:t xml:space="preserve">pługi wirnikowe będące </w:t>
      </w:r>
      <w:r w:rsidR="00A228A2" w:rsidRPr="005C12D0">
        <w:rPr>
          <w:rFonts w:ascii="Cambria" w:hAnsi="Cambria" w:cs="Arial"/>
          <w:sz w:val="20"/>
          <w:szCs w:val="20"/>
        </w:rPr>
        <w:t>w</w:t>
      </w:r>
      <w:r w:rsidRPr="005C12D0">
        <w:rPr>
          <w:rFonts w:ascii="Cambria" w:hAnsi="Cambria" w:cs="Arial"/>
          <w:sz w:val="20"/>
          <w:szCs w:val="20"/>
        </w:rPr>
        <w:t xml:space="preserve"> dyspozycji </w:t>
      </w:r>
      <w:r w:rsidR="00A35861" w:rsidRPr="005C12D0">
        <w:rPr>
          <w:rFonts w:ascii="Cambria" w:hAnsi="Cambria" w:cs="Arial"/>
          <w:sz w:val="20"/>
          <w:szCs w:val="20"/>
        </w:rPr>
        <w:t>PZD w Kazimierzy Wielkiej</w:t>
      </w:r>
      <w:r w:rsidR="007619A8">
        <w:rPr>
          <w:rFonts w:ascii="Cambria" w:hAnsi="Cambria" w:cs="Arial"/>
          <w:sz w:val="20"/>
          <w:szCs w:val="20"/>
        </w:rPr>
        <w:t>, co nie zwalnia z wykonywania zadań przez Wykonawcę.</w:t>
      </w:r>
    </w:p>
    <w:p w14:paraId="230AB0E7" w14:textId="77777777" w:rsidR="0082467A" w:rsidRPr="005C12D0" w:rsidRDefault="0082467A" w:rsidP="005C12D0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6C314570" w14:textId="77777777" w:rsidR="0082467A" w:rsidRPr="005C12D0" w:rsidRDefault="0082467A" w:rsidP="005C12D0">
      <w:p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eastAsia="Arial" w:hAnsi="Cambria" w:cs="Arial"/>
          <w:sz w:val="20"/>
          <w:szCs w:val="20"/>
        </w:rPr>
        <w:t xml:space="preserve"> </w:t>
      </w:r>
      <w:r w:rsidRPr="005C12D0">
        <w:rPr>
          <w:rFonts w:ascii="Cambria" w:hAnsi="Cambria" w:cs="Arial"/>
          <w:b/>
          <w:i/>
          <w:sz w:val="20"/>
          <w:szCs w:val="20"/>
        </w:rPr>
        <w:t>1.2 Zwalczanie śliskości</w:t>
      </w:r>
    </w:p>
    <w:p w14:paraId="3941CA61" w14:textId="77777777" w:rsidR="0082467A" w:rsidRPr="005C12D0" w:rsidRDefault="0082467A" w:rsidP="005C12D0">
      <w:p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eastAsia="Arial" w:hAnsi="Cambria" w:cs="Arial"/>
          <w:sz w:val="20"/>
          <w:szCs w:val="20"/>
        </w:rPr>
        <w:t xml:space="preserve">  </w:t>
      </w:r>
    </w:p>
    <w:p w14:paraId="534D82DB" w14:textId="6B94C46B" w:rsidR="00800830" w:rsidRPr="005C12D0" w:rsidRDefault="0082467A" w:rsidP="00FC5634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Do zwalczania śliskości zimowej – gołoledzi, szronu lub zlodowaciałego śniegu są używane mieszanki piaskowo-solne, rozsypywane przez </w:t>
      </w:r>
      <w:proofErr w:type="spellStart"/>
      <w:r w:rsidRPr="005C12D0">
        <w:rPr>
          <w:rFonts w:ascii="Cambria" w:hAnsi="Cambria" w:cs="Arial"/>
          <w:sz w:val="20"/>
          <w:szCs w:val="20"/>
        </w:rPr>
        <w:t>pługo</w:t>
      </w:r>
      <w:proofErr w:type="spellEnd"/>
      <w:r w:rsidRPr="005C12D0">
        <w:rPr>
          <w:rFonts w:ascii="Cambria" w:hAnsi="Cambria" w:cs="Arial"/>
          <w:sz w:val="20"/>
          <w:szCs w:val="20"/>
        </w:rPr>
        <w:t>-piaskarki</w:t>
      </w:r>
      <w:r w:rsidR="00A35861" w:rsidRPr="005C12D0">
        <w:rPr>
          <w:rFonts w:ascii="Cambria" w:hAnsi="Cambria" w:cs="Arial"/>
          <w:sz w:val="20"/>
          <w:szCs w:val="20"/>
        </w:rPr>
        <w:t>.</w:t>
      </w:r>
    </w:p>
    <w:p w14:paraId="5DA062F3" w14:textId="252AF923" w:rsidR="00800830" w:rsidRPr="005C12D0" w:rsidRDefault="0082467A" w:rsidP="00FC5634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Sposób rozsypywania mieszanki piaskowo-solnej tzn. szerokość, grubość każdorazowo jest dostosowywana do występującej aktualnie śliskości zimowej. </w:t>
      </w:r>
    </w:p>
    <w:p w14:paraId="1033C876" w14:textId="3E95BA8A" w:rsidR="0082467A" w:rsidRPr="005C12D0" w:rsidRDefault="0082467A" w:rsidP="00FC5634">
      <w:pPr>
        <w:spacing w:after="120" w:line="276" w:lineRule="auto"/>
        <w:jc w:val="both"/>
        <w:rPr>
          <w:rFonts w:ascii="Cambria" w:hAnsi="Cambria" w:cs="Arial"/>
          <w:b/>
          <w:bCs/>
          <w:i/>
          <w:sz w:val="20"/>
          <w:szCs w:val="20"/>
          <w:u w:val="single"/>
        </w:rPr>
      </w:pPr>
      <w:r w:rsidRPr="005C12D0">
        <w:rPr>
          <w:rFonts w:ascii="Cambria" w:hAnsi="Cambria" w:cs="Arial"/>
          <w:sz w:val="20"/>
          <w:szCs w:val="20"/>
        </w:rPr>
        <w:t>Zwalczanie śliskości odbywa się na odcinkach decydujących o bezpieczeństwie ruchu drogowego, zgodnie z operatem ZUD i są to: spadki podłużne o pochyleniu większym niż 4%, odcinki dróg w obrębie skrzyżowań, przystanków komunikacji zbiorowej, na łukach poziomych i pionowych.</w:t>
      </w:r>
    </w:p>
    <w:p w14:paraId="2D9E0374" w14:textId="77777777" w:rsidR="0082467A" w:rsidRPr="005C12D0" w:rsidRDefault="0082467A" w:rsidP="00FC5634">
      <w:p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5C12D0">
        <w:rPr>
          <w:rFonts w:ascii="Cambria" w:hAnsi="Cambria" w:cs="Arial"/>
          <w:b/>
          <w:bCs/>
          <w:sz w:val="20"/>
          <w:szCs w:val="20"/>
          <w:u w:val="single"/>
        </w:rPr>
        <w:t>W przypadku występowania długotrwałych, skrajnie niekorzystnych warunków pogodowych, takich jak zawieje i zamiecie śnieżne, długotrwałe burze śnieżne, opady marznącego deszczu, szadzi, niweczących efekty odśnieżania dróg lub usuwania śliskości, osiągniecie i utrzymanie na drogach standardu docelowego może być trudne. Organizację pracy należy wtedy dostosować do aktualnych, zmieniających się warunków na drogach i przyjmować niekonwencjonalne rozwiązania, np. odśnieżanie tylko jednego pasa ruchu lub zaczynając odśnieżanie i usuwanie śliskości od dróg o największym natężeniu ruchu oraz mających największe znaczenie komunikacyjne.</w:t>
      </w:r>
    </w:p>
    <w:p w14:paraId="21F7468B" w14:textId="77777777" w:rsidR="009D7063" w:rsidRPr="005C12D0" w:rsidRDefault="009D7063" w:rsidP="005C12D0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158791E" w14:textId="5BD25212" w:rsidR="0082467A" w:rsidRPr="005C12D0" w:rsidRDefault="0082467A" w:rsidP="005C12D0">
      <w:pPr>
        <w:pStyle w:val="Akapitzlist"/>
        <w:numPr>
          <w:ilvl w:val="1"/>
          <w:numId w:val="6"/>
        </w:numPr>
        <w:spacing w:line="276" w:lineRule="auto"/>
        <w:ind w:left="0" w:firstLine="0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bCs/>
          <w:i/>
          <w:sz w:val="20"/>
          <w:szCs w:val="20"/>
        </w:rPr>
        <w:t>Praca ładowarki:</w:t>
      </w:r>
    </w:p>
    <w:p w14:paraId="23EBF8F3" w14:textId="6CA5E251" w:rsidR="00800830" w:rsidRPr="005C12D0" w:rsidRDefault="008C3058" w:rsidP="00FC5634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Kierowca </w:t>
      </w:r>
      <w:proofErr w:type="spellStart"/>
      <w:r w:rsidRPr="005C12D0">
        <w:rPr>
          <w:rFonts w:ascii="Cambria" w:hAnsi="Cambria" w:cs="Arial"/>
          <w:sz w:val="20"/>
          <w:szCs w:val="20"/>
        </w:rPr>
        <w:t>pługo</w:t>
      </w:r>
      <w:proofErr w:type="spellEnd"/>
      <w:r w:rsidRPr="005C12D0">
        <w:rPr>
          <w:rFonts w:ascii="Cambria" w:hAnsi="Cambria" w:cs="Arial"/>
          <w:sz w:val="20"/>
          <w:szCs w:val="20"/>
        </w:rPr>
        <w:t>-piaskarki, odśnieżanie i zwalczanie śliskości może wykonywać jednocześnie sposobem (jak w pkt 1.1 i 1.2) zleconym przez dyżurnego P</w:t>
      </w:r>
      <w:r w:rsidR="003000A2" w:rsidRPr="005C12D0">
        <w:rPr>
          <w:rFonts w:ascii="Cambria" w:hAnsi="Cambria" w:cs="Arial"/>
          <w:sz w:val="20"/>
          <w:szCs w:val="20"/>
        </w:rPr>
        <w:t>ZD</w:t>
      </w:r>
      <w:r w:rsidRPr="005C12D0">
        <w:rPr>
          <w:rFonts w:ascii="Cambria" w:hAnsi="Cambria" w:cs="Arial"/>
          <w:sz w:val="20"/>
          <w:szCs w:val="20"/>
        </w:rPr>
        <w:t xml:space="preserve"> w zależności od potrzeb i sytuacji panującej na drogach</w:t>
      </w:r>
      <w:r w:rsidR="003000A2" w:rsidRPr="005C12D0">
        <w:rPr>
          <w:rFonts w:ascii="Cambria" w:hAnsi="Cambria" w:cs="Arial"/>
          <w:sz w:val="20"/>
          <w:szCs w:val="20"/>
        </w:rPr>
        <w:t>.</w:t>
      </w:r>
    </w:p>
    <w:p w14:paraId="3E1517A8" w14:textId="06AAD78A" w:rsidR="0082467A" w:rsidRPr="005C12D0" w:rsidRDefault="008C3058" w:rsidP="00FC5634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lastRenderedPageBreak/>
        <w:t xml:space="preserve">Kierowca </w:t>
      </w:r>
      <w:proofErr w:type="spellStart"/>
      <w:r w:rsidRPr="005C12D0">
        <w:rPr>
          <w:rFonts w:ascii="Cambria" w:hAnsi="Cambria" w:cs="Arial"/>
          <w:sz w:val="20"/>
          <w:szCs w:val="20"/>
        </w:rPr>
        <w:t>pługo</w:t>
      </w:r>
      <w:proofErr w:type="spellEnd"/>
      <w:r w:rsidRPr="005C12D0">
        <w:rPr>
          <w:rFonts w:ascii="Cambria" w:hAnsi="Cambria" w:cs="Arial"/>
          <w:sz w:val="20"/>
          <w:szCs w:val="20"/>
        </w:rPr>
        <w:t>-piaskarki zobowiązany jest do informowania na bieżąco telefonem komórkowym oraz po przyjeździe na Bazę P</w:t>
      </w:r>
      <w:r w:rsidR="00CD6676" w:rsidRPr="005C12D0">
        <w:rPr>
          <w:rFonts w:ascii="Cambria" w:hAnsi="Cambria" w:cs="Arial"/>
          <w:sz w:val="20"/>
          <w:szCs w:val="20"/>
        </w:rPr>
        <w:t>ZD</w:t>
      </w:r>
      <w:r w:rsidRPr="005C12D0">
        <w:rPr>
          <w:rFonts w:ascii="Cambria" w:hAnsi="Cambria" w:cs="Arial"/>
          <w:sz w:val="20"/>
          <w:szCs w:val="20"/>
        </w:rPr>
        <w:t xml:space="preserve"> w </w:t>
      </w:r>
      <w:r w:rsidR="00CD6676" w:rsidRPr="005C12D0">
        <w:rPr>
          <w:rFonts w:ascii="Cambria" w:hAnsi="Cambria" w:cs="Arial"/>
          <w:sz w:val="20"/>
          <w:szCs w:val="20"/>
        </w:rPr>
        <w:t>Kazimierzy Wielkiej</w:t>
      </w:r>
      <w:r w:rsidRPr="005C12D0">
        <w:rPr>
          <w:rFonts w:ascii="Cambria" w:hAnsi="Cambria" w:cs="Arial"/>
          <w:sz w:val="20"/>
          <w:szCs w:val="20"/>
        </w:rPr>
        <w:t>, o sytuacji i warunkach panujących na drogach lub innych zaistniałych zdarzeniach.</w:t>
      </w:r>
    </w:p>
    <w:p w14:paraId="4A394B3E" w14:textId="77777777" w:rsidR="0082467A" w:rsidRPr="005C12D0" w:rsidRDefault="0082467A" w:rsidP="005C12D0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130860BE" w14:textId="2510052C" w:rsidR="0082467A" w:rsidRPr="005C12D0" w:rsidRDefault="0082467A" w:rsidP="005C12D0">
      <w:pPr>
        <w:numPr>
          <w:ilvl w:val="0"/>
          <w:numId w:val="4"/>
        </w:num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WEZWANIE, GOTOWOŚĆ DO PRACY</w:t>
      </w:r>
      <w:r w:rsidR="006C7F7E" w:rsidRPr="005C12D0">
        <w:rPr>
          <w:rFonts w:ascii="Cambria" w:hAnsi="Cambria" w:cs="Arial"/>
          <w:b/>
          <w:sz w:val="20"/>
          <w:szCs w:val="20"/>
        </w:rPr>
        <w:t xml:space="preserve"> I WYKONYWANIE ZADANIA</w:t>
      </w:r>
    </w:p>
    <w:p w14:paraId="43741CFC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5888BFB8" w14:textId="23962C6B" w:rsidR="0082467A" w:rsidRPr="006503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W samochodach podstawionych do świadczenia usług przy ZUD </w:t>
      </w:r>
      <w:r w:rsidR="003000A2" w:rsidRPr="005C12D0">
        <w:rPr>
          <w:rFonts w:ascii="Cambria" w:hAnsi="Cambria" w:cs="Arial"/>
          <w:sz w:val="20"/>
          <w:szCs w:val="20"/>
        </w:rPr>
        <w:t xml:space="preserve">powinny </w:t>
      </w:r>
      <w:r w:rsidR="008C3058" w:rsidRPr="005C12D0">
        <w:rPr>
          <w:rFonts w:ascii="Cambria" w:hAnsi="Cambria" w:cs="Arial"/>
          <w:sz w:val="20"/>
          <w:szCs w:val="20"/>
        </w:rPr>
        <w:t>być</w:t>
      </w:r>
      <w:r w:rsidRPr="005C12D0">
        <w:rPr>
          <w:rFonts w:ascii="Cambria" w:hAnsi="Cambria" w:cs="Arial"/>
          <w:sz w:val="20"/>
          <w:szCs w:val="20"/>
        </w:rPr>
        <w:t xml:space="preserve"> zamontowane nadajniki GPS służące do monitorowania </w:t>
      </w:r>
      <w:r w:rsidRPr="006503D0">
        <w:rPr>
          <w:rFonts w:ascii="Cambria" w:hAnsi="Cambria" w:cs="Arial"/>
          <w:sz w:val="20"/>
          <w:szCs w:val="20"/>
        </w:rPr>
        <w:t>tras piaskarek</w:t>
      </w:r>
      <w:r w:rsidR="00060CB6">
        <w:rPr>
          <w:rFonts w:ascii="Cambria" w:hAnsi="Cambria" w:cs="Arial"/>
          <w:sz w:val="20"/>
          <w:szCs w:val="20"/>
        </w:rPr>
        <w:t>;</w:t>
      </w:r>
      <w:r w:rsidR="00060CB6" w:rsidRPr="006503D0">
        <w:rPr>
          <w:rFonts w:ascii="Cambria" w:hAnsi="Cambria" w:cs="Arial"/>
          <w:sz w:val="20"/>
          <w:szCs w:val="20"/>
        </w:rPr>
        <w:t xml:space="preserve"> </w:t>
      </w:r>
      <w:r w:rsidRPr="006503D0">
        <w:rPr>
          <w:rFonts w:ascii="Cambria" w:hAnsi="Cambria" w:cs="Arial"/>
          <w:sz w:val="20"/>
          <w:szCs w:val="20"/>
        </w:rPr>
        <w:t>koszt nadajnik</w:t>
      </w:r>
      <w:r w:rsidR="007E54E3">
        <w:rPr>
          <w:rFonts w:ascii="Cambria" w:hAnsi="Cambria" w:cs="Arial"/>
          <w:sz w:val="20"/>
          <w:szCs w:val="20"/>
        </w:rPr>
        <w:t>ów</w:t>
      </w:r>
      <w:r w:rsidRPr="006503D0">
        <w:rPr>
          <w:rFonts w:ascii="Cambria" w:hAnsi="Cambria" w:cs="Arial"/>
          <w:sz w:val="20"/>
          <w:szCs w:val="20"/>
        </w:rPr>
        <w:t xml:space="preserve"> i ich montaż</w:t>
      </w:r>
      <w:r w:rsidR="00362BAC">
        <w:rPr>
          <w:rFonts w:ascii="Cambria" w:hAnsi="Cambria" w:cs="Arial"/>
          <w:sz w:val="20"/>
          <w:szCs w:val="20"/>
        </w:rPr>
        <w:t>u</w:t>
      </w:r>
      <w:r w:rsidR="002335E7" w:rsidRPr="006503D0">
        <w:rPr>
          <w:rFonts w:ascii="Cambria" w:hAnsi="Cambria" w:cs="Arial"/>
          <w:sz w:val="20"/>
          <w:szCs w:val="20"/>
        </w:rPr>
        <w:t xml:space="preserve"> </w:t>
      </w:r>
      <w:r w:rsidRPr="006503D0">
        <w:rPr>
          <w:rFonts w:ascii="Cambria" w:hAnsi="Cambria" w:cs="Arial"/>
          <w:sz w:val="20"/>
          <w:szCs w:val="20"/>
        </w:rPr>
        <w:t>ponosi Zamawiający.</w:t>
      </w:r>
    </w:p>
    <w:p w14:paraId="292004AD" w14:textId="197D26F4" w:rsidR="00800830" w:rsidRPr="009F0A47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Usługi odbywają się wg. dyspozycji Zamawiającego.</w:t>
      </w:r>
    </w:p>
    <w:p w14:paraId="5063B70D" w14:textId="4D5211C3" w:rsidR="009F0A47" w:rsidRPr="0054184A" w:rsidRDefault="009F0A47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Dyspozycją </w:t>
      </w:r>
      <w:r w:rsidRPr="0054184A">
        <w:rPr>
          <w:rFonts w:ascii="Cambria" w:hAnsi="Cambria" w:cs="Arial"/>
          <w:sz w:val="20"/>
          <w:szCs w:val="20"/>
        </w:rPr>
        <w:t>Zamawiającego może być wezwanie do podjęcia:</w:t>
      </w:r>
    </w:p>
    <w:p w14:paraId="7A7412FD" w14:textId="41118DE8" w:rsidR="009F0A47" w:rsidRPr="0054184A" w:rsidRDefault="005007A3" w:rsidP="005007A3">
      <w:pPr>
        <w:pStyle w:val="Akapitzlist"/>
        <w:numPr>
          <w:ilvl w:val="2"/>
          <w:numId w:val="14"/>
        </w:numPr>
        <w:spacing w:after="120" w:line="276" w:lineRule="auto"/>
        <w:ind w:left="1560"/>
        <w:contextualSpacing w:val="0"/>
        <w:jc w:val="both"/>
        <w:rPr>
          <w:rFonts w:ascii="Cambria" w:hAnsi="Cambria"/>
          <w:sz w:val="20"/>
          <w:szCs w:val="20"/>
        </w:rPr>
      </w:pPr>
      <w:r w:rsidRPr="0054184A">
        <w:rPr>
          <w:rFonts w:ascii="Cambria" w:hAnsi="Cambria" w:cs="Arial"/>
          <w:sz w:val="20"/>
          <w:szCs w:val="20"/>
        </w:rPr>
        <w:t>a</w:t>
      </w:r>
      <w:r w:rsidR="009F0A47" w:rsidRPr="0054184A">
        <w:rPr>
          <w:rFonts w:ascii="Cambria" w:hAnsi="Cambria" w:cs="Arial"/>
          <w:sz w:val="20"/>
          <w:szCs w:val="20"/>
        </w:rPr>
        <w:t xml:space="preserve">kcji czynnej, czyli </w:t>
      </w:r>
      <w:r w:rsidRPr="0054184A">
        <w:rPr>
          <w:rFonts w:ascii="Cambria" w:hAnsi="Cambria"/>
          <w:sz w:val="20"/>
          <w:szCs w:val="20"/>
        </w:rPr>
        <w:t>świadczenia usług polegających na pracy sprzętu bezpośrednio na drodze przy usuwaniu śliskości i odśnieżaniu</w:t>
      </w:r>
      <w:r w:rsidR="00A17290" w:rsidRPr="0054184A">
        <w:rPr>
          <w:rFonts w:ascii="Cambria" w:hAnsi="Cambria"/>
          <w:sz w:val="20"/>
          <w:szCs w:val="20"/>
        </w:rPr>
        <w:t>;</w:t>
      </w:r>
      <w:r w:rsidRPr="0054184A">
        <w:rPr>
          <w:rFonts w:ascii="Cambria" w:hAnsi="Cambria"/>
          <w:sz w:val="20"/>
          <w:szCs w:val="20"/>
        </w:rPr>
        <w:t xml:space="preserve"> </w:t>
      </w:r>
      <w:r w:rsidR="00A17290" w:rsidRPr="0054184A">
        <w:rPr>
          <w:rFonts w:ascii="Cambria" w:hAnsi="Cambria"/>
          <w:sz w:val="20"/>
          <w:szCs w:val="20"/>
        </w:rPr>
        <w:t>c</w:t>
      </w:r>
      <w:r w:rsidRPr="0054184A">
        <w:rPr>
          <w:rFonts w:ascii="Cambria" w:hAnsi="Cambria"/>
          <w:sz w:val="20"/>
          <w:szCs w:val="20"/>
        </w:rPr>
        <w:t>zas akcji czynnej rozpoczyna się w chwili wydania przez dyżurnego PZD dyspozycji do załadunku sprzętu lub jego wyjazdu do pracy bezpośrednio na drodze, natomiast kończy się w chwili powrotu do jednostki PZD lub na bazę Wykonawcy i zgłoszenia dyżurnemu o wykonaniu zleconego zadania</w:t>
      </w:r>
      <w:r w:rsidR="0054184A">
        <w:rPr>
          <w:rFonts w:ascii="Cambria" w:hAnsi="Cambria"/>
          <w:sz w:val="20"/>
          <w:szCs w:val="20"/>
        </w:rPr>
        <w:t>; lub</w:t>
      </w:r>
    </w:p>
    <w:p w14:paraId="50C88BF5" w14:textId="3ACF203C" w:rsidR="009F0A47" w:rsidRPr="0054184A" w:rsidRDefault="00A17290" w:rsidP="00A17290">
      <w:pPr>
        <w:pStyle w:val="Akapitzlist"/>
        <w:numPr>
          <w:ilvl w:val="2"/>
          <w:numId w:val="14"/>
        </w:numPr>
        <w:spacing w:after="120" w:line="276" w:lineRule="auto"/>
        <w:ind w:left="1560"/>
        <w:contextualSpacing w:val="0"/>
        <w:jc w:val="both"/>
        <w:rPr>
          <w:rFonts w:ascii="Cambria" w:hAnsi="Cambria"/>
          <w:sz w:val="20"/>
          <w:szCs w:val="20"/>
        </w:rPr>
      </w:pPr>
      <w:r w:rsidRPr="0054184A">
        <w:rPr>
          <w:rFonts w:ascii="Cambria" w:hAnsi="Cambria" w:cs="Arial"/>
          <w:sz w:val="20"/>
          <w:szCs w:val="20"/>
        </w:rPr>
        <w:t>a</w:t>
      </w:r>
      <w:r w:rsidR="009F0A47" w:rsidRPr="0054184A">
        <w:rPr>
          <w:rFonts w:ascii="Cambria" w:hAnsi="Cambria" w:cs="Arial"/>
          <w:sz w:val="20"/>
          <w:szCs w:val="20"/>
        </w:rPr>
        <w:t>kcji biernej, czyli</w:t>
      </w:r>
      <w:r w:rsidRPr="0054184A">
        <w:rPr>
          <w:rFonts w:ascii="Cambria" w:hAnsi="Cambria" w:cs="Arial"/>
          <w:sz w:val="20"/>
          <w:szCs w:val="20"/>
        </w:rPr>
        <w:t xml:space="preserve"> </w:t>
      </w:r>
      <w:r w:rsidRPr="0054184A">
        <w:rPr>
          <w:rFonts w:ascii="Cambria" w:hAnsi="Cambria"/>
          <w:sz w:val="20"/>
          <w:szCs w:val="20"/>
        </w:rPr>
        <w:t>świadczenia usług polegających na pozostawieniu sprzętu wraz z operatorem w pełnej gotowości do podjęcia „akcji czynnej” na terenie obwodu drogowego PZD lub na terenie bazy Wykonawcy; czas akcji biernej liczony jest od chwili zgłoszenia się operatora na wezwanie i podstawienia w obwodzie drogowym PZD lub bazie Wykonawcy sprzętu, do chwili rozpoczęcia lub odwołania „akcji czynnej”. Czas reakcji z akcji biernej do czynnej nie może przekraczać 15 minut.</w:t>
      </w:r>
    </w:p>
    <w:p w14:paraId="742D9E5C" w14:textId="13E0A653" w:rsidR="00943957" w:rsidRDefault="00943957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Wykonawca </w:t>
      </w:r>
      <w:r w:rsidR="00AE05F1">
        <w:rPr>
          <w:rFonts w:ascii="Cambria" w:hAnsi="Cambria"/>
          <w:sz w:val="20"/>
          <w:szCs w:val="20"/>
        </w:rPr>
        <w:t xml:space="preserve">przez </w:t>
      </w:r>
      <w:r w:rsidR="000448F7">
        <w:rPr>
          <w:rFonts w:ascii="Cambria" w:hAnsi="Cambria"/>
          <w:sz w:val="20"/>
          <w:szCs w:val="20"/>
        </w:rPr>
        <w:t>2</w:t>
      </w:r>
      <w:r w:rsidR="00AE05F1">
        <w:rPr>
          <w:rFonts w:ascii="Cambria" w:hAnsi="Cambria"/>
          <w:sz w:val="20"/>
          <w:szCs w:val="20"/>
        </w:rPr>
        <w:t xml:space="preserve"> godziny </w:t>
      </w:r>
      <w:r>
        <w:rPr>
          <w:rFonts w:ascii="Cambria" w:hAnsi="Cambria"/>
          <w:sz w:val="20"/>
          <w:szCs w:val="20"/>
        </w:rPr>
        <w:t xml:space="preserve">po zakończeniu akcji czynnej jest obowiązany pozostawać w </w:t>
      </w:r>
      <w:r w:rsidR="00AE05F1">
        <w:rPr>
          <w:rFonts w:ascii="Cambria" w:hAnsi="Cambria"/>
          <w:sz w:val="20"/>
          <w:szCs w:val="20"/>
        </w:rPr>
        <w:t xml:space="preserve">oczekiwaniu na </w:t>
      </w:r>
      <w:r>
        <w:rPr>
          <w:rFonts w:ascii="Cambria" w:hAnsi="Cambria"/>
          <w:sz w:val="20"/>
          <w:szCs w:val="20"/>
        </w:rPr>
        <w:t>dalsz</w:t>
      </w:r>
      <w:r w:rsidR="00AE05F1">
        <w:rPr>
          <w:rFonts w:ascii="Cambria" w:hAnsi="Cambria"/>
          <w:sz w:val="20"/>
          <w:szCs w:val="20"/>
        </w:rPr>
        <w:t xml:space="preserve">e dyspozycje Zamawiającego, przy czym czas ten nie stanowi akcji biernej. Czas oczekiwania po zakończonej akcji czynnej jest </w:t>
      </w:r>
      <w:r w:rsidR="007027AC">
        <w:rPr>
          <w:rFonts w:ascii="Cambria" w:hAnsi="Cambria"/>
          <w:sz w:val="20"/>
          <w:szCs w:val="20"/>
        </w:rPr>
        <w:t>opłacany w ramach ustalonego z Wykonawcą ryczałtu.</w:t>
      </w:r>
    </w:p>
    <w:p w14:paraId="4626DB60" w14:textId="733C87AB" w:rsidR="00800830" w:rsidRPr="00C7594F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Wykonawca po wezwaniu przez Zamawiającego podstawia jednostki sprzętowe niezwłocznie</w:t>
      </w:r>
      <w:r w:rsidR="00800830" w:rsidRPr="005C12D0">
        <w:rPr>
          <w:rFonts w:ascii="Cambria" w:hAnsi="Cambria"/>
          <w:sz w:val="20"/>
          <w:szCs w:val="20"/>
        </w:rPr>
        <w:t>,</w:t>
      </w:r>
      <w:r w:rsidRPr="005C12D0">
        <w:rPr>
          <w:rFonts w:ascii="Cambria" w:hAnsi="Cambria"/>
          <w:sz w:val="20"/>
          <w:szCs w:val="20"/>
        </w:rPr>
        <w:t xml:space="preserve"> lecz nie później </w:t>
      </w:r>
      <w:r w:rsidRPr="00C7594F">
        <w:rPr>
          <w:rFonts w:ascii="Cambria" w:hAnsi="Cambria"/>
          <w:sz w:val="20"/>
          <w:szCs w:val="20"/>
        </w:rPr>
        <w:t>niż w czasie reakcji zadeklarowanym w druku oferty i wskazanym w umowie.</w:t>
      </w:r>
    </w:p>
    <w:p w14:paraId="03AEF5B9" w14:textId="6E282C22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Wykonawca podstawiający sprzęt musi być przygotowany na pracę w sposób ciągły, aż do odwołania</w:t>
      </w:r>
      <w:r w:rsidR="006C7F7E" w:rsidRPr="005C12D0">
        <w:rPr>
          <w:rFonts w:ascii="Cambria" w:hAnsi="Cambria"/>
          <w:sz w:val="20"/>
          <w:szCs w:val="20"/>
        </w:rPr>
        <w:t xml:space="preserve"> i zabezpiecza podwójna obsadę kierowców i operatorów</w:t>
      </w:r>
      <w:r w:rsidR="00062988">
        <w:rPr>
          <w:rFonts w:ascii="Cambria" w:hAnsi="Cambria"/>
          <w:sz w:val="20"/>
          <w:szCs w:val="20"/>
        </w:rPr>
        <w:t xml:space="preserve"> – na wypadek konieczności zastępstwa</w:t>
      </w:r>
      <w:r w:rsidR="006C7F7E" w:rsidRPr="005C12D0">
        <w:rPr>
          <w:rFonts w:ascii="Cambria" w:hAnsi="Cambria"/>
          <w:sz w:val="20"/>
          <w:szCs w:val="20"/>
        </w:rPr>
        <w:t>.</w:t>
      </w:r>
    </w:p>
    <w:p w14:paraId="00A7D371" w14:textId="5023EE0B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Wykonawca zobowiązany jest do wyposażenia swoich pracowników w telefony komórkowe w celu zapewnienia łączności z osobami prowadzącymi akcję zimową. </w:t>
      </w:r>
    </w:p>
    <w:p w14:paraId="4CF4B977" w14:textId="32613224" w:rsidR="0080083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C7594F">
        <w:rPr>
          <w:rFonts w:ascii="Cambria" w:hAnsi="Cambria"/>
          <w:sz w:val="20"/>
          <w:szCs w:val="20"/>
        </w:rPr>
        <w:t xml:space="preserve">Sprzęt pracujący przy ZUD musi być odpowiednio dostosowany do pracy w warunkach zimowych, tj. posiadać odpowiednie ogumienie, </w:t>
      </w:r>
      <w:r w:rsidR="00C7594F">
        <w:rPr>
          <w:rFonts w:ascii="Cambria" w:hAnsi="Cambria"/>
          <w:sz w:val="20"/>
          <w:szCs w:val="20"/>
        </w:rPr>
        <w:t xml:space="preserve">światła pulsujące, liny holownicze, </w:t>
      </w:r>
      <w:r w:rsidRPr="00C7594F">
        <w:rPr>
          <w:rFonts w:ascii="Cambria" w:hAnsi="Cambria"/>
          <w:sz w:val="20"/>
          <w:szCs w:val="20"/>
        </w:rPr>
        <w:t>łańcuchy przeciwślizgowe, drabinki do bezpiecznego wejścia na piaskarkę podczas załadunku.</w:t>
      </w:r>
    </w:p>
    <w:p w14:paraId="7A231D15" w14:textId="38BE90F4" w:rsidR="0082505A" w:rsidRPr="0082505A" w:rsidRDefault="0082505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82505A">
        <w:rPr>
          <w:rFonts w:ascii="Cambria" w:hAnsi="Cambria"/>
          <w:sz w:val="20"/>
          <w:szCs w:val="20"/>
        </w:rPr>
        <w:t>Każd</w:t>
      </w:r>
      <w:r w:rsidR="007F6EC5">
        <w:rPr>
          <w:rFonts w:ascii="Cambria" w:hAnsi="Cambria"/>
          <w:sz w:val="20"/>
          <w:szCs w:val="20"/>
        </w:rPr>
        <w:t>y sprzęt (</w:t>
      </w:r>
      <w:r w:rsidR="005952EB" w:rsidRPr="005C12D0">
        <w:rPr>
          <w:rFonts w:ascii="Cambria" w:hAnsi="Cambria"/>
          <w:sz w:val="20"/>
          <w:szCs w:val="20"/>
        </w:rPr>
        <w:t>samochód-nośnik piaskarki, koparko-ładowarka, samochód wywrotka, pług, piaskarka</w:t>
      </w:r>
      <w:r w:rsidR="005952EB">
        <w:rPr>
          <w:rFonts w:ascii="Cambria" w:hAnsi="Cambria"/>
          <w:sz w:val="20"/>
          <w:szCs w:val="20"/>
        </w:rPr>
        <w:t>)</w:t>
      </w:r>
      <w:r w:rsidR="007F6EC5">
        <w:rPr>
          <w:rFonts w:ascii="Cambria" w:hAnsi="Cambria"/>
          <w:sz w:val="20"/>
          <w:szCs w:val="20"/>
        </w:rPr>
        <w:t xml:space="preserve">, niezależnie od zadania </w:t>
      </w:r>
      <w:r w:rsidR="005952EB">
        <w:rPr>
          <w:rFonts w:ascii="Cambria" w:hAnsi="Cambria"/>
          <w:sz w:val="20"/>
          <w:szCs w:val="20"/>
        </w:rPr>
        <w:t xml:space="preserve">(1-4), </w:t>
      </w:r>
      <w:r w:rsidR="007F6EC5">
        <w:rPr>
          <w:rFonts w:ascii="Cambria" w:hAnsi="Cambria"/>
          <w:sz w:val="20"/>
          <w:szCs w:val="20"/>
        </w:rPr>
        <w:t>jakie Wykonuje dany wykonawca</w:t>
      </w:r>
      <w:r w:rsidRPr="0082505A">
        <w:rPr>
          <w:rFonts w:ascii="Cambria" w:hAnsi="Cambria"/>
          <w:sz w:val="20"/>
          <w:szCs w:val="20"/>
        </w:rPr>
        <w:t>, jeżeli zajdzie taka konieczność</w:t>
      </w:r>
      <w:r>
        <w:rPr>
          <w:rFonts w:ascii="Cambria" w:hAnsi="Cambria"/>
          <w:sz w:val="20"/>
          <w:szCs w:val="20"/>
        </w:rPr>
        <w:t>,</w:t>
      </w:r>
      <w:r w:rsidRPr="0082505A">
        <w:rPr>
          <w:rFonts w:ascii="Cambria" w:hAnsi="Cambria"/>
          <w:sz w:val="20"/>
          <w:szCs w:val="20"/>
        </w:rPr>
        <w:t xml:space="preserve"> może być użyta na dowolnej trasie w zależności od aktualnych potrzeb – decyzja należy do </w:t>
      </w:r>
      <w:r w:rsidR="005952EB">
        <w:rPr>
          <w:rFonts w:ascii="Cambria" w:hAnsi="Cambria"/>
          <w:sz w:val="20"/>
          <w:szCs w:val="20"/>
        </w:rPr>
        <w:t>dyspozycji Zamawiającego</w:t>
      </w:r>
      <w:r w:rsidRPr="0082505A">
        <w:rPr>
          <w:rFonts w:ascii="Cambria" w:hAnsi="Cambria"/>
          <w:sz w:val="20"/>
          <w:szCs w:val="20"/>
        </w:rPr>
        <w:t>.</w:t>
      </w:r>
    </w:p>
    <w:p w14:paraId="59BF762F" w14:textId="75211382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Wykonawca zapewnia tankowanie swojego sprzętu do zimowego utrzymania </w:t>
      </w:r>
      <w:r w:rsidR="00195101">
        <w:rPr>
          <w:rFonts w:ascii="Cambria" w:hAnsi="Cambria"/>
          <w:sz w:val="20"/>
          <w:szCs w:val="20"/>
        </w:rPr>
        <w:t xml:space="preserve">na własny koszt </w:t>
      </w:r>
      <w:r w:rsidRPr="005C12D0">
        <w:rPr>
          <w:rFonts w:ascii="Cambria" w:hAnsi="Cambria"/>
          <w:sz w:val="20"/>
          <w:szCs w:val="20"/>
        </w:rPr>
        <w:t>na stacjach paliw usytuowanych na terenie prowadzonej akcji czynnej.</w:t>
      </w:r>
    </w:p>
    <w:p w14:paraId="111A8965" w14:textId="2AB316CF" w:rsidR="002027FE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Wykonawca będzie świadczył usługi </w:t>
      </w:r>
      <w:r w:rsidR="00BE5490">
        <w:rPr>
          <w:rFonts w:ascii="Cambria" w:hAnsi="Cambria"/>
          <w:sz w:val="20"/>
          <w:szCs w:val="20"/>
        </w:rPr>
        <w:t>objęte umową </w:t>
      </w:r>
      <w:r w:rsidRPr="005C12D0">
        <w:rPr>
          <w:rFonts w:ascii="Cambria" w:hAnsi="Cambria"/>
          <w:sz w:val="20"/>
          <w:szCs w:val="20"/>
        </w:rPr>
        <w:t>sprzętem</w:t>
      </w:r>
      <w:r w:rsidR="00800830" w:rsidRPr="005C12D0">
        <w:rPr>
          <w:rFonts w:ascii="Cambria" w:hAnsi="Cambria"/>
          <w:sz w:val="20"/>
          <w:szCs w:val="20"/>
        </w:rPr>
        <w:t>,</w:t>
      </w:r>
      <w:r w:rsidRPr="005C12D0">
        <w:rPr>
          <w:rFonts w:ascii="Cambria" w:hAnsi="Cambria"/>
          <w:sz w:val="20"/>
          <w:szCs w:val="20"/>
        </w:rPr>
        <w:t xml:space="preserve"> który znajduje się w jego dyspozycji lub jest jego własnością (samochód-nośnik piaskarki, koparko-ładowarka, samochód wywrotka</w:t>
      </w:r>
      <w:r w:rsidR="003000A2" w:rsidRPr="005C12D0">
        <w:rPr>
          <w:rFonts w:ascii="Cambria" w:hAnsi="Cambria"/>
          <w:sz w:val="20"/>
          <w:szCs w:val="20"/>
        </w:rPr>
        <w:t xml:space="preserve">, </w:t>
      </w:r>
      <w:r w:rsidRPr="005C12D0">
        <w:rPr>
          <w:rFonts w:ascii="Cambria" w:hAnsi="Cambria"/>
          <w:sz w:val="20"/>
          <w:szCs w:val="20"/>
        </w:rPr>
        <w:t xml:space="preserve">pług, piaskarka). </w:t>
      </w:r>
      <w:r w:rsidR="00FB1F16">
        <w:rPr>
          <w:rFonts w:ascii="Cambria" w:hAnsi="Cambria"/>
          <w:sz w:val="20"/>
          <w:szCs w:val="20"/>
        </w:rPr>
        <w:t>Na żądanie Zamawiającego Wykonawca powinien przedstawić niezwłocznie tytuł prawny do posiadanego sprzętu.</w:t>
      </w:r>
    </w:p>
    <w:p w14:paraId="3BCE058E" w14:textId="2A8B079C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W przypadku awarii </w:t>
      </w:r>
      <w:r w:rsidR="003000A2" w:rsidRPr="005C12D0">
        <w:rPr>
          <w:rFonts w:ascii="Cambria" w:hAnsi="Cambria"/>
          <w:sz w:val="20"/>
          <w:szCs w:val="20"/>
        </w:rPr>
        <w:t>sprzętu</w:t>
      </w:r>
      <w:r w:rsidRPr="005C12D0">
        <w:rPr>
          <w:rFonts w:ascii="Cambria" w:hAnsi="Cambria"/>
          <w:sz w:val="20"/>
          <w:szCs w:val="20"/>
        </w:rPr>
        <w:t xml:space="preserve"> Wykonawca niezwłocznie zgłasza awarie Dyżurnemu i ma obowiązek podstawienia nowego sprzętu na czas awarii w uzgodnieniu z Zamawiającym. </w:t>
      </w:r>
      <w:r w:rsidR="003000A2" w:rsidRPr="005C12D0">
        <w:rPr>
          <w:rFonts w:ascii="Cambria" w:hAnsi="Cambria"/>
          <w:sz w:val="20"/>
          <w:szCs w:val="20"/>
        </w:rPr>
        <w:t>K</w:t>
      </w:r>
      <w:r w:rsidRPr="005C12D0">
        <w:rPr>
          <w:rFonts w:ascii="Cambria" w:hAnsi="Cambria"/>
          <w:sz w:val="20"/>
          <w:szCs w:val="20"/>
        </w:rPr>
        <w:t>oszt przełożenia piaskarki, pługa, GPS wraz z czołownicą ponosi Wykonawca.</w:t>
      </w:r>
    </w:p>
    <w:p w14:paraId="3A2EF3F1" w14:textId="38135422" w:rsidR="002027FE" w:rsidRPr="005C12D0" w:rsidRDefault="002027FE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lastRenderedPageBreak/>
        <w:t xml:space="preserve">Zastępczy środek transportu z zamontowanymi urządzeniami technicznymi </w:t>
      </w:r>
      <w:r w:rsidR="00BE33B3" w:rsidRPr="005C12D0">
        <w:rPr>
          <w:rFonts w:ascii="Cambria" w:hAnsi="Cambria"/>
          <w:sz w:val="20"/>
          <w:szCs w:val="20"/>
        </w:rPr>
        <w:t xml:space="preserve">niezbędnymi do wykonywania </w:t>
      </w:r>
      <w:r w:rsidR="00916948" w:rsidRPr="005C12D0">
        <w:rPr>
          <w:rFonts w:ascii="Cambria" w:hAnsi="Cambria"/>
          <w:sz w:val="20"/>
          <w:szCs w:val="20"/>
        </w:rPr>
        <w:t>zadań</w:t>
      </w:r>
      <w:r w:rsidR="00BE33B3" w:rsidRPr="005C12D0">
        <w:rPr>
          <w:rFonts w:ascii="Cambria" w:hAnsi="Cambria"/>
          <w:sz w:val="20"/>
          <w:szCs w:val="20"/>
        </w:rPr>
        <w:t xml:space="preserve"> (</w:t>
      </w:r>
      <w:r w:rsidRPr="005C12D0">
        <w:rPr>
          <w:rFonts w:ascii="Cambria" w:hAnsi="Cambria"/>
          <w:sz w:val="20"/>
          <w:szCs w:val="20"/>
        </w:rPr>
        <w:t xml:space="preserve">tj. </w:t>
      </w:r>
      <w:r w:rsidR="00916948">
        <w:rPr>
          <w:rFonts w:ascii="Cambria" w:hAnsi="Cambria"/>
          <w:sz w:val="20"/>
          <w:szCs w:val="20"/>
        </w:rPr>
        <w:t xml:space="preserve">pojazd </w:t>
      </w:r>
      <w:r w:rsidR="00BE33B3" w:rsidRPr="005C12D0">
        <w:rPr>
          <w:rFonts w:ascii="Cambria" w:hAnsi="Cambria"/>
          <w:sz w:val="20"/>
          <w:szCs w:val="20"/>
        </w:rPr>
        <w:t xml:space="preserve">z </w:t>
      </w:r>
      <w:r w:rsidRPr="005C12D0">
        <w:rPr>
          <w:rFonts w:ascii="Cambria" w:hAnsi="Cambria"/>
          <w:sz w:val="20"/>
          <w:szCs w:val="20"/>
        </w:rPr>
        <w:t>piaskarką, pługiem lemieszowym, lampą ostrzegawczą</w:t>
      </w:r>
      <w:r w:rsidR="00916948">
        <w:rPr>
          <w:rFonts w:ascii="Cambria" w:hAnsi="Cambria"/>
          <w:sz w:val="20"/>
          <w:szCs w:val="20"/>
        </w:rPr>
        <w:t xml:space="preserve">, </w:t>
      </w:r>
      <w:r w:rsidRPr="005C12D0">
        <w:rPr>
          <w:rFonts w:ascii="Cambria" w:hAnsi="Cambria"/>
          <w:sz w:val="20"/>
          <w:szCs w:val="20"/>
        </w:rPr>
        <w:t>koparko – ładowark</w:t>
      </w:r>
      <w:r w:rsidR="00BE33B3" w:rsidRPr="005C12D0">
        <w:rPr>
          <w:rFonts w:ascii="Cambria" w:hAnsi="Cambria"/>
          <w:sz w:val="20"/>
          <w:szCs w:val="20"/>
        </w:rPr>
        <w:t>a</w:t>
      </w:r>
      <w:r w:rsidRPr="005C12D0">
        <w:rPr>
          <w:rFonts w:ascii="Cambria" w:hAnsi="Cambria"/>
          <w:sz w:val="20"/>
          <w:szCs w:val="20"/>
        </w:rPr>
        <w:t xml:space="preserve"> </w:t>
      </w:r>
      <w:r w:rsidR="00BE33B3" w:rsidRPr="005C12D0">
        <w:rPr>
          <w:rFonts w:ascii="Cambria" w:hAnsi="Cambria"/>
          <w:sz w:val="20"/>
          <w:szCs w:val="20"/>
        </w:rPr>
        <w:t>bądź</w:t>
      </w:r>
      <w:r w:rsidRPr="005C12D0">
        <w:rPr>
          <w:rFonts w:ascii="Cambria" w:hAnsi="Cambria"/>
          <w:sz w:val="20"/>
          <w:szCs w:val="20"/>
        </w:rPr>
        <w:t xml:space="preserve"> ładowark</w:t>
      </w:r>
      <w:r w:rsidR="00BE33B3" w:rsidRPr="005C12D0">
        <w:rPr>
          <w:rFonts w:ascii="Cambria" w:hAnsi="Cambria"/>
          <w:sz w:val="20"/>
          <w:szCs w:val="20"/>
        </w:rPr>
        <w:t xml:space="preserve">a lub </w:t>
      </w:r>
      <w:r w:rsidRPr="005C12D0">
        <w:rPr>
          <w:rFonts w:ascii="Cambria" w:hAnsi="Cambria"/>
          <w:sz w:val="20"/>
          <w:szCs w:val="20"/>
        </w:rPr>
        <w:t>kopark</w:t>
      </w:r>
      <w:r w:rsidR="00BE33B3" w:rsidRPr="005C12D0">
        <w:rPr>
          <w:rFonts w:ascii="Cambria" w:hAnsi="Cambria"/>
          <w:sz w:val="20"/>
          <w:szCs w:val="20"/>
        </w:rPr>
        <w:t>a)</w:t>
      </w:r>
      <w:r w:rsidRPr="005C12D0">
        <w:rPr>
          <w:rFonts w:ascii="Cambria" w:hAnsi="Cambria"/>
          <w:sz w:val="20"/>
          <w:szCs w:val="20"/>
        </w:rPr>
        <w:t xml:space="preserve"> będzie podstawiony w ciągu 8 godz</w:t>
      </w:r>
      <w:r w:rsidR="00BE33B3" w:rsidRPr="005C12D0">
        <w:rPr>
          <w:rFonts w:ascii="Cambria" w:hAnsi="Cambria"/>
          <w:sz w:val="20"/>
          <w:szCs w:val="20"/>
        </w:rPr>
        <w:t>. od momentu zaistnienia awarii</w:t>
      </w:r>
      <w:r w:rsidRPr="005C12D0">
        <w:rPr>
          <w:rFonts w:ascii="Cambria" w:hAnsi="Cambria"/>
          <w:sz w:val="20"/>
          <w:szCs w:val="20"/>
        </w:rPr>
        <w:t>, a niespełnienie tego warunku spowoduje obciążenie Wykonawcy kwotą należności liczoną jak za niepodstawienie sprzętu.</w:t>
      </w:r>
    </w:p>
    <w:p w14:paraId="46A86D0A" w14:textId="447C3FDF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Sprzęt</w:t>
      </w:r>
      <w:r w:rsidR="00800830" w:rsidRPr="005C12D0">
        <w:rPr>
          <w:rFonts w:ascii="Cambria" w:hAnsi="Cambria"/>
          <w:sz w:val="20"/>
          <w:szCs w:val="20"/>
        </w:rPr>
        <w:t>,</w:t>
      </w:r>
      <w:r w:rsidRPr="005C12D0">
        <w:rPr>
          <w:rFonts w:ascii="Cambria" w:hAnsi="Cambria"/>
          <w:sz w:val="20"/>
          <w:szCs w:val="20"/>
        </w:rPr>
        <w:t xml:space="preserve"> który podstawia Wykonawca</w:t>
      </w:r>
      <w:r w:rsidR="00BE33B3" w:rsidRPr="005C12D0">
        <w:rPr>
          <w:rFonts w:ascii="Cambria" w:hAnsi="Cambria"/>
          <w:sz w:val="20"/>
          <w:szCs w:val="20"/>
        </w:rPr>
        <w:t xml:space="preserve">, zarówno główny jak i zastępczy, </w:t>
      </w:r>
      <w:r w:rsidRPr="005C12D0">
        <w:rPr>
          <w:rFonts w:ascii="Cambria" w:hAnsi="Cambria"/>
          <w:sz w:val="20"/>
          <w:szCs w:val="20"/>
        </w:rPr>
        <w:t xml:space="preserve">musi mieć aktualne ubezpieczenie OC, oraz aktualny przegląd techniczny, obowiązujące w okresie świadczenia usług. </w:t>
      </w:r>
    </w:p>
    <w:p w14:paraId="1965D5DD" w14:textId="3D403F68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Wykonawca zapewnia obsadę (zmianę) kierowców, operatorów zgodnie z obowiązującymi przepisami Kodeksu Pracy dotyczącymi czasu pracy.</w:t>
      </w:r>
    </w:p>
    <w:p w14:paraId="64DEC1A8" w14:textId="12599149" w:rsidR="00800830" w:rsidRPr="00EA342F" w:rsidRDefault="003000A2" w:rsidP="003E2EA8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Jeżeli w toku wykonywania umowy Zamawiający powierzy jakikolwiek sprzęt Wykonawcy do wykorzystania wówczas Wykonawca przejmuję pełną odpowiedzialność za szkody, które mogą powstać w trakcie jego eksploatacji (w tym również za utratę), a</w:t>
      </w:r>
      <w:r w:rsidR="0082467A" w:rsidRPr="005C12D0">
        <w:rPr>
          <w:rFonts w:ascii="Cambria" w:hAnsi="Cambria"/>
          <w:sz w:val="20"/>
          <w:szCs w:val="20"/>
        </w:rPr>
        <w:t xml:space="preserve"> po zakończeniu </w:t>
      </w:r>
      <w:r w:rsidRPr="005C12D0">
        <w:rPr>
          <w:rFonts w:ascii="Cambria" w:hAnsi="Cambria"/>
          <w:sz w:val="20"/>
          <w:szCs w:val="20"/>
        </w:rPr>
        <w:t xml:space="preserve">wykorzystywania – </w:t>
      </w:r>
      <w:r w:rsidRPr="003E2EA8">
        <w:rPr>
          <w:rFonts w:ascii="Cambria" w:hAnsi="Cambria"/>
          <w:sz w:val="20"/>
          <w:szCs w:val="20"/>
        </w:rPr>
        <w:t xml:space="preserve">zwraca powierzony sprzęt </w:t>
      </w:r>
      <w:r w:rsidR="0082467A" w:rsidRPr="003E2EA8">
        <w:rPr>
          <w:rFonts w:ascii="Cambria" w:hAnsi="Cambria"/>
          <w:sz w:val="20"/>
          <w:szCs w:val="20"/>
        </w:rPr>
        <w:t>Zamawiającemu sprawny technicznie, kompletny, oczyszczony i umyty</w:t>
      </w:r>
      <w:r w:rsidRPr="003E2EA8">
        <w:rPr>
          <w:rFonts w:ascii="Cambria" w:hAnsi="Cambria"/>
          <w:sz w:val="20"/>
          <w:szCs w:val="20"/>
        </w:rPr>
        <w:t>,</w:t>
      </w:r>
      <w:r w:rsidR="0082467A" w:rsidRPr="003E2EA8">
        <w:rPr>
          <w:rFonts w:ascii="Cambria" w:hAnsi="Cambria"/>
          <w:sz w:val="20"/>
          <w:szCs w:val="20"/>
        </w:rPr>
        <w:t xml:space="preserve"> nie później niż </w:t>
      </w:r>
      <w:r w:rsidR="0082467A" w:rsidRPr="003C738F">
        <w:rPr>
          <w:rFonts w:ascii="Cambria" w:hAnsi="Cambria"/>
          <w:bCs/>
          <w:sz w:val="20"/>
          <w:szCs w:val="20"/>
        </w:rPr>
        <w:t>4 tygodnie</w:t>
      </w:r>
      <w:r w:rsidR="0082467A" w:rsidRPr="003E2EA8">
        <w:rPr>
          <w:rFonts w:ascii="Cambria" w:hAnsi="Cambria"/>
          <w:sz w:val="20"/>
          <w:szCs w:val="20"/>
        </w:rPr>
        <w:t xml:space="preserve"> po zakończeniu terminu umownego świadczonych usług.</w:t>
      </w:r>
      <w:r w:rsidR="003E2EA8" w:rsidRPr="003E2EA8">
        <w:rPr>
          <w:rFonts w:ascii="Cambria" w:hAnsi="Cambria"/>
          <w:sz w:val="20"/>
          <w:szCs w:val="20"/>
        </w:rPr>
        <w:t xml:space="preserve"> </w:t>
      </w:r>
      <w:r w:rsidR="0082467A" w:rsidRPr="003E2EA8">
        <w:rPr>
          <w:rFonts w:ascii="Cambria" w:hAnsi="Cambria"/>
          <w:sz w:val="20"/>
          <w:szCs w:val="20"/>
        </w:rPr>
        <w:t>Wykonawca jest zobowiązany dbać o powierzony sprzęt</w:t>
      </w:r>
      <w:r w:rsidRPr="003E2EA8">
        <w:rPr>
          <w:rFonts w:ascii="Cambria" w:hAnsi="Cambria"/>
          <w:sz w:val="20"/>
          <w:szCs w:val="20"/>
        </w:rPr>
        <w:t xml:space="preserve">. </w:t>
      </w:r>
      <w:r w:rsidR="0082467A" w:rsidRPr="003E2EA8">
        <w:rPr>
          <w:rFonts w:ascii="Cambria" w:hAnsi="Cambria"/>
          <w:sz w:val="20"/>
          <w:szCs w:val="20"/>
        </w:rPr>
        <w:t xml:space="preserve">Wynika z tego obowiązek przeprowadzania codziennej i okresowej kontroli jego stanu technicznego, </w:t>
      </w:r>
      <w:r w:rsidRPr="003E2EA8">
        <w:rPr>
          <w:rFonts w:ascii="Cambria" w:hAnsi="Cambria"/>
          <w:sz w:val="20"/>
          <w:szCs w:val="20"/>
        </w:rPr>
        <w:t xml:space="preserve">usuwania drobnych usterek (np. wymiana przepalonych bezpieczników, naprawa skorodowanych przewodów, </w:t>
      </w:r>
      <w:r w:rsidR="00EA342F">
        <w:rPr>
          <w:rFonts w:ascii="Cambria" w:hAnsi="Cambria"/>
          <w:sz w:val="20"/>
          <w:szCs w:val="20"/>
        </w:rPr>
        <w:t xml:space="preserve">czyszczenie z resztek mieszkanki, konserwacja sprzętu </w:t>
      </w:r>
      <w:r w:rsidRPr="003E2EA8">
        <w:rPr>
          <w:rFonts w:ascii="Cambria" w:hAnsi="Cambria"/>
          <w:sz w:val="20"/>
          <w:szCs w:val="20"/>
        </w:rPr>
        <w:t xml:space="preserve">itp.), </w:t>
      </w:r>
      <w:r w:rsidR="0082467A" w:rsidRPr="003E2EA8">
        <w:rPr>
          <w:rFonts w:ascii="Cambria" w:hAnsi="Cambria"/>
          <w:sz w:val="20"/>
          <w:szCs w:val="20"/>
        </w:rPr>
        <w:t>a w razie potrzeby uzupełnienie ubytków olejów i płynów eksploatacyjnych do wymaganego stanu.</w:t>
      </w:r>
      <w:r w:rsidR="003E2EA8" w:rsidRPr="003E2EA8">
        <w:rPr>
          <w:rFonts w:ascii="Cambria" w:hAnsi="Cambria"/>
          <w:sz w:val="20"/>
          <w:szCs w:val="20"/>
        </w:rPr>
        <w:t xml:space="preserve"> </w:t>
      </w:r>
      <w:r w:rsidR="003673BA" w:rsidRPr="00EA342F">
        <w:rPr>
          <w:rFonts w:ascii="Cambria" w:hAnsi="Cambria" w:cs="Arial"/>
          <w:sz w:val="20"/>
          <w:szCs w:val="20"/>
        </w:rPr>
        <w:t>W czasie trwania umowy</w:t>
      </w:r>
      <w:r w:rsidR="00D70E23" w:rsidRPr="00EA342F">
        <w:rPr>
          <w:rFonts w:ascii="Cambria" w:hAnsi="Cambria" w:cs="Arial"/>
          <w:sz w:val="20"/>
          <w:szCs w:val="20"/>
        </w:rPr>
        <w:t xml:space="preserve"> i podczas prowadzenia akcji zimowego utrzymania dróg</w:t>
      </w:r>
      <w:r w:rsidR="003673BA" w:rsidRPr="00EA342F">
        <w:rPr>
          <w:rFonts w:ascii="Cambria" w:hAnsi="Cambria" w:cs="Arial"/>
          <w:sz w:val="20"/>
          <w:szCs w:val="20"/>
        </w:rPr>
        <w:t xml:space="preserve"> co najmniej raz w tygodniu Wykonawca zobowiązany </w:t>
      </w:r>
      <w:r w:rsidR="00D70E23" w:rsidRPr="00EA342F">
        <w:rPr>
          <w:rFonts w:ascii="Cambria" w:hAnsi="Cambria" w:cs="Arial"/>
          <w:sz w:val="20"/>
          <w:szCs w:val="20"/>
        </w:rPr>
        <w:t>jest</w:t>
      </w:r>
      <w:r w:rsidR="003673BA" w:rsidRPr="00EA342F">
        <w:rPr>
          <w:rFonts w:ascii="Cambria" w:hAnsi="Cambria" w:cs="Arial"/>
          <w:sz w:val="20"/>
          <w:szCs w:val="20"/>
        </w:rPr>
        <w:t xml:space="preserve"> do smarowania powierzonego sprzętu w punktach smarnych tj. </w:t>
      </w:r>
      <w:proofErr w:type="spellStart"/>
      <w:r w:rsidR="003673BA" w:rsidRPr="00EA342F">
        <w:rPr>
          <w:rFonts w:ascii="Cambria" w:hAnsi="Cambria" w:cs="Arial"/>
          <w:sz w:val="20"/>
          <w:szCs w:val="20"/>
        </w:rPr>
        <w:t>kala</w:t>
      </w:r>
      <w:r w:rsidR="00D70E23" w:rsidRPr="00EA342F">
        <w:rPr>
          <w:rFonts w:ascii="Cambria" w:hAnsi="Cambria" w:cs="Arial"/>
          <w:sz w:val="20"/>
          <w:szCs w:val="20"/>
        </w:rPr>
        <w:t>m</w:t>
      </w:r>
      <w:r w:rsidR="003673BA" w:rsidRPr="00EA342F">
        <w:rPr>
          <w:rFonts w:ascii="Cambria" w:hAnsi="Cambria" w:cs="Arial"/>
          <w:sz w:val="20"/>
          <w:szCs w:val="20"/>
        </w:rPr>
        <w:t>itki</w:t>
      </w:r>
      <w:proofErr w:type="spellEnd"/>
      <w:r w:rsidR="003673BA" w:rsidRPr="00EA342F">
        <w:rPr>
          <w:rFonts w:ascii="Cambria" w:hAnsi="Cambria" w:cs="Arial"/>
          <w:sz w:val="20"/>
          <w:szCs w:val="20"/>
        </w:rPr>
        <w:t>, sworznie, taśmy napędowe</w:t>
      </w:r>
      <w:r w:rsidR="00D70E23" w:rsidRPr="00EA342F">
        <w:rPr>
          <w:rFonts w:ascii="Cambria" w:hAnsi="Cambria" w:cs="Arial"/>
          <w:sz w:val="20"/>
          <w:szCs w:val="20"/>
        </w:rPr>
        <w:t xml:space="preserve">, </w:t>
      </w:r>
      <w:r w:rsidR="003673BA" w:rsidRPr="00EA342F">
        <w:rPr>
          <w:rFonts w:ascii="Cambria" w:hAnsi="Cambria" w:cs="Arial"/>
          <w:sz w:val="20"/>
          <w:szCs w:val="20"/>
        </w:rPr>
        <w:t>rolki itp.</w:t>
      </w:r>
      <w:r w:rsidR="003E2EA8" w:rsidRPr="00EA342F">
        <w:rPr>
          <w:rFonts w:ascii="Cambria" w:hAnsi="Cambria" w:cs="Arial"/>
          <w:sz w:val="20"/>
          <w:szCs w:val="20"/>
        </w:rPr>
        <w:t xml:space="preserve"> </w:t>
      </w:r>
      <w:r w:rsidR="0082467A" w:rsidRPr="00EA342F">
        <w:rPr>
          <w:rFonts w:ascii="Cambria" w:hAnsi="Cambria" w:cs="Arial"/>
          <w:sz w:val="20"/>
          <w:szCs w:val="20"/>
        </w:rPr>
        <w:t xml:space="preserve">W przypadku stwierdzenia nieprawidłowości w pracy </w:t>
      </w:r>
      <w:r w:rsidR="00B952A1" w:rsidRPr="00EA342F">
        <w:rPr>
          <w:rFonts w:ascii="Cambria" w:hAnsi="Cambria" w:cs="Arial"/>
          <w:sz w:val="20"/>
          <w:szCs w:val="20"/>
        </w:rPr>
        <w:t xml:space="preserve">powierzonego </w:t>
      </w:r>
      <w:r w:rsidR="0082467A" w:rsidRPr="00EA342F">
        <w:rPr>
          <w:rFonts w:ascii="Cambria" w:hAnsi="Cambria" w:cs="Arial"/>
          <w:sz w:val="20"/>
          <w:szCs w:val="20"/>
        </w:rPr>
        <w:t>sprzętu, mogących skutkować kosztownymi naprawami Wykonawca niezwłocznie zgłasza Zamawiającemu o zaistniałym fakcie.</w:t>
      </w:r>
    </w:p>
    <w:p w14:paraId="3E20C731" w14:textId="4824E099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Wykonawca jest zobowiązany dbać o należyty stan akumulatorów oraz jakość połączeń w układzie ładowania, tak aby wyeliminować możliwość niekontrolowanego wzrostu napięcia co może skutkować kosztownymi awariami układów elektronicznych piaskarek i GPS.</w:t>
      </w:r>
    </w:p>
    <w:p w14:paraId="067FB26E" w14:textId="49C92CE4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bCs/>
          <w:sz w:val="20"/>
          <w:szCs w:val="20"/>
        </w:rPr>
        <w:t xml:space="preserve">Po zamontowaniu piaskarek na nośnikach nie wolno odłączać (od akumulatorów) zasilania podtrzymującego pracę modułu GPS. Niewielki pobór prądu spoczynkowego modułów GPS (ok. 15 </w:t>
      </w:r>
      <w:proofErr w:type="spellStart"/>
      <w:r w:rsidRPr="005C12D0">
        <w:rPr>
          <w:rFonts w:ascii="Cambria" w:hAnsi="Cambria"/>
          <w:bCs/>
          <w:sz w:val="20"/>
          <w:szCs w:val="20"/>
        </w:rPr>
        <w:t>mA</w:t>
      </w:r>
      <w:proofErr w:type="spellEnd"/>
      <w:r w:rsidRPr="005C12D0">
        <w:rPr>
          <w:rFonts w:ascii="Cambria" w:hAnsi="Cambria"/>
          <w:bCs/>
          <w:sz w:val="20"/>
          <w:szCs w:val="20"/>
        </w:rPr>
        <w:t>) nie stanowi istotnego obciążenia akumulatorów nośnika, natomiast rozłączanie skutkuje problemami z ponownym logowaniem urządzeń do systemu i przekłamaniami w ilości przebytych km trasy oraz niekorzystnie wpływa na skrócenie czasu eksploatacji akumulatorów zamontowanych wewnątrz sterowników GPS.</w:t>
      </w:r>
    </w:p>
    <w:p w14:paraId="666F8993" w14:textId="4E5B73C8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Wymaga się</w:t>
      </w:r>
      <w:r w:rsidR="009F195A" w:rsidRPr="005C12D0">
        <w:rPr>
          <w:rFonts w:ascii="Cambria" w:hAnsi="Cambria"/>
          <w:sz w:val="20"/>
          <w:szCs w:val="20"/>
        </w:rPr>
        <w:t>,</w:t>
      </w:r>
      <w:r w:rsidRPr="005C12D0">
        <w:rPr>
          <w:rFonts w:ascii="Cambria" w:hAnsi="Cambria"/>
          <w:sz w:val="20"/>
          <w:szCs w:val="20"/>
        </w:rPr>
        <w:t xml:space="preserve"> aby opony zamontowane na nośnikach sprzętu do ZUD były w odpowiednim stanie technicznym (bieżnik) i dla danego typu (marki) nośnika dopuszczone do pracy i poruszania się po drogach publicznych w warunkach zimowych.</w:t>
      </w:r>
    </w:p>
    <w:p w14:paraId="264DC331" w14:textId="6CAE3F82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bCs/>
          <w:sz w:val="20"/>
          <w:szCs w:val="20"/>
        </w:rPr>
        <w:t xml:space="preserve">Dobór opon do jazdy w warunkach zimowych należy do Wykonawcy i ich niewłaściwy stan nie może być przyczyną odmowy wyjazdu i pracy w akcji czynnej na drogach.  </w:t>
      </w:r>
    </w:p>
    <w:p w14:paraId="1674145B" w14:textId="6501CA2E" w:rsidR="00800830" w:rsidRPr="005C12D0" w:rsidRDefault="0082467A" w:rsidP="005C12D0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Odmowa pracy, wyjazdu celem świadczenia usług </w:t>
      </w:r>
      <w:r w:rsidR="00800830" w:rsidRPr="005C12D0">
        <w:rPr>
          <w:rFonts w:ascii="Cambria" w:hAnsi="Cambria"/>
          <w:sz w:val="20"/>
          <w:szCs w:val="20"/>
        </w:rPr>
        <w:t xml:space="preserve">ZUD </w:t>
      </w:r>
      <w:r w:rsidRPr="005C12D0">
        <w:rPr>
          <w:rFonts w:ascii="Cambria" w:hAnsi="Cambria"/>
          <w:sz w:val="20"/>
          <w:szCs w:val="20"/>
        </w:rPr>
        <w:t xml:space="preserve">(przez Wykonawcę, kierowcę, operatora sprzętu) będzie traktowana jak brak realizacji usług zgodnie z postanowieniami kontraktowymi (zgodnie z postanowieniami umowy i SWZ) i stanowi podstawę do naliczenia kary przewidzianej w umowie. </w:t>
      </w:r>
    </w:p>
    <w:p w14:paraId="121D876F" w14:textId="77777777" w:rsidR="005922E3" w:rsidRDefault="0082467A" w:rsidP="005922E3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Dwukrotna odmowa wyjazdu będzie uznana, że Wykonawca nie realizuje usług zgodnie z umową i </w:t>
      </w:r>
      <w:proofErr w:type="spellStart"/>
      <w:r w:rsidRPr="005C12D0">
        <w:rPr>
          <w:rFonts w:ascii="Cambria" w:hAnsi="Cambria"/>
          <w:sz w:val="20"/>
          <w:szCs w:val="20"/>
        </w:rPr>
        <w:t>WTWiO</w:t>
      </w:r>
      <w:r w:rsidR="00767803" w:rsidRPr="005C12D0">
        <w:rPr>
          <w:rFonts w:ascii="Cambria" w:hAnsi="Cambria"/>
          <w:sz w:val="20"/>
          <w:szCs w:val="20"/>
        </w:rPr>
        <w:t>U</w:t>
      </w:r>
      <w:proofErr w:type="spellEnd"/>
      <w:r w:rsidRPr="005C12D0">
        <w:rPr>
          <w:rFonts w:ascii="Cambria" w:hAnsi="Cambria"/>
          <w:sz w:val="20"/>
          <w:szCs w:val="20"/>
        </w:rPr>
        <w:t>, i stanowi przesłankę do odstąpienia przez Zamawiającego od umowy z przyczyn leżących po stronie Wykonawcy.</w:t>
      </w:r>
    </w:p>
    <w:p w14:paraId="5E32DED0" w14:textId="52929C40" w:rsidR="00FB1F16" w:rsidRDefault="00FB1F16" w:rsidP="009D1005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W zależności od sytuacji atmosferycznych Zamawiający może odwołać usługi na czas nieokreślony.</w:t>
      </w:r>
    </w:p>
    <w:p w14:paraId="6A73AF0D" w14:textId="2DBC1EA2" w:rsidR="00FB1F16" w:rsidRDefault="00FB1F16" w:rsidP="009D1005">
      <w:pPr>
        <w:pStyle w:val="Akapitzlist"/>
        <w:numPr>
          <w:ilvl w:val="1"/>
          <w:numId w:val="14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Czynności związane z </w:t>
      </w:r>
      <w:proofErr w:type="spellStart"/>
      <w:r w:rsidRPr="005C12D0">
        <w:rPr>
          <w:rFonts w:ascii="Cambria" w:hAnsi="Cambria"/>
          <w:sz w:val="20"/>
          <w:szCs w:val="20"/>
        </w:rPr>
        <w:t>rozbrylaniem</w:t>
      </w:r>
      <w:proofErr w:type="spellEnd"/>
      <w:r w:rsidRPr="005C12D0">
        <w:rPr>
          <w:rFonts w:ascii="Cambria" w:hAnsi="Cambria"/>
          <w:sz w:val="20"/>
          <w:szCs w:val="20"/>
        </w:rPr>
        <w:t xml:space="preserve"> na sitach, korekta rozmieszczania załadowanego piasku wchodzą w zakres obsługi piaskarki i objęte są ceną wynagrodzenia podstawowego</w:t>
      </w:r>
      <w:r>
        <w:rPr>
          <w:rFonts w:ascii="Cambria" w:hAnsi="Cambria"/>
          <w:sz w:val="20"/>
          <w:szCs w:val="20"/>
        </w:rPr>
        <w:t>.</w:t>
      </w:r>
    </w:p>
    <w:p w14:paraId="425DE368" w14:textId="2F11F00D" w:rsidR="005922E3" w:rsidRPr="00EA342F" w:rsidRDefault="005922E3" w:rsidP="00F10AAB">
      <w:pPr>
        <w:pStyle w:val="Akapitzlist"/>
        <w:numPr>
          <w:ilvl w:val="1"/>
          <w:numId w:val="14"/>
        </w:numPr>
        <w:spacing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EA342F">
        <w:rPr>
          <w:rFonts w:ascii="Cambria" w:hAnsi="Cambria"/>
          <w:sz w:val="20"/>
          <w:szCs w:val="20"/>
        </w:rPr>
        <w:lastRenderedPageBreak/>
        <w:t xml:space="preserve">Oprócz czynności podstawowych do obowiązków osób obsługi pojazdów i sprzętu z ramienia </w:t>
      </w:r>
      <w:r w:rsidR="00EA342F">
        <w:rPr>
          <w:rFonts w:ascii="Cambria" w:hAnsi="Cambria"/>
          <w:sz w:val="20"/>
          <w:szCs w:val="20"/>
        </w:rPr>
        <w:t>W</w:t>
      </w:r>
      <w:r w:rsidRPr="00EA342F">
        <w:rPr>
          <w:rFonts w:ascii="Cambria" w:hAnsi="Cambria"/>
          <w:sz w:val="20"/>
          <w:szCs w:val="20"/>
        </w:rPr>
        <w:t>ykonawcy należy bezzwłocznie przekazanie P</w:t>
      </w:r>
      <w:r w:rsidR="00EA342F">
        <w:rPr>
          <w:rFonts w:ascii="Cambria" w:hAnsi="Cambria"/>
          <w:sz w:val="20"/>
          <w:szCs w:val="20"/>
        </w:rPr>
        <w:t xml:space="preserve">ZD </w:t>
      </w:r>
      <w:r w:rsidRPr="00EA342F">
        <w:rPr>
          <w:rFonts w:ascii="Cambria" w:hAnsi="Cambria"/>
          <w:sz w:val="20"/>
          <w:szCs w:val="20"/>
        </w:rPr>
        <w:t>informacji o:</w:t>
      </w:r>
    </w:p>
    <w:p w14:paraId="26E9F1DD" w14:textId="6A0F1E94" w:rsidR="005922E3" w:rsidRPr="005C12D0" w:rsidRDefault="005922E3" w:rsidP="00F10AAB">
      <w:pPr>
        <w:pStyle w:val="western"/>
        <w:numPr>
          <w:ilvl w:val="2"/>
          <w:numId w:val="14"/>
        </w:numPr>
        <w:spacing w:line="276" w:lineRule="auto"/>
        <w:ind w:left="156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b w:val="0"/>
          <w:bCs w:val="0"/>
          <w:sz w:val="20"/>
          <w:szCs w:val="20"/>
        </w:rPr>
        <w:t>aktualnych stanach przejezdności dróg,</w:t>
      </w:r>
    </w:p>
    <w:p w14:paraId="77F06008" w14:textId="4042F3F9" w:rsidR="005922E3" w:rsidRPr="005C12D0" w:rsidRDefault="005922E3" w:rsidP="00F10AAB">
      <w:pPr>
        <w:pStyle w:val="western"/>
        <w:numPr>
          <w:ilvl w:val="2"/>
          <w:numId w:val="14"/>
        </w:numPr>
        <w:spacing w:line="276" w:lineRule="auto"/>
        <w:ind w:left="156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b w:val="0"/>
          <w:bCs w:val="0"/>
          <w:sz w:val="20"/>
          <w:szCs w:val="20"/>
        </w:rPr>
        <w:t>czasie rozpoczęcia i zakończenia prowadzonych prac na poszczególnych odcinkach dróg,</w:t>
      </w:r>
    </w:p>
    <w:p w14:paraId="2C2B66C8" w14:textId="77777777" w:rsidR="00F10AAB" w:rsidRDefault="005922E3" w:rsidP="00F10AAB">
      <w:pPr>
        <w:pStyle w:val="western"/>
        <w:numPr>
          <w:ilvl w:val="2"/>
          <w:numId w:val="14"/>
        </w:numPr>
        <w:spacing w:line="276" w:lineRule="auto"/>
        <w:ind w:left="1560"/>
        <w:jc w:val="both"/>
        <w:rPr>
          <w:rFonts w:ascii="Cambria" w:hAnsi="Cambria"/>
          <w:b w:val="0"/>
          <w:bCs w:val="0"/>
          <w:sz w:val="20"/>
          <w:szCs w:val="20"/>
        </w:rPr>
      </w:pPr>
      <w:r w:rsidRPr="005C12D0">
        <w:rPr>
          <w:rFonts w:ascii="Cambria" w:hAnsi="Cambria"/>
          <w:b w:val="0"/>
          <w:bCs w:val="0"/>
          <w:sz w:val="20"/>
          <w:szCs w:val="20"/>
        </w:rPr>
        <w:t>zagrożeniach spowodowanych warunkami atmosferycznymi,</w:t>
      </w:r>
    </w:p>
    <w:p w14:paraId="07DD8232" w14:textId="3955D078" w:rsidR="00CD6676" w:rsidRPr="00F10AAB" w:rsidRDefault="005922E3" w:rsidP="00F10AAB">
      <w:pPr>
        <w:pStyle w:val="western"/>
        <w:numPr>
          <w:ilvl w:val="2"/>
          <w:numId w:val="14"/>
        </w:numPr>
        <w:spacing w:line="276" w:lineRule="auto"/>
        <w:ind w:left="1560"/>
        <w:jc w:val="both"/>
        <w:rPr>
          <w:rFonts w:ascii="Cambria" w:hAnsi="Cambria"/>
          <w:b w:val="0"/>
          <w:bCs w:val="0"/>
          <w:sz w:val="20"/>
          <w:szCs w:val="20"/>
        </w:rPr>
      </w:pPr>
      <w:r w:rsidRPr="00F10AAB">
        <w:rPr>
          <w:rFonts w:ascii="Cambria" w:hAnsi="Cambria"/>
          <w:b w:val="0"/>
          <w:bCs w:val="0"/>
          <w:sz w:val="20"/>
          <w:szCs w:val="20"/>
        </w:rPr>
        <w:t>innych zauważalnych zdarzeniach na drogach.</w:t>
      </w:r>
    </w:p>
    <w:p w14:paraId="756C3B08" w14:textId="77777777" w:rsidR="0082467A" w:rsidRDefault="0082467A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637DB3B8" w14:textId="77777777" w:rsidR="000E793F" w:rsidRPr="005C12D0" w:rsidRDefault="000E793F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542197D8" w14:textId="773F727B" w:rsidR="0082467A" w:rsidRPr="005C12D0" w:rsidRDefault="0082467A" w:rsidP="005C12D0">
      <w:pPr>
        <w:numPr>
          <w:ilvl w:val="0"/>
          <w:numId w:val="4"/>
        </w:num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ODBIÓR I POTWIERDZENIE PRACY</w:t>
      </w:r>
    </w:p>
    <w:p w14:paraId="27CB0FB7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031B5AC3" w14:textId="459A436C" w:rsidR="0082467A" w:rsidRPr="005C12D0" w:rsidRDefault="00767803" w:rsidP="00EA342F">
      <w:pPr>
        <w:spacing w:after="120" w:line="276" w:lineRule="auto"/>
        <w:ind w:left="709" w:hanging="709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3.1.</w:t>
      </w:r>
      <w:r w:rsidRPr="005C12D0">
        <w:rPr>
          <w:rFonts w:ascii="Cambria" w:hAnsi="Cambria" w:cs="Arial"/>
          <w:sz w:val="20"/>
          <w:szCs w:val="20"/>
        </w:rPr>
        <w:tab/>
      </w:r>
      <w:r w:rsidR="0082467A" w:rsidRPr="005C12D0">
        <w:rPr>
          <w:rFonts w:ascii="Cambria" w:hAnsi="Cambria" w:cs="Arial"/>
          <w:sz w:val="20"/>
          <w:szCs w:val="20"/>
        </w:rPr>
        <w:t>Odbiorowi podlega odśnieżanie i zwalczanie śliskości</w:t>
      </w:r>
      <w:r w:rsidR="009F195A" w:rsidRPr="005C12D0">
        <w:rPr>
          <w:rFonts w:ascii="Cambria" w:hAnsi="Cambria" w:cs="Arial"/>
          <w:sz w:val="20"/>
          <w:szCs w:val="20"/>
        </w:rPr>
        <w:t>,</w:t>
      </w:r>
      <w:r w:rsidR="0082467A" w:rsidRPr="005C12D0">
        <w:rPr>
          <w:rFonts w:ascii="Cambria" w:hAnsi="Cambria" w:cs="Arial"/>
          <w:sz w:val="20"/>
          <w:szCs w:val="20"/>
        </w:rPr>
        <w:t xml:space="preserve"> przez upoważnionego pracownika </w:t>
      </w:r>
      <w:r w:rsidR="003000A2" w:rsidRPr="005C12D0">
        <w:rPr>
          <w:rFonts w:ascii="Cambria" w:hAnsi="Cambria" w:cs="Arial"/>
          <w:sz w:val="20"/>
          <w:szCs w:val="20"/>
        </w:rPr>
        <w:t>PZD</w:t>
      </w:r>
      <w:r w:rsidR="0082467A" w:rsidRPr="005C12D0">
        <w:rPr>
          <w:rFonts w:ascii="Cambria" w:hAnsi="Cambria" w:cs="Arial"/>
          <w:sz w:val="20"/>
          <w:szCs w:val="20"/>
        </w:rPr>
        <w:t xml:space="preserve">, </w:t>
      </w:r>
      <w:r w:rsidR="007E7FDB" w:rsidRPr="005C12D0">
        <w:rPr>
          <w:rFonts w:ascii="Cambria" w:hAnsi="Cambria" w:cs="Arial"/>
          <w:sz w:val="20"/>
          <w:szCs w:val="20"/>
        </w:rPr>
        <w:t>bezpośrednio po ich wykonaniu, na podstawie odczytu GPS (lub kilometraż</w:t>
      </w:r>
      <w:r w:rsidR="00EA342F">
        <w:rPr>
          <w:rFonts w:ascii="Cambria" w:hAnsi="Cambria" w:cs="Arial"/>
          <w:sz w:val="20"/>
          <w:szCs w:val="20"/>
        </w:rPr>
        <w:t>u</w:t>
      </w:r>
      <w:r w:rsidR="007E7FDB" w:rsidRPr="005C12D0">
        <w:rPr>
          <w:rFonts w:ascii="Cambria" w:hAnsi="Cambria" w:cs="Arial"/>
          <w:sz w:val="20"/>
          <w:szCs w:val="20"/>
        </w:rPr>
        <w:t xml:space="preserve"> przejechanej trasy w przypadku awarii GPS); odbiór zostaje potwierdzony na dziennej karcie pracy pojazdu.</w:t>
      </w:r>
    </w:p>
    <w:p w14:paraId="4049815B" w14:textId="78E83E31" w:rsidR="00767803" w:rsidRDefault="0082467A" w:rsidP="005C12D0">
      <w:pPr>
        <w:pStyle w:val="Akapitzlist"/>
        <w:numPr>
          <w:ilvl w:val="1"/>
          <w:numId w:val="15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Rozliczenie potwierdzonych usług następuje fakturami wystawionymi na koniec każdego miesiąca, a faktura będzie dostarczona Zamawiającemu w terminie 7 dni od daty wystawienia</w:t>
      </w:r>
      <w:r w:rsidR="00377A3B">
        <w:rPr>
          <w:rFonts w:ascii="Cambria" w:hAnsi="Cambria" w:cs="Arial"/>
          <w:sz w:val="20"/>
          <w:szCs w:val="20"/>
        </w:rPr>
        <w:t>.</w:t>
      </w:r>
    </w:p>
    <w:p w14:paraId="2FE080B8" w14:textId="24E6611C" w:rsidR="00377A3B" w:rsidRPr="009C6032" w:rsidRDefault="009C6032" w:rsidP="005C12D0">
      <w:pPr>
        <w:pStyle w:val="Akapitzlist"/>
        <w:numPr>
          <w:ilvl w:val="1"/>
          <w:numId w:val="15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>Dokumenty rozliczeniowe Wykonawca sporządza w sposób czytelny wg zasad ustalonych przez Zamawiającego (wypełnione uproszczone karty drogowe wypełnione przez kierowców i potwierdzone przez dyżurnego)</w:t>
      </w:r>
      <w:r>
        <w:rPr>
          <w:rFonts w:ascii="Cambria" w:hAnsi="Cambria"/>
          <w:sz w:val="20"/>
          <w:szCs w:val="20"/>
        </w:rPr>
        <w:t>.</w:t>
      </w:r>
    </w:p>
    <w:p w14:paraId="597FE547" w14:textId="22E48BFD" w:rsidR="009C6032" w:rsidRPr="009C6032" w:rsidRDefault="009C6032" w:rsidP="005C12D0">
      <w:pPr>
        <w:pStyle w:val="Akapitzlist"/>
        <w:numPr>
          <w:ilvl w:val="1"/>
          <w:numId w:val="15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/>
          <w:sz w:val="20"/>
          <w:szCs w:val="20"/>
        </w:rPr>
        <w:t>Liczba</w:t>
      </w:r>
      <w:r w:rsidRPr="009C6032">
        <w:rPr>
          <w:rFonts w:ascii="Cambria" w:hAnsi="Cambria"/>
          <w:sz w:val="20"/>
          <w:szCs w:val="20"/>
        </w:rPr>
        <w:t xml:space="preserve"> przejechanych kilometrów w </w:t>
      </w:r>
      <w:r>
        <w:rPr>
          <w:rFonts w:ascii="Cambria" w:hAnsi="Cambria"/>
          <w:sz w:val="20"/>
          <w:szCs w:val="20"/>
        </w:rPr>
        <w:t xml:space="preserve">poszczególnych </w:t>
      </w:r>
      <w:r w:rsidRPr="009C6032">
        <w:rPr>
          <w:rFonts w:ascii="Cambria" w:hAnsi="Cambria"/>
          <w:sz w:val="20"/>
          <w:szCs w:val="20"/>
        </w:rPr>
        <w:t>zadaniach</w:t>
      </w:r>
      <w:r>
        <w:rPr>
          <w:rFonts w:ascii="Cambria" w:hAnsi="Cambria"/>
          <w:sz w:val="20"/>
          <w:szCs w:val="20"/>
        </w:rPr>
        <w:t xml:space="preserve"> 1-3</w:t>
      </w:r>
      <w:r w:rsidRPr="009C6032">
        <w:rPr>
          <w:rFonts w:ascii="Cambria" w:hAnsi="Cambria"/>
          <w:sz w:val="20"/>
          <w:szCs w:val="20"/>
        </w:rPr>
        <w:t xml:space="preserve"> będzie obliczana na podstawie protokolarnie </w:t>
      </w:r>
      <w:proofErr w:type="spellStart"/>
      <w:r w:rsidRPr="009C6032">
        <w:rPr>
          <w:rFonts w:ascii="Cambria" w:hAnsi="Cambria"/>
          <w:sz w:val="20"/>
          <w:szCs w:val="20"/>
        </w:rPr>
        <w:t>skilometrażowanych</w:t>
      </w:r>
      <w:proofErr w:type="spellEnd"/>
      <w:r w:rsidRPr="009C6032">
        <w:rPr>
          <w:rFonts w:ascii="Cambria" w:hAnsi="Cambria"/>
          <w:sz w:val="20"/>
          <w:szCs w:val="20"/>
        </w:rPr>
        <w:t xml:space="preserve"> tras oraz pomocniczo w oparciu o system lokalizacji pojazdów GPS</w:t>
      </w:r>
      <w:r>
        <w:rPr>
          <w:rFonts w:ascii="Cambria" w:hAnsi="Cambria"/>
          <w:sz w:val="20"/>
          <w:szCs w:val="20"/>
        </w:rPr>
        <w:t>.</w:t>
      </w:r>
    </w:p>
    <w:p w14:paraId="4DE56083" w14:textId="4349BF0C" w:rsidR="0082467A" w:rsidRPr="005C12D0" w:rsidRDefault="0082467A" w:rsidP="005C12D0">
      <w:pPr>
        <w:pStyle w:val="Akapitzlist"/>
        <w:numPr>
          <w:ilvl w:val="1"/>
          <w:numId w:val="15"/>
        </w:numPr>
        <w:spacing w:after="120" w:line="276" w:lineRule="auto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/>
          <w:sz w:val="20"/>
          <w:szCs w:val="20"/>
        </w:rPr>
        <w:t xml:space="preserve">Jeżeli w trakcie kontroli wyrywkowej Zamawiający stwierdzi, że Wykonawca wykonuje usługi niezgodnie z warunkami </w:t>
      </w:r>
      <w:r w:rsidR="007E7FDB" w:rsidRPr="005C12D0">
        <w:rPr>
          <w:rFonts w:ascii="Cambria" w:hAnsi="Cambria"/>
          <w:sz w:val="20"/>
          <w:szCs w:val="20"/>
        </w:rPr>
        <w:t xml:space="preserve">umowy, </w:t>
      </w:r>
      <w:r w:rsidRPr="005C12D0">
        <w:rPr>
          <w:rFonts w:ascii="Cambria" w:hAnsi="Cambria"/>
          <w:sz w:val="20"/>
          <w:szCs w:val="20"/>
        </w:rPr>
        <w:t xml:space="preserve">w tym </w:t>
      </w:r>
      <w:r w:rsidR="007E7FDB" w:rsidRPr="005C12D0">
        <w:rPr>
          <w:rFonts w:ascii="Cambria" w:hAnsi="Cambria"/>
          <w:sz w:val="20"/>
          <w:szCs w:val="20"/>
        </w:rPr>
        <w:t xml:space="preserve">z niniejszymi </w:t>
      </w:r>
      <w:r w:rsidRPr="005C12D0">
        <w:rPr>
          <w:rFonts w:ascii="Cambria" w:hAnsi="Cambria"/>
          <w:sz w:val="20"/>
          <w:szCs w:val="20"/>
        </w:rPr>
        <w:t>Warunkami Technicznymi Wykonania i Odbioru to:</w:t>
      </w:r>
    </w:p>
    <w:p w14:paraId="73B46398" w14:textId="74595CF1" w:rsidR="0082467A" w:rsidRPr="005C12D0" w:rsidRDefault="0082467A" w:rsidP="005C12D0">
      <w:pPr>
        <w:pStyle w:val="Akapitzlist"/>
        <w:numPr>
          <w:ilvl w:val="2"/>
          <w:numId w:val="15"/>
        </w:numPr>
        <w:tabs>
          <w:tab w:val="left" w:pos="1080"/>
        </w:tabs>
        <w:spacing w:after="120" w:line="276" w:lineRule="auto"/>
        <w:ind w:left="1560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nie potwierdzi usługi od początku dyspozycji,</w:t>
      </w:r>
    </w:p>
    <w:p w14:paraId="6B4BFAB8" w14:textId="58A8DCB8" w:rsidR="0082467A" w:rsidRPr="005C12D0" w:rsidRDefault="0082467A" w:rsidP="00EA342F">
      <w:pPr>
        <w:pStyle w:val="Akapitzlist"/>
        <w:numPr>
          <w:ilvl w:val="2"/>
          <w:numId w:val="15"/>
        </w:numPr>
        <w:spacing w:after="120" w:line="276" w:lineRule="auto"/>
        <w:ind w:left="1560"/>
        <w:contextualSpacing w:val="0"/>
        <w:jc w:val="both"/>
        <w:rPr>
          <w:rFonts w:ascii="Cambria" w:hAnsi="Cambria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odnotowuje zdarzenie i jego okoliczności w dokumentach z prowadzonego dyżuru co stanowi podstawę do </w:t>
      </w:r>
      <w:r w:rsidR="009E3E79" w:rsidRPr="005C12D0">
        <w:rPr>
          <w:rFonts w:ascii="Cambria" w:hAnsi="Cambria" w:cs="Arial"/>
          <w:sz w:val="20"/>
          <w:szCs w:val="20"/>
        </w:rPr>
        <w:t xml:space="preserve">naliczenia kar umownych i </w:t>
      </w:r>
      <w:r w:rsidRPr="005C12D0">
        <w:rPr>
          <w:rFonts w:ascii="Cambria" w:hAnsi="Cambria" w:cs="Arial"/>
          <w:sz w:val="20"/>
          <w:szCs w:val="20"/>
        </w:rPr>
        <w:t>odstąpienia od umowy,</w:t>
      </w:r>
    </w:p>
    <w:p w14:paraId="56D965C9" w14:textId="6A20020D" w:rsidR="009B438E" w:rsidRPr="005C12D0" w:rsidRDefault="0082467A" w:rsidP="005C12D0">
      <w:pPr>
        <w:pStyle w:val="Akapitzlist"/>
        <w:numPr>
          <w:ilvl w:val="1"/>
          <w:numId w:val="15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Termin zapłaty faktur ustala się zgodnie z terminem określonym w umowie, licząc od daty dostarczenia Zamawiającemu przez Wykonawcę prawidłowo wystawionej faktury wraz z dokumentami rozliczeniowymi (kartami pracy) potwierdzonymi przez Zamawiającego</w:t>
      </w:r>
    </w:p>
    <w:p w14:paraId="01564ECC" w14:textId="77777777" w:rsidR="0082467A" w:rsidRPr="005C12D0" w:rsidRDefault="0082467A" w:rsidP="005C12D0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67198CAC" w14:textId="4CBB4B88" w:rsidR="0082467A" w:rsidRPr="005C12D0" w:rsidRDefault="0082467A" w:rsidP="005C12D0">
      <w:pPr>
        <w:pStyle w:val="Akapitzlist"/>
        <w:numPr>
          <w:ilvl w:val="0"/>
          <w:numId w:val="4"/>
        </w:numPr>
        <w:spacing w:line="276" w:lineRule="auto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b/>
          <w:sz w:val="20"/>
          <w:szCs w:val="20"/>
        </w:rPr>
        <w:t>WARUNKI</w:t>
      </w:r>
      <w:r w:rsidR="00D701B7">
        <w:rPr>
          <w:rFonts w:ascii="Cambria" w:hAnsi="Cambria" w:cs="Arial"/>
          <w:b/>
          <w:sz w:val="20"/>
          <w:szCs w:val="20"/>
        </w:rPr>
        <w:t xml:space="preserve">, OBSZAR </w:t>
      </w:r>
      <w:r w:rsidR="004A18E3">
        <w:rPr>
          <w:rFonts w:ascii="Cambria" w:hAnsi="Cambria" w:cs="Arial"/>
          <w:b/>
          <w:sz w:val="20"/>
          <w:szCs w:val="20"/>
        </w:rPr>
        <w:t xml:space="preserve">I </w:t>
      </w:r>
      <w:r w:rsidRPr="005C12D0">
        <w:rPr>
          <w:rFonts w:ascii="Cambria" w:hAnsi="Cambria" w:cs="Arial"/>
          <w:b/>
          <w:sz w:val="20"/>
          <w:szCs w:val="20"/>
        </w:rPr>
        <w:t>BEZPIECZEŃSTWO PRACY</w:t>
      </w:r>
    </w:p>
    <w:p w14:paraId="5A3694E6" w14:textId="77777777" w:rsidR="0082467A" w:rsidRPr="005C12D0" w:rsidRDefault="0082467A" w:rsidP="005C12D0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124B3094" w14:textId="68CF4358" w:rsidR="007524CF" w:rsidRPr="005C12D0" w:rsidRDefault="0082467A" w:rsidP="005C12D0">
      <w:pPr>
        <w:pStyle w:val="Akapitzlist"/>
        <w:numPr>
          <w:ilvl w:val="1"/>
          <w:numId w:val="16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 xml:space="preserve">Wykonawca ma obowiązek przeszkolenia swoich pracowników (operatorów, kierowców) w zakresie zasad BHP podczas wykonywania pracy przy zimowym utrzymaniu dróg. </w:t>
      </w:r>
      <w:r w:rsidR="002027FE" w:rsidRPr="005C12D0">
        <w:rPr>
          <w:rFonts w:ascii="Cambria" w:hAnsi="Cambria" w:cs="Arial"/>
          <w:sz w:val="20"/>
          <w:szCs w:val="20"/>
        </w:rPr>
        <w:t>Wykonawca ponosi pełną odpowiedzialność za bezpieczeństwo i higienę pracy pracowników wykonujących zlecenie w ramach umowy.</w:t>
      </w:r>
    </w:p>
    <w:p w14:paraId="63DF81DA" w14:textId="7ACD9522" w:rsidR="002027FE" w:rsidRPr="005C12D0" w:rsidRDefault="002027FE" w:rsidP="005C12D0">
      <w:pPr>
        <w:pStyle w:val="Akapitzlist"/>
        <w:numPr>
          <w:ilvl w:val="1"/>
          <w:numId w:val="16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Wykonawca zobowiązany jest zapoznać kierowców, operatorów sprzętu z zakresem obowiązków i obszarem objętym świadczeniami usług zimowego utrzymania dróg i przedłożyć potwierdzenie takiego przeszkolenia personelu na życzenie Zamawiającego.</w:t>
      </w:r>
    </w:p>
    <w:p w14:paraId="1CB98BE1" w14:textId="183C7EF7" w:rsidR="007524CF" w:rsidRPr="005C12D0" w:rsidRDefault="0082467A" w:rsidP="005C12D0">
      <w:pPr>
        <w:pStyle w:val="Akapitzlist"/>
        <w:numPr>
          <w:ilvl w:val="1"/>
          <w:numId w:val="16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Wykonawca będzie świadczył usługi w sposób niezagrażający bezpiecznemu użytkowaniu drogi i jest odpowiedzialny za szkody powstałe z jego winy podczas i na skutek</w:t>
      </w:r>
      <w:r w:rsidR="007524CF" w:rsidRPr="005C12D0">
        <w:rPr>
          <w:rFonts w:ascii="Cambria" w:hAnsi="Cambria" w:cs="Arial"/>
          <w:sz w:val="20"/>
          <w:szCs w:val="20"/>
        </w:rPr>
        <w:t xml:space="preserve"> </w:t>
      </w:r>
      <w:r w:rsidRPr="005C12D0">
        <w:rPr>
          <w:rFonts w:ascii="Cambria" w:hAnsi="Cambria" w:cs="Arial"/>
          <w:sz w:val="20"/>
          <w:szCs w:val="20"/>
        </w:rPr>
        <w:t>wykonywania zadań związanych z zimowym utrzymaniem dróg.</w:t>
      </w:r>
    </w:p>
    <w:p w14:paraId="5F523B2E" w14:textId="77777777" w:rsidR="007524CF" w:rsidRPr="005C12D0" w:rsidRDefault="0082467A" w:rsidP="005C12D0">
      <w:pPr>
        <w:pStyle w:val="Akapitzlist"/>
        <w:numPr>
          <w:ilvl w:val="1"/>
          <w:numId w:val="16"/>
        </w:numPr>
        <w:spacing w:after="120" w:line="276" w:lineRule="auto"/>
        <w:contextualSpacing w:val="0"/>
        <w:jc w:val="both"/>
        <w:rPr>
          <w:rFonts w:ascii="Cambria" w:hAnsi="Cambria" w:cs="Arial"/>
          <w:sz w:val="20"/>
          <w:szCs w:val="20"/>
        </w:rPr>
      </w:pPr>
      <w:r w:rsidRPr="005C12D0">
        <w:rPr>
          <w:rFonts w:ascii="Cambria" w:hAnsi="Cambria" w:cs="Arial"/>
          <w:sz w:val="20"/>
          <w:szCs w:val="20"/>
        </w:rPr>
        <w:t>Wykonawca ponosi pełną odpowiedzialność odszkodowawczą za szkody spowodowane na drogach powiatowych będących przedmiotem zamówienia oraz na osobach trzecich i mieniu osób trzecich, powstałe w związku z wykonywaniem obowiązków przejętych umową.</w:t>
      </w:r>
    </w:p>
    <w:p w14:paraId="2504952E" w14:textId="323A0BDB" w:rsidR="005E6E44" w:rsidRPr="005C12D0" w:rsidRDefault="0082467A" w:rsidP="00376EAC">
      <w:pPr>
        <w:pStyle w:val="Akapitzlist"/>
        <w:numPr>
          <w:ilvl w:val="1"/>
          <w:numId w:val="16"/>
        </w:numPr>
        <w:spacing w:after="120" w:line="276" w:lineRule="auto"/>
        <w:contextualSpacing w:val="0"/>
        <w:jc w:val="both"/>
      </w:pPr>
      <w:r w:rsidRPr="005C12D0">
        <w:rPr>
          <w:rFonts w:ascii="Cambria" w:hAnsi="Cambria" w:cs="Arial"/>
          <w:sz w:val="20"/>
          <w:szCs w:val="20"/>
        </w:rPr>
        <w:lastRenderedPageBreak/>
        <w:t xml:space="preserve">Zakres działania (dla każdej jednostki sprzętowej) obejmuje sieć dróg powiatowych Powiatu </w:t>
      </w:r>
      <w:r w:rsidR="00CD6676" w:rsidRPr="005C12D0">
        <w:rPr>
          <w:rFonts w:ascii="Cambria" w:hAnsi="Cambria" w:cs="Arial"/>
          <w:sz w:val="20"/>
          <w:szCs w:val="20"/>
        </w:rPr>
        <w:t>kazimierskiego</w:t>
      </w:r>
      <w:r w:rsidRPr="005C12D0">
        <w:rPr>
          <w:rFonts w:ascii="Cambria" w:hAnsi="Cambria" w:cs="Arial"/>
          <w:sz w:val="20"/>
          <w:szCs w:val="20"/>
        </w:rPr>
        <w:t xml:space="preserve"> objętych zimowym utrzymaniem, wg standardów zatwierdzonych w operacie Zimowego Utrzymania Dróg.</w:t>
      </w:r>
    </w:p>
    <w:p w14:paraId="1A86D242" w14:textId="77777777" w:rsidR="005E6E44" w:rsidRPr="005C12D0" w:rsidRDefault="005E6E44" w:rsidP="005C12D0">
      <w:pPr>
        <w:pStyle w:val="western"/>
        <w:spacing w:line="276" w:lineRule="auto"/>
        <w:rPr>
          <w:rFonts w:ascii="Cambria" w:hAnsi="Cambria"/>
          <w:sz w:val="20"/>
          <w:szCs w:val="20"/>
        </w:rPr>
      </w:pPr>
    </w:p>
    <w:bookmarkEnd w:id="0"/>
    <w:p w14:paraId="16AAFFC8" w14:textId="77777777" w:rsidR="005E6E44" w:rsidRPr="005C12D0" w:rsidRDefault="005E6E44" w:rsidP="005C12D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sectPr w:rsidR="005E6E44" w:rsidRPr="005C12D0" w:rsidSect="00C51A8C">
      <w:headerReference w:type="default" r:id="rId10"/>
      <w:footerReference w:type="default" r:id="rId11"/>
      <w:pgSz w:w="11906" w:h="16838"/>
      <w:pgMar w:top="1417" w:right="1274" w:bottom="1079" w:left="1417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57414" w14:textId="77777777" w:rsidR="005B66CE" w:rsidRDefault="005B66CE">
      <w:r>
        <w:separator/>
      </w:r>
    </w:p>
  </w:endnote>
  <w:endnote w:type="continuationSeparator" w:id="0">
    <w:p w14:paraId="36F28E80" w14:textId="77777777" w:rsidR="005B66CE" w:rsidRDefault="005B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F839A" w14:textId="77777777" w:rsidR="008C3058" w:rsidRDefault="008C3058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CA699C">
      <w:rPr>
        <w:noProof/>
      </w:rPr>
      <w:t>8</w:t>
    </w:r>
    <w:r>
      <w:fldChar w:fldCharType="end"/>
    </w:r>
  </w:p>
  <w:p w14:paraId="0E9883F7" w14:textId="77777777" w:rsidR="008C3058" w:rsidRDefault="008C30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609A6" w14:textId="77777777" w:rsidR="005B66CE" w:rsidRDefault="005B66CE">
      <w:r>
        <w:separator/>
      </w:r>
    </w:p>
  </w:footnote>
  <w:footnote w:type="continuationSeparator" w:id="0">
    <w:p w14:paraId="11639B89" w14:textId="77777777" w:rsidR="005B66CE" w:rsidRDefault="005B6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4D713" w14:textId="6FD39DE2" w:rsidR="008C3058" w:rsidRPr="00A35861" w:rsidRDefault="00CE394C" w:rsidP="00A35861">
    <w:pPr>
      <w:pStyle w:val="Gwka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Numer postępowania: PZD-383/II/</w:t>
    </w:r>
    <w:r w:rsidR="00CA2E16">
      <w:rPr>
        <w:rFonts w:ascii="Cambria" w:hAnsi="Cambria"/>
        <w:sz w:val="20"/>
        <w:szCs w:val="20"/>
      </w:rPr>
      <w:t>2</w:t>
    </w:r>
    <w:r w:rsidR="00A35861">
      <w:rPr>
        <w:rFonts w:ascii="Cambria" w:hAnsi="Cambria"/>
        <w:sz w:val="20"/>
        <w:szCs w:val="20"/>
      </w:rPr>
      <w:t>/202</w:t>
    </w:r>
    <w:r w:rsidR="00CA2E16">
      <w:rPr>
        <w:rFonts w:ascii="Cambria" w:hAnsi="Cambria"/>
        <w:sz w:val="20"/>
        <w:szCs w:val="20"/>
      </w:rPr>
      <w:t>4</w:t>
    </w:r>
    <w:r w:rsidR="00A35861">
      <w:rPr>
        <w:rFonts w:ascii="Cambria" w:hAnsi="Cambria"/>
        <w:sz w:val="20"/>
        <w:szCs w:val="20"/>
      </w:rPr>
      <w:t xml:space="preserve">                                                                          </w:t>
    </w:r>
  </w:p>
  <w:p w14:paraId="77EBB77C" w14:textId="77777777" w:rsidR="008C3058" w:rsidRDefault="008C3058">
    <w:pPr>
      <w:pStyle w:val="Nagwek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Cs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5" w15:restartNumberingAfterBreak="0">
    <w:nsid w:val="00000006"/>
    <w:multiLevelType w:val="multilevel"/>
    <w:tmpl w:val="4BBE20E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i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9" w15:restartNumberingAfterBreak="0">
    <w:nsid w:val="0514786B"/>
    <w:multiLevelType w:val="multilevel"/>
    <w:tmpl w:val="C3F4F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9A2D15"/>
    <w:multiLevelType w:val="hybridMultilevel"/>
    <w:tmpl w:val="89B219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85CD0"/>
    <w:multiLevelType w:val="hybridMultilevel"/>
    <w:tmpl w:val="E9505652"/>
    <w:lvl w:ilvl="0" w:tplc="027C914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73468"/>
    <w:multiLevelType w:val="hybridMultilevel"/>
    <w:tmpl w:val="799E0B3E"/>
    <w:lvl w:ilvl="0" w:tplc="5E928E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5D5603"/>
    <w:multiLevelType w:val="multilevel"/>
    <w:tmpl w:val="F11669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ECF016E"/>
    <w:multiLevelType w:val="hybridMultilevel"/>
    <w:tmpl w:val="18F6FFDA"/>
    <w:lvl w:ilvl="0" w:tplc="5E928ED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417BBE"/>
    <w:multiLevelType w:val="hybridMultilevel"/>
    <w:tmpl w:val="0034430A"/>
    <w:lvl w:ilvl="0" w:tplc="0415000F">
      <w:start w:val="1"/>
      <w:numFmt w:val="decimal"/>
      <w:lvlText w:val="%1.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6" w15:restartNumberingAfterBreak="0">
    <w:nsid w:val="63B84AC3"/>
    <w:multiLevelType w:val="hybridMultilevel"/>
    <w:tmpl w:val="D47C3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34D92"/>
    <w:multiLevelType w:val="multilevel"/>
    <w:tmpl w:val="5EEAB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14"/>
  </w:num>
  <w:num w:numId="12">
    <w:abstractNumId w:val="15"/>
  </w:num>
  <w:num w:numId="13">
    <w:abstractNumId w:val="16"/>
  </w:num>
  <w:num w:numId="14">
    <w:abstractNumId w:val="17"/>
  </w:num>
  <w:num w:numId="15">
    <w:abstractNumId w:val="13"/>
  </w:num>
  <w:num w:numId="16">
    <w:abstractNumId w:val="9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3BA"/>
    <w:rsid w:val="00013BE9"/>
    <w:rsid w:val="000302FE"/>
    <w:rsid w:val="000401A2"/>
    <w:rsid w:val="000448F7"/>
    <w:rsid w:val="00060CB6"/>
    <w:rsid w:val="00062988"/>
    <w:rsid w:val="0007613B"/>
    <w:rsid w:val="00095A7F"/>
    <w:rsid w:val="000A3DF9"/>
    <w:rsid w:val="000A7460"/>
    <w:rsid w:val="000B15EC"/>
    <w:rsid w:val="000C3031"/>
    <w:rsid w:val="000E793F"/>
    <w:rsid w:val="000F3C05"/>
    <w:rsid w:val="00120993"/>
    <w:rsid w:val="001550A5"/>
    <w:rsid w:val="00192E98"/>
    <w:rsid w:val="00195101"/>
    <w:rsid w:val="001C5504"/>
    <w:rsid w:val="001F74F6"/>
    <w:rsid w:val="002027FE"/>
    <w:rsid w:val="002201FE"/>
    <w:rsid w:val="002335E7"/>
    <w:rsid w:val="00236BF9"/>
    <w:rsid w:val="002678A1"/>
    <w:rsid w:val="00271933"/>
    <w:rsid w:val="002760BB"/>
    <w:rsid w:val="002F3499"/>
    <w:rsid w:val="002F75C3"/>
    <w:rsid w:val="003000A2"/>
    <w:rsid w:val="0030534F"/>
    <w:rsid w:val="003228B5"/>
    <w:rsid w:val="003625D6"/>
    <w:rsid w:val="00362BAC"/>
    <w:rsid w:val="003673BA"/>
    <w:rsid w:val="00375A0B"/>
    <w:rsid w:val="00376EAC"/>
    <w:rsid w:val="00377551"/>
    <w:rsid w:val="00377A3B"/>
    <w:rsid w:val="003C738F"/>
    <w:rsid w:val="003D086A"/>
    <w:rsid w:val="003D2CAF"/>
    <w:rsid w:val="003E2EA8"/>
    <w:rsid w:val="003F0B69"/>
    <w:rsid w:val="004174E0"/>
    <w:rsid w:val="00424C3E"/>
    <w:rsid w:val="00441D86"/>
    <w:rsid w:val="004439BE"/>
    <w:rsid w:val="0048148C"/>
    <w:rsid w:val="004836BA"/>
    <w:rsid w:val="004A18E3"/>
    <w:rsid w:val="005007A3"/>
    <w:rsid w:val="0054184A"/>
    <w:rsid w:val="0055784E"/>
    <w:rsid w:val="005645E0"/>
    <w:rsid w:val="00566D31"/>
    <w:rsid w:val="0058129F"/>
    <w:rsid w:val="00583A36"/>
    <w:rsid w:val="005910D4"/>
    <w:rsid w:val="005922E3"/>
    <w:rsid w:val="005952EB"/>
    <w:rsid w:val="005B66CE"/>
    <w:rsid w:val="005C12D0"/>
    <w:rsid w:val="005D76B6"/>
    <w:rsid w:val="005E6E44"/>
    <w:rsid w:val="005F32C1"/>
    <w:rsid w:val="005F5D31"/>
    <w:rsid w:val="0060124C"/>
    <w:rsid w:val="00606607"/>
    <w:rsid w:val="00615CEC"/>
    <w:rsid w:val="0063036A"/>
    <w:rsid w:val="006503D0"/>
    <w:rsid w:val="00656B82"/>
    <w:rsid w:val="00661092"/>
    <w:rsid w:val="00675D66"/>
    <w:rsid w:val="00684761"/>
    <w:rsid w:val="00684BD4"/>
    <w:rsid w:val="00685ED5"/>
    <w:rsid w:val="006955E1"/>
    <w:rsid w:val="006A23F3"/>
    <w:rsid w:val="006C1731"/>
    <w:rsid w:val="006C1BE9"/>
    <w:rsid w:val="006C2F5B"/>
    <w:rsid w:val="006C7F7E"/>
    <w:rsid w:val="006D0275"/>
    <w:rsid w:val="006F284E"/>
    <w:rsid w:val="007027AC"/>
    <w:rsid w:val="00720C0D"/>
    <w:rsid w:val="00721040"/>
    <w:rsid w:val="007524CF"/>
    <w:rsid w:val="007619A8"/>
    <w:rsid w:val="00767803"/>
    <w:rsid w:val="00770D2E"/>
    <w:rsid w:val="007718FB"/>
    <w:rsid w:val="00773112"/>
    <w:rsid w:val="007838BB"/>
    <w:rsid w:val="007C2DC6"/>
    <w:rsid w:val="007D5E3B"/>
    <w:rsid w:val="007E54E3"/>
    <w:rsid w:val="007E7506"/>
    <w:rsid w:val="007E7FDB"/>
    <w:rsid w:val="007F4D66"/>
    <w:rsid w:val="007F6EC5"/>
    <w:rsid w:val="00800830"/>
    <w:rsid w:val="0082467A"/>
    <w:rsid w:val="0082505A"/>
    <w:rsid w:val="008335A9"/>
    <w:rsid w:val="0083509E"/>
    <w:rsid w:val="0083582F"/>
    <w:rsid w:val="00890A35"/>
    <w:rsid w:val="008A5040"/>
    <w:rsid w:val="008C3058"/>
    <w:rsid w:val="008C50D0"/>
    <w:rsid w:val="008F6959"/>
    <w:rsid w:val="00904BEC"/>
    <w:rsid w:val="009075B6"/>
    <w:rsid w:val="00916948"/>
    <w:rsid w:val="009217D4"/>
    <w:rsid w:val="00922093"/>
    <w:rsid w:val="0093485D"/>
    <w:rsid w:val="00940FE7"/>
    <w:rsid w:val="00943957"/>
    <w:rsid w:val="009A1E42"/>
    <w:rsid w:val="009B438E"/>
    <w:rsid w:val="009B62C7"/>
    <w:rsid w:val="009C6032"/>
    <w:rsid w:val="009C7948"/>
    <w:rsid w:val="009D1005"/>
    <w:rsid w:val="009D7063"/>
    <w:rsid w:val="009E12A3"/>
    <w:rsid w:val="009E3E79"/>
    <w:rsid w:val="009F0A47"/>
    <w:rsid w:val="009F195A"/>
    <w:rsid w:val="009F4AC2"/>
    <w:rsid w:val="00A1489B"/>
    <w:rsid w:val="00A150FB"/>
    <w:rsid w:val="00A17290"/>
    <w:rsid w:val="00A228A2"/>
    <w:rsid w:val="00A35861"/>
    <w:rsid w:val="00A55231"/>
    <w:rsid w:val="00A7324C"/>
    <w:rsid w:val="00AC58FD"/>
    <w:rsid w:val="00AD2E77"/>
    <w:rsid w:val="00AD6811"/>
    <w:rsid w:val="00AE05F1"/>
    <w:rsid w:val="00AF3A6A"/>
    <w:rsid w:val="00AF499C"/>
    <w:rsid w:val="00AF551C"/>
    <w:rsid w:val="00AF785F"/>
    <w:rsid w:val="00B0565A"/>
    <w:rsid w:val="00B1589D"/>
    <w:rsid w:val="00B34BF8"/>
    <w:rsid w:val="00B478BC"/>
    <w:rsid w:val="00B65372"/>
    <w:rsid w:val="00B74F64"/>
    <w:rsid w:val="00B952A1"/>
    <w:rsid w:val="00BA479F"/>
    <w:rsid w:val="00BB6162"/>
    <w:rsid w:val="00BB7F66"/>
    <w:rsid w:val="00BC1DF6"/>
    <w:rsid w:val="00BC2B43"/>
    <w:rsid w:val="00BD029A"/>
    <w:rsid w:val="00BE33B3"/>
    <w:rsid w:val="00BE46B2"/>
    <w:rsid w:val="00BE5490"/>
    <w:rsid w:val="00C14E79"/>
    <w:rsid w:val="00C51A8C"/>
    <w:rsid w:val="00C61B9F"/>
    <w:rsid w:val="00C7594F"/>
    <w:rsid w:val="00C87DB2"/>
    <w:rsid w:val="00CA20ED"/>
    <w:rsid w:val="00CA2E16"/>
    <w:rsid w:val="00CA699C"/>
    <w:rsid w:val="00CC72A3"/>
    <w:rsid w:val="00CD6676"/>
    <w:rsid w:val="00CE394C"/>
    <w:rsid w:val="00D15650"/>
    <w:rsid w:val="00D2606C"/>
    <w:rsid w:val="00D546EB"/>
    <w:rsid w:val="00D701B7"/>
    <w:rsid w:val="00D70E23"/>
    <w:rsid w:val="00DC1130"/>
    <w:rsid w:val="00DE5510"/>
    <w:rsid w:val="00DF088B"/>
    <w:rsid w:val="00E30FB5"/>
    <w:rsid w:val="00E321C2"/>
    <w:rsid w:val="00E75467"/>
    <w:rsid w:val="00EA342F"/>
    <w:rsid w:val="00EA62E5"/>
    <w:rsid w:val="00EB121E"/>
    <w:rsid w:val="00EB4767"/>
    <w:rsid w:val="00ED3E23"/>
    <w:rsid w:val="00ED505D"/>
    <w:rsid w:val="00F009A0"/>
    <w:rsid w:val="00F10AAB"/>
    <w:rsid w:val="00F261A6"/>
    <w:rsid w:val="00F3107C"/>
    <w:rsid w:val="00F32C20"/>
    <w:rsid w:val="00F43AEF"/>
    <w:rsid w:val="00F72574"/>
    <w:rsid w:val="00FB1F16"/>
    <w:rsid w:val="00FC5634"/>
    <w:rsid w:val="00FC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FC54BC"/>
  <w15:chartTrackingRefBased/>
  <w15:docId w15:val="{4E790606-CE19-4368-96A1-4EFFAE3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E6E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b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ourier New" w:hAnsi="Courier New" w:cs="Courier New"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Arial" w:hAnsi="Arial" w:cs="Arial" w:hint="default"/>
      <w:b/>
    </w:rPr>
  </w:style>
  <w:style w:type="character" w:customStyle="1" w:styleId="WW8Num13z1">
    <w:name w:val="WW8Num13z1"/>
    <w:rPr>
      <w:rFonts w:ascii="Symbol" w:hAnsi="Symbol" w:cs="Symbol" w:hint="default"/>
    </w:rPr>
  </w:style>
  <w:style w:type="character" w:customStyle="1" w:styleId="WW8Num13z2">
    <w:name w:val="WW8Num13z2"/>
    <w:rPr>
      <w:rFonts w:hint="default"/>
      <w:b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" w:hAnsi="Arial" w:cs="Aria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  <w:bCs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  <w:b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Arial" w:hAnsi="Arial" w:cs="Aria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  <w:b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1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  <w:lang w:val="x-none"/>
    </w:rPr>
  </w:style>
  <w:style w:type="character" w:customStyle="1" w:styleId="FontStyle136">
    <w:name w:val="Font Style136"/>
    <w:rPr>
      <w:rFonts w:ascii="Book Antiqua" w:hAnsi="Book Antiqua" w:cs="Book Antiqua"/>
      <w:sz w:val="20"/>
      <w:szCs w:val="20"/>
    </w:rPr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  <w:sz w:val="22"/>
      <w:szCs w:val="22"/>
    </w:rPr>
  </w:style>
  <w:style w:type="character" w:customStyle="1" w:styleId="TekstpodstawowyZnak">
    <w:name w:val="Tekst podstawowy Znak"/>
    <w:rPr>
      <w:rFonts w:ascii="MS Sans Serif" w:hAnsi="MS Sans Serif" w:cs="MS Sans Serif"/>
      <w:lang w:val="en-US"/>
    </w:rPr>
  </w:style>
  <w:style w:type="character" w:customStyle="1" w:styleId="TekstpodstawowywcityZnak">
    <w:name w:val="Tekst podstawowy wcięty Znak"/>
    <w:basedOn w:val="Domylnaczcionkaakapitu1"/>
  </w:style>
  <w:style w:type="character" w:customStyle="1" w:styleId="TekstpodstawowyzwciciemZnak">
    <w:name w:val="Tekst podstawowy z wcięciem Znak"/>
    <w:basedOn w:val="TekstpodstawowyZnak"/>
    <w:rPr>
      <w:rFonts w:ascii="MS Sans Serif" w:hAnsi="MS Sans Serif" w:cs="MS Sans Serif"/>
      <w:lang w:val="en-US"/>
    </w:rPr>
  </w:style>
  <w:style w:type="character" w:customStyle="1" w:styleId="Tekstpodstawowyzwciciem2Znak">
    <w:name w:val="Tekst podstawowy z wcięciem 2 Znak"/>
    <w:basedOn w:val="TekstpodstawowywcityZnak"/>
  </w:style>
  <w:style w:type="character" w:styleId="Hipercze">
    <w:name w:val="Hyperlink"/>
    <w:rPr>
      <w:color w:val="0563C1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ascii="MS Sans Serif" w:hAnsi="MS Sans Serif" w:cs="MS Sans Serif"/>
      <w:sz w:val="20"/>
      <w:szCs w:val="20"/>
      <w:lang w:val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pPr>
      <w:suppressAutoHyphens/>
    </w:pPr>
    <w:rPr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bodyustawaNoInd">
    <w:name w:val="body ustawa NoInd"/>
    <w:pPr>
      <w:widowControl w:val="0"/>
      <w:suppressAutoHyphens/>
      <w:autoSpaceDE w:val="0"/>
      <w:spacing w:line="210" w:lineRule="atLeast"/>
      <w:jc w:val="both"/>
    </w:pPr>
    <w:rPr>
      <w:sz w:val="18"/>
      <w:szCs w:val="18"/>
      <w:lang w:eastAsia="zh-CN"/>
    </w:rPr>
  </w:style>
  <w:style w:type="paragraph" w:styleId="Tekstpodstawowywcity">
    <w:name w:val="Body Text Indent"/>
    <w:basedOn w:val="Normalny"/>
    <w:pPr>
      <w:spacing w:after="120"/>
      <w:ind w:left="283"/>
    </w:pPr>
    <w:rPr>
      <w:sz w:val="20"/>
      <w:szCs w:val="20"/>
    </w:rPr>
  </w:style>
  <w:style w:type="paragraph" w:styleId="Listapunktowana2">
    <w:name w:val="List Bullet 2"/>
    <w:basedOn w:val="Normalny"/>
    <w:pPr>
      <w:ind w:left="566" w:hanging="283"/>
    </w:pPr>
    <w:rPr>
      <w:sz w:val="20"/>
      <w:szCs w:val="20"/>
    </w:rPr>
  </w:style>
  <w:style w:type="paragraph" w:customStyle="1" w:styleId="Legenda1">
    <w:name w:val="Legenda1"/>
    <w:basedOn w:val="Normalny"/>
    <w:next w:val="Normalny"/>
    <w:rPr>
      <w:b/>
      <w:bCs/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ind w:firstLine="210"/>
    </w:pPr>
    <w:rPr>
      <w:rFonts w:ascii="Times New Roman" w:hAnsi="Times New Roman" w:cs="Times New Roman"/>
      <w:lang w:val="pl-PL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Profesjonalny">
    <w:name w:val="Table Professional"/>
    <w:basedOn w:val="Standardowy"/>
    <w:rsid w:val="007838BB"/>
    <w:pPr>
      <w:suppressAutoHyphens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Odwoaniedokomentarza">
    <w:name w:val="annotation reference"/>
    <w:basedOn w:val="Domylnaczcionkaakapitu"/>
    <w:qFormat/>
    <w:rsid w:val="009A1E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1E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A1E42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rsid w:val="009A1E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A1E42"/>
    <w:rPr>
      <w:b/>
      <w:bCs/>
      <w:lang w:eastAsia="zh-CN"/>
    </w:rPr>
  </w:style>
  <w:style w:type="paragraph" w:styleId="Akapitzlist">
    <w:name w:val="List Paragraph"/>
    <w:basedOn w:val="Normalny"/>
    <w:uiPriority w:val="34"/>
    <w:qFormat/>
    <w:rsid w:val="00B34BF8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28B5"/>
    <w:rPr>
      <w:color w:val="605E5C"/>
      <w:shd w:val="clear" w:color="auto" w:fill="E1DFDD"/>
    </w:rPr>
  </w:style>
  <w:style w:type="paragraph" w:customStyle="1" w:styleId="Gwka">
    <w:name w:val="Główka"/>
    <w:basedOn w:val="Normalny"/>
    <w:rsid w:val="00A35861"/>
    <w:pPr>
      <w:widowControl w:val="0"/>
      <w:tabs>
        <w:tab w:val="center" w:pos="4536"/>
        <w:tab w:val="right" w:pos="9072"/>
      </w:tabs>
      <w:spacing w:after="160" w:line="259" w:lineRule="auto"/>
    </w:pPr>
    <w:rPr>
      <w:color w:val="00000A"/>
      <w:lang w:eastAsia="pl-PL"/>
    </w:rPr>
  </w:style>
  <w:style w:type="character" w:styleId="UyteHipercze">
    <w:name w:val="FollowedHyperlink"/>
    <w:basedOn w:val="Domylnaczcionkaakapitu"/>
    <w:rsid w:val="00A3586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00830"/>
    <w:rPr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5E6E4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customStyle="1" w:styleId="western">
    <w:name w:val="western"/>
    <w:basedOn w:val="Normalny"/>
    <w:qFormat/>
    <w:rsid w:val="005E6E44"/>
    <w:pPr>
      <w:spacing w:before="28" w:line="100" w:lineRule="atLeast"/>
      <w:jc w:val="center"/>
    </w:pPr>
    <w:rPr>
      <w:b/>
      <w:bCs/>
      <w:color w:val="000000"/>
      <w:sz w:val="40"/>
      <w:szCs w:val="40"/>
      <w:lang w:eastAsia="pl-PL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zd@pzd.kazimierz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B17E08-5070-4557-BC52-A38FD3C36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124C9-D5F2-46E3-854C-562B8C3424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2600</Words>
  <Characters>15605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Techniczne wykonania i odbioru dla robót prowadzonych przy zimowym utrzymaniu dróg powiatowych</vt:lpstr>
    </vt:vector>
  </TitlesOfParts>
  <Company/>
  <LinksUpToDate>false</LinksUpToDate>
  <CharactersWithSpaces>18169</CharactersWithSpaces>
  <SharedDoc>false</SharedDoc>
  <HLinks>
    <vt:vector size="12" baseType="variant">
      <vt:variant>
        <vt:i4>393299</vt:i4>
      </vt:variant>
      <vt:variant>
        <vt:i4>3</vt:i4>
      </vt:variant>
      <vt:variant>
        <vt:i4>0</vt:i4>
      </vt:variant>
      <vt:variant>
        <vt:i4>5</vt:i4>
      </vt:variant>
      <vt:variant>
        <vt:lpwstr>http://www.zdpmiechow.pl/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mailto:postepowania@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Techniczne wykonania i odbioru dla robót prowadzonych przy zimowym utrzymaniu dróg powiatowych</dc:title>
  <dc:subject/>
  <dc:creator>L.Musial</dc:creator>
  <cp:keywords/>
  <cp:lastModifiedBy>poradnia</cp:lastModifiedBy>
  <cp:revision>4</cp:revision>
  <cp:lastPrinted>2024-10-04T08:13:00Z</cp:lastPrinted>
  <dcterms:created xsi:type="dcterms:W3CDTF">2024-10-07T06:00:00Z</dcterms:created>
  <dcterms:modified xsi:type="dcterms:W3CDTF">2024-10-08T08:21:00Z</dcterms:modified>
</cp:coreProperties>
</file>